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821E" w14:textId="73AA53A0" w:rsidR="00127AAA" w:rsidRPr="00124000" w:rsidRDefault="00761706" w:rsidP="00761706">
      <w:pPr>
        <w:rPr>
          <w:rFonts w:ascii="Times New Roman" w:hAnsi="Times New Roman" w:cs="Times New Roman"/>
          <w:b/>
          <w:bCs/>
          <w:color w:val="405CA1"/>
          <w:sz w:val="56"/>
          <w:szCs w:val="56"/>
        </w:rPr>
      </w:pPr>
      <w:r w:rsidRPr="00124000">
        <w:rPr>
          <w:rFonts w:ascii="Times New Roman" w:hAnsi="Times New Roman" w:cs="Times New Roman"/>
          <w:color w:val="405CA1"/>
          <w:sz w:val="56"/>
          <w:szCs w:val="56"/>
        </w:rPr>
        <w:t>PREGÃO ELETRÔNICO</w:t>
      </w:r>
    </w:p>
    <w:p w14:paraId="02437A2A" w14:textId="4E722DE5" w:rsidR="00127AAA" w:rsidRPr="00124000" w:rsidRDefault="00BE1002" w:rsidP="00127AAA">
      <w:pPr>
        <w:rPr>
          <w:rFonts w:ascii="Times New Roman" w:hAnsi="Times New Roman" w:cs="Times New Roman"/>
          <w:b/>
          <w:iCs/>
          <w:sz w:val="26"/>
          <w:szCs w:val="26"/>
        </w:rPr>
      </w:pPr>
      <w:r w:rsidRPr="00124000">
        <w:rPr>
          <w:rFonts w:ascii="Times New Roman" w:hAnsi="Times New Roman" w:cs="Times New Roman"/>
          <w:b/>
          <w:iCs/>
          <w:sz w:val="26"/>
          <w:szCs w:val="26"/>
        </w:rPr>
        <w:t>90</w:t>
      </w:r>
      <w:r w:rsidR="00341B87">
        <w:rPr>
          <w:rFonts w:ascii="Times New Roman" w:hAnsi="Times New Roman" w:cs="Times New Roman"/>
          <w:b/>
          <w:iCs/>
          <w:sz w:val="26"/>
          <w:szCs w:val="26"/>
        </w:rPr>
        <w:t>0</w:t>
      </w:r>
      <w:r w:rsidR="003822CC">
        <w:rPr>
          <w:rFonts w:ascii="Times New Roman" w:hAnsi="Times New Roman" w:cs="Times New Roman"/>
          <w:b/>
          <w:iCs/>
          <w:sz w:val="26"/>
          <w:szCs w:val="26"/>
        </w:rPr>
        <w:t>3</w:t>
      </w:r>
      <w:r w:rsidR="00966250">
        <w:rPr>
          <w:rFonts w:ascii="Times New Roman" w:hAnsi="Times New Roman" w:cs="Times New Roman"/>
          <w:b/>
          <w:iCs/>
          <w:sz w:val="26"/>
          <w:szCs w:val="26"/>
        </w:rPr>
        <w:t>8</w:t>
      </w:r>
      <w:r w:rsidRPr="00124000">
        <w:rPr>
          <w:rFonts w:ascii="Times New Roman" w:hAnsi="Times New Roman" w:cs="Times New Roman"/>
          <w:b/>
          <w:iCs/>
          <w:sz w:val="26"/>
          <w:szCs w:val="26"/>
        </w:rPr>
        <w:t>/202</w:t>
      </w:r>
      <w:r w:rsidR="00BD6062">
        <w:rPr>
          <w:rFonts w:ascii="Times New Roman" w:hAnsi="Times New Roman" w:cs="Times New Roman"/>
          <w:b/>
          <w:iCs/>
          <w:sz w:val="26"/>
          <w:szCs w:val="26"/>
        </w:rPr>
        <w:t>6</w:t>
      </w:r>
    </w:p>
    <w:p w14:paraId="14545477" w14:textId="77777777" w:rsidR="009A28A4" w:rsidRPr="00124000" w:rsidRDefault="009A28A4" w:rsidP="00127AAA">
      <w:pPr>
        <w:rPr>
          <w:rFonts w:ascii="Times New Roman" w:hAnsi="Times New Roman" w:cs="Times New Roman"/>
          <w:iCs/>
          <w:color w:val="5B5B5F"/>
          <w:sz w:val="28"/>
          <w:szCs w:val="28"/>
        </w:rPr>
      </w:pPr>
    </w:p>
    <w:p w14:paraId="3AC7179C" w14:textId="77777777" w:rsidR="009A28A4" w:rsidRPr="00124000" w:rsidRDefault="009A28A4" w:rsidP="00127AAA">
      <w:pPr>
        <w:spacing w:line="259" w:lineRule="auto"/>
        <w:rPr>
          <w:rFonts w:ascii="Times New Roman" w:hAnsi="Times New Roman" w:cs="Times New Roman"/>
          <w:b/>
          <w:bCs/>
          <w:color w:val="405CA1"/>
          <w:sz w:val="32"/>
          <w:szCs w:val="32"/>
        </w:rPr>
      </w:pPr>
    </w:p>
    <w:p w14:paraId="1D07AD44" w14:textId="0B333283" w:rsidR="00127AAA" w:rsidRPr="00124000" w:rsidRDefault="00127AAA" w:rsidP="00127AAA">
      <w:pPr>
        <w:spacing w:line="259" w:lineRule="auto"/>
        <w:rPr>
          <w:rFonts w:ascii="Times New Roman" w:hAnsi="Times New Roman" w:cs="Times New Roman"/>
          <w:b/>
          <w:bCs/>
          <w:color w:val="405CA1"/>
        </w:rPr>
      </w:pPr>
      <w:r w:rsidRPr="00124000">
        <w:rPr>
          <w:rFonts w:ascii="Times New Roman" w:hAnsi="Times New Roman" w:cs="Times New Roman"/>
          <w:b/>
          <w:bCs/>
          <w:color w:val="405CA1"/>
        </w:rPr>
        <w:t>CONTRATANTE</w:t>
      </w:r>
      <w:r w:rsidR="00DB439E" w:rsidRPr="00124000">
        <w:rPr>
          <w:rFonts w:ascii="Times New Roman" w:hAnsi="Times New Roman" w:cs="Times New Roman"/>
          <w:b/>
          <w:bCs/>
          <w:color w:val="405CA1"/>
        </w:rPr>
        <w:t>/GERENCIADOR</w:t>
      </w:r>
      <w:r w:rsidRPr="00124000">
        <w:rPr>
          <w:rFonts w:ascii="Times New Roman" w:hAnsi="Times New Roman" w:cs="Times New Roman"/>
          <w:b/>
          <w:bCs/>
          <w:color w:val="405CA1"/>
        </w:rPr>
        <w:t xml:space="preserve"> (UASG)</w:t>
      </w:r>
    </w:p>
    <w:p w14:paraId="4A8EDD19" w14:textId="526A0A7F" w:rsidR="00127AAA" w:rsidRPr="00124000" w:rsidRDefault="00903839" w:rsidP="0E03D98A">
      <w:pPr>
        <w:rPr>
          <w:rFonts w:ascii="Times New Roman" w:hAnsi="Times New Roman" w:cs="Times New Roman"/>
          <w:b/>
        </w:rPr>
      </w:pPr>
      <w:r w:rsidRPr="00124000">
        <w:rPr>
          <w:rFonts w:ascii="Times New Roman" w:hAnsi="Times New Roman" w:cs="Times New Roman"/>
          <w:b/>
        </w:rPr>
        <w:t>150247</w:t>
      </w:r>
    </w:p>
    <w:p w14:paraId="49218553" w14:textId="77777777" w:rsidR="009A28A4" w:rsidRPr="00124000" w:rsidRDefault="009A28A4" w:rsidP="0E03D98A">
      <w:pPr>
        <w:rPr>
          <w:rFonts w:ascii="Times New Roman" w:hAnsi="Times New Roman" w:cs="Times New Roman"/>
          <w:color w:val="5B5B5F"/>
        </w:rPr>
      </w:pPr>
    </w:p>
    <w:p w14:paraId="18911010" w14:textId="77777777" w:rsidR="00244403" w:rsidRPr="00124000" w:rsidRDefault="00244403" w:rsidP="001655CF">
      <w:pPr>
        <w:spacing w:line="259" w:lineRule="auto"/>
        <w:rPr>
          <w:rFonts w:ascii="Times New Roman" w:hAnsi="Times New Roman" w:cs="Times New Roman"/>
          <w:b/>
          <w:bCs/>
          <w:color w:val="405CA1"/>
        </w:rPr>
      </w:pPr>
    </w:p>
    <w:p w14:paraId="4E10416A" w14:textId="1B39EEF6" w:rsidR="00127AAA" w:rsidRPr="00124000" w:rsidRDefault="00127AAA" w:rsidP="00127AAA">
      <w:pPr>
        <w:rPr>
          <w:rFonts w:ascii="Times New Roman" w:hAnsi="Times New Roman" w:cs="Times New Roman"/>
          <w:b/>
          <w:bCs/>
          <w:color w:val="5B5B5F"/>
        </w:rPr>
      </w:pPr>
      <w:r w:rsidRPr="00124000">
        <w:rPr>
          <w:rFonts w:ascii="Times New Roman" w:hAnsi="Times New Roman" w:cs="Times New Roman"/>
          <w:b/>
          <w:bCs/>
          <w:color w:val="405CA1"/>
        </w:rPr>
        <w:t>OBJETO</w:t>
      </w:r>
    </w:p>
    <w:p w14:paraId="78506752" w14:textId="62DB5EA0" w:rsidR="009A28A4" w:rsidRDefault="003822CC" w:rsidP="00966250">
      <w:pPr>
        <w:spacing w:before="120" w:after="120" w:line="360" w:lineRule="auto"/>
        <w:jc w:val="both"/>
        <w:rPr>
          <w:rFonts w:ascii="Times New Roman" w:hAnsi="Times New Roman" w:cs="Times New Roman"/>
          <w:b/>
        </w:rPr>
      </w:pPr>
      <w:r w:rsidRPr="003822CC">
        <w:rPr>
          <w:rFonts w:ascii="Times New Roman" w:hAnsi="Times New Roman" w:cs="Times New Roman"/>
          <w:b/>
          <w:highlight w:val="cyan"/>
        </w:rPr>
        <w:t>MATERIAIS DESTINADOS A PROCEDIMENTOS DE CARDIOLOGIA CIRURGICA</w:t>
      </w:r>
    </w:p>
    <w:p w14:paraId="3DC07449" w14:textId="77777777" w:rsidR="00244403" w:rsidRPr="00124000" w:rsidRDefault="00244403" w:rsidP="001655CF">
      <w:pPr>
        <w:spacing w:line="259" w:lineRule="auto"/>
        <w:rPr>
          <w:rFonts w:ascii="Times New Roman" w:hAnsi="Times New Roman" w:cs="Times New Roman"/>
          <w:b/>
          <w:bCs/>
          <w:color w:val="405CA1"/>
        </w:rPr>
      </w:pPr>
    </w:p>
    <w:p w14:paraId="73DE36BB" w14:textId="08945653" w:rsidR="00127AAA" w:rsidRPr="00124000" w:rsidRDefault="00127AAA" w:rsidP="00127AAA">
      <w:pPr>
        <w:rPr>
          <w:rFonts w:ascii="Times New Roman" w:hAnsi="Times New Roman" w:cs="Times New Roman"/>
          <w:b/>
          <w:bCs/>
          <w:color w:val="405CA1"/>
        </w:rPr>
      </w:pPr>
      <w:r w:rsidRPr="00124000">
        <w:rPr>
          <w:rFonts w:ascii="Times New Roman" w:hAnsi="Times New Roman" w:cs="Times New Roman"/>
          <w:b/>
          <w:bCs/>
          <w:color w:val="405CA1"/>
        </w:rPr>
        <w:t>VALOR TOTAL DA CONTRATAÇÃO</w:t>
      </w:r>
    </w:p>
    <w:p w14:paraId="55D64C63" w14:textId="77777777" w:rsidR="00966250" w:rsidRPr="00966250" w:rsidRDefault="00966250" w:rsidP="00966250">
      <w:pPr>
        <w:rPr>
          <w:rFonts w:ascii="Times New Roman" w:hAnsi="Times New Roman" w:cs="Times New Roman"/>
          <w:b/>
        </w:rPr>
      </w:pPr>
      <w:r w:rsidRPr="00966250">
        <w:rPr>
          <w:rFonts w:ascii="Times New Roman" w:hAnsi="Times New Roman" w:cs="Times New Roman"/>
          <w:b/>
        </w:rPr>
        <w:t>R$ 1.266.706,72 (Um milhão, duzentos e sessenta e seis mil, setecentos e seis reais e setenta e dois centavos).</w:t>
      </w:r>
    </w:p>
    <w:p w14:paraId="4847D66C" w14:textId="77777777" w:rsidR="00122AE2" w:rsidRPr="00124000" w:rsidRDefault="00122AE2" w:rsidP="00DB439E">
      <w:pPr>
        <w:rPr>
          <w:rFonts w:ascii="Times New Roman" w:hAnsi="Times New Roman" w:cs="Times New Roman"/>
          <w:b/>
        </w:rPr>
      </w:pPr>
    </w:p>
    <w:p w14:paraId="11060FC9" w14:textId="77777777" w:rsidR="00DB439E" w:rsidRPr="00124000" w:rsidRDefault="00DB439E" w:rsidP="00DB439E">
      <w:pPr>
        <w:rPr>
          <w:rFonts w:ascii="Times New Roman" w:hAnsi="Times New Roman" w:cs="Times New Roman"/>
          <w:b/>
        </w:rPr>
      </w:pPr>
    </w:p>
    <w:p w14:paraId="4D2900ED" w14:textId="7E6E8AFE" w:rsidR="00127AAA" w:rsidRPr="00124000" w:rsidRDefault="00805832" w:rsidP="00127AAA">
      <w:pPr>
        <w:rPr>
          <w:rFonts w:ascii="Times New Roman" w:hAnsi="Times New Roman" w:cs="Times New Roman"/>
          <w:b/>
          <w:bCs/>
          <w:color w:val="405CA1"/>
        </w:rPr>
      </w:pPr>
      <w:r w:rsidRPr="00124000">
        <w:rPr>
          <w:rFonts w:ascii="Times New Roman" w:hAnsi="Times New Roman" w:cs="Times New Roman"/>
          <w:b/>
          <w:bCs/>
          <w:color w:val="405CA1"/>
        </w:rPr>
        <w:t>DATA</w:t>
      </w:r>
      <w:r w:rsidR="00C96959" w:rsidRPr="00124000">
        <w:rPr>
          <w:rFonts w:ascii="Times New Roman" w:hAnsi="Times New Roman" w:cs="Times New Roman"/>
          <w:b/>
          <w:bCs/>
          <w:color w:val="405CA1"/>
        </w:rPr>
        <w:t xml:space="preserve"> DA SESSÃO PÚBLICA</w:t>
      </w:r>
    </w:p>
    <w:p w14:paraId="391561D5" w14:textId="719C83DE" w:rsidR="00127AAA" w:rsidRPr="00124000" w:rsidRDefault="006927AE" w:rsidP="00127AAA">
      <w:pPr>
        <w:rPr>
          <w:rFonts w:ascii="Times New Roman" w:hAnsi="Times New Roman" w:cs="Times New Roman"/>
          <w:b/>
          <w:bCs/>
        </w:rPr>
      </w:pPr>
      <w:r w:rsidRPr="00124000">
        <w:rPr>
          <w:rFonts w:ascii="Times New Roman" w:hAnsi="Times New Roman" w:cs="Times New Roman"/>
          <w:b/>
        </w:rPr>
        <w:t>Dia</w:t>
      </w:r>
      <w:r w:rsidR="00127AAA" w:rsidRPr="00124000">
        <w:rPr>
          <w:rFonts w:ascii="Times New Roman" w:hAnsi="Times New Roman" w:cs="Times New Roman"/>
          <w:b/>
        </w:rPr>
        <w:t xml:space="preserve"> </w:t>
      </w:r>
      <w:r w:rsidR="009B4B89">
        <w:rPr>
          <w:rFonts w:ascii="Times New Roman" w:hAnsi="Times New Roman" w:cs="Times New Roman"/>
          <w:b/>
          <w:bCs/>
        </w:rPr>
        <w:t>1</w:t>
      </w:r>
      <w:r w:rsidR="004E6563">
        <w:rPr>
          <w:rFonts w:ascii="Times New Roman" w:hAnsi="Times New Roman" w:cs="Times New Roman"/>
          <w:b/>
          <w:bCs/>
        </w:rPr>
        <w:t>4</w:t>
      </w:r>
      <w:r w:rsidR="00127AAA" w:rsidRPr="00124000">
        <w:rPr>
          <w:rFonts w:ascii="Times New Roman" w:hAnsi="Times New Roman" w:cs="Times New Roman"/>
          <w:b/>
          <w:bCs/>
        </w:rPr>
        <w:t>/</w:t>
      </w:r>
      <w:r w:rsidR="009B4B89">
        <w:rPr>
          <w:rFonts w:ascii="Times New Roman" w:hAnsi="Times New Roman" w:cs="Times New Roman"/>
          <w:b/>
          <w:bCs/>
        </w:rPr>
        <w:t>05</w:t>
      </w:r>
      <w:r w:rsidR="00127AAA" w:rsidRPr="00124000">
        <w:rPr>
          <w:rFonts w:ascii="Times New Roman" w:hAnsi="Times New Roman" w:cs="Times New Roman"/>
          <w:b/>
          <w:bCs/>
        </w:rPr>
        <w:t>/</w:t>
      </w:r>
      <w:r w:rsidR="009B4B89">
        <w:rPr>
          <w:rFonts w:ascii="Times New Roman" w:hAnsi="Times New Roman" w:cs="Times New Roman"/>
          <w:b/>
          <w:bCs/>
        </w:rPr>
        <w:t>2026</w:t>
      </w:r>
      <w:r w:rsidR="00127AAA" w:rsidRPr="00124000">
        <w:rPr>
          <w:rFonts w:ascii="Times New Roman" w:hAnsi="Times New Roman" w:cs="Times New Roman"/>
          <w:b/>
          <w:bCs/>
        </w:rPr>
        <w:t xml:space="preserve"> </w:t>
      </w:r>
      <w:r w:rsidR="00127AAA" w:rsidRPr="00124000">
        <w:rPr>
          <w:rFonts w:ascii="Times New Roman" w:hAnsi="Times New Roman" w:cs="Times New Roman"/>
          <w:b/>
        </w:rPr>
        <w:t xml:space="preserve">às </w:t>
      </w:r>
      <w:r w:rsidR="009B4B89">
        <w:rPr>
          <w:rFonts w:ascii="Times New Roman" w:hAnsi="Times New Roman" w:cs="Times New Roman"/>
          <w:b/>
          <w:bCs/>
        </w:rPr>
        <w:t>09:00</w:t>
      </w:r>
      <w:r w:rsidR="00127AAA" w:rsidRPr="00124000">
        <w:rPr>
          <w:rFonts w:ascii="Times New Roman" w:hAnsi="Times New Roman" w:cs="Times New Roman"/>
          <w:b/>
          <w:bCs/>
        </w:rPr>
        <w:t>h</w:t>
      </w:r>
      <w:r w:rsidR="0083414A" w:rsidRPr="00124000">
        <w:rPr>
          <w:rFonts w:ascii="Times New Roman" w:hAnsi="Times New Roman" w:cs="Times New Roman"/>
          <w:b/>
          <w:bCs/>
        </w:rPr>
        <w:t xml:space="preserve"> (horário de Brasília)</w:t>
      </w:r>
    </w:p>
    <w:p w14:paraId="0550F516" w14:textId="77777777" w:rsidR="009A28A4" w:rsidRPr="00124000" w:rsidRDefault="009A28A4" w:rsidP="00127AAA">
      <w:pPr>
        <w:rPr>
          <w:rFonts w:ascii="Times New Roman" w:hAnsi="Times New Roman" w:cs="Times New Roman"/>
          <w:b/>
          <w:bCs/>
          <w:color w:val="5B5B5F"/>
        </w:rPr>
      </w:pPr>
    </w:p>
    <w:p w14:paraId="154269C0" w14:textId="77777777" w:rsidR="0083414A" w:rsidRPr="00124000" w:rsidRDefault="0083414A" w:rsidP="001655CF">
      <w:pPr>
        <w:spacing w:line="259" w:lineRule="auto"/>
        <w:rPr>
          <w:rFonts w:ascii="Times New Roman" w:hAnsi="Times New Roman" w:cs="Times New Roman"/>
          <w:b/>
          <w:bCs/>
          <w:color w:val="405CA1"/>
        </w:rPr>
      </w:pPr>
    </w:p>
    <w:p w14:paraId="7A20D12A" w14:textId="58205443" w:rsidR="009B65D5" w:rsidRPr="00124000" w:rsidRDefault="0083414A" w:rsidP="009B65D5">
      <w:pPr>
        <w:jc w:val="both"/>
        <w:rPr>
          <w:rFonts w:ascii="Times New Roman" w:hAnsi="Times New Roman" w:cs="Times New Roman"/>
          <w:b/>
          <w:bCs/>
          <w:caps/>
          <w:color w:val="405CA1"/>
        </w:rPr>
      </w:pPr>
      <w:r w:rsidRPr="00124000">
        <w:rPr>
          <w:rFonts w:ascii="Times New Roman" w:hAnsi="Times New Roman" w:cs="Times New Roman"/>
          <w:b/>
          <w:bCs/>
          <w:caps/>
          <w:color w:val="405CA1"/>
        </w:rPr>
        <w:t>Critério de Julgamento:</w:t>
      </w:r>
    </w:p>
    <w:p w14:paraId="60B0E9E8" w14:textId="42B8A9A6" w:rsidR="00903839" w:rsidRPr="00124000" w:rsidRDefault="00BE1002" w:rsidP="00903839">
      <w:pPr>
        <w:rPr>
          <w:rFonts w:ascii="Times New Roman" w:hAnsi="Times New Roman" w:cs="Times New Roman"/>
          <w:b/>
        </w:rPr>
      </w:pPr>
      <w:r w:rsidRPr="00124000">
        <w:rPr>
          <w:rFonts w:ascii="Times New Roman" w:hAnsi="Times New Roman" w:cs="Times New Roman"/>
          <w:b/>
        </w:rPr>
        <w:t xml:space="preserve">MENOR PREÇO POR </w:t>
      </w:r>
      <w:r w:rsidR="00BD6062">
        <w:rPr>
          <w:rFonts w:ascii="Times New Roman" w:hAnsi="Times New Roman" w:cs="Times New Roman"/>
          <w:b/>
        </w:rPr>
        <w:t>ITEM</w:t>
      </w:r>
    </w:p>
    <w:p w14:paraId="2D1A1ABB" w14:textId="77777777" w:rsidR="009A28A4" w:rsidRPr="00124000" w:rsidRDefault="009A28A4" w:rsidP="00903839">
      <w:pPr>
        <w:rPr>
          <w:rFonts w:ascii="Times New Roman" w:hAnsi="Times New Roman" w:cs="Times New Roman"/>
          <w:color w:val="5B5B5F"/>
        </w:rPr>
      </w:pPr>
    </w:p>
    <w:p w14:paraId="48A2A884" w14:textId="77777777" w:rsidR="009B65D5" w:rsidRPr="00124000" w:rsidRDefault="009B65D5" w:rsidP="001655CF">
      <w:pPr>
        <w:spacing w:line="259" w:lineRule="auto"/>
        <w:rPr>
          <w:rFonts w:ascii="Times New Roman" w:hAnsi="Times New Roman" w:cs="Times New Roman"/>
          <w:b/>
          <w:bCs/>
          <w:color w:val="405CA1"/>
        </w:rPr>
      </w:pPr>
    </w:p>
    <w:p w14:paraId="6181E838" w14:textId="77777777" w:rsidR="009B65D5" w:rsidRPr="00124000" w:rsidRDefault="0083414A" w:rsidP="009B65D5">
      <w:pPr>
        <w:jc w:val="both"/>
        <w:rPr>
          <w:rFonts w:ascii="Times New Roman" w:hAnsi="Times New Roman" w:cs="Times New Roman"/>
          <w:caps/>
        </w:rPr>
      </w:pPr>
      <w:r w:rsidRPr="00124000">
        <w:rPr>
          <w:rFonts w:ascii="Times New Roman" w:hAnsi="Times New Roman" w:cs="Times New Roman"/>
          <w:b/>
          <w:bCs/>
          <w:caps/>
          <w:color w:val="405CA1"/>
        </w:rPr>
        <w:t>Modo de disputa:</w:t>
      </w:r>
    </w:p>
    <w:p w14:paraId="4D6BF1C0" w14:textId="5B09CF5C" w:rsidR="00903839" w:rsidRPr="00124000" w:rsidRDefault="00903839" w:rsidP="00903839">
      <w:pPr>
        <w:rPr>
          <w:rFonts w:ascii="Times New Roman" w:hAnsi="Times New Roman" w:cs="Times New Roman"/>
          <w:b/>
        </w:rPr>
      </w:pPr>
      <w:r w:rsidRPr="00124000">
        <w:rPr>
          <w:rFonts w:ascii="Times New Roman" w:hAnsi="Times New Roman" w:cs="Times New Roman"/>
          <w:b/>
        </w:rPr>
        <w:t>ABERTO E FECHADO</w:t>
      </w:r>
    </w:p>
    <w:p w14:paraId="2264E2DA" w14:textId="77777777" w:rsidR="009A28A4" w:rsidRPr="00124000" w:rsidRDefault="009A28A4" w:rsidP="00903839">
      <w:pPr>
        <w:rPr>
          <w:rFonts w:ascii="Times New Roman" w:hAnsi="Times New Roman" w:cs="Times New Roman"/>
          <w:color w:val="5B5B5F"/>
        </w:rPr>
      </w:pPr>
    </w:p>
    <w:p w14:paraId="4AF48309" w14:textId="77777777" w:rsidR="006927AE" w:rsidRPr="00124000" w:rsidRDefault="006927AE" w:rsidP="001655CF">
      <w:pPr>
        <w:spacing w:line="259" w:lineRule="auto"/>
        <w:rPr>
          <w:rFonts w:ascii="Times New Roman" w:hAnsi="Times New Roman" w:cs="Times New Roman"/>
          <w:b/>
          <w:bCs/>
          <w:color w:val="405CA1"/>
        </w:rPr>
      </w:pPr>
    </w:p>
    <w:p w14:paraId="7D4BDBD4" w14:textId="2169C5AF" w:rsidR="00127AAA" w:rsidRPr="00124000" w:rsidRDefault="00B414D2" w:rsidP="00127AAA">
      <w:pPr>
        <w:rPr>
          <w:rFonts w:ascii="Times New Roman" w:hAnsi="Times New Roman" w:cs="Times New Roman"/>
          <w:b/>
          <w:bCs/>
          <w:color w:val="405CA1"/>
        </w:rPr>
      </w:pPr>
      <w:r w:rsidRPr="00124000">
        <w:rPr>
          <w:rFonts w:ascii="Times New Roman" w:hAnsi="Times New Roman" w:cs="Times New Roman"/>
          <w:b/>
          <w:bCs/>
          <w:color w:val="405CA1"/>
        </w:rPr>
        <w:t xml:space="preserve">TRATAMENTO FAVORECIDO </w:t>
      </w:r>
      <w:r w:rsidR="00127AAA" w:rsidRPr="00124000">
        <w:rPr>
          <w:rFonts w:ascii="Times New Roman" w:hAnsi="Times New Roman" w:cs="Times New Roman"/>
          <w:b/>
          <w:bCs/>
          <w:color w:val="405CA1"/>
        </w:rPr>
        <w:t>ME/EPP/EQUIPARADAS</w:t>
      </w:r>
    </w:p>
    <w:p w14:paraId="623D4ED2" w14:textId="7001302C" w:rsidR="00127AAA" w:rsidRPr="00124000" w:rsidRDefault="00B84EBB" w:rsidP="00127AAA">
      <w:pPr>
        <w:rPr>
          <w:rFonts w:ascii="Times New Roman" w:hAnsi="Times New Roman" w:cs="Times New Roman"/>
          <w:b/>
          <w:bCs/>
        </w:rPr>
      </w:pPr>
      <w:r w:rsidRPr="00124000">
        <w:rPr>
          <w:rFonts w:ascii="Times New Roman" w:hAnsi="Times New Roman" w:cs="Times New Roman"/>
          <w:b/>
          <w:bCs/>
        </w:rPr>
        <w:t>[</w:t>
      </w:r>
      <w:r w:rsidR="008A6D61" w:rsidRPr="00124000">
        <w:rPr>
          <w:rFonts w:ascii="Times New Roman" w:hAnsi="Times New Roman" w:cs="Times New Roman"/>
          <w:b/>
          <w:bCs/>
        </w:rPr>
        <w:t>SIM</w:t>
      </w:r>
      <w:r w:rsidRPr="00124000">
        <w:rPr>
          <w:rFonts w:ascii="Times New Roman" w:hAnsi="Times New Roman" w:cs="Times New Roman"/>
          <w:b/>
          <w:bCs/>
        </w:rPr>
        <w:t>]</w:t>
      </w:r>
    </w:p>
    <w:p w14:paraId="557019E3" w14:textId="77777777" w:rsidR="009A28A4" w:rsidRPr="00124000" w:rsidRDefault="009A28A4" w:rsidP="00127AAA">
      <w:pPr>
        <w:rPr>
          <w:rFonts w:ascii="Times New Roman" w:hAnsi="Times New Roman" w:cs="Times New Roman"/>
          <w:b/>
          <w:bCs/>
          <w:color w:val="5B5B5F"/>
        </w:rPr>
      </w:pPr>
    </w:p>
    <w:p w14:paraId="4903965D" w14:textId="77777777" w:rsidR="003F579D" w:rsidRPr="00124000" w:rsidRDefault="003F579D" w:rsidP="001655CF">
      <w:pPr>
        <w:spacing w:line="259" w:lineRule="auto"/>
        <w:rPr>
          <w:rFonts w:ascii="Times New Roman" w:hAnsi="Times New Roman" w:cs="Times New Roman"/>
          <w:b/>
          <w:bCs/>
          <w:color w:val="405CA1"/>
        </w:rPr>
      </w:pPr>
    </w:p>
    <w:p w14:paraId="6179A682" w14:textId="193B66FB" w:rsidR="004F22F3" w:rsidRPr="00124000" w:rsidRDefault="004F22F3" w:rsidP="004F22F3">
      <w:pPr>
        <w:rPr>
          <w:rFonts w:ascii="Times New Roman" w:hAnsi="Times New Roman" w:cs="Times New Roman"/>
          <w:b/>
          <w:bCs/>
          <w:color w:val="405CA1"/>
        </w:rPr>
      </w:pPr>
      <w:r w:rsidRPr="00124000">
        <w:rPr>
          <w:rFonts w:ascii="Times New Roman" w:hAnsi="Times New Roman" w:cs="Times New Roman"/>
          <w:b/>
          <w:bCs/>
          <w:color w:val="405CA1"/>
        </w:rPr>
        <w:t>MARGEM DE PREFERÊNCIA PARA ALGUM ITEM</w:t>
      </w:r>
    </w:p>
    <w:p w14:paraId="29E64201" w14:textId="134291ED" w:rsidR="00244403" w:rsidRPr="00124000" w:rsidRDefault="004F22F3" w:rsidP="00127AAA">
      <w:pPr>
        <w:rPr>
          <w:rFonts w:ascii="Times New Roman" w:hAnsi="Times New Roman" w:cs="Times New Roman"/>
          <w:b/>
          <w:bCs/>
          <w:sz w:val="28"/>
          <w:szCs w:val="28"/>
        </w:rPr>
      </w:pPr>
      <w:r w:rsidRPr="00124000">
        <w:rPr>
          <w:rFonts w:ascii="Times New Roman" w:hAnsi="Times New Roman" w:cs="Times New Roman"/>
          <w:b/>
          <w:bCs/>
        </w:rPr>
        <w:t>[</w:t>
      </w:r>
      <w:r w:rsidR="009A28A4" w:rsidRPr="00124000">
        <w:rPr>
          <w:rFonts w:ascii="Times New Roman" w:hAnsi="Times New Roman" w:cs="Times New Roman"/>
          <w:b/>
          <w:bCs/>
        </w:rPr>
        <w:t>NÃO</w:t>
      </w:r>
      <w:r w:rsidRPr="00124000">
        <w:rPr>
          <w:rFonts w:ascii="Times New Roman" w:hAnsi="Times New Roman" w:cs="Times New Roman"/>
          <w:b/>
          <w:bCs/>
        </w:rPr>
        <w:t>]</w:t>
      </w:r>
      <w:r w:rsidRPr="00124000">
        <w:rPr>
          <w:rFonts w:ascii="Times New Roman" w:hAnsi="Times New Roman" w:cs="Times New Roman"/>
          <w:b/>
          <w:bCs/>
          <w:sz w:val="26"/>
          <w:szCs w:val="26"/>
        </w:rPr>
        <w:t xml:space="preserve"> </w:t>
      </w:r>
      <w:r w:rsidR="00F3451F" w:rsidRPr="00124000">
        <w:rPr>
          <w:rFonts w:ascii="Times New Roman" w:hAnsi="Times New Roman" w:cs="Times New Roman"/>
          <w:b/>
          <w:bCs/>
          <w:sz w:val="28"/>
          <w:szCs w:val="28"/>
        </w:rPr>
        <w:br w:type="page"/>
      </w:r>
    </w:p>
    <w:p w14:paraId="349F6C76" w14:textId="15E3438A"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lastRenderedPageBreak/>
        <w:t>SUMÁRIO:</w:t>
      </w:r>
    </w:p>
    <w:p w14:paraId="1BF096B1" w14:textId="77777777" w:rsidR="009A28A4" w:rsidRPr="00124000" w:rsidRDefault="009A28A4" w:rsidP="009A28A4">
      <w:pPr>
        <w:pStyle w:val="Sumrio1"/>
        <w:tabs>
          <w:tab w:val="left" w:pos="284"/>
        </w:tabs>
        <w:rPr>
          <w:rFonts w:ascii="Times New Roman" w:hAnsi="Times New Roman" w:cs="Times New Roman"/>
          <w:sz w:val="22"/>
          <w:szCs w:val="22"/>
        </w:rPr>
      </w:pPr>
    </w:p>
    <w:p w14:paraId="14A9DDFF" w14:textId="6C809568"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OBJETO</w:t>
      </w:r>
      <w:r w:rsidRPr="00124000">
        <w:rPr>
          <w:rFonts w:ascii="Times New Roman" w:hAnsi="Times New Roman" w:cs="Times New Roman"/>
          <w:webHidden/>
          <w:sz w:val="22"/>
          <w:szCs w:val="22"/>
        </w:rPr>
        <w:tab/>
        <w:t>3</w:t>
      </w:r>
    </w:p>
    <w:p w14:paraId="53B62D1E"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 xml:space="preserve">DO REGISTRO DE PREÇOS </w:t>
      </w:r>
      <w:r w:rsidRPr="00124000">
        <w:rPr>
          <w:rFonts w:ascii="Times New Roman" w:hAnsi="Times New Roman" w:cs="Times New Roman"/>
          <w:webHidden/>
          <w:sz w:val="22"/>
          <w:szCs w:val="22"/>
          <w:highlight w:val="cyan"/>
        </w:rPr>
        <w:tab/>
        <w:t>3</w:t>
      </w:r>
    </w:p>
    <w:p w14:paraId="0EEDBB8E" w14:textId="77777777"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PARTICIPAÇÃO NA LICITAÇÃO</w:t>
      </w:r>
      <w:r w:rsidRPr="00124000">
        <w:rPr>
          <w:rFonts w:ascii="Times New Roman" w:hAnsi="Times New Roman" w:cs="Times New Roman"/>
          <w:webHidden/>
          <w:sz w:val="22"/>
          <w:szCs w:val="22"/>
        </w:rPr>
        <w:tab/>
        <w:t>4</w:t>
      </w:r>
    </w:p>
    <w:p w14:paraId="51410064" w14:textId="5E64F27C"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webHidden/>
          <w:sz w:val="22"/>
          <w:szCs w:val="22"/>
        </w:rPr>
        <w:t>DO ORÇAMENTO ESTIMADO ......................................................................................................................6</w:t>
      </w:r>
    </w:p>
    <w:p w14:paraId="45B8D2F2"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APRESENTAÇÃO DA PROPOSTA E DOS DOCUMENTOS DE HABILITAÇÃO</w:t>
      </w:r>
      <w:r w:rsidRPr="00124000">
        <w:rPr>
          <w:rFonts w:ascii="Times New Roman" w:hAnsi="Times New Roman" w:cs="Times New Roman"/>
          <w:webHidden/>
          <w:sz w:val="22"/>
          <w:szCs w:val="22"/>
        </w:rPr>
        <w:tab/>
        <w:t>6</w:t>
      </w:r>
    </w:p>
    <w:p w14:paraId="5E8166DA"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PREENCHIMENTO DA PROPOSTA</w:t>
      </w:r>
      <w:r w:rsidRPr="00124000">
        <w:rPr>
          <w:rFonts w:ascii="Times New Roman" w:hAnsi="Times New Roman" w:cs="Times New Roman"/>
          <w:webHidden/>
          <w:sz w:val="22"/>
          <w:szCs w:val="22"/>
        </w:rPr>
        <w:tab/>
        <w:t>9</w:t>
      </w:r>
    </w:p>
    <w:p w14:paraId="2553AA57" w14:textId="5623A994"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ABERTURA DA SESSÃO, CLASSIFICAÇÃO DAS PROPOSTAS E FORMULAÇÃO DE LANCES............................</w:t>
      </w:r>
      <w:r w:rsidRPr="00124000">
        <w:rPr>
          <w:rFonts w:ascii="Times New Roman" w:hAnsi="Times New Roman" w:cs="Times New Roman"/>
          <w:webHidden/>
          <w:sz w:val="22"/>
          <w:szCs w:val="22"/>
        </w:rPr>
        <w:tab/>
        <w:t>.11</w:t>
      </w:r>
    </w:p>
    <w:p w14:paraId="15BA89B9"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FASE DE JULGAMENTO</w:t>
      </w:r>
      <w:r w:rsidRPr="00124000">
        <w:rPr>
          <w:rFonts w:ascii="Times New Roman" w:hAnsi="Times New Roman" w:cs="Times New Roman"/>
          <w:webHidden/>
          <w:sz w:val="22"/>
          <w:szCs w:val="22"/>
        </w:rPr>
        <w:tab/>
        <w:t>15</w:t>
      </w:r>
    </w:p>
    <w:p w14:paraId="304247F0" w14:textId="73CAA234"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FASE DE HABILITAÇÃO .......................................................................................................................19</w:t>
      </w:r>
    </w:p>
    <w:p w14:paraId="79CE91D5" w14:textId="3FD40087"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DO TERMO DE CONTRATO ........................................................................................................................21</w:t>
      </w:r>
    </w:p>
    <w:p w14:paraId="04BD9BCF" w14:textId="77777777" w:rsidR="009A28A4" w:rsidRPr="00124000" w:rsidRDefault="009A28A4" w:rsidP="009A28A4">
      <w:pPr>
        <w:pStyle w:val="Sumrio1"/>
        <w:tabs>
          <w:tab w:val="left" w:pos="284"/>
        </w:tabs>
        <w:rPr>
          <w:rFonts w:ascii="Times New Roman" w:eastAsiaTheme="minorEastAsia" w:hAnsi="Times New Roman" w:cs="Times New Roman"/>
          <w:sz w:val="22"/>
          <w:szCs w:val="22"/>
          <w:highlight w:val="cyan"/>
        </w:rPr>
      </w:pPr>
      <w:r w:rsidRPr="00124000">
        <w:rPr>
          <w:rFonts w:ascii="Times New Roman" w:hAnsi="Times New Roman" w:cs="Times New Roman"/>
          <w:sz w:val="22"/>
          <w:szCs w:val="22"/>
          <w:highlight w:val="cyan"/>
        </w:rPr>
        <w:t>DA ATA DE REGISTRO DE PREÇOS</w:t>
      </w:r>
      <w:r w:rsidRPr="00124000">
        <w:rPr>
          <w:rFonts w:ascii="Times New Roman" w:hAnsi="Times New Roman" w:cs="Times New Roman"/>
          <w:webHidden/>
          <w:sz w:val="22"/>
          <w:szCs w:val="22"/>
          <w:highlight w:val="cyan"/>
        </w:rPr>
        <w:tab/>
        <w:t>23</w:t>
      </w:r>
    </w:p>
    <w:p w14:paraId="790EF863"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DA FORMAÇÃO DO CADASTRO DE RESERVA</w:t>
      </w:r>
      <w:r w:rsidRPr="00124000">
        <w:rPr>
          <w:rFonts w:ascii="Times New Roman" w:hAnsi="Times New Roman" w:cs="Times New Roman"/>
          <w:webHidden/>
          <w:sz w:val="22"/>
          <w:szCs w:val="22"/>
          <w:highlight w:val="cyan"/>
        </w:rPr>
        <w:tab/>
        <w:t>24</w:t>
      </w:r>
    </w:p>
    <w:p w14:paraId="4E5BE3E7"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DOS RECURSOS</w:t>
      </w:r>
      <w:r w:rsidRPr="00124000">
        <w:rPr>
          <w:rFonts w:ascii="Times New Roman" w:hAnsi="Times New Roman" w:cs="Times New Roman"/>
          <w:webHidden/>
          <w:sz w:val="22"/>
          <w:szCs w:val="22"/>
        </w:rPr>
        <w:tab/>
        <w:t>25</w:t>
      </w:r>
    </w:p>
    <w:p w14:paraId="3642EB29"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DAS INFRAÇÕES ADMINISTRATIVAS E SANÇÕES</w:t>
      </w:r>
      <w:r w:rsidRPr="00124000">
        <w:rPr>
          <w:rFonts w:ascii="Times New Roman" w:hAnsi="Times New Roman" w:cs="Times New Roman"/>
          <w:webHidden/>
          <w:sz w:val="22"/>
          <w:szCs w:val="22"/>
        </w:rPr>
        <w:tab/>
        <w:t>26</w:t>
      </w:r>
    </w:p>
    <w:p w14:paraId="4044605B" w14:textId="38154790"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 IMPUGNAÇÃO AO EDITAL E DO PEDIDO DE ESCLARECIMENTO</w:t>
      </w:r>
      <w:r w:rsidRPr="00124000">
        <w:rPr>
          <w:rFonts w:ascii="Times New Roman" w:hAnsi="Times New Roman" w:cs="Times New Roman"/>
          <w:webHidden/>
          <w:sz w:val="22"/>
          <w:szCs w:val="22"/>
        </w:rPr>
        <w:t xml:space="preserve"> ............................................29</w:t>
      </w:r>
    </w:p>
    <w:p w14:paraId="1A316272" w14:textId="64812F2E"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DAS DISPOSIÇÕES GERAIS ................................................................................................</w:t>
      </w:r>
      <w:r w:rsidR="00335FE2">
        <w:rPr>
          <w:rFonts w:ascii="Times New Roman" w:hAnsi="Times New Roman" w:cs="Times New Roman"/>
          <w:sz w:val="22"/>
          <w:szCs w:val="22"/>
        </w:rPr>
        <w:t>.</w:t>
      </w:r>
      <w:r w:rsidRPr="00124000">
        <w:rPr>
          <w:rFonts w:ascii="Times New Roman" w:hAnsi="Times New Roman" w:cs="Times New Roman"/>
          <w:sz w:val="22"/>
          <w:szCs w:val="22"/>
        </w:rPr>
        <w:t>.......................29</w:t>
      </w:r>
    </w:p>
    <w:p w14:paraId="35542C32" w14:textId="108E3CB5" w:rsidR="001B19E1" w:rsidRPr="00124000" w:rsidRDefault="001B19E1">
      <w:pPr>
        <w:rPr>
          <w:rFonts w:ascii="Times New Roman" w:hAnsi="Times New Roman" w:cs="Times New Roman"/>
          <w:b/>
          <w:bCs/>
          <w:color w:val="5B5B5F"/>
          <w:sz w:val="22"/>
          <w:szCs w:val="22"/>
        </w:rPr>
      </w:pPr>
    </w:p>
    <w:p w14:paraId="3BBB9604" w14:textId="0282C1AF" w:rsidR="009A28A4" w:rsidRPr="00124000" w:rsidRDefault="009A28A4">
      <w:pPr>
        <w:rPr>
          <w:rFonts w:ascii="Times New Roman" w:hAnsi="Times New Roman" w:cs="Times New Roman"/>
          <w:b/>
          <w:bCs/>
          <w:color w:val="5B5B5F"/>
          <w:sz w:val="22"/>
          <w:szCs w:val="22"/>
        </w:rPr>
      </w:pPr>
    </w:p>
    <w:p w14:paraId="6D4D1403" w14:textId="15A48E2E" w:rsidR="009A28A4" w:rsidRPr="00124000" w:rsidRDefault="009A28A4">
      <w:pPr>
        <w:rPr>
          <w:rFonts w:ascii="Times New Roman" w:hAnsi="Times New Roman" w:cs="Times New Roman"/>
          <w:b/>
          <w:bCs/>
          <w:color w:val="5B5B5F"/>
          <w:sz w:val="22"/>
          <w:szCs w:val="22"/>
        </w:rPr>
      </w:pPr>
    </w:p>
    <w:p w14:paraId="64EF4689" w14:textId="534D0EAB" w:rsidR="009A28A4" w:rsidRPr="00124000" w:rsidRDefault="009A28A4">
      <w:pPr>
        <w:rPr>
          <w:rFonts w:ascii="Times New Roman" w:hAnsi="Times New Roman" w:cs="Times New Roman"/>
          <w:b/>
          <w:bCs/>
          <w:color w:val="5B5B5F"/>
          <w:sz w:val="22"/>
          <w:szCs w:val="22"/>
        </w:rPr>
      </w:pPr>
    </w:p>
    <w:p w14:paraId="4E3891C2" w14:textId="2A288D6C" w:rsidR="009A28A4" w:rsidRPr="00124000" w:rsidRDefault="009A28A4">
      <w:pPr>
        <w:rPr>
          <w:rFonts w:ascii="Times New Roman" w:hAnsi="Times New Roman" w:cs="Times New Roman"/>
          <w:b/>
          <w:bCs/>
          <w:color w:val="5B5B5F"/>
          <w:sz w:val="22"/>
          <w:szCs w:val="22"/>
        </w:rPr>
      </w:pPr>
    </w:p>
    <w:p w14:paraId="70C63B54" w14:textId="7BDEDBBD" w:rsidR="009A28A4" w:rsidRPr="00124000" w:rsidRDefault="009A28A4">
      <w:pPr>
        <w:rPr>
          <w:rFonts w:ascii="Times New Roman" w:hAnsi="Times New Roman" w:cs="Times New Roman"/>
          <w:b/>
          <w:bCs/>
          <w:color w:val="5B5B5F"/>
          <w:sz w:val="22"/>
          <w:szCs w:val="22"/>
        </w:rPr>
      </w:pPr>
    </w:p>
    <w:p w14:paraId="2FA0E78F" w14:textId="4D45373B" w:rsidR="009A28A4" w:rsidRPr="00124000" w:rsidRDefault="009A28A4">
      <w:pPr>
        <w:rPr>
          <w:rFonts w:ascii="Times New Roman" w:hAnsi="Times New Roman" w:cs="Times New Roman"/>
          <w:b/>
          <w:bCs/>
          <w:color w:val="5B5B5F"/>
          <w:sz w:val="22"/>
          <w:szCs w:val="22"/>
        </w:rPr>
      </w:pPr>
    </w:p>
    <w:p w14:paraId="7364B663" w14:textId="7DBF8520" w:rsidR="009A28A4" w:rsidRPr="00124000" w:rsidRDefault="009A28A4">
      <w:pPr>
        <w:rPr>
          <w:rFonts w:ascii="Times New Roman" w:hAnsi="Times New Roman" w:cs="Times New Roman"/>
          <w:b/>
          <w:bCs/>
          <w:color w:val="5B5B5F"/>
          <w:sz w:val="22"/>
          <w:szCs w:val="22"/>
        </w:rPr>
      </w:pPr>
    </w:p>
    <w:p w14:paraId="37631602" w14:textId="757B9D19" w:rsidR="009A28A4" w:rsidRPr="00124000" w:rsidRDefault="009A28A4">
      <w:pPr>
        <w:rPr>
          <w:rFonts w:ascii="Times New Roman" w:hAnsi="Times New Roman" w:cs="Times New Roman"/>
          <w:b/>
          <w:bCs/>
          <w:color w:val="5B5B5F"/>
          <w:sz w:val="22"/>
          <w:szCs w:val="22"/>
        </w:rPr>
      </w:pPr>
    </w:p>
    <w:p w14:paraId="2246C883" w14:textId="5853F76E" w:rsidR="009A28A4" w:rsidRPr="00124000" w:rsidRDefault="009A28A4">
      <w:pPr>
        <w:rPr>
          <w:rFonts w:ascii="Times New Roman" w:hAnsi="Times New Roman" w:cs="Times New Roman"/>
          <w:b/>
          <w:bCs/>
          <w:color w:val="5B5B5F"/>
          <w:sz w:val="22"/>
          <w:szCs w:val="22"/>
        </w:rPr>
      </w:pPr>
    </w:p>
    <w:p w14:paraId="284811ED" w14:textId="31100109" w:rsidR="002067F4" w:rsidRPr="00124000" w:rsidRDefault="002067F4">
      <w:pPr>
        <w:rPr>
          <w:rFonts w:ascii="Times New Roman" w:hAnsi="Times New Roman" w:cs="Times New Roman"/>
          <w:b/>
          <w:bCs/>
          <w:color w:val="5B5B5F"/>
          <w:sz w:val="22"/>
          <w:szCs w:val="22"/>
        </w:rPr>
      </w:pPr>
    </w:p>
    <w:p w14:paraId="4E048804" w14:textId="2D05EFCA" w:rsidR="002067F4" w:rsidRPr="00124000" w:rsidRDefault="002067F4">
      <w:pPr>
        <w:rPr>
          <w:rFonts w:ascii="Times New Roman" w:hAnsi="Times New Roman" w:cs="Times New Roman"/>
          <w:b/>
          <w:bCs/>
          <w:color w:val="5B5B5F"/>
          <w:sz w:val="22"/>
          <w:szCs w:val="22"/>
        </w:rPr>
      </w:pPr>
    </w:p>
    <w:p w14:paraId="57CCEFC0" w14:textId="04A33965" w:rsidR="002067F4" w:rsidRPr="00124000" w:rsidRDefault="002067F4">
      <w:pPr>
        <w:rPr>
          <w:rFonts w:ascii="Times New Roman" w:hAnsi="Times New Roman" w:cs="Times New Roman"/>
          <w:b/>
          <w:bCs/>
          <w:color w:val="5B5B5F"/>
          <w:sz w:val="22"/>
          <w:szCs w:val="22"/>
        </w:rPr>
      </w:pPr>
    </w:p>
    <w:p w14:paraId="04DD89F9" w14:textId="2B407348" w:rsidR="002067F4" w:rsidRPr="00124000" w:rsidRDefault="002067F4">
      <w:pPr>
        <w:rPr>
          <w:rFonts w:ascii="Times New Roman" w:hAnsi="Times New Roman" w:cs="Times New Roman"/>
          <w:b/>
          <w:bCs/>
          <w:color w:val="5B5B5F"/>
          <w:sz w:val="22"/>
          <w:szCs w:val="22"/>
        </w:rPr>
      </w:pPr>
    </w:p>
    <w:p w14:paraId="54ACD8A0" w14:textId="413352AE" w:rsidR="009A28A4" w:rsidRPr="00124000" w:rsidRDefault="009A28A4">
      <w:pPr>
        <w:rPr>
          <w:rFonts w:ascii="Times New Roman" w:hAnsi="Times New Roman" w:cs="Times New Roman"/>
          <w:b/>
          <w:bCs/>
          <w:color w:val="5B5B5F"/>
          <w:sz w:val="22"/>
          <w:szCs w:val="22"/>
        </w:rPr>
      </w:pPr>
    </w:p>
    <w:p w14:paraId="68F7BEB1" w14:textId="74F572ED" w:rsidR="009A28A4" w:rsidRPr="00124000" w:rsidRDefault="009A28A4">
      <w:pPr>
        <w:rPr>
          <w:rFonts w:ascii="Times New Roman" w:hAnsi="Times New Roman" w:cs="Times New Roman"/>
          <w:b/>
          <w:bCs/>
          <w:color w:val="5B5B5F"/>
          <w:sz w:val="22"/>
          <w:szCs w:val="22"/>
        </w:rPr>
      </w:pPr>
    </w:p>
    <w:p w14:paraId="1153E43D" w14:textId="44EF3EDB" w:rsidR="001B19E1" w:rsidRDefault="001B19E1">
      <w:pPr>
        <w:rPr>
          <w:rFonts w:ascii="Times New Roman" w:hAnsi="Times New Roman" w:cs="Times New Roman"/>
          <w:b/>
          <w:bCs/>
          <w:color w:val="5B5B5F"/>
          <w:sz w:val="22"/>
          <w:szCs w:val="22"/>
        </w:rPr>
      </w:pPr>
    </w:p>
    <w:p w14:paraId="294B361F" w14:textId="77777777" w:rsidR="00145B67" w:rsidRPr="00124000" w:rsidRDefault="00145B67">
      <w:pPr>
        <w:rPr>
          <w:rFonts w:ascii="Times New Roman" w:hAnsi="Times New Roman" w:cs="Times New Roman"/>
          <w:b/>
          <w:bCs/>
          <w:color w:val="5B5B5F"/>
          <w:sz w:val="22"/>
          <w:szCs w:val="22"/>
        </w:rPr>
      </w:pPr>
    </w:p>
    <w:p w14:paraId="792B337F" w14:textId="7FC7AAF8" w:rsidR="001B19E1" w:rsidRPr="00124000" w:rsidRDefault="001B19E1">
      <w:pPr>
        <w:rPr>
          <w:rFonts w:ascii="Times New Roman" w:hAnsi="Times New Roman" w:cs="Times New Roman"/>
          <w:b/>
          <w:bCs/>
          <w:color w:val="5B5B5F"/>
          <w:sz w:val="22"/>
          <w:szCs w:val="22"/>
        </w:rPr>
      </w:pPr>
    </w:p>
    <w:p w14:paraId="65B87FD9" w14:textId="77777777" w:rsidR="001B19E1" w:rsidRPr="00124000" w:rsidRDefault="001B19E1" w:rsidP="00C273F2">
      <w:pPr>
        <w:spacing w:before="120" w:after="120" w:line="360" w:lineRule="auto"/>
        <w:jc w:val="center"/>
        <w:rPr>
          <w:rFonts w:ascii="Times New Roman" w:hAnsi="Times New Roman" w:cs="Times New Roman"/>
          <w:b/>
          <w:bCs/>
          <w:color w:val="FF0000"/>
          <w:sz w:val="22"/>
          <w:szCs w:val="22"/>
        </w:rPr>
      </w:pPr>
      <w:r w:rsidRPr="00124000">
        <w:rPr>
          <w:rFonts w:ascii="Times New Roman" w:hAnsi="Times New Roman" w:cs="Times New Roman"/>
          <w:b/>
          <w:color w:val="FF0000"/>
          <w:sz w:val="22"/>
          <w:szCs w:val="22"/>
        </w:rPr>
        <w:lastRenderedPageBreak/>
        <w:t>COMPLEXO HOSPITALAR E DE SAÚDE - UFBA</w:t>
      </w:r>
    </w:p>
    <w:p w14:paraId="720D92C1" w14:textId="6AA83474" w:rsidR="001B19E1" w:rsidRDefault="001B19E1" w:rsidP="00C273F2">
      <w:pPr>
        <w:jc w:val="center"/>
        <w:rPr>
          <w:rFonts w:ascii="Times New Roman" w:hAnsi="Times New Roman" w:cs="Times New Roman"/>
          <w:b/>
          <w:sz w:val="22"/>
          <w:szCs w:val="22"/>
        </w:rPr>
      </w:pPr>
      <w:r w:rsidRPr="00124000">
        <w:rPr>
          <w:rFonts w:ascii="Times New Roman" w:hAnsi="Times New Roman" w:cs="Times New Roman"/>
          <w:b/>
          <w:color w:val="FF0000"/>
          <w:sz w:val="22"/>
          <w:szCs w:val="22"/>
        </w:rPr>
        <w:t xml:space="preserve">PREGÃO ELETRÔNICO </w:t>
      </w:r>
      <w:r w:rsidRPr="00124000">
        <w:rPr>
          <w:rFonts w:ascii="Times New Roman" w:hAnsi="Times New Roman" w:cs="Times New Roman"/>
          <w:b/>
          <w:sz w:val="22"/>
          <w:szCs w:val="22"/>
        </w:rPr>
        <w:t xml:space="preserve">Nº </w:t>
      </w:r>
      <w:r w:rsidR="00BE1002" w:rsidRPr="00124000">
        <w:rPr>
          <w:rFonts w:ascii="Times New Roman" w:hAnsi="Times New Roman" w:cs="Times New Roman"/>
          <w:b/>
          <w:sz w:val="22"/>
          <w:szCs w:val="22"/>
        </w:rPr>
        <w:t>90</w:t>
      </w:r>
      <w:r w:rsidR="00BD6062">
        <w:rPr>
          <w:rFonts w:ascii="Times New Roman" w:hAnsi="Times New Roman" w:cs="Times New Roman"/>
          <w:b/>
          <w:sz w:val="22"/>
          <w:szCs w:val="22"/>
        </w:rPr>
        <w:t>0</w:t>
      </w:r>
      <w:r w:rsidR="00122AE2">
        <w:rPr>
          <w:rFonts w:ascii="Times New Roman" w:hAnsi="Times New Roman" w:cs="Times New Roman"/>
          <w:b/>
          <w:sz w:val="22"/>
          <w:szCs w:val="22"/>
        </w:rPr>
        <w:t>3</w:t>
      </w:r>
      <w:r w:rsidR="00966250">
        <w:rPr>
          <w:rFonts w:ascii="Times New Roman" w:hAnsi="Times New Roman" w:cs="Times New Roman"/>
          <w:b/>
          <w:sz w:val="22"/>
          <w:szCs w:val="22"/>
        </w:rPr>
        <w:t>8</w:t>
      </w:r>
      <w:r w:rsidR="00BE1002" w:rsidRPr="00124000">
        <w:rPr>
          <w:rFonts w:ascii="Times New Roman" w:hAnsi="Times New Roman" w:cs="Times New Roman"/>
          <w:b/>
          <w:sz w:val="22"/>
          <w:szCs w:val="22"/>
        </w:rPr>
        <w:t>/202</w:t>
      </w:r>
      <w:r w:rsidR="00BD6062">
        <w:rPr>
          <w:rFonts w:ascii="Times New Roman" w:hAnsi="Times New Roman" w:cs="Times New Roman"/>
          <w:b/>
          <w:sz w:val="22"/>
          <w:szCs w:val="22"/>
        </w:rPr>
        <w:t>6</w:t>
      </w:r>
    </w:p>
    <w:p w14:paraId="01CDAACE" w14:textId="77777777" w:rsidR="00C97E2A" w:rsidRPr="00C97E2A" w:rsidRDefault="00C97E2A" w:rsidP="00C273F2">
      <w:pPr>
        <w:jc w:val="center"/>
        <w:rPr>
          <w:rFonts w:ascii="Times New Roman" w:hAnsi="Times New Roman" w:cs="Times New Roman"/>
          <w:b/>
          <w:sz w:val="22"/>
          <w:szCs w:val="22"/>
        </w:rPr>
      </w:pPr>
    </w:p>
    <w:p w14:paraId="147DB0C1" w14:textId="0D7D861E" w:rsidR="009A28A4" w:rsidRPr="00C97E2A" w:rsidRDefault="001B19E1" w:rsidP="00C97E2A">
      <w:pPr>
        <w:spacing w:line="360" w:lineRule="auto"/>
        <w:jc w:val="center"/>
        <w:rPr>
          <w:rFonts w:ascii="Times New Roman" w:hAnsi="Times New Roman" w:cs="Times New Roman"/>
          <w:b/>
          <w:sz w:val="22"/>
          <w:szCs w:val="22"/>
        </w:rPr>
      </w:pPr>
      <w:r w:rsidRPr="00C97E2A">
        <w:rPr>
          <w:rFonts w:ascii="Times New Roman" w:hAnsi="Times New Roman" w:cs="Times New Roman"/>
          <w:b/>
          <w:sz w:val="22"/>
          <w:szCs w:val="22"/>
        </w:rPr>
        <w:t xml:space="preserve">(Processo Administrativo n° </w:t>
      </w:r>
      <w:r w:rsidR="00966250" w:rsidRPr="00966250">
        <w:rPr>
          <w:rFonts w:ascii="Times New Roman" w:hAnsi="Times New Roman" w:cs="Times New Roman"/>
          <w:b/>
          <w:sz w:val="22"/>
          <w:szCs w:val="22"/>
        </w:rPr>
        <w:t>23066.013847/2026-32</w:t>
      </w:r>
      <w:r w:rsidR="00122AE2" w:rsidRPr="00C97E2A">
        <w:rPr>
          <w:rFonts w:ascii="Times New Roman" w:hAnsi="Times New Roman" w:cs="Times New Roman"/>
          <w:b/>
          <w:sz w:val="22"/>
          <w:szCs w:val="22"/>
        </w:rPr>
        <w:t>)</w:t>
      </w:r>
    </w:p>
    <w:p w14:paraId="76993C6C" w14:textId="1EF63C74" w:rsidR="009A28A4" w:rsidRPr="00124000" w:rsidRDefault="009A28A4" w:rsidP="001B19E1">
      <w:pPr>
        <w:ind w:firstLine="567"/>
        <w:jc w:val="center"/>
        <w:rPr>
          <w:rFonts w:ascii="Times New Roman" w:hAnsi="Times New Roman" w:cs="Times New Roman"/>
          <w:bCs/>
          <w:color w:val="000000"/>
          <w:sz w:val="22"/>
          <w:szCs w:val="22"/>
        </w:rPr>
      </w:pPr>
    </w:p>
    <w:p w14:paraId="6779EDAE" w14:textId="77777777" w:rsidR="009A28A4" w:rsidRPr="00124000" w:rsidRDefault="009A28A4" w:rsidP="001B19E1">
      <w:pPr>
        <w:ind w:firstLine="567"/>
        <w:jc w:val="center"/>
        <w:rPr>
          <w:rFonts w:ascii="Times New Roman" w:hAnsi="Times New Roman" w:cs="Times New Roman"/>
          <w:bCs/>
          <w:color w:val="000000"/>
          <w:sz w:val="22"/>
          <w:szCs w:val="22"/>
        </w:rPr>
      </w:pPr>
    </w:p>
    <w:p w14:paraId="38D11901" w14:textId="77777777" w:rsidR="009A28A4" w:rsidRPr="00124000" w:rsidRDefault="009A28A4" w:rsidP="001B19E1">
      <w:pPr>
        <w:ind w:firstLine="567"/>
        <w:jc w:val="center"/>
        <w:rPr>
          <w:rFonts w:ascii="Times New Roman" w:hAnsi="Times New Roman" w:cs="Times New Roman"/>
          <w:bCs/>
          <w:color w:val="000000"/>
          <w:sz w:val="22"/>
          <w:szCs w:val="22"/>
        </w:rPr>
      </w:pPr>
    </w:p>
    <w:p w14:paraId="7E8051EE" w14:textId="77777777" w:rsidR="001B19E1" w:rsidRPr="00124000" w:rsidRDefault="001B19E1" w:rsidP="001B19E1">
      <w:pPr>
        <w:ind w:firstLine="567"/>
        <w:jc w:val="center"/>
        <w:rPr>
          <w:rFonts w:ascii="Times New Roman" w:hAnsi="Times New Roman" w:cs="Times New Roman"/>
          <w:bCs/>
          <w:color w:val="000000"/>
          <w:sz w:val="22"/>
          <w:szCs w:val="22"/>
        </w:rPr>
      </w:pPr>
    </w:p>
    <w:p w14:paraId="1BD40409" w14:textId="77777777" w:rsidR="001B19E1" w:rsidRPr="00124000" w:rsidRDefault="001B19E1" w:rsidP="001B19E1">
      <w:pPr>
        <w:ind w:firstLine="567"/>
        <w:jc w:val="center"/>
        <w:rPr>
          <w:rFonts w:ascii="Times New Roman" w:hAnsi="Times New Roman" w:cs="Times New Roman"/>
          <w:bCs/>
          <w:color w:val="000000"/>
          <w:sz w:val="22"/>
          <w:szCs w:val="22"/>
        </w:rPr>
      </w:pPr>
    </w:p>
    <w:p w14:paraId="5928CB1C" w14:textId="10DD7455" w:rsidR="009A28A4" w:rsidRPr="00124000" w:rsidRDefault="001B19E1" w:rsidP="00335FE2">
      <w:pPr>
        <w:pStyle w:val="Nivel2"/>
        <w:numPr>
          <w:ilvl w:val="0"/>
          <w:numId w:val="0"/>
        </w:numPr>
      </w:pPr>
      <w:r w:rsidRPr="00124000">
        <w:t xml:space="preserve">Torna-se público que o(a) </w:t>
      </w:r>
      <w:r w:rsidRPr="00335FE2">
        <w:rPr>
          <w:color w:val="FF0000"/>
        </w:rPr>
        <w:t>UNIVERSIDADE FEDERAL DA BAHIA</w:t>
      </w:r>
      <w:r w:rsidRPr="00124000">
        <w:t xml:space="preserve">, por meio do(a) </w:t>
      </w:r>
      <w:r w:rsidRPr="00335FE2">
        <w:rPr>
          <w:color w:val="FF0000"/>
        </w:rPr>
        <w:t>COMPLEXO HOSPITALAR E DE SAÚDE</w:t>
      </w:r>
      <w:r w:rsidRPr="00124000">
        <w:t xml:space="preserve">, sediado(a) no </w:t>
      </w:r>
      <w:r w:rsidRPr="00335FE2">
        <w:rPr>
          <w:color w:val="FF0000"/>
        </w:rPr>
        <w:t xml:space="preserve">Campus Universitário de Ondina, PAF IV, </w:t>
      </w:r>
      <w:r w:rsidRPr="00124000">
        <w:rPr>
          <w:rStyle w:val="field-content"/>
          <w:color w:val="FF0000"/>
        </w:rPr>
        <w:t xml:space="preserve">Rua Barão de </w:t>
      </w:r>
      <w:r w:rsidRPr="00041B0D">
        <w:rPr>
          <w:rStyle w:val="field-content"/>
          <w:color w:val="FF0000"/>
        </w:rPr>
        <w:t>Jeremoabo</w:t>
      </w:r>
      <w:r w:rsidRPr="00041B0D">
        <w:t>,</w:t>
      </w:r>
      <w:r w:rsidRPr="00041B0D">
        <w:rPr>
          <w:rStyle w:val="apple-converted-space"/>
          <w:color w:val="FF0000"/>
        </w:rPr>
        <w:t> </w:t>
      </w:r>
      <w:r w:rsidRPr="00041B0D">
        <w:rPr>
          <w:rStyle w:val="field-content"/>
          <w:color w:val="FF0000"/>
        </w:rPr>
        <w:t>s</w:t>
      </w:r>
      <w:r w:rsidRPr="00335FE2">
        <w:rPr>
          <w:rStyle w:val="field-content"/>
          <w:color w:val="FF0000"/>
        </w:rPr>
        <w:t>/n</w:t>
      </w:r>
      <w:r w:rsidRPr="00335FE2">
        <w:rPr>
          <w:rStyle w:val="apple-converted-space"/>
          <w:color w:val="FF0000"/>
        </w:rPr>
        <w:t>,</w:t>
      </w:r>
      <w:r w:rsidRPr="00335FE2">
        <w:rPr>
          <w:color w:val="FF0000"/>
        </w:rPr>
        <w:t xml:space="preserve"> 1º andar,</w:t>
      </w:r>
      <w:r w:rsidRPr="00335FE2">
        <w:rPr>
          <w:rStyle w:val="field-content"/>
          <w:color w:val="FF0000"/>
        </w:rPr>
        <w:t xml:space="preserve"> Ondina</w:t>
      </w:r>
      <w:r w:rsidRPr="00335FE2">
        <w:rPr>
          <w:color w:val="FF0000"/>
        </w:rPr>
        <w:t>,</w:t>
      </w:r>
      <w:r w:rsidRPr="00335FE2">
        <w:rPr>
          <w:rStyle w:val="apple-converted-space"/>
          <w:color w:val="FF0000"/>
        </w:rPr>
        <w:t xml:space="preserve"> CEP: </w:t>
      </w:r>
      <w:r w:rsidRPr="00335FE2">
        <w:rPr>
          <w:rStyle w:val="field-content"/>
          <w:color w:val="FF0000"/>
        </w:rPr>
        <w:t>40170-115</w:t>
      </w:r>
      <w:r w:rsidRPr="00335FE2">
        <w:rPr>
          <w:color w:val="FF0000"/>
        </w:rPr>
        <w:t xml:space="preserve">, Salvador-Ba, </w:t>
      </w:r>
      <w:r w:rsidRPr="00124000">
        <w:t xml:space="preserve">realizará licitação, </w:t>
      </w:r>
      <w:r w:rsidRPr="00124000">
        <w:rPr>
          <w:highlight w:val="cyan"/>
        </w:rPr>
        <w:t>para registro de preços</w:t>
      </w:r>
      <w:r w:rsidRPr="00124000">
        <w:t xml:space="preserve">, na modalidade </w:t>
      </w:r>
      <w:r w:rsidRPr="00335FE2">
        <w:rPr>
          <w:b/>
          <w:bCs/>
          <w:color w:val="FF0000"/>
        </w:rPr>
        <w:t>PREGÃO ELETRÔNICO</w:t>
      </w:r>
      <w:r w:rsidRPr="00124000">
        <w:t xml:space="preserve">, na forma ELETRÔNICA, nos termos da Lei nº 14.133, de 1º de abril de 2021, </w:t>
      </w:r>
      <w:r w:rsidRPr="00124000">
        <w:rPr>
          <w:highlight w:val="cyan"/>
        </w:rPr>
        <w:t>do Decreto nº 11.462, de 31 de março de 2023</w:t>
      </w:r>
      <w:r w:rsidRPr="00124000">
        <w:t>, e demais legislação aplicável e, ainda, de acordo com as condições estabelecidas neste Edital.</w:t>
      </w:r>
    </w:p>
    <w:p w14:paraId="1AC4A5E4" w14:textId="77777777" w:rsidR="009A28A4" w:rsidRPr="00124000" w:rsidRDefault="009A28A4" w:rsidP="00335FE2">
      <w:pPr>
        <w:pStyle w:val="Nivel2"/>
        <w:numPr>
          <w:ilvl w:val="0"/>
          <w:numId w:val="0"/>
        </w:numPr>
        <w:ind w:left="786"/>
      </w:pPr>
    </w:p>
    <w:p w14:paraId="629C23DE" w14:textId="77777777" w:rsidR="001B19E1" w:rsidRPr="00124000" w:rsidRDefault="001B19E1" w:rsidP="00335FE2">
      <w:pPr>
        <w:pStyle w:val="Nivel2"/>
        <w:numPr>
          <w:ilvl w:val="0"/>
          <w:numId w:val="0"/>
        </w:numPr>
        <w:ind w:left="786"/>
      </w:pPr>
    </w:p>
    <w:p w14:paraId="1B18D6B0" w14:textId="68E8E23F" w:rsidR="001B19E1" w:rsidRPr="00124000" w:rsidRDefault="001B19E1" w:rsidP="00C273F2">
      <w:pPr>
        <w:pStyle w:val="Nivel01"/>
        <w:spacing w:beforeLines="0" w:before="120" w:afterLines="0" w:after="120" w:line="360" w:lineRule="auto"/>
        <w:rPr>
          <w:rFonts w:ascii="Times New Roman" w:hAnsi="Times New Roman" w:cs="Times New Roman"/>
          <w:sz w:val="22"/>
          <w:szCs w:val="22"/>
          <w:lang w:eastAsia="en-US"/>
        </w:rPr>
      </w:pPr>
      <w:bookmarkStart w:id="0" w:name="_Toc135469195"/>
      <w:bookmarkStart w:id="1" w:name="_Toc193719190"/>
      <w:r w:rsidRPr="00124000">
        <w:rPr>
          <w:rFonts w:ascii="Times New Roman" w:hAnsi="Times New Roman" w:cs="Times New Roman"/>
          <w:sz w:val="22"/>
          <w:szCs w:val="22"/>
          <w:lang w:eastAsia="en-US"/>
        </w:rPr>
        <w:t>DO OBJETO</w:t>
      </w:r>
      <w:bookmarkEnd w:id="0"/>
      <w:bookmarkEnd w:id="1"/>
    </w:p>
    <w:p w14:paraId="22F0EC04" w14:textId="4FE1693E" w:rsidR="001B19E1" w:rsidRPr="00124000" w:rsidRDefault="001B19E1" w:rsidP="00335FE2">
      <w:pPr>
        <w:pStyle w:val="Nivel2"/>
      </w:pPr>
      <w:r w:rsidRPr="00335FE2">
        <w:rPr>
          <w:bCs/>
          <w:color w:val="auto"/>
        </w:rPr>
        <w:t xml:space="preserve">O objeto da presente licitação é </w:t>
      </w:r>
      <w:r w:rsidR="00122AE2" w:rsidRPr="00122AE2">
        <w:rPr>
          <w:b/>
          <w:bCs/>
          <w:color w:val="FF0000"/>
        </w:rPr>
        <w:t>MATERIAIS DESTINADOS A PROCEDIMENTOS DE CARDIOLOGIA CIRURGICA DO HOSPITAL ANA NERY – HAN</w:t>
      </w:r>
      <w:r w:rsidR="00335FE2" w:rsidRPr="00335FE2">
        <w:rPr>
          <w:bCs/>
          <w:color w:val="auto"/>
        </w:rPr>
        <w:t>,</w:t>
      </w:r>
      <w:r w:rsidRPr="00335FE2">
        <w:rPr>
          <w:bCs/>
          <w:color w:val="auto"/>
        </w:rPr>
        <w:t xml:space="preserve"> </w:t>
      </w:r>
      <w:r w:rsidRPr="00124000">
        <w:t>conforme condições, quantidades e exigências estabelecidas neste Edital e seus anexos.</w:t>
      </w:r>
    </w:p>
    <w:p w14:paraId="42F4FD12" w14:textId="18479A19" w:rsidR="00041B0D" w:rsidRPr="00335FE2" w:rsidRDefault="00041B0D" w:rsidP="00A44A80">
      <w:pPr>
        <w:pStyle w:val="Nivel2"/>
        <w:rPr>
          <w:i/>
          <w:color w:val="FF0000"/>
        </w:rPr>
      </w:pPr>
      <w:bookmarkStart w:id="2" w:name="_Toc135469196"/>
      <w:bookmarkStart w:id="3" w:name="_Toc193719191"/>
      <w:r w:rsidRPr="00335FE2">
        <w:rPr>
          <w:i/>
          <w:color w:val="FF0000"/>
        </w:rPr>
        <w:t>A licitação será dividida em itens, conforme tabela constante do Termo de Referência/Projeto Básico, facultando-se ao licitante a participação em quantos itens forem de seu interesse.</w:t>
      </w:r>
    </w:p>
    <w:p w14:paraId="4F11082E" w14:textId="77777777" w:rsidR="00041B0D" w:rsidRPr="00124000" w:rsidRDefault="00041B0D" w:rsidP="00335FE2">
      <w:pPr>
        <w:pStyle w:val="Nivel2"/>
        <w:numPr>
          <w:ilvl w:val="0"/>
          <w:numId w:val="0"/>
        </w:numPr>
        <w:ind w:left="786"/>
      </w:pPr>
    </w:p>
    <w:bookmarkEnd w:id="2"/>
    <w:bookmarkEnd w:id="3"/>
    <w:p w14:paraId="612A80B3" w14:textId="77777777" w:rsidR="00CE61FF" w:rsidRPr="00124000" w:rsidRDefault="00CE61FF" w:rsidP="00CE61FF">
      <w:pPr>
        <w:pStyle w:val="Nivel01"/>
        <w:spacing w:line="360" w:lineRule="auto"/>
        <w:rPr>
          <w:rFonts w:ascii="Times New Roman" w:hAnsi="Times New Roman" w:cs="Times New Roman"/>
          <w:sz w:val="22"/>
          <w:szCs w:val="22"/>
          <w:highlight w:val="cyan"/>
        </w:rPr>
      </w:pPr>
      <w:r w:rsidRPr="00124000">
        <w:rPr>
          <w:rFonts w:ascii="Times New Roman" w:hAnsi="Times New Roman" w:cs="Times New Roman"/>
          <w:sz w:val="22"/>
          <w:szCs w:val="22"/>
          <w:highlight w:val="cyan"/>
        </w:rPr>
        <w:t>DO REGISTRO DE PREÇOS</w:t>
      </w:r>
    </w:p>
    <w:p w14:paraId="36983BDA" w14:textId="77777777" w:rsidR="00CE61FF" w:rsidRPr="00124000" w:rsidRDefault="00CE61FF" w:rsidP="00CE61FF">
      <w:pPr>
        <w:pStyle w:val="Nivel2"/>
        <w:numPr>
          <w:ilvl w:val="1"/>
          <w:numId w:val="1"/>
        </w:numPr>
        <w:ind w:left="993" w:hanging="426"/>
      </w:pPr>
      <w:r w:rsidRPr="00124000">
        <w:rPr>
          <w:highlight w:val="cyan"/>
        </w:rPr>
        <w:t>As regras referentes aos órgãos gerenciador e participantes, bem como a eventuais adesões são as que constam da minuta de Ata de Registro de Preços</w:t>
      </w:r>
      <w:r w:rsidRPr="00124000">
        <w:t>.</w:t>
      </w:r>
    </w:p>
    <w:p w14:paraId="03146751" w14:textId="10103DAE" w:rsidR="00CE61FF" w:rsidRPr="00124000" w:rsidRDefault="00CE61FF" w:rsidP="00CE61FF">
      <w:pPr>
        <w:pStyle w:val="Nivel01"/>
        <w:spacing w:line="360" w:lineRule="auto"/>
        <w:rPr>
          <w:rFonts w:ascii="Times New Roman" w:hAnsi="Times New Roman" w:cs="Times New Roman"/>
          <w:sz w:val="22"/>
          <w:szCs w:val="22"/>
        </w:rPr>
      </w:pPr>
      <w:bookmarkStart w:id="4" w:name="_Toc135469197"/>
      <w:bookmarkStart w:id="5" w:name="_Toc193719192"/>
      <w:r w:rsidRPr="00124000">
        <w:rPr>
          <w:rFonts w:ascii="Times New Roman" w:hAnsi="Times New Roman" w:cs="Times New Roman"/>
          <w:sz w:val="22"/>
          <w:szCs w:val="22"/>
        </w:rPr>
        <w:lastRenderedPageBreak/>
        <w:t>DA PARTICIPAÇÃO NA LICITAÇÃO</w:t>
      </w:r>
      <w:bookmarkEnd w:id="4"/>
      <w:bookmarkEnd w:id="5"/>
    </w:p>
    <w:p w14:paraId="40CC347D" w14:textId="77777777" w:rsidR="00CE61FF" w:rsidRPr="00124000" w:rsidRDefault="00CE61FF" w:rsidP="00CE61FF">
      <w:pPr>
        <w:pStyle w:val="Nivel2"/>
        <w:numPr>
          <w:ilvl w:val="1"/>
          <w:numId w:val="1"/>
        </w:numPr>
        <w:ind w:left="993" w:hanging="426"/>
      </w:pPr>
      <w:bookmarkStart w:id="6" w:name="_Hlk135302270"/>
      <w:r w:rsidRPr="00124000">
        <w:t>Poderão participar deste certame os interessados previamente credenciados no Sistema de Cadastramento Unificado de Fornecedores - SICAF e no Sistema de Compras do Governo Federal (www.gov.br/compras).</w:t>
      </w:r>
      <w:bookmarkEnd w:id="6"/>
    </w:p>
    <w:p w14:paraId="750683BD" w14:textId="77777777" w:rsidR="00CE61FF" w:rsidRPr="00124000" w:rsidRDefault="00CE61FF" w:rsidP="00CE61FF">
      <w:pPr>
        <w:pStyle w:val="Nivel2"/>
        <w:numPr>
          <w:ilvl w:val="1"/>
          <w:numId w:val="1"/>
        </w:numPr>
        <w:ind w:left="993" w:hanging="426"/>
      </w:pPr>
      <w:r w:rsidRPr="00124000">
        <w:t>O</w:t>
      </w:r>
      <w:bookmarkStart w:id="7" w:name="_Hlk135304247"/>
      <w:r w:rsidRPr="00124000">
        <w:t>s interessados deverão atender às condições exigidas no cadastramento no Sicaf até o terceiro dia útil anterior à data prevista para recebimento das propostas.</w:t>
      </w:r>
    </w:p>
    <w:bookmarkEnd w:id="7"/>
    <w:p w14:paraId="15F8E2D2" w14:textId="77777777" w:rsidR="00CE61FF" w:rsidRPr="00124000" w:rsidRDefault="00CE61FF" w:rsidP="00CE61FF">
      <w:pPr>
        <w:pStyle w:val="Nivel2"/>
        <w:numPr>
          <w:ilvl w:val="1"/>
          <w:numId w:val="1"/>
        </w:numPr>
        <w:ind w:left="993" w:hanging="426"/>
      </w:pPr>
      <w:r w:rsidRPr="00124000">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226131" w14:textId="77777777" w:rsidR="00CE61FF" w:rsidRPr="00124000" w:rsidRDefault="00CE61FF" w:rsidP="00CE61FF">
      <w:pPr>
        <w:pStyle w:val="Nivel2"/>
        <w:numPr>
          <w:ilvl w:val="1"/>
          <w:numId w:val="1"/>
        </w:numPr>
        <w:ind w:left="993" w:hanging="426"/>
      </w:pPr>
      <w:r w:rsidRPr="00124000">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F7528B" w14:textId="77777777" w:rsidR="00CE61FF" w:rsidRPr="00124000" w:rsidRDefault="00CE61FF" w:rsidP="00CE61FF">
      <w:pPr>
        <w:pStyle w:val="Nivel2"/>
        <w:numPr>
          <w:ilvl w:val="1"/>
          <w:numId w:val="1"/>
        </w:numPr>
        <w:ind w:left="993" w:hanging="426"/>
      </w:pPr>
      <w:r w:rsidRPr="00124000">
        <w:t>A não observância do disposto no item anterior poderá ensejar desclassificação no momento da habilitação.</w:t>
      </w:r>
    </w:p>
    <w:p w14:paraId="10266BC0" w14:textId="77777777" w:rsidR="00CE61FF" w:rsidRPr="00122AE2" w:rsidRDefault="00CE61FF" w:rsidP="00CE61FF">
      <w:pPr>
        <w:pStyle w:val="Nivel2"/>
        <w:numPr>
          <w:ilvl w:val="1"/>
          <w:numId w:val="1"/>
        </w:numPr>
        <w:ind w:left="993" w:hanging="426"/>
        <w:rPr>
          <w:color w:val="FF0000"/>
        </w:rPr>
      </w:pPr>
      <w:r w:rsidRPr="00122AE2">
        <w:rPr>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D0062A4" w14:textId="4B16064E" w:rsidR="00CE61FF" w:rsidRPr="00124000" w:rsidRDefault="00CE61FF" w:rsidP="00CE61FF">
      <w:pPr>
        <w:pStyle w:val="Nivel2"/>
        <w:numPr>
          <w:ilvl w:val="1"/>
          <w:numId w:val="1"/>
        </w:numPr>
        <w:ind w:left="993" w:hanging="426"/>
      </w:pPr>
      <w:bookmarkStart w:id="8" w:name="_Ref117000692"/>
      <w:r w:rsidRPr="00124000">
        <w:t>Não poderão disputar esta licitação:</w:t>
      </w:r>
      <w:bookmarkEnd w:id="8"/>
    </w:p>
    <w:p w14:paraId="02D508C5" w14:textId="77777777" w:rsidR="00CE61FF" w:rsidRPr="00124000" w:rsidRDefault="00CE61FF" w:rsidP="00CE61FF">
      <w:pPr>
        <w:pStyle w:val="Nivel3"/>
        <w:rPr>
          <w:rFonts w:ascii="Times New Roman" w:hAnsi="Times New Roman" w:cs="Times New Roman"/>
          <w:sz w:val="22"/>
          <w:szCs w:val="22"/>
        </w:rPr>
      </w:pPr>
      <w:bookmarkStart w:id="9" w:name="_Ref113883338"/>
      <w:r w:rsidRPr="00124000">
        <w:rPr>
          <w:rFonts w:ascii="Times New Roman" w:hAnsi="Times New Roman" w:cs="Times New Roman"/>
          <w:sz w:val="22"/>
          <w:szCs w:val="22"/>
        </w:rPr>
        <w:t>aquele que não atenda às condições deste Edital e seu(s) anexo(s);</w:t>
      </w:r>
    </w:p>
    <w:p w14:paraId="41BE233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sociedade que desempenhe atividade incompatível com o objeto da licitação;</w:t>
      </w:r>
    </w:p>
    <w:p w14:paraId="3659D0E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2EB0B358" w14:textId="5CE172C8" w:rsidR="00CE61FF" w:rsidRPr="00124000" w:rsidRDefault="00CE61FF" w:rsidP="00CE61FF">
      <w:pPr>
        <w:pStyle w:val="Nivel3"/>
        <w:rPr>
          <w:rFonts w:ascii="Times New Roman" w:hAnsi="Times New Roman" w:cs="Times New Roman"/>
          <w:sz w:val="22"/>
          <w:szCs w:val="22"/>
        </w:rPr>
      </w:pPr>
      <w:bookmarkStart w:id="10" w:name="_Ref114659912"/>
      <w:r w:rsidRPr="00124000">
        <w:rPr>
          <w:rFonts w:ascii="Times New Roman" w:hAnsi="Times New Roman" w:cs="Times New Roman"/>
          <w:sz w:val="22"/>
          <w:szCs w:val="22"/>
        </w:rPr>
        <w:lastRenderedPageBreak/>
        <w:t>autor do anteprojeto, do projeto básico ou do projeto executivo, pessoa física ou jurídica, quando a licitação versar sobre serviços ou fornecimento de bens a ele relacionados;</w:t>
      </w:r>
      <w:bookmarkEnd w:id="9"/>
      <w:bookmarkEnd w:id="10"/>
    </w:p>
    <w:p w14:paraId="4BDD06FE" w14:textId="77777777" w:rsidR="00CE61FF" w:rsidRPr="00124000" w:rsidRDefault="00CE61FF" w:rsidP="00CE61FF">
      <w:pPr>
        <w:pStyle w:val="Nivel3"/>
        <w:rPr>
          <w:rFonts w:ascii="Times New Roman" w:hAnsi="Times New Roman" w:cs="Times New Roman"/>
          <w:sz w:val="22"/>
          <w:szCs w:val="22"/>
        </w:rPr>
      </w:pPr>
      <w:bookmarkStart w:id="11" w:name="_Ref114659913"/>
      <w:bookmarkStart w:id="12" w:name="_Ref113883339"/>
      <w:r w:rsidRPr="00124000">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124000">
        <w:rPr>
          <w:rFonts w:ascii="Times New Roman" w:hAnsi="Times New Roman" w:cs="Times New Roman"/>
          <w:sz w:val="22"/>
          <w:szCs w:val="22"/>
        </w:rPr>
        <w:t xml:space="preserve"> </w:t>
      </w:r>
      <w:bookmarkEnd w:id="12"/>
    </w:p>
    <w:p w14:paraId="796217CF" w14:textId="77777777" w:rsidR="00CE61FF" w:rsidRPr="00124000" w:rsidRDefault="00CE61FF" w:rsidP="00CE61FF">
      <w:pPr>
        <w:pStyle w:val="Nivel3"/>
        <w:rPr>
          <w:rFonts w:ascii="Times New Roman" w:hAnsi="Times New Roman" w:cs="Times New Roman"/>
          <w:sz w:val="22"/>
          <w:szCs w:val="22"/>
        </w:rPr>
      </w:pPr>
      <w:bookmarkStart w:id="13" w:name="_Ref113883003"/>
      <w:r w:rsidRPr="00124000">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433862B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303D3B" w14:textId="77777777" w:rsidR="00CE61FF" w:rsidRPr="00124000" w:rsidRDefault="00CE61FF" w:rsidP="00CE61FF">
      <w:pPr>
        <w:pStyle w:val="Nivel3"/>
        <w:rPr>
          <w:rFonts w:ascii="Times New Roman" w:hAnsi="Times New Roman" w:cs="Times New Roman"/>
          <w:sz w:val="22"/>
          <w:szCs w:val="22"/>
        </w:rPr>
      </w:pPr>
      <w:bookmarkStart w:id="14" w:name="_Ref113883579"/>
      <w:r w:rsidRPr="00124000">
        <w:rPr>
          <w:rFonts w:ascii="Times New Roman" w:hAnsi="Times New Roman" w:cs="Times New Roman"/>
          <w:sz w:val="22"/>
          <w:szCs w:val="22"/>
        </w:rPr>
        <w:t>empresas controladoras, controladas ou coligadas, nos termos da Lei nº 6.404, de 15 de dezembro de 1976, concorrendo entre si;</w:t>
      </w:r>
      <w:bookmarkEnd w:id="14"/>
    </w:p>
    <w:p w14:paraId="06A9DB1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471FA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Organizações da Sociedade Civil de Interesse Público - OSCIP, atuando nessa condição;</w:t>
      </w:r>
    </w:p>
    <w:p w14:paraId="6C9728A1" w14:textId="77777777" w:rsidR="00CE61FF" w:rsidRPr="00124000" w:rsidRDefault="00CE61FF" w:rsidP="00CE61FF">
      <w:pPr>
        <w:pStyle w:val="Nivel2"/>
        <w:numPr>
          <w:ilvl w:val="1"/>
          <w:numId w:val="1"/>
        </w:numPr>
        <w:ind w:left="993" w:hanging="426"/>
      </w:pPr>
      <w:bookmarkStart w:id="15" w:name="_Ref168486586"/>
      <w:r w:rsidRPr="00124000">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7DFEA132" w14:textId="131B1801" w:rsidR="00CE61FF" w:rsidRPr="00124000" w:rsidRDefault="00CE61FF" w:rsidP="00CE61FF">
      <w:pPr>
        <w:pStyle w:val="Nivel2"/>
        <w:numPr>
          <w:ilvl w:val="1"/>
          <w:numId w:val="1"/>
        </w:numPr>
        <w:ind w:left="993" w:hanging="426"/>
      </w:pPr>
      <w:r w:rsidRPr="00124000">
        <w:t xml:space="preserve">O impedimento de que trata o item </w:t>
      </w:r>
      <w:r w:rsidRPr="00124000">
        <w:fldChar w:fldCharType="begin"/>
      </w:r>
      <w:r w:rsidRPr="00124000">
        <w:instrText xml:space="preserve"> REF _Ref113883003 \r \h  \* MERGEFORMAT </w:instrText>
      </w:r>
      <w:r w:rsidRPr="00124000">
        <w:fldChar w:fldCharType="separate"/>
      </w:r>
      <w:r w:rsidR="00B6280B">
        <w:t>3.7.6</w:t>
      </w:r>
      <w:r w:rsidRPr="00124000">
        <w:fldChar w:fldCharType="end"/>
      </w:r>
      <w:r w:rsidRPr="00124000">
        <w:t xml:space="preserve"> será também aplicado ao licitante que atue em substituição a outra pessoa, física ou jurídica, com o intuito de burlar a efetividade da sanção a ela aplicada, </w:t>
      </w:r>
      <w:r w:rsidRPr="00124000">
        <w:lastRenderedPageBreak/>
        <w:t>inclusive a sua controladora, controlada ou coligada, desde que devidamente comprovado o ilícito ou a utilização fraudulenta da personalidade jurídica do licitante.</w:t>
      </w:r>
    </w:p>
    <w:p w14:paraId="2C7AECFB" w14:textId="6532424A" w:rsidR="00CE61FF" w:rsidRPr="00124000" w:rsidRDefault="00CE61FF" w:rsidP="00CE61FF">
      <w:pPr>
        <w:pStyle w:val="Nivel2"/>
        <w:numPr>
          <w:ilvl w:val="1"/>
          <w:numId w:val="1"/>
        </w:numPr>
        <w:ind w:left="993" w:hanging="426"/>
      </w:pPr>
      <w:bookmarkStart w:id="16" w:name="art14§2"/>
      <w:bookmarkEnd w:id="16"/>
      <w:r w:rsidRPr="00124000">
        <w:t xml:space="preserve">A critério da Administração e exclusivamente a seu serviço, o autor dos projetos e a empresa a que se referem os itens </w:t>
      </w:r>
      <w:r w:rsidRPr="00124000">
        <w:fldChar w:fldCharType="begin"/>
      </w:r>
      <w:r w:rsidRPr="00124000">
        <w:instrText xml:space="preserve"> REF _Ref114659912 \r \h  \* MERGEFORMAT </w:instrText>
      </w:r>
      <w:r w:rsidRPr="00124000">
        <w:fldChar w:fldCharType="separate"/>
      </w:r>
      <w:r w:rsidR="00B6280B">
        <w:t>3.7.4</w:t>
      </w:r>
      <w:r w:rsidRPr="00124000">
        <w:fldChar w:fldCharType="end"/>
      </w:r>
      <w:r w:rsidRPr="00124000">
        <w:t xml:space="preserve"> e </w:t>
      </w:r>
      <w:r w:rsidRPr="00124000">
        <w:fldChar w:fldCharType="begin"/>
      </w:r>
      <w:r w:rsidRPr="00124000">
        <w:instrText xml:space="preserve"> REF _Ref114659913 \r \h  \* MERGEFORMAT </w:instrText>
      </w:r>
      <w:r w:rsidRPr="00124000">
        <w:fldChar w:fldCharType="separate"/>
      </w:r>
      <w:r w:rsidR="00B6280B">
        <w:t>3.7.5</w:t>
      </w:r>
      <w:r w:rsidRPr="00124000">
        <w:fldChar w:fldCharType="end"/>
      </w:r>
      <w:r w:rsidRPr="00124000">
        <w:t xml:space="preserve"> poderão participar no apoio das atividades de planejamento da contratação, de execução da licitação ou de gestão do contrato, desde que sob supervisão exclusiva de agentes públicos do órgão ou entidade.</w:t>
      </w:r>
    </w:p>
    <w:p w14:paraId="02E22FBB" w14:textId="77777777" w:rsidR="00CE61FF" w:rsidRPr="00124000" w:rsidRDefault="00CE61FF" w:rsidP="00CE61FF">
      <w:pPr>
        <w:pStyle w:val="Nivel2"/>
        <w:numPr>
          <w:ilvl w:val="1"/>
          <w:numId w:val="1"/>
        </w:numPr>
        <w:ind w:left="993" w:hanging="426"/>
      </w:pPr>
      <w:bookmarkStart w:id="17" w:name="art14§3"/>
      <w:bookmarkEnd w:id="17"/>
      <w:r w:rsidRPr="00124000">
        <w:t>Equiparam-se aos autores do projeto as empresas integrantes do mesmo grupo econômico.</w:t>
      </w:r>
    </w:p>
    <w:p w14:paraId="3A4DC48B" w14:textId="307F16E5" w:rsidR="00CE61FF" w:rsidRPr="00124000" w:rsidRDefault="00CE61FF" w:rsidP="00CE61FF">
      <w:pPr>
        <w:pStyle w:val="Nivel2"/>
        <w:numPr>
          <w:ilvl w:val="1"/>
          <w:numId w:val="1"/>
        </w:numPr>
        <w:ind w:left="993" w:hanging="426"/>
      </w:pPr>
      <w:bookmarkStart w:id="18" w:name="art14§4"/>
      <w:bookmarkEnd w:id="18"/>
      <w:r w:rsidRPr="00124000">
        <w:t xml:space="preserve">O disposto nos itens </w:t>
      </w:r>
      <w:r w:rsidRPr="00124000">
        <w:fldChar w:fldCharType="begin"/>
      </w:r>
      <w:r w:rsidRPr="00124000">
        <w:instrText xml:space="preserve"> REF _Ref114659912 \r \h  \* MERGEFORMAT </w:instrText>
      </w:r>
      <w:r w:rsidRPr="00124000">
        <w:fldChar w:fldCharType="separate"/>
      </w:r>
      <w:r w:rsidR="00B6280B">
        <w:t>3.7.4</w:t>
      </w:r>
      <w:r w:rsidRPr="00124000">
        <w:fldChar w:fldCharType="end"/>
      </w:r>
      <w:r w:rsidRPr="00124000">
        <w:t xml:space="preserve"> e </w:t>
      </w:r>
      <w:r w:rsidRPr="00124000">
        <w:fldChar w:fldCharType="begin"/>
      </w:r>
      <w:r w:rsidRPr="00124000">
        <w:instrText xml:space="preserve"> REF _Ref114659913 \r \h  \* MERGEFORMAT </w:instrText>
      </w:r>
      <w:r w:rsidRPr="00124000">
        <w:fldChar w:fldCharType="separate"/>
      </w:r>
      <w:r w:rsidR="00B6280B">
        <w:t>3.7.5</w:t>
      </w:r>
      <w:r w:rsidRPr="00124000">
        <w:fldChar w:fldCharType="end"/>
      </w:r>
      <w:r w:rsidRPr="0012400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79D766" w14:textId="77777777" w:rsidR="00CE61FF" w:rsidRPr="00124000" w:rsidRDefault="00CE61FF" w:rsidP="00CE61FF">
      <w:pPr>
        <w:pStyle w:val="Nivel2"/>
        <w:numPr>
          <w:ilvl w:val="1"/>
          <w:numId w:val="1"/>
        </w:numPr>
        <w:ind w:left="993" w:hanging="426"/>
      </w:pPr>
      <w:bookmarkStart w:id="19" w:name="art14§5"/>
      <w:bookmarkEnd w:id="19"/>
      <w:r w:rsidRPr="00124000">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14938CC" w14:textId="4820DD0D" w:rsidR="00CE61FF" w:rsidRPr="00124000" w:rsidRDefault="00CE61FF" w:rsidP="00CE61FF">
      <w:pPr>
        <w:pStyle w:val="Nivel2"/>
        <w:numPr>
          <w:ilvl w:val="1"/>
          <w:numId w:val="1"/>
        </w:numPr>
        <w:ind w:left="993" w:hanging="426"/>
      </w:pPr>
      <w:r w:rsidRPr="00124000">
        <w:t xml:space="preserve">A vedação de que trata o item </w:t>
      </w:r>
      <w:r w:rsidRPr="00124000">
        <w:fldChar w:fldCharType="begin"/>
      </w:r>
      <w:r w:rsidRPr="00124000">
        <w:instrText xml:space="preserve"> REF _Ref168486586 \r \h  \* MERGEFORMAT </w:instrText>
      </w:r>
      <w:r w:rsidRPr="00124000">
        <w:fldChar w:fldCharType="separate"/>
      </w:r>
      <w:r w:rsidR="00B6280B">
        <w:t>3.8</w:t>
      </w:r>
      <w:r w:rsidRPr="00124000">
        <w:fldChar w:fldCharType="end"/>
      </w:r>
      <w:r w:rsidRPr="00124000">
        <w:t xml:space="preserve"> estende-se a terceiro que auxilie a condução da contratação na qualidade de integrante de equipe de apoio, profissional especializado ou funcionário ou representante de empresa que preste assessoria técnica.</w:t>
      </w:r>
    </w:p>
    <w:p w14:paraId="5114D4A8" w14:textId="77777777" w:rsidR="00CE61FF" w:rsidRPr="00124000" w:rsidRDefault="00CE61FF" w:rsidP="00CE61FF">
      <w:pPr>
        <w:pStyle w:val="Nivel2"/>
        <w:numPr>
          <w:ilvl w:val="0"/>
          <w:numId w:val="0"/>
        </w:numPr>
      </w:pPr>
    </w:p>
    <w:p w14:paraId="272F161D" w14:textId="15BD79A4" w:rsidR="00CE61FF" w:rsidRPr="00124000" w:rsidRDefault="00CE61FF" w:rsidP="00CE61FF">
      <w:pPr>
        <w:pStyle w:val="Nivel01"/>
        <w:spacing w:line="360" w:lineRule="auto"/>
        <w:rPr>
          <w:rFonts w:ascii="Times New Roman" w:hAnsi="Times New Roman" w:cs="Times New Roman"/>
          <w:color w:val="FF0000"/>
          <w:sz w:val="22"/>
          <w:szCs w:val="22"/>
        </w:rPr>
      </w:pPr>
      <w:bookmarkStart w:id="20" w:name="_Toc193719193"/>
      <w:r w:rsidRPr="00124000">
        <w:rPr>
          <w:rFonts w:ascii="Times New Roman" w:hAnsi="Times New Roman" w:cs="Times New Roman"/>
          <w:color w:val="FF0000"/>
          <w:sz w:val="22"/>
          <w:szCs w:val="22"/>
        </w:rPr>
        <w:t>DO ORÇAMENTO ESTIMADO</w:t>
      </w:r>
      <w:bookmarkEnd w:id="20"/>
      <w:r w:rsidRPr="00124000">
        <w:rPr>
          <w:rFonts w:ascii="Times New Roman" w:hAnsi="Times New Roman" w:cs="Times New Roman"/>
          <w:color w:val="FF0000"/>
          <w:sz w:val="22"/>
          <w:szCs w:val="22"/>
        </w:rPr>
        <w:t xml:space="preserve"> </w:t>
      </w:r>
    </w:p>
    <w:p w14:paraId="54700B49" w14:textId="77777777" w:rsidR="00CE61FF" w:rsidRDefault="00CE61FF" w:rsidP="00CE61FF">
      <w:pPr>
        <w:pStyle w:val="Nvel2-Red"/>
        <w:numPr>
          <w:ilvl w:val="1"/>
          <w:numId w:val="1"/>
        </w:numPr>
        <w:ind w:left="993" w:hanging="426"/>
      </w:pPr>
      <w:r w:rsidRPr="00124000">
        <w:t>O orçamento estimado da presente contratação não será de caráter sigiloso.</w:t>
      </w:r>
    </w:p>
    <w:p w14:paraId="696DC490" w14:textId="77777777" w:rsidR="00CE61FF" w:rsidRPr="00124000" w:rsidRDefault="00CE61FF" w:rsidP="00CE61FF">
      <w:pPr>
        <w:pStyle w:val="Nvel2-Red"/>
        <w:numPr>
          <w:ilvl w:val="0"/>
          <w:numId w:val="0"/>
        </w:numPr>
        <w:ind w:left="993"/>
      </w:pPr>
    </w:p>
    <w:p w14:paraId="331AA85F" w14:textId="7CA869C0" w:rsidR="00CE61FF" w:rsidRPr="00124000" w:rsidRDefault="00CE61FF" w:rsidP="00CE61FF">
      <w:pPr>
        <w:pStyle w:val="Nivel01"/>
        <w:spacing w:line="360" w:lineRule="auto"/>
        <w:rPr>
          <w:rFonts w:ascii="Times New Roman" w:hAnsi="Times New Roman" w:cs="Times New Roman"/>
          <w:sz w:val="22"/>
          <w:szCs w:val="22"/>
        </w:rPr>
      </w:pPr>
      <w:bookmarkStart w:id="21" w:name="_Toc135469198"/>
      <w:bookmarkStart w:id="22" w:name="_Toc193719194"/>
      <w:r w:rsidRPr="00124000">
        <w:rPr>
          <w:rFonts w:ascii="Times New Roman" w:hAnsi="Times New Roman" w:cs="Times New Roman"/>
          <w:sz w:val="22"/>
          <w:szCs w:val="22"/>
        </w:rPr>
        <w:t>DA APRESENTAÇÃO DA PROPOSTA E DOS DOCUMENTOS DE HABILITAÇÃO</w:t>
      </w:r>
      <w:bookmarkEnd w:id="21"/>
      <w:bookmarkEnd w:id="22"/>
    </w:p>
    <w:p w14:paraId="20BA191C" w14:textId="77777777" w:rsidR="00CE61FF" w:rsidRPr="00124000" w:rsidRDefault="00CE61FF" w:rsidP="00CE61FF">
      <w:pPr>
        <w:pStyle w:val="Nvel2-Red"/>
        <w:numPr>
          <w:ilvl w:val="1"/>
          <w:numId w:val="1"/>
        </w:numPr>
        <w:ind w:left="993" w:hanging="426"/>
      </w:pPr>
      <w:r w:rsidRPr="00124000">
        <w:t>Na presente licitação, a fase de habilitação sucederá as fases de apresentação de propostas e lances e de julgamento.</w:t>
      </w:r>
    </w:p>
    <w:p w14:paraId="1E61FD6C" w14:textId="04840188" w:rsidR="00CE61FF" w:rsidRPr="00124000" w:rsidRDefault="00CE61FF" w:rsidP="00CE61FF">
      <w:pPr>
        <w:pStyle w:val="Nivel2"/>
        <w:numPr>
          <w:ilvl w:val="1"/>
          <w:numId w:val="1"/>
        </w:numPr>
        <w:ind w:left="993" w:hanging="426"/>
      </w:pPr>
      <w:bookmarkStart w:id="23" w:name="_Ref113886867"/>
      <w:r w:rsidRPr="00124000">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3043DF31" w14:textId="505DCCA6" w:rsidR="00CE61FF" w:rsidRPr="00124000" w:rsidRDefault="00CE61FF" w:rsidP="00CE61FF">
      <w:pPr>
        <w:pStyle w:val="Nivel2"/>
        <w:numPr>
          <w:ilvl w:val="1"/>
          <w:numId w:val="1"/>
        </w:numPr>
        <w:ind w:left="993" w:hanging="426"/>
      </w:pPr>
      <w:bookmarkStart w:id="24" w:name="_Ref113889589"/>
      <w:r w:rsidRPr="00124000">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24000">
        <w:rPr>
          <w:highlight w:val="yellow"/>
        </w:rPr>
        <w:fldChar w:fldCharType="begin"/>
      </w:r>
      <w:r w:rsidRPr="00124000">
        <w:instrText xml:space="preserve"> REF _Ref114663777 \r \h  \* MERGEFORMAT </w:instrText>
      </w:r>
      <w:r w:rsidRPr="00124000">
        <w:rPr>
          <w:highlight w:val="yellow"/>
        </w:rPr>
      </w:r>
      <w:r w:rsidRPr="00124000">
        <w:rPr>
          <w:highlight w:val="yellow"/>
        </w:rPr>
        <w:fldChar w:fldCharType="separate"/>
      </w:r>
      <w:r w:rsidR="00B6280B">
        <w:t>9.1.1</w:t>
      </w:r>
      <w:r w:rsidRPr="00124000">
        <w:rPr>
          <w:highlight w:val="yellow"/>
        </w:rPr>
        <w:fldChar w:fldCharType="end"/>
      </w:r>
      <w:r w:rsidRPr="00124000">
        <w:t xml:space="preserve"> e </w:t>
      </w:r>
      <w:r w:rsidRPr="00124000">
        <w:fldChar w:fldCharType="begin"/>
      </w:r>
      <w:r w:rsidRPr="00124000">
        <w:instrText xml:space="preserve"> REF _Ref114663151 \r \h  \* MERGEFORMAT </w:instrText>
      </w:r>
      <w:r w:rsidRPr="00124000">
        <w:fldChar w:fldCharType="separate"/>
      </w:r>
      <w:r w:rsidR="00B6280B">
        <w:t>9.12.1</w:t>
      </w:r>
      <w:r w:rsidRPr="00124000">
        <w:fldChar w:fldCharType="end"/>
      </w:r>
      <w:r w:rsidRPr="00124000">
        <w:t xml:space="preserve"> deste Edital.</w:t>
      </w:r>
      <w:bookmarkEnd w:id="24"/>
    </w:p>
    <w:p w14:paraId="36D6352A" w14:textId="65FABFDF" w:rsidR="00CE61FF" w:rsidRPr="00124000" w:rsidRDefault="00CE61FF" w:rsidP="00CE61FF">
      <w:pPr>
        <w:pStyle w:val="Nivel2"/>
        <w:numPr>
          <w:ilvl w:val="1"/>
          <w:numId w:val="1"/>
        </w:numPr>
        <w:ind w:left="993" w:hanging="426"/>
      </w:pPr>
      <w:bookmarkStart w:id="25" w:name="_Ref113968921"/>
      <w:r w:rsidRPr="00124000">
        <w:t>No cadastramento da proposta inicial, o licitante declarará, em campo próprio do sistema, que:</w:t>
      </w:r>
      <w:bookmarkEnd w:id="25"/>
    </w:p>
    <w:p w14:paraId="52C26858" w14:textId="77777777" w:rsidR="00CE61FF" w:rsidRPr="00124000" w:rsidRDefault="00CE61FF" w:rsidP="00CE61FF">
      <w:pPr>
        <w:pStyle w:val="Nivel3"/>
        <w:rPr>
          <w:rFonts w:ascii="Times New Roman" w:hAnsi="Times New Roman" w:cs="Times New Roman"/>
          <w:color w:val="auto"/>
          <w:sz w:val="22"/>
          <w:szCs w:val="22"/>
        </w:rPr>
      </w:pPr>
      <w:r w:rsidRPr="00124000">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729DAE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6BBE943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949282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5696F554" w14:textId="77777777" w:rsidR="00CE61FF" w:rsidRPr="00124000" w:rsidRDefault="00CE61FF" w:rsidP="00CE61FF">
      <w:pPr>
        <w:pStyle w:val="Nivel2"/>
        <w:numPr>
          <w:ilvl w:val="1"/>
          <w:numId w:val="1"/>
        </w:numPr>
        <w:ind w:left="993" w:hanging="426"/>
      </w:pPr>
      <w:r w:rsidRPr="00124000">
        <w:t>O licitante organizado em cooperativa deverá declarar, ainda, em campo próprio do sistema eletrônico, que cumpre os requisitos estabelecidos no artigo 16 da Lei nº 14.133, de 2021.</w:t>
      </w:r>
    </w:p>
    <w:p w14:paraId="784E6D15" w14:textId="77777777" w:rsidR="00CE61FF" w:rsidRPr="00124000" w:rsidRDefault="00CE61FF" w:rsidP="00CE61FF">
      <w:pPr>
        <w:pStyle w:val="Nivel2"/>
        <w:numPr>
          <w:ilvl w:val="1"/>
          <w:numId w:val="1"/>
        </w:numPr>
        <w:ind w:left="993" w:hanging="426"/>
        <w:rPr>
          <w:highlight w:val="green"/>
        </w:rPr>
      </w:pPr>
      <w:r w:rsidRPr="00124000">
        <w:rPr>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3BBA919" w14:textId="77777777" w:rsidR="00CE61FF" w:rsidRPr="00CE61FF" w:rsidRDefault="00CE61FF" w:rsidP="00CE61FF">
      <w:pPr>
        <w:pStyle w:val="Nivel2"/>
        <w:numPr>
          <w:ilvl w:val="1"/>
          <w:numId w:val="1"/>
        </w:numPr>
        <w:ind w:left="993" w:hanging="426"/>
      </w:pPr>
      <w:bookmarkStart w:id="26" w:name="_Ref117000019"/>
      <w:r w:rsidRPr="00CE61FF">
        <w:lastRenderedPageBreak/>
        <w:t>No caso das empresas que foram beneficiadas pela Lei nº 12.546, de 2011, as propostas de preços deverão ser apresentadas com as alíquotas em vigor, nos termos da Lei nº 14.973, de 2024, aplicáveis para o ano de apresentação da proposta.</w:t>
      </w:r>
    </w:p>
    <w:p w14:paraId="015328A2" w14:textId="77777777" w:rsidR="00CE61FF" w:rsidRPr="00CE61FF" w:rsidRDefault="00CE61FF" w:rsidP="008E39DF">
      <w:pPr>
        <w:pStyle w:val="Nivel2"/>
        <w:numPr>
          <w:ilvl w:val="2"/>
          <w:numId w:val="18"/>
        </w:numPr>
        <w:ind w:left="1701" w:hanging="567"/>
      </w:pPr>
      <w:r w:rsidRPr="00CE61FF">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E4A8EC3" w14:textId="0DED4B95" w:rsidR="00CE61FF" w:rsidRPr="00124000" w:rsidRDefault="00CE61FF" w:rsidP="00CE61FF">
      <w:pPr>
        <w:pStyle w:val="Nivel2"/>
        <w:numPr>
          <w:ilvl w:val="1"/>
          <w:numId w:val="1"/>
        </w:numPr>
        <w:ind w:left="993" w:hanging="426"/>
      </w:pPr>
      <w:r w:rsidRPr="00124000">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sidRPr="00124000">
        <w:t>arts. 42 a 49, observado o disposto nos §§ 1º ao 3º do art. 4º, da Lei nº 14.133, de 2021.</w:t>
      </w:r>
    </w:p>
    <w:p w14:paraId="3D53CCB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52E19A3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3E614FC" w14:textId="77777777" w:rsidR="00CE61FF" w:rsidRPr="00124000" w:rsidRDefault="00CE61FF" w:rsidP="00CE61FF">
      <w:pPr>
        <w:pStyle w:val="Nivel2"/>
        <w:numPr>
          <w:ilvl w:val="1"/>
          <w:numId w:val="1"/>
        </w:numPr>
        <w:ind w:left="993" w:hanging="426"/>
      </w:pPr>
      <w:r w:rsidRPr="00124000">
        <w:t>Não poderá se beneficiar do tratamento jurídico diferenciado estabelecido nos arts. 42 a 49 da Lei Complementar nº 123, de 2006, a pessoa jurídica:</w:t>
      </w:r>
    </w:p>
    <w:p w14:paraId="1CBFDBB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 cujo capital participe outra pessoa jurídica;</w:t>
      </w:r>
    </w:p>
    <w:p w14:paraId="075BEE7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seja filial, sucursal, agência ou representação, no País, de pessoa jurídica com sede no exterior;</w:t>
      </w:r>
    </w:p>
    <w:p w14:paraId="6CD82AE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BF32B2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cujo titular ou sócio participe com mais de 10% (dez por cento) do capital de outra empresa não beneficiada pela Lei Complementar nº 123, de 2006, desde que a receita bruta global ultrapasse o limite de que trata o inciso II do art. 3º da referida lei;</w:t>
      </w:r>
    </w:p>
    <w:p w14:paraId="7ACA357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3A7274C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constituída sob a forma de cooperativas, salvo as de consumo;</w:t>
      </w:r>
    </w:p>
    <w:p w14:paraId="53F66F5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participe do capital de outra pessoa jurídica;</w:t>
      </w:r>
    </w:p>
    <w:p w14:paraId="3019A11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246A6D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4B7B164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constituída sob a forma de sociedade por ações.</w:t>
      </w:r>
    </w:p>
    <w:p w14:paraId="4C12F7B6"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cujos titulares ou sócios guardem, cumulativamente, com o contratante do serviço, relação de pessoalidade, subordinação e habitualidade.</w:t>
      </w:r>
    </w:p>
    <w:p w14:paraId="0EB5F15D" w14:textId="77777777" w:rsidR="00CE61FF" w:rsidRPr="00CE61FF" w:rsidRDefault="00CE61FF" w:rsidP="00CE61FF">
      <w:pPr>
        <w:pStyle w:val="Nivel2"/>
        <w:numPr>
          <w:ilvl w:val="1"/>
          <w:numId w:val="1"/>
        </w:numPr>
        <w:ind w:left="993" w:hanging="426"/>
        <w:rPr>
          <w:color w:val="FF0000"/>
          <w:highlight w:val="yellow"/>
        </w:rPr>
      </w:pPr>
      <w:bookmarkStart w:id="27" w:name="_Ref211935755"/>
      <w:r w:rsidRPr="00CE61FF">
        <w:rPr>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F93401" w14:textId="4B40B35C" w:rsidR="00CE61FF" w:rsidRPr="00124000" w:rsidRDefault="00CE61FF" w:rsidP="00CE61FF">
      <w:pPr>
        <w:pStyle w:val="Nivel2"/>
        <w:numPr>
          <w:ilvl w:val="1"/>
          <w:numId w:val="1"/>
        </w:numPr>
        <w:ind w:left="993" w:hanging="426"/>
      </w:pPr>
      <w:r w:rsidRPr="00124000">
        <w:t xml:space="preserve">A falsidade da declaração de que trata os itens </w:t>
      </w:r>
      <w:r w:rsidRPr="00124000">
        <w:fldChar w:fldCharType="begin"/>
      </w:r>
      <w:r w:rsidRPr="00124000">
        <w:instrText xml:space="preserve"> REF _Ref113968921 \r \h  \* MERGEFORMAT </w:instrText>
      </w:r>
      <w:r w:rsidRPr="00124000">
        <w:fldChar w:fldCharType="separate"/>
      </w:r>
      <w:r w:rsidR="00B6280B">
        <w:t>5.4</w:t>
      </w:r>
      <w:r w:rsidRPr="00124000">
        <w:fldChar w:fldCharType="end"/>
      </w:r>
      <w:r w:rsidRPr="00124000">
        <w:t xml:space="preserve"> ou </w:t>
      </w:r>
      <w:r w:rsidRPr="00124000">
        <w:fldChar w:fldCharType="begin"/>
      </w:r>
      <w:r w:rsidRPr="00124000">
        <w:instrText xml:space="preserve"> REF _Ref117000019 \r \h  \* MERGEFORMAT </w:instrText>
      </w:r>
      <w:r w:rsidRPr="00124000">
        <w:fldChar w:fldCharType="separate"/>
      </w:r>
      <w:r w:rsidR="00B6280B">
        <w:t>5.7</w:t>
      </w:r>
      <w:r w:rsidRPr="00124000">
        <w:fldChar w:fldCharType="end"/>
      </w:r>
      <w:r w:rsidRPr="00124000">
        <w:t xml:space="preserve"> sujeitará o licitante às sanções previstas na Lei nº 14.133, de 2021, e neste Edital.</w:t>
      </w:r>
    </w:p>
    <w:p w14:paraId="174D058C" w14:textId="77777777" w:rsidR="00CE61FF" w:rsidRPr="00124000" w:rsidRDefault="00CE61FF" w:rsidP="00CE61FF">
      <w:pPr>
        <w:pStyle w:val="Nivel2"/>
        <w:numPr>
          <w:ilvl w:val="1"/>
          <w:numId w:val="1"/>
        </w:numPr>
        <w:ind w:left="993" w:hanging="426"/>
      </w:pPr>
      <w:r w:rsidRPr="00124000">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DA9704" w14:textId="77777777" w:rsidR="00CE61FF" w:rsidRPr="00124000" w:rsidRDefault="00CE61FF" w:rsidP="00CE61FF">
      <w:pPr>
        <w:pStyle w:val="Nivel2"/>
        <w:numPr>
          <w:ilvl w:val="1"/>
          <w:numId w:val="1"/>
        </w:numPr>
        <w:ind w:left="993" w:hanging="426"/>
      </w:pPr>
      <w:r w:rsidRPr="00124000">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5CE02F0C" w14:textId="77777777" w:rsidR="00CE61FF" w:rsidRPr="00124000" w:rsidRDefault="00CE61FF" w:rsidP="00CE61FF">
      <w:pPr>
        <w:pStyle w:val="Nivel2"/>
        <w:numPr>
          <w:ilvl w:val="1"/>
          <w:numId w:val="1"/>
        </w:numPr>
        <w:ind w:left="993" w:hanging="426"/>
      </w:pPr>
      <w:r w:rsidRPr="00124000">
        <w:t>Serão disponibilizados para acesso público os documentos que compõem a proposta dos licitantes convocados para apresentação de propostas, após a fase de envio de lances.</w:t>
      </w:r>
    </w:p>
    <w:p w14:paraId="1F79BADA" w14:textId="697743FB" w:rsidR="00CE61FF" w:rsidRPr="00124000" w:rsidRDefault="00CE61FF" w:rsidP="00CE61FF">
      <w:pPr>
        <w:pStyle w:val="Nivel2"/>
        <w:numPr>
          <w:ilvl w:val="1"/>
          <w:numId w:val="1"/>
        </w:numPr>
        <w:ind w:left="993" w:hanging="426"/>
      </w:pPr>
      <w:bookmarkStart w:id="28" w:name="_Ref116992247"/>
      <w:r w:rsidRPr="00124000">
        <w:t>Desde que disponibilizada a funcionalidade no sistema, o licitante poderá parametrizar o seu valor final mínimo ou o seu percentual de desconto máximo quando do cadastramento da proposta e obedecerá às seguintes regras:</w:t>
      </w:r>
      <w:bookmarkEnd w:id="28"/>
    </w:p>
    <w:p w14:paraId="1C01F3D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11F382B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lances serão de envio automático pelo sistema, respeitado o valor final mínimo, caso estabelecido, e o intervalo de que trata o subitem acima.</w:t>
      </w:r>
    </w:p>
    <w:p w14:paraId="45EADF54" w14:textId="77777777" w:rsidR="00CE61FF" w:rsidRPr="00124000" w:rsidRDefault="00CE61FF" w:rsidP="00CE61FF">
      <w:pPr>
        <w:pStyle w:val="Nivel2"/>
        <w:numPr>
          <w:ilvl w:val="1"/>
          <w:numId w:val="1"/>
        </w:numPr>
        <w:ind w:left="993" w:hanging="426"/>
      </w:pPr>
      <w:r w:rsidRPr="00124000">
        <w:t>O valor final mínimo ou o percentual de desconto final máximo parametrizado no sistema poderá ser alterado pelo fornecedor durante a fase de disputa, sendo vedado:</w:t>
      </w:r>
    </w:p>
    <w:p w14:paraId="5E86777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valor superior a lance já registrado pelo fornecedor no sistema, quando adotado o critério de julgamento por menor preço; e</w:t>
      </w:r>
    </w:p>
    <w:p w14:paraId="67A2549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59950E4F" w14:textId="4DE409C8" w:rsidR="00CE61FF" w:rsidRPr="00124000" w:rsidRDefault="00CE61FF" w:rsidP="00CE61FF">
      <w:pPr>
        <w:pStyle w:val="Nivel2"/>
        <w:numPr>
          <w:ilvl w:val="1"/>
          <w:numId w:val="1"/>
        </w:numPr>
        <w:ind w:left="993" w:hanging="426"/>
      </w:pPr>
      <w:r w:rsidRPr="00124000">
        <w:t xml:space="preserve">O valor final mínimo ou o percentual de desconto final máximo parametrizado na forma do item </w:t>
      </w:r>
      <w:r w:rsidRPr="00124000">
        <w:fldChar w:fldCharType="begin"/>
      </w:r>
      <w:r w:rsidRPr="00124000">
        <w:instrText xml:space="preserve"> REF _Ref116992247 \r \h  \* MERGEFORMAT </w:instrText>
      </w:r>
      <w:r w:rsidRPr="00124000">
        <w:fldChar w:fldCharType="separate"/>
      </w:r>
      <w:r w:rsidR="00B6280B">
        <w:t>5.15</w:t>
      </w:r>
      <w:r w:rsidRPr="00124000">
        <w:fldChar w:fldCharType="end"/>
      </w:r>
      <w:r w:rsidRPr="00124000">
        <w:t xml:space="preserve"> possuirá caráter sigiloso para os demais fornecedores e para o órgão ou entidade promotora da licitação, podendo ser disponibilizado estrita e permanentemente aos órgãos de controle externo e interno.</w:t>
      </w:r>
    </w:p>
    <w:p w14:paraId="4652CF88" w14:textId="77777777" w:rsidR="00CE61FF" w:rsidRPr="00124000" w:rsidRDefault="00CE61FF" w:rsidP="00CE61FF">
      <w:pPr>
        <w:pStyle w:val="Nivel2"/>
        <w:numPr>
          <w:ilvl w:val="1"/>
          <w:numId w:val="1"/>
        </w:numPr>
        <w:ind w:left="993" w:hanging="426"/>
      </w:pPr>
      <w:r w:rsidRPr="00124000">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F05E48" w14:textId="243CFC1F" w:rsidR="00CE61FF" w:rsidRDefault="00CE61FF" w:rsidP="00CE61FF">
      <w:pPr>
        <w:pStyle w:val="Nivel2"/>
        <w:numPr>
          <w:ilvl w:val="1"/>
          <w:numId w:val="1"/>
        </w:numPr>
        <w:ind w:left="993" w:hanging="426"/>
      </w:pPr>
      <w:r w:rsidRPr="00124000">
        <w:t>O licitante deverá comunicar imediatamente ao provedor do sistema qualquer acontecimento que possa comprometer o sigilo ou a segurança, para imediato bloqueio de acesso.</w:t>
      </w:r>
    </w:p>
    <w:p w14:paraId="52A0FAEA" w14:textId="77777777" w:rsidR="00122AE2" w:rsidRPr="00124000" w:rsidRDefault="00122AE2" w:rsidP="00122AE2">
      <w:pPr>
        <w:pStyle w:val="Nivel2"/>
        <w:numPr>
          <w:ilvl w:val="0"/>
          <w:numId w:val="0"/>
        </w:numPr>
        <w:ind w:left="993"/>
      </w:pPr>
    </w:p>
    <w:p w14:paraId="2D5DF41B" w14:textId="5B510C80" w:rsidR="00CE61FF" w:rsidRPr="00124000" w:rsidRDefault="00CE61FF" w:rsidP="00CE61FF">
      <w:pPr>
        <w:pStyle w:val="Nivel01"/>
        <w:spacing w:line="360" w:lineRule="auto"/>
        <w:rPr>
          <w:rFonts w:ascii="Times New Roman" w:hAnsi="Times New Roman" w:cs="Times New Roman"/>
          <w:sz w:val="22"/>
          <w:szCs w:val="22"/>
        </w:rPr>
      </w:pPr>
      <w:bookmarkStart w:id="29" w:name="_Toc135469199"/>
      <w:bookmarkStart w:id="30" w:name="_Toc193719195"/>
      <w:r w:rsidRPr="00124000">
        <w:rPr>
          <w:rFonts w:ascii="Times New Roman" w:hAnsi="Times New Roman" w:cs="Times New Roman"/>
          <w:sz w:val="22"/>
          <w:szCs w:val="22"/>
        </w:rPr>
        <w:t>DO PREENCHIMENTO DA PROPOSTA</w:t>
      </w:r>
      <w:bookmarkEnd w:id="29"/>
      <w:bookmarkEnd w:id="30"/>
    </w:p>
    <w:p w14:paraId="086A84B5" w14:textId="77777777" w:rsidR="00CE61FF" w:rsidRPr="00124000" w:rsidRDefault="00CE61FF" w:rsidP="00CE61FF">
      <w:pPr>
        <w:pStyle w:val="Nivel2"/>
        <w:numPr>
          <w:ilvl w:val="1"/>
          <w:numId w:val="1"/>
        </w:numPr>
        <w:ind w:left="993" w:hanging="426"/>
        <w:rPr>
          <w:rFonts w:eastAsia="Times New Roman"/>
        </w:rPr>
      </w:pPr>
      <w:r w:rsidRPr="00124000">
        <w:t xml:space="preserve">O </w:t>
      </w:r>
      <w:r w:rsidRPr="00124000">
        <w:rPr>
          <w:rFonts w:eastAsia="Times New Roman"/>
        </w:rPr>
        <w:t>licitante</w:t>
      </w:r>
      <w:r w:rsidRPr="00124000">
        <w:t xml:space="preserve"> deverá enviar sua proposta mediante o preenchimento, no sistema eletrônico, dos seguintes campos:</w:t>
      </w:r>
    </w:p>
    <w:p w14:paraId="7971BF82"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valor unitário e  total  do item;</w:t>
      </w:r>
    </w:p>
    <w:p w14:paraId="1BCCE16E"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marca;</w:t>
      </w:r>
    </w:p>
    <w:p w14:paraId="1DF0EE89"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 xml:space="preserve">fabricante; </w:t>
      </w:r>
    </w:p>
    <w:p w14:paraId="3EFBD2BD" w14:textId="77777777" w:rsidR="00CE61FF" w:rsidRPr="00124000" w:rsidRDefault="00CE61FF" w:rsidP="00CE61FF">
      <w:pPr>
        <w:pStyle w:val="Nivel3"/>
        <w:rPr>
          <w:rFonts w:ascii="Times New Roman" w:hAnsi="Times New Roman" w:cs="Times New Roman"/>
          <w:color w:val="auto"/>
          <w:sz w:val="22"/>
          <w:szCs w:val="22"/>
          <w:highlight w:val="cyan"/>
        </w:rPr>
      </w:pPr>
      <w:r w:rsidRPr="00124000">
        <w:rPr>
          <w:rStyle w:val="normaltextrun"/>
          <w:rFonts w:ascii="Times New Roman" w:hAnsi="Times New Roman" w:cs="Times New Roman"/>
          <w:color w:val="FF0000"/>
          <w:sz w:val="22"/>
          <w:szCs w:val="22"/>
          <w:highlight w:val="cyan"/>
        </w:rPr>
        <w:t>Quantidade cotada, devendo respeitar o mínimo de 100% do item.</w:t>
      </w:r>
    </w:p>
    <w:p w14:paraId="5DD075C0" w14:textId="77777777" w:rsidR="00CE61FF" w:rsidRPr="00124000" w:rsidRDefault="00CE61FF" w:rsidP="00CE61FF">
      <w:pPr>
        <w:pStyle w:val="Nivel2"/>
        <w:numPr>
          <w:ilvl w:val="1"/>
          <w:numId w:val="1"/>
        </w:numPr>
        <w:ind w:left="993" w:hanging="426"/>
      </w:pPr>
      <w:r w:rsidRPr="00124000">
        <w:t xml:space="preserve">Todas as </w:t>
      </w:r>
      <w:r w:rsidRPr="00124000">
        <w:rPr>
          <w:rFonts w:eastAsia="Times New Roman"/>
        </w:rPr>
        <w:t>especificações</w:t>
      </w:r>
      <w:r w:rsidRPr="00124000">
        <w:t xml:space="preserve"> do objeto contidas na proposta vinculam o licitante.</w:t>
      </w:r>
    </w:p>
    <w:p w14:paraId="21421F78"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O licitante </w:t>
      </w:r>
      <w:r w:rsidRPr="00124000">
        <w:rPr>
          <w:rFonts w:ascii="Times New Roman" w:hAnsi="Times New Roman" w:cs="Times New Roman"/>
          <w:i/>
          <w:color w:val="FF0000"/>
          <w:sz w:val="22"/>
          <w:szCs w:val="22"/>
          <w:highlight w:val="cyan"/>
        </w:rPr>
        <w:t>[NÃO]</w:t>
      </w:r>
      <w:r w:rsidRPr="00124000">
        <w:rPr>
          <w:rFonts w:ascii="Times New Roman" w:hAnsi="Times New Roman" w:cs="Times New Roman"/>
          <w:color w:val="FF0000"/>
          <w:sz w:val="22"/>
          <w:szCs w:val="22"/>
          <w:highlight w:val="cyan"/>
        </w:rPr>
        <w:t xml:space="preserve"> </w:t>
      </w:r>
      <w:r w:rsidRPr="00124000">
        <w:rPr>
          <w:rFonts w:ascii="Times New Roman" w:hAnsi="Times New Roman" w:cs="Times New Roman"/>
          <w:sz w:val="22"/>
          <w:szCs w:val="22"/>
          <w:highlight w:val="cyan"/>
        </w:rPr>
        <w:t>poderá oferecer proposta em quantitativo inferior ao máximo previsto para contratação.</w:t>
      </w:r>
    </w:p>
    <w:p w14:paraId="00BDF479" w14:textId="77777777" w:rsidR="00CE61FF" w:rsidRPr="00124000" w:rsidRDefault="00CE61FF" w:rsidP="00CE61FF">
      <w:pPr>
        <w:pStyle w:val="Nivel2"/>
        <w:numPr>
          <w:ilvl w:val="1"/>
          <w:numId w:val="1"/>
        </w:numPr>
        <w:ind w:left="993" w:hanging="426"/>
      </w:pPr>
      <w:r w:rsidRPr="00124000">
        <w:t>Nos valores propostos estarão inclusos todos os custos operacionais, encargos previdenciários, trabalhistas, tributários, comerciais e quaisquer outros que incidam direta ou indiretamente na execução do objeto.</w:t>
      </w:r>
    </w:p>
    <w:p w14:paraId="12586A13" w14:textId="77777777" w:rsidR="00CE61FF" w:rsidRPr="00124000" w:rsidRDefault="00CE61FF" w:rsidP="00CE61FF">
      <w:pPr>
        <w:pStyle w:val="Nivel2"/>
        <w:numPr>
          <w:ilvl w:val="1"/>
          <w:numId w:val="1"/>
        </w:numPr>
        <w:ind w:left="993" w:hanging="426"/>
      </w:pPr>
      <w:r w:rsidRPr="00124000">
        <w:t>Os preços ofertados, tanto na proposta inicial, quanto na etapa de lances, serão de exclusiva responsabilidade do licitante, não lhe assistindo o direito de pleitear qualquer alteração, sob alegação de erro, omissão ou qualquer outro pretexto.</w:t>
      </w:r>
    </w:p>
    <w:p w14:paraId="64EA2382" w14:textId="77777777" w:rsidR="00CE61FF" w:rsidRPr="00124000" w:rsidRDefault="00CE61FF" w:rsidP="00CE61FF">
      <w:pPr>
        <w:pStyle w:val="Nivel2"/>
        <w:numPr>
          <w:ilvl w:val="1"/>
          <w:numId w:val="1"/>
        </w:numPr>
        <w:ind w:left="993" w:hanging="426"/>
      </w:pPr>
      <w:r w:rsidRPr="00124000">
        <w:t>Se o regime tributário da empresa implicar o recolhimento de tributos em percentuais variáveis, a cotação adequada será a que corresponde à média dos efetivos recolhimentos da empresa nos últimos doze meses.</w:t>
      </w:r>
    </w:p>
    <w:p w14:paraId="056117F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8E0554F" w14:textId="77777777" w:rsidR="00CE61FF" w:rsidRPr="00124000" w:rsidRDefault="00CE61FF" w:rsidP="00CE61FF">
      <w:pPr>
        <w:pStyle w:val="Nivel2"/>
        <w:numPr>
          <w:ilvl w:val="1"/>
          <w:numId w:val="1"/>
        </w:numPr>
        <w:ind w:left="993" w:hanging="426"/>
      </w:pPr>
      <w:r w:rsidRPr="00124000">
        <w:lastRenderedPageBreak/>
        <w:t>Independentemente do percentual de tributo inserido na planilha, no pagamento serão retidos na fonte os percentuais estabelecidos na legislação vigente.</w:t>
      </w:r>
    </w:p>
    <w:p w14:paraId="5135B2F5" w14:textId="77777777" w:rsidR="00CE61FF" w:rsidRPr="00124000" w:rsidRDefault="00CE61FF" w:rsidP="00CE61FF">
      <w:pPr>
        <w:pStyle w:val="Nvel2-Red"/>
        <w:numPr>
          <w:ilvl w:val="1"/>
          <w:numId w:val="1"/>
        </w:numPr>
        <w:ind w:left="993" w:hanging="426"/>
      </w:pPr>
      <w:r w:rsidRPr="00124000">
        <w:t>Na presente licitação, a Microempresa e a Empresa de Pequeno Porte poderão se beneficiar do regime de tributação pelo Simples Nacional.</w:t>
      </w:r>
    </w:p>
    <w:p w14:paraId="141F3334" w14:textId="77777777" w:rsidR="00CE61FF" w:rsidRPr="00124000" w:rsidRDefault="00CE61FF" w:rsidP="00CE61FF">
      <w:pPr>
        <w:pStyle w:val="Nivel2"/>
        <w:numPr>
          <w:ilvl w:val="1"/>
          <w:numId w:val="1"/>
        </w:numPr>
        <w:ind w:left="993" w:hanging="426"/>
      </w:pPr>
      <w:r w:rsidRPr="00124000">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FC0F56" w14:textId="77777777" w:rsidR="00CE61FF" w:rsidRPr="00124000" w:rsidRDefault="00CE61FF" w:rsidP="00CE61FF">
      <w:pPr>
        <w:pStyle w:val="Nivel2"/>
        <w:numPr>
          <w:ilvl w:val="1"/>
          <w:numId w:val="1"/>
        </w:numPr>
        <w:ind w:left="993" w:hanging="426"/>
      </w:pPr>
      <w:r w:rsidRPr="00124000">
        <w:t xml:space="preserve">O prazo de validade da proposta não será inferior a </w:t>
      </w:r>
      <w:r w:rsidRPr="00124000">
        <w:rPr>
          <w:b/>
          <w:bCs/>
          <w:color w:val="FF0000"/>
        </w:rPr>
        <w:t>60 (sessenta)</w:t>
      </w:r>
      <w:r w:rsidRPr="00124000">
        <w:rPr>
          <w:color w:val="FF0000"/>
        </w:rPr>
        <w:t xml:space="preserve"> </w:t>
      </w:r>
      <w:r w:rsidRPr="00124000">
        <w:t>dias</w:t>
      </w:r>
      <w:r w:rsidRPr="00124000">
        <w:rPr>
          <w:b/>
          <w:bCs/>
        </w:rPr>
        <w:t>,</w:t>
      </w:r>
      <w:r w:rsidRPr="00124000">
        <w:t xml:space="preserve"> a contar da data de sua apresentação.</w:t>
      </w:r>
    </w:p>
    <w:p w14:paraId="5FE5079E" w14:textId="77777777" w:rsidR="00CE61FF" w:rsidRPr="00124000" w:rsidRDefault="00CE61FF" w:rsidP="00CE61FF">
      <w:pPr>
        <w:pStyle w:val="Nivel2"/>
        <w:numPr>
          <w:ilvl w:val="1"/>
          <w:numId w:val="1"/>
        </w:numPr>
        <w:ind w:left="993" w:hanging="426"/>
      </w:pPr>
      <w:r w:rsidRPr="00124000">
        <w:t>Os licitantes devem respeitar os preços máximos estabelecidos nas normas de regência de contratações públicas federais, quando participarem de licitações públicas;</w:t>
      </w:r>
    </w:p>
    <w:p w14:paraId="70622D22" w14:textId="77777777" w:rsidR="00CE61FF" w:rsidRPr="00124000" w:rsidRDefault="00CE61FF" w:rsidP="00CE61FF">
      <w:pPr>
        <w:pStyle w:val="Nivel2"/>
        <w:numPr>
          <w:ilvl w:val="1"/>
          <w:numId w:val="1"/>
        </w:numPr>
        <w:ind w:left="993" w:hanging="426"/>
      </w:pPr>
      <w:r w:rsidRPr="00124000">
        <w:t>Caso o critério de julgamento seja o de menor preço, os licitantes devem respeitar os preços máximos previstos no Termo de Referência/Projeto Básico;</w:t>
      </w:r>
    </w:p>
    <w:p w14:paraId="016A7168" w14:textId="77777777" w:rsidR="00CE61FF" w:rsidRPr="00124000" w:rsidRDefault="00CE61FF" w:rsidP="00CE61FF">
      <w:pPr>
        <w:pStyle w:val="Nivel2"/>
        <w:numPr>
          <w:ilvl w:val="1"/>
          <w:numId w:val="1"/>
        </w:numPr>
        <w:ind w:left="993" w:hanging="426"/>
      </w:pPr>
      <w:r w:rsidRPr="00124000">
        <w:t>Caso o critério de julgamento seja o de maior desconto, o preço já decorrente da aplicação do desconto ofertado deverá respeitar os preços máximos previstos no Termo de Referência/Projeto Básico.</w:t>
      </w:r>
    </w:p>
    <w:p w14:paraId="6B8D6697" w14:textId="77777777" w:rsidR="00CE61FF" w:rsidRPr="00124000" w:rsidRDefault="00CE61FF" w:rsidP="00CE61FF">
      <w:pPr>
        <w:pStyle w:val="Nivel2"/>
        <w:numPr>
          <w:ilvl w:val="1"/>
          <w:numId w:val="1"/>
        </w:numPr>
        <w:ind w:left="993" w:hanging="426"/>
        <w:rPr>
          <w:rFonts w:eastAsia="Times New Roman"/>
        </w:rPr>
      </w:pPr>
      <w:r w:rsidRPr="00124000">
        <w:t xml:space="preserve">O descumprimento das regras supramencionadas pode ensejar a </w:t>
      </w:r>
      <w:r w:rsidRPr="00124000">
        <w:rPr>
          <w:color w:val="000000" w:themeColor="text1"/>
        </w:rPr>
        <w:t>responsabilização pelo</w:t>
      </w:r>
      <w:r w:rsidRPr="00124000">
        <w:t xml:space="preserve"> Tribunal de Contas da União e, após o devido processo legal, gerar as seguintes consequências: assinatura de prazo para a adoção das medidas </w:t>
      </w:r>
      <w:r w:rsidRPr="00124000">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AA59775" w14:textId="77777777" w:rsidR="00CE61FF" w:rsidRPr="00124000" w:rsidRDefault="00CE61FF" w:rsidP="00CE61FF">
      <w:pPr>
        <w:pStyle w:val="Nvel2-Red"/>
        <w:numPr>
          <w:ilvl w:val="0"/>
          <w:numId w:val="0"/>
        </w:numPr>
      </w:pPr>
    </w:p>
    <w:p w14:paraId="2DB03866" w14:textId="3E4374AC" w:rsidR="00CE61FF" w:rsidRPr="00124000" w:rsidRDefault="00CE61FF" w:rsidP="00CE61FF">
      <w:pPr>
        <w:pStyle w:val="Nivel01"/>
        <w:spacing w:line="360" w:lineRule="auto"/>
        <w:rPr>
          <w:rFonts w:ascii="Times New Roman" w:hAnsi="Times New Roman" w:cs="Times New Roman"/>
          <w:sz w:val="22"/>
          <w:szCs w:val="22"/>
        </w:rPr>
      </w:pPr>
      <w:bookmarkStart w:id="31" w:name="_Toc135469200"/>
      <w:bookmarkStart w:id="32" w:name="_Toc193719196"/>
      <w:r w:rsidRPr="00124000">
        <w:rPr>
          <w:rFonts w:ascii="Times New Roman" w:hAnsi="Times New Roman" w:cs="Times New Roman"/>
          <w:sz w:val="22"/>
          <w:szCs w:val="22"/>
        </w:rPr>
        <w:lastRenderedPageBreak/>
        <w:t>DA ABERTURA DA SESSÃO, CLASSIFICAÇÃO DAS PROPOSTAS E FORMULAÇÃO DE LANCES</w:t>
      </w:r>
      <w:bookmarkEnd w:id="31"/>
      <w:bookmarkEnd w:id="32"/>
    </w:p>
    <w:p w14:paraId="5C70732D" w14:textId="77777777" w:rsidR="00CE61FF" w:rsidRPr="00124000" w:rsidRDefault="00CE61FF" w:rsidP="00CE61FF">
      <w:pPr>
        <w:pStyle w:val="Nivel2"/>
        <w:numPr>
          <w:ilvl w:val="1"/>
          <w:numId w:val="1"/>
        </w:numPr>
        <w:ind w:left="993" w:hanging="426"/>
      </w:pPr>
      <w:bookmarkStart w:id="33" w:name="_Hlk114646655"/>
      <w:r w:rsidRPr="00124000">
        <w:t>A abertura da presente licitação dar-se-á automaticamente em sessão pública, por meio de sistema eletrônico, na data, horário e local indicados neste Edital.</w:t>
      </w:r>
    </w:p>
    <w:p w14:paraId="60FF622F" w14:textId="77777777" w:rsidR="00CE61FF" w:rsidRPr="00124000" w:rsidRDefault="00CE61FF" w:rsidP="00CE61FF">
      <w:pPr>
        <w:pStyle w:val="Nivel2"/>
        <w:numPr>
          <w:ilvl w:val="1"/>
          <w:numId w:val="1"/>
        </w:numPr>
        <w:ind w:left="993" w:hanging="426"/>
      </w:pPr>
      <w:r w:rsidRPr="00124000">
        <w:t>Os licitantes poderão retirar ou substituir a proposta ou os documentos de habilitação, quando for o caso, anteriormente inseridos no sistema, até a abertura da sessão pública.</w:t>
      </w:r>
    </w:p>
    <w:p w14:paraId="406680F0" w14:textId="77777777" w:rsidR="00CE61FF" w:rsidRPr="00124000" w:rsidRDefault="00CE61FF" w:rsidP="00CE61FF">
      <w:pPr>
        <w:pStyle w:val="Nivel2"/>
        <w:numPr>
          <w:ilvl w:val="1"/>
          <w:numId w:val="1"/>
        </w:numPr>
        <w:ind w:left="993" w:hanging="426"/>
      </w:pPr>
      <w:r w:rsidRPr="00124000">
        <w:t>O sistema disponibilizará campo próprio para troca de mensagens entre o Pregoeiro/Agente de Contratação/Comissão e os licitantes.</w:t>
      </w:r>
    </w:p>
    <w:p w14:paraId="376D4530" w14:textId="77777777" w:rsidR="00CE61FF" w:rsidRPr="00124000" w:rsidRDefault="00CE61FF" w:rsidP="00CE61FF">
      <w:pPr>
        <w:pStyle w:val="Nivel2"/>
        <w:numPr>
          <w:ilvl w:val="1"/>
          <w:numId w:val="1"/>
        </w:numPr>
        <w:ind w:left="993" w:hanging="426"/>
      </w:pPr>
      <w:r w:rsidRPr="00124000">
        <w:t xml:space="preserve">Iniciada a etapa competitiva, os licitantes deverão encaminhar lances exclusivamente por meio de sistema eletrônico, sendo imediatamente informados do seu recebimento e do valor consignado no registro. </w:t>
      </w:r>
    </w:p>
    <w:p w14:paraId="76041FA5" w14:textId="77777777" w:rsidR="00CE61FF" w:rsidRPr="00124000" w:rsidRDefault="00CE61FF" w:rsidP="00CE61FF">
      <w:pPr>
        <w:pStyle w:val="Nivel2"/>
        <w:numPr>
          <w:ilvl w:val="1"/>
          <w:numId w:val="1"/>
        </w:numPr>
        <w:ind w:left="993" w:hanging="426"/>
      </w:pPr>
      <w:r w:rsidRPr="00124000">
        <w:t>O lance deverá ser ofertado pelo valor unitário do item.</w:t>
      </w:r>
    </w:p>
    <w:p w14:paraId="173EFBA6" w14:textId="77777777" w:rsidR="00CE61FF" w:rsidRPr="00124000" w:rsidRDefault="00CE61FF" w:rsidP="00CE61FF">
      <w:pPr>
        <w:pStyle w:val="Nivel2"/>
        <w:numPr>
          <w:ilvl w:val="1"/>
          <w:numId w:val="1"/>
        </w:numPr>
        <w:ind w:left="993" w:hanging="426"/>
      </w:pPr>
      <w:r w:rsidRPr="00124000">
        <w:t>Os licitantes poderão oferecer lances sucessivos, observando o horário fixado para abertura da sessão e as regras estabelecidas no Edital.</w:t>
      </w:r>
    </w:p>
    <w:p w14:paraId="6648C8C6" w14:textId="77777777" w:rsidR="00CE61FF" w:rsidRPr="00124000" w:rsidRDefault="00CE61FF" w:rsidP="00CE61FF">
      <w:pPr>
        <w:pStyle w:val="Nivel2"/>
        <w:numPr>
          <w:ilvl w:val="1"/>
          <w:numId w:val="1"/>
        </w:numPr>
        <w:ind w:left="993" w:hanging="426"/>
      </w:pPr>
      <w:r w:rsidRPr="00124000">
        <w:t xml:space="preserve">O licitante somente poderá oferecer lance de valor inferior ou percentual de desconto superior ao último por ele ofertado e registrado pelo sistema. </w:t>
      </w:r>
    </w:p>
    <w:p w14:paraId="114B39FC" w14:textId="77777777" w:rsidR="00CE61FF" w:rsidRPr="00124000" w:rsidRDefault="00CE61FF" w:rsidP="00CE61FF">
      <w:pPr>
        <w:pStyle w:val="Nivel2"/>
        <w:numPr>
          <w:ilvl w:val="1"/>
          <w:numId w:val="1"/>
        </w:numPr>
        <w:ind w:left="993" w:hanging="426"/>
      </w:pPr>
      <w:r w:rsidRPr="00124000">
        <w:t>O intervalo mínimo de diferença de valores ou percentuais entre os lances, que incidirá tanto em relação aos lances intermediários quanto em relação à proposta que cobrir a melhor oferta deverá ser</w:t>
      </w:r>
      <w:r w:rsidRPr="00124000">
        <w:rPr>
          <w:i/>
        </w:rPr>
        <w:t xml:space="preserve"> </w:t>
      </w:r>
      <w:r w:rsidRPr="00124000">
        <w:rPr>
          <w:b/>
          <w:i/>
          <w:color w:val="FF0000"/>
        </w:rPr>
        <w:t>de R$ 0,01</w:t>
      </w:r>
      <w:r w:rsidRPr="00124000">
        <w:rPr>
          <w:b/>
          <w:i/>
        </w:rPr>
        <w:t>.</w:t>
      </w:r>
    </w:p>
    <w:p w14:paraId="0DFC3B29" w14:textId="77777777" w:rsidR="00CE61FF" w:rsidRPr="00124000" w:rsidRDefault="00CE61FF" w:rsidP="00CE61FF">
      <w:pPr>
        <w:pStyle w:val="Nivel2"/>
        <w:numPr>
          <w:ilvl w:val="1"/>
          <w:numId w:val="1"/>
        </w:numPr>
        <w:ind w:left="993" w:hanging="426"/>
      </w:pPr>
      <w:r w:rsidRPr="00124000">
        <w:t>O licitante poderá, uma única vez, excluir seu último lance ofertado, no intervalo de quinze segundos após o registro no sistema, na hipótese de lance inconsistente ou inexequível.</w:t>
      </w:r>
    </w:p>
    <w:p w14:paraId="207659BB" w14:textId="77777777" w:rsidR="00CE61FF" w:rsidRPr="00124000" w:rsidRDefault="00CE61FF" w:rsidP="00CE61FF">
      <w:pPr>
        <w:pStyle w:val="Nivel2"/>
        <w:numPr>
          <w:ilvl w:val="1"/>
          <w:numId w:val="1"/>
        </w:numPr>
        <w:ind w:left="993" w:hanging="426"/>
      </w:pPr>
      <w:r w:rsidRPr="00124000">
        <w:t>O procedimento seguirá de acordo com o modo de disputa adotado.</w:t>
      </w:r>
    </w:p>
    <w:p w14:paraId="775D197F" w14:textId="77777777" w:rsidR="00CE61FF" w:rsidRPr="00124000" w:rsidRDefault="00CE61FF" w:rsidP="00CE61FF">
      <w:pPr>
        <w:pStyle w:val="Nivel2"/>
        <w:numPr>
          <w:ilvl w:val="1"/>
          <w:numId w:val="1"/>
        </w:numPr>
        <w:ind w:left="993" w:hanging="426"/>
      </w:pPr>
      <w:bookmarkStart w:id="34" w:name="_Hlk113697759"/>
      <w:r w:rsidRPr="00124000">
        <w:t>Caso seja adotado para o envio de lances na licitação o modo de disputa “aberto”, os licitantes apresentarão lances públicos e sucessivos, com prorrogações.</w:t>
      </w:r>
    </w:p>
    <w:p w14:paraId="49A810AD" w14:textId="77777777" w:rsidR="00CE61FF" w:rsidRPr="00124000" w:rsidRDefault="00CE61FF" w:rsidP="00CE61FF">
      <w:pPr>
        <w:pStyle w:val="Nivel3"/>
        <w:rPr>
          <w:rFonts w:ascii="Times New Roman" w:hAnsi="Times New Roman" w:cs="Times New Roman"/>
          <w:sz w:val="22"/>
          <w:szCs w:val="22"/>
        </w:rPr>
      </w:pPr>
      <w:bookmarkStart w:id="35" w:name="_Hlk113697816"/>
      <w:bookmarkEnd w:id="34"/>
      <w:r w:rsidRPr="0012400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F949A4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2EFA96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sidRPr="00124000">
        <w:rPr>
          <w:rFonts w:ascii="Times New Roman" w:hAnsi="Times New Roman" w:cs="Times New Roman"/>
          <w:sz w:val="22"/>
          <w:szCs w:val="22"/>
          <w:highlight w:val="green"/>
        </w:rPr>
        <w:t>, sem prejuízo da aplicação da margem de preferência e do desempate ficto, conforme disposto neste edital, quando for o caso.</w:t>
      </w:r>
    </w:p>
    <w:p w14:paraId="0F42A7D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B2CB6C6"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Após o reinício previsto no item supra, os licitantes serão convocados para apresentar lances intermediários.</w:t>
      </w:r>
      <w:bookmarkStart w:id="36" w:name="_Hlk113631522"/>
      <w:bookmarkEnd w:id="35"/>
    </w:p>
    <w:bookmarkEnd w:id="36"/>
    <w:p w14:paraId="4D6C8619" w14:textId="77777777" w:rsidR="00CE61FF" w:rsidRPr="00124000" w:rsidRDefault="00CE61FF" w:rsidP="00CE61FF">
      <w:pPr>
        <w:pStyle w:val="Nivel2"/>
        <w:numPr>
          <w:ilvl w:val="1"/>
          <w:numId w:val="1"/>
        </w:numPr>
        <w:ind w:left="993" w:hanging="426"/>
      </w:pPr>
      <w:r w:rsidRPr="00124000">
        <w:t>Caso seja adotado para o envio de lances na licitação o modo de disputa “aberto e fechado”, os licitantes apresentarão lances públicos e sucessivos, com lance final e fechado.</w:t>
      </w:r>
    </w:p>
    <w:p w14:paraId="5761417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918C6D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6914627" w14:textId="77777777" w:rsidR="00CE61FF" w:rsidRPr="007801C7" w:rsidRDefault="00CE61FF" w:rsidP="00CE61FF">
      <w:pPr>
        <w:pStyle w:val="Nivel3"/>
        <w:rPr>
          <w:rFonts w:ascii="Times New Roman" w:hAnsi="Times New Roman" w:cs="Times New Roman"/>
          <w:sz w:val="22"/>
          <w:szCs w:val="22"/>
          <w:highlight w:val="green"/>
        </w:rPr>
      </w:pPr>
      <w:r w:rsidRPr="007801C7">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E3D1F69" w14:textId="77777777" w:rsidR="00CE61FF" w:rsidRPr="007801C7" w:rsidRDefault="00CE61FF" w:rsidP="00CE61FF">
      <w:pPr>
        <w:pStyle w:val="Nivel3"/>
        <w:rPr>
          <w:rFonts w:ascii="Times New Roman" w:hAnsi="Times New Roman" w:cs="Times New Roman"/>
          <w:sz w:val="22"/>
          <w:szCs w:val="22"/>
          <w:highlight w:val="green"/>
        </w:rPr>
      </w:pPr>
      <w:r w:rsidRPr="007801C7">
        <w:rPr>
          <w:rFonts w:ascii="Times New Roman" w:hAnsi="Times New Roman" w:cs="Times New Roman"/>
          <w:sz w:val="22"/>
          <w:szCs w:val="22"/>
          <w:highlight w:val="green"/>
        </w:rPr>
        <w:lastRenderedPageBreak/>
        <w:t>No procedimento de que trata o subitem supra, o licitante poderá optar por manter o seu último lance da etapa aberta, ou por ofertar melhor lance.</w:t>
      </w:r>
    </w:p>
    <w:p w14:paraId="29EABF6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BED952" w14:textId="77777777" w:rsidR="00CE61FF" w:rsidRPr="00124000" w:rsidRDefault="00CE61FF" w:rsidP="00CE61FF">
      <w:pPr>
        <w:pStyle w:val="Nivel3"/>
        <w:rPr>
          <w:rFonts w:ascii="Times New Roman" w:hAnsi="Times New Roman" w:cs="Times New Roman"/>
          <w:sz w:val="22"/>
          <w:szCs w:val="22"/>
        </w:rPr>
      </w:pPr>
      <w:bookmarkStart w:id="37" w:name="_Hlk113698144"/>
      <w:r w:rsidRPr="00124000">
        <w:rPr>
          <w:rFonts w:ascii="Times New Roman" w:hAnsi="Times New Roman" w:cs="Times New Roman"/>
          <w:sz w:val="22"/>
          <w:szCs w:val="22"/>
        </w:rPr>
        <w:t>Após o término dos prazos estabelecidos nos itens anteriores, o sistema ordenará e divulgará os lances segundo a ordem crescente de valores.</w:t>
      </w:r>
    </w:p>
    <w:p w14:paraId="0DA3EA05" w14:textId="77777777" w:rsidR="00CE61FF" w:rsidRPr="00124000" w:rsidRDefault="00CE61FF" w:rsidP="00CE61FF">
      <w:pPr>
        <w:pStyle w:val="Nivel2"/>
        <w:numPr>
          <w:ilvl w:val="1"/>
          <w:numId w:val="1"/>
        </w:numPr>
        <w:ind w:left="993" w:hanging="426"/>
      </w:pPr>
      <w:bookmarkStart w:id="38" w:name="_Ref116973524"/>
      <w:bookmarkEnd w:id="37"/>
      <w:r w:rsidRPr="00124000">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64558360" w14:textId="77777777" w:rsidR="00CE61FF" w:rsidRPr="007801C7" w:rsidRDefault="00CE61FF" w:rsidP="00CE61FF">
      <w:pPr>
        <w:pStyle w:val="Nivel3"/>
        <w:rPr>
          <w:rFonts w:ascii="Times New Roman" w:hAnsi="Times New Roman" w:cs="Times New Roman"/>
          <w:sz w:val="22"/>
          <w:szCs w:val="22"/>
          <w:highlight w:val="green"/>
        </w:rPr>
      </w:pPr>
      <w:r w:rsidRPr="007801C7">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F9DF79B" w14:textId="0D2E6476"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Não havendo pelo menos 3 (três) propostas nas condições definidas no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_Ref116973524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7.13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poderão os licitantes que apresentaram as três melhores propostas, consideradas as empatadas, oferecer novos lances sucessivos.</w:t>
      </w:r>
    </w:p>
    <w:p w14:paraId="2A30C73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C57043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148674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Não havendo novos lances na forma estabelecida nos itens anteriores, a sessão pública encerrar-se-á automaticamente, e o sistema ordenará e divulgará os lances conforme a ordem final de classificação.</w:t>
      </w:r>
    </w:p>
    <w:p w14:paraId="71AFC1D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EAC899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Após o reinício previsto no subitem supra, os licitantes serão convocados para apresentar lances intermediários.  </w:t>
      </w:r>
    </w:p>
    <w:p w14:paraId="3C27EF2D" w14:textId="77777777" w:rsidR="00CE61FF" w:rsidRPr="00124000" w:rsidRDefault="00CE61FF" w:rsidP="00CE61FF">
      <w:pPr>
        <w:pStyle w:val="Nivel2"/>
        <w:numPr>
          <w:ilvl w:val="1"/>
          <w:numId w:val="1"/>
        </w:numPr>
        <w:ind w:left="993" w:hanging="426"/>
      </w:pPr>
      <w:r w:rsidRPr="00124000">
        <w:t>Após o término dos prazos estabelecidos nos subitens anteriores, o sistema ordenará e divulgará os lances segundo a ordem crescente de valores.</w:t>
      </w:r>
    </w:p>
    <w:p w14:paraId="630F7287" w14:textId="77777777" w:rsidR="00CE61FF" w:rsidRPr="00124000" w:rsidRDefault="00CE61FF" w:rsidP="00CE61FF">
      <w:pPr>
        <w:pStyle w:val="Nivel2"/>
        <w:numPr>
          <w:ilvl w:val="1"/>
          <w:numId w:val="1"/>
        </w:numPr>
        <w:ind w:left="993" w:hanging="426"/>
      </w:pPr>
      <w:r w:rsidRPr="00124000">
        <w:t xml:space="preserve">Não serão aceitos dois ou mais lances de mesmo valor, prevalecendo aquele que for recebido e registrado em primeiro lugar. </w:t>
      </w:r>
    </w:p>
    <w:p w14:paraId="62A9956F" w14:textId="77777777" w:rsidR="00CE61FF" w:rsidRPr="00124000" w:rsidRDefault="00CE61FF" w:rsidP="00CE61FF">
      <w:pPr>
        <w:pStyle w:val="Nivel2"/>
        <w:numPr>
          <w:ilvl w:val="1"/>
          <w:numId w:val="1"/>
        </w:numPr>
        <w:ind w:left="993" w:hanging="426"/>
      </w:pPr>
      <w:r w:rsidRPr="00124000">
        <w:t xml:space="preserve">Durante o transcurso da sessão pública, os licitantes serão informados, em tempo real, do valor do menor lance registrado, vedada a identificação do licitante. </w:t>
      </w:r>
    </w:p>
    <w:p w14:paraId="1ED6AED9" w14:textId="77777777" w:rsidR="00CE61FF" w:rsidRPr="00124000" w:rsidRDefault="00CE61FF" w:rsidP="00CE61FF">
      <w:pPr>
        <w:pStyle w:val="Nivel2"/>
        <w:numPr>
          <w:ilvl w:val="1"/>
          <w:numId w:val="1"/>
        </w:numPr>
        <w:ind w:left="993" w:hanging="426"/>
      </w:pPr>
      <w:r w:rsidRPr="00124000">
        <w:t xml:space="preserve">No caso de desconexão com o Pregoeiro/Agente de Contratação/Comissão, no decorrer da etapa competitiva da licitação, o sistema eletrônico poderá permanecer acessível aos licitantes para a recepção dos lances. </w:t>
      </w:r>
    </w:p>
    <w:p w14:paraId="2CFE8769" w14:textId="77777777" w:rsidR="00CE61FF" w:rsidRPr="00124000" w:rsidRDefault="00CE61FF" w:rsidP="00CE61FF">
      <w:pPr>
        <w:pStyle w:val="Nivel2"/>
        <w:numPr>
          <w:ilvl w:val="1"/>
          <w:numId w:val="1"/>
        </w:numPr>
        <w:ind w:left="993" w:hanging="426"/>
      </w:pPr>
      <w:r w:rsidRPr="00124000">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B9D930C" w14:textId="77777777" w:rsidR="00CE61FF" w:rsidRPr="00124000" w:rsidRDefault="00CE61FF" w:rsidP="00CE61FF">
      <w:pPr>
        <w:pStyle w:val="Nivel2"/>
        <w:numPr>
          <w:ilvl w:val="1"/>
          <w:numId w:val="1"/>
        </w:numPr>
        <w:ind w:left="993" w:hanging="426"/>
      </w:pPr>
      <w:r w:rsidRPr="00124000">
        <w:t>Caso o licitante não apresente lances, concorrerá com o valor de sua proposta.</w:t>
      </w:r>
    </w:p>
    <w:p w14:paraId="271F0D46" w14:textId="77777777" w:rsidR="00CE61FF" w:rsidRPr="00124000" w:rsidRDefault="00CE61FF" w:rsidP="00CE61FF">
      <w:pPr>
        <w:pStyle w:val="Nivel2"/>
        <w:numPr>
          <w:ilvl w:val="1"/>
          <w:numId w:val="1"/>
        </w:numPr>
        <w:ind w:left="993" w:hanging="426"/>
        <w:rPr>
          <w:highlight w:val="green"/>
        </w:rPr>
      </w:pPr>
      <w:r w:rsidRPr="00124000">
        <w:rPr>
          <w:highlight w:val="green"/>
        </w:rPr>
        <w:t>Ao final da fase de lances, será aplicado o benefício da margem de preferência, nos termos do art. 26 da Lei nº 14.133, de 2021.</w:t>
      </w:r>
    </w:p>
    <w:p w14:paraId="6D4D0F11"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 xml:space="preserve">Para produtos ou serviços abrangidos por margem de preferência normal ou adicional, caso a proposta de menor preço não tenha por objeto produto ou serviço contemplado pela </w:t>
      </w:r>
      <w:r w:rsidRPr="00124000">
        <w:rPr>
          <w:rFonts w:ascii="Times New Roman" w:hAnsi="Times New Roman" w:cs="Times New Roman"/>
          <w:sz w:val="22"/>
          <w:szCs w:val="22"/>
          <w:highlight w:val="green"/>
        </w:rPr>
        <w:lastRenderedPageBreak/>
        <w:t>referida margem, o sistema automaticamente indicará as propostas de produtos ou serviços que façam jus ao diferencial de preço, pela ordem de classificação, para fins de aceitação pelo Pregoeiro/Agente de Contratação/Comissão.</w:t>
      </w:r>
    </w:p>
    <w:p w14:paraId="4047FACF"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246DA5F3" w14:textId="77777777" w:rsidR="00CE61FF" w:rsidRPr="00124000" w:rsidRDefault="00CE61FF" w:rsidP="00CE61FF">
      <w:pPr>
        <w:pStyle w:val="Nivel2"/>
        <w:numPr>
          <w:ilvl w:val="1"/>
          <w:numId w:val="1"/>
        </w:numPr>
        <w:ind w:left="993" w:hanging="426"/>
      </w:pPr>
      <w:r w:rsidRPr="00124000">
        <w:t>Em relação a itens não exclusivos para participação de microempresas e empresas de pequeno porte, uma vez encerrada a etapa de la</w:t>
      </w:r>
      <w:r w:rsidRPr="00124000">
        <w:rPr>
          <w:rFonts w:eastAsia="Arial"/>
        </w:rPr>
        <w:t>nces, será efetivada a verificação automática, junto à Receita Federal, do porte da entidade empresarial,</w:t>
      </w:r>
      <w:r w:rsidRPr="00124000">
        <w:rPr>
          <w:rFonts w:eastAsia="Arial"/>
          <w:color w:val="000000" w:themeColor="text1"/>
        </w:rPr>
        <w:t xml:space="preserve"> caso a contratação não se enquadre nas vedações dos </w:t>
      </w:r>
      <w:r w:rsidRPr="00124000">
        <w:rPr>
          <w:rFonts w:eastAsia="Arial"/>
        </w:rPr>
        <w:t>§§1º e 2º do art. 4º da Lei nº 14.133, de 2021. O sistema ide</w:t>
      </w:r>
      <w:r w:rsidRPr="00124000">
        <w:rPr>
          <w:rFonts w:eastAsia="Zurich BT"/>
        </w:rPr>
        <w:t xml:space="preserve">ntificará em coluna própria as microempresas e empresas de pequeno porte </w:t>
      </w:r>
      <w:r w:rsidRPr="00124000">
        <w:t>participantes</w:t>
      </w:r>
      <w:r w:rsidRPr="00124000">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D843173"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369B7E8"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39C122C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Nessas condições, as propostas de </w:t>
      </w:r>
      <w:r w:rsidRPr="00124000">
        <w:rPr>
          <w:rFonts w:ascii="Times New Roman" w:eastAsia="Zurich BT" w:hAnsi="Times New Roman" w:cs="Times New Roman"/>
          <w:sz w:val="22"/>
          <w:szCs w:val="22"/>
        </w:rPr>
        <w:t xml:space="preserve">microempresas e empresas de pequeno porte </w:t>
      </w:r>
      <w:r w:rsidRPr="00124000">
        <w:rPr>
          <w:rFonts w:ascii="Times New Roman" w:hAnsi="Times New Roman" w:cs="Times New Roman"/>
          <w:sz w:val="22"/>
          <w:szCs w:val="22"/>
        </w:rPr>
        <w:t xml:space="preserve">que se encontrarem na faixa </w:t>
      </w:r>
      <w:r w:rsidRPr="00124000">
        <w:rPr>
          <w:rFonts w:ascii="Times New Roman" w:hAnsi="Times New Roman" w:cs="Times New Roman"/>
          <w:sz w:val="22"/>
          <w:szCs w:val="22"/>
          <w:highlight w:val="magenta"/>
        </w:rPr>
        <w:t>de até 10% (dez por cento), caso se trate de uma concorrência, ou de até 5% (cinco por cento), caso se trate de um pregão</w:t>
      </w:r>
      <w:r w:rsidRPr="00124000">
        <w:rPr>
          <w:rFonts w:ascii="Times New Roman" w:hAnsi="Times New Roman" w:cs="Times New Roman"/>
          <w:sz w:val="22"/>
          <w:szCs w:val="22"/>
        </w:rPr>
        <w:t>, serão consideradas empatadas com a primeira colocada.</w:t>
      </w:r>
    </w:p>
    <w:p w14:paraId="41605B4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99851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 xml:space="preserve">Caso a </w:t>
      </w:r>
      <w:r w:rsidRPr="00124000">
        <w:rPr>
          <w:rFonts w:ascii="Times New Roman" w:eastAsia="Zurich BT" w:hAnsi="Times New Roman" w:cs="Times New Roman"/>
          <w:sz w:val="22"/>
          <w:szCs w:val="22"/>
        </w:rPr>
        <w:t>microempresa ou a empresa de pequeno porte</w:t>
      </w:r>
      <w:r w:rsidRPr="00124000">
        <w:rPr>
          <w:rFonts w:ascii="Times New Roman" w:hAnsi="Times New Roman" w:cs="Times New Roman"/>
          <w:sz w:val="22"/>
          <w:szCs w:val="22"/>
        </w:rPr>
        <w:t xml:space="preserve"> melhor classificada desista ou não se manifeste no prazo estabelecido, serão convocadas as demais licitantes </w:t>
      </w:r>
      <w:r w:rsidRPr="00124000">
        <w:rPr>
          <w:rFonts w:ascii="Times New Roman" w:eastAsia="Zurich BT" w:hAnsi="Times New Roman" w:cs="Times New Roman"/>
          <w:sz w:val="22"/>
          <w:szCs w:val="22"/>
        </w:rPr>
        <w:t>microempresa e empresa de pequeno porte</w:t>
      </w:r>
      <w:r w:rsidRPr="00124000">
        <w:rPr>
          <w:rFonts w:ascii="Times New Roman" w:hAnsi="Times New Roman" w:cs="Times New Roman"/>
          <w:sz w:val="22"/>
          <w:szCs w:val="22"/>
        </w:rPr>
        <w:t xml:space="preserve"> que se encontrem naquele intervalo </w:t>
      </w:r>
      <w:r w:rsidRPr="00124000">
        <w:rPr>
          <w:rFonts w:ascii="Times New Roman" w:hAnsi="Times New Roman" w:cs="Times New Roman"/>
          <w:sz w:val="22"/>
          <w:szCs w:val="22"/>
          <w:highlight w:val="magenta"/>
        </w:rPr>
        <w:t>de até 10% (dez por cento), caso se trate de uma concorrência, ou de até 5% (cinco por cento), caso se trate de um pregão,</w:t>
      </w:r>
      <w:r w:rsidRPr="00124000">
        <w:rPr>
          <w:rFonts w:ascii="Times New Roman" w:hAnsi="Times New Roman" w:cs="Times New Roman"/>
          <w:sz w:val="22"/>
          <w:szCs w:val="22"/>
        </w:rPr>
        <w:t xml:space="preserve"> na ordem de classificação, para o exercício do mesmo direito, no prazo estabelecido no subitem anterior.</w:t>
      </w:r>
    </w:p>
    <w:p w14:paraId="24945B5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81D09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2CB1A3" w14:textId="77777777" w:rsidR="00CE61FF" w:rsidRPr="00124000" w:rsidRDefault="00CE61FF" w:rsidP="00CE61FF">
      <w:pPr>
        <w:pStyle w:val="Nivel2"/>
        <w:numPr>
          <w:ilvl w:val="1"/>
          <w:numId w:val="1"/>
        </w:numPr>
        <w:ind w:left="993" w:hanging="426"/>
      </w:pPr>
      <w:r w:rsidRPr="00124000">
        <w:t xml:space="preserve">Só poderá haver empate entre propostas iguais (não seguidas de lances), ou entre lances finais da fase fechada do modo de disputa aberto e fechado. </w:t>
      </w:r>
    </w:p>
    <w:p w14:paraId="7AA78032" w14:textId="77777777" w:rsidR="00CE61FF" w:rsidRPr="00124000" w:rsidRDefault="00CE61FF" w:rsidP="00CE61FF">
      <w:pPr>
        <w:pStyle w:val="Nivel2"/>
        <w:numPr>
          <w:ilvl w:val="1"/>
          <w:numId w:val="1"/>
        </w:numPr>
        <w:ind w:left="993" w:hanging="426"/>
      </w:pPr>
      <w:r w:rsidRPr="00124000">
        <w:t>Havendo eventual empate entre propostas ou lances, o critério de desempate será aquele previsto no art. 60 da Lei nº 14.133, de 2021, nesta ordem:</w:t>
      </w:r>
    </w:p>
    <w:p w14:paraId="06EDF10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disputa final, hipótese em que os licitantes empatados poderão apresentar nova proposta em ato contínuo à classificação;</w:t>
      </w:r>
    </w:p>
    <w:p w14:paraId="714484E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6CABEA02" w14:textId="77777777" w:rsidR="00CE61FF" w:rsidRPr="00124000" w:rsidRDefault="00CE61FF" w:rsidP="00CE61FF">
      <w:pPr>
        <w:pStyle w:val="Nivel3"/>
        <w:rPr>
          <w:rFonts w:ascii="Times New Roman" w:hAnsi="Times New Roman" w:cs="Times New Roman"/>
          <w:sz w:val="22"/>
          <w:szCs w:val="22"/>
          <w:highlight w:val="yellow"/>
        </w:rPr>
      </w:pPr>
      <w:r w:rsidRPr="00124000">
        <w:rPr>
          <w:rFonts w:ascii="Times New Roman" w:hAnsi="Times New Roman" w:cs="Times New Roman"/>
          <w:sz w:val="22"/>
          <w:szCs w:val="22"/>
        </w:rPr>
        <w:t xml:space="preserve">desenvolvimento pelo licitante de ações de equidade entre homens e mulheres no ambiente de trabalho, nos termos do Decreto nº 11.430, de 2023, </w:t>
      </w:r>
      <w:r w:rsidRPr="00124000">
        <w:rPr>
          <w:rFonts w:ascii="Times New Roman" w:hAnsi="Times New Roman" w:cs="Times New Roman"/>
          <w:sz w:val="22"/>
          <w:szCs w:val="22"/>
          <w:highlight w:val="yellow"/>
        </w:rPr>
        <w:t>e da Instrução Normativa SEGES/MGI nº 382, de 17 de setembro de 2025;</w:t>
      </w:r>
    </w:p>
    <w:p w14:paraId="1A3D493D" w14:textId="77777777" w:rsidR="00CE61FF" w:rsidRPr="00124000" w:rsidRDefault="00CE61FF" w:rsidP="00CE61FF">
      <w:pPr>
        <w:pStyle w:val="Nivel3"/>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lastRenderedPageBreak/>
        <w:t>declaração do licitante de que desenvolve programa de integridade, conforme Decreto n° 12.304, de 2024, e Portaria Normativa SE/CGU n° 226, de 9 de setembro de 2025.</w:t>
      </w:r>
    </w:p>
    <w:p w14:paraId="3C2F5C09" w14:textId="77777777" w:rsidR="00CE61FF" w:rsidRPr="00124000" w:rsidRDefault="00CE61FF" w:rsidP="00CE61FF">
      <w:pPr>
        <w:pStyle w:val="Nivel2"/>
        <w:numPr>
          <w:ilvl w:val="1"/>
          <w:numId w:val="1"/>
        </w:numPr>
        <w:ind w:left="993" w:hanging="426"/>
      </w:pPr>
      <w:r w:rsidRPr="00124000">
        <w:t>Persistindo o empate, será assegurada preferência, sucessivamente, aos bens e serviços produzidos ou prestados por:</w:t>
      </w:r>
    </w:p>
    <w:p w14:paraId="7FEAABEB" w14:textId="77777777" w:rsidR="00CE61FF" w:rsidRPr="00124000" w:rsidRDefault="00CE61FF" w:rsidP="00CE61FF">
      <w:pPr>
        <w:pStyle w:val="Nivel3"/>
        <w:rPr>
          <w:rFonts w:ascii="Times New Roman" w:hAnsi="Times New Roman" w:cs="Times New Roman"/>
          <w:sz w:val="22"/>
          <w:szCs w:val="22"/>
        </w:rPr>
      </w:pPr>
      <w:bookmarkStart w:id="39" w:name="art60§1i"/>
      <w:bookmarkStart w:id="40" w:name="art60§1ii"/>
      <w:bookmarkEnd w:id="39"/>
      <w:bookmarkEnd w:id="40"/>
      <w:r w:rsidRPr="00124000">
        <w:rPr>
          <w:rFonts w:ascii="Times New Roman" w:hAnsi="Times New Roman" w:cs="Times New Roman"/>
          <w:sz w:val="22"/>
          <w:szCs w:val="22"/>
        </w:rPr>
        <w:t>empresas brasileiras;</w:t>
      </w:r>
    </w:p>
    <w:p w14:paraId="68D250BA" w14:textId="77777777" w:rsidR="00CE61FF" w:rsidRPr="00124000" w:rsidRDefault="00CE61FF" w:rsidP="00CE61FF">
      <w:pPr>
        <w:pStyle w:val="Nivel3"/>
        <w:rPr>
          <w:rFonts w:ascii="Times New Roman" w:hAnsi="Times New Roman" w:cs="Times New Roman"/>
          <w:sz w:val="22"/>
          <w:szCs w:val="22"/>
        </w:rPr>
      </w:pPr>
      <w:bookmarkStart w:id="41" w:name="art60§1iii"/>
      <w:bookmarkEnd w:id="41"/>
      <w:r w:rsidRPr="00124000">
        <w:rPr>
          <w:rFonts w:ascii="Times New Roman" w:hAnsi="Times New Roman" w:cs="Times New Roman"/>
          <w:sz w:val="22"/>
          <w:szCs w:val="22"/>
        </w:rPr>
        <w:t>empresas que invistam em pesquisa e no desenvolvimento de tecnologia no País;</w:t>
      </w:r>
    </w:p>
    <w:p w14:paraId="676FE13C" w14:textId="77777777" w:rsidR="00CE61FF" w:rsidRPr="00124000" w:rsidRDefault="00CE61FF" w:rsidP="00CE61FF">
      <w:pPr>
        <w:pStyle w:val="Nivel3"/>
        <w:rPr>
          <w:rFonts w:ascii="Times New Roman" w:hAnsi="Times New Roman" w:cs="Times New Roman"/>
          <w:sz w:val="22"/>
          <w:szCs w:val="22"/>
        </w:rPr>
      </w:pPr>
      <w:bookmarkStart w:id="42" w:name="art60§1iv"/>
      <w:bookmarkEnd w:id="42"/>
      <w:r w:rsidRPr="00124000">
        <w:rPr>
          <w:rFonts w:ascii="Times New Roman" w:hAnsi="Times New Roman" w:cs="Times New Roman"/>
          <w:sz w:val="22"/>
          <w:szCs w:val="22"/>
        </w:rPr>
        <w:t>empresas que comprovem a prática de mitigação, nos termos da Lei nº 12.187, de 29 de dezembro de 2009.</w:t>
      </w:r>
    </w:p>
    <w:p w14:paraId="4A20A9B1" w14:textId="77777777" w:rsidR="00CE61FF" w:rsidRPr="00124000" w:rsidRDefault="00CE61FF" w:rsidP="00CE61FF">
      <w:pPr>
        <w:pStyle w:val="Nivel2"/>
        <w:numPr>
          <w:ilvl w:val="1"/>
          <w:numId w:val="1"/>
        </w:numPr>
        <w:ind w:left="993" w:hanging="426"/>
      </w:pPr>
      <w:r w:rsidRPr="00124000">
        <w:t>Esgotados todos os demais critérios de desempate previstos em lei, a escolha do licitante vencedor ocorrerá por sorteio, em ato público, para o qual todos os licitantes serão convocados, vedado qualquer outro processo.</w:t>
      </w:r>
    </w:p>
    <w:p w14:paraId="621ABE8B" w14:textId="77777777" w:rsidR="00CE61FF" w:rsidRPr="00124000" w:rsidRDefault="00CE61FF" w:rsidP="00CE61FF">
      <w:pPr>
        <w:pStyle w:val="Nivel2"/>
        <w:numPr>
          <w:ilvl w:val="1"/>
          <w:numId w:val="1"/>
        </w:numPr>
        <w:ind w:left="993" w:hanging="426"/>
      </w:pPr>
      <w:r w:rsidRPr="00124000">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70CD32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124000">
        <w:rPr>
          <w:rFonts w:ascii="Times New Roman" w:hAnsi="Times New Roman" w:cs="Times New Roman"/>
          <w:sz w:val="22"/>
          <w:szCs w:val="22"/>
        </w:rPr>
        <w:t>Termo de Referência</w:t>
      </w:r>
      <w:r w:rsidRPr="00124000">
        <w:rPr>
          <w:rFonts w:ascii="Times New Roman" w:hAnsi="Times New Roman" w:cs="Times New Roman"/>
          <w:sz w:val="22"/>
          <w:szCs w:val="22"/>
          <w:highlight w:val="cyan"/>
        </w:rPr>
        <w:t>.</w:t>
      </w:r>
      <w:r w:rsidRPr="00124000" w:rsidDel="00E37722">
        <w:rPr>
          <w:rFonts w:ascii="Times New Roman" w:hAnsi="Times New Roman" w:cs="Times New Roman"/>
          <w:sz w:val="22"/>
          <w:szCs w:val="22"/>
          <w:highlight w:val="cyan"/>
        </w:rPr>
        <w:t xml:space="preserve"> </w:t>
      </w:r>
    </w:p>
    <w:p w14:paraId="020C83C4"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27A376" w14:textId="77777777" w:rsidR="00CE61FF" w:rsidRPr="00124000" w:rsidRDefault="00CE61FF" w:rsidP="00CE61FF">
      <w:pPr>
        <w:pStyle w:val="Nivel3"/>
        <w:rPr>
          <w:rFonts w:ascii="Times New Roman" w:eastAsia="Times New Roman" w:hAnsi="Times New Roman" w:cs="Times New Roman"/>
          <w:sz w:val="22"/>
          <w:szCs w:val="22"/>
        </w:rPr>
      </w:pPr>
      <w:r w:rsidRPr="00124000">
        <w:rPr>
          <w:rFonts w:ascii="Times New Roman" w:eastAsia="Times New Roman" w:hAnsi="Times New Roman" w:cs="Times New Roman"/>
          <w:sz w:val="22"/>
          <w:szCs w:val="22"/>
        </w:rPr>
        <w:t xml:space="preserve">A </w:t>
      </w:r>
      <w:r w:rsidRPr="00124000">
        <w:rPr>
          <w:rFonts w:ascii="Times New Roman" w:hAnsi="Times New Roman" w:cs="Times New Roman"/>
          <w:sz w:val="22"/>
          <w:szCs w:val="22"/>
        </w:rPr>
        <w:t>negociação será realizada por meio do sistema, podendo ser acompanhada pelos demais licitantes.</w:t>
      </w:r>
    </w:p>
    <w:p w14:paraId="4CB6B49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 resultado da negociação será divulgado a todos os licitantes e anexado aos autos do processo licitatório.</w:t>
      </w:r>
    </w:p>
    <w:p w14:paraId="183BFE9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 xml:space="preserve">O </w:t>
      </w:r>
      <w:r w:rsidRPr="00124000">
        <w:rPr>
          <w:rFonts w:ascii="Times New Roman" w:hAnsi="Times New Roman" w:cs="Times New Roman"/>
          <w:sz w:val="22"/>
          <w:szCs w:val="22"/>
          <w:highlight w:val="yellow"/>
        </w:rPr>
        <w:t>Pregoeiro/Agente de Contratação/Comissão s</w:t>
      </w:r>
      <w:r w:rsidRPr="00124000">
        <w:rPr>
          <w:rFonts w:ascii="Times New Roman" w:hAnsi="Times New Roman" w:cs="Times New Roman"/>
          <w:sz w:val="22"/>
          <w:szCs w:val="22"/>
        </w:rPr>
        <w:t xml:space="preserve">olicitará ao licitante mais bem classificado que, no prazo de </w:t>
      </w:r>
      <w:r w:rsidRPr="00124000">
        <w:rPr>
          <w:rFonts w:ascii="Times New Roman" w:hAnsi="Times New Roman" w:cs="Times New Roman"/>
          <w:color w:val="FF0000"/>
          <w:sz w:val="22"/>
          <w:szCs w:val="22"/>
        </w:rPr>
        <w:t>2 (duas) horas</w:t>
      </w:r>
      <w:r w:rsidRPr="00124000">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50A1F377" w14:textId="77777777" w:rsidR="00CE61FF" w:rsidRPr="00124000" w:rsidRDefault="00CE61FF" w:rsidP="00CE61FF">
      <w:pPr>
        <w:pStyle w:val="Nivel3"/>
        <w:rPr>
          <w:rFonts w:ascii="Times New Roman" w:hAnsi="Times New Roman" w:cs="Times New Roman"/>
          <w:iCs/>
          <w:sz w:val="22"/>
          <w:szCs w:val="22"/>
        </w:rPr>
      </w:pPr>
      <w:r w:rsidRPr="00124000">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006008F" w14:textId="2200722A" w:rsidR="00CE61FF" w:rsidRPr="00122AE2" w:rsidRDefault="00CE61FF" w:rsidP="00CE61FF">
      <w:pPr>
        <w:pStyle w:val="Nivel2"/>
        <w:numPr>
          <w:ilvl w:val="1"/>
          <w:numId w:val="1"/>
        </w:numPr>
        <w:ind w:left="993" w:hanging="426"/>
        <w:rPr>
          <w:rFonts w:eastAsia="Times New Roman"/>
        </w:rPr>
      </w:pPr>
      <w:r w:rsidRPr="00124000">
        <w:t>Após a negociação do preço, o Pregoeiro/Agente de Contratação/Comissão iniciará a fase de aceitação e julgamento da proposta.</w:t>
      </w:r>
      <w:bookmarkEnd w:id="33"/>
    </w:p>
    <w:p w14:paraId="6E7B7B97" w14:textId="77777777" w:rsidR="00122AE2" w:rsidRPr="00124000" w:rsidRDefault="00122AE2" w:rsidP="00122AE2">
      <w:pPr>
        <w:pStyle w:val="Nivel2"/>
        <w:numPr>
          <w:ilvl w:val="0"/>
          <w:numId w:val="0"/>
        </w:numPr>
        <w:ind w:left="993"/>
        <w:rPr>
          <w:rFonts w:eastAsia="Times New Roman"/>
        </w:rPr>
      </w:pPr>
    </w:p>
    <w:p w14:paraId="3150501B" w14:textId="6AE8FAC1" w:rsidR="00CE61FF" w:rsidRPr="00124000" w:rsidRDefault="00CE61FF" w:rsidP="00CE61FF">
      <w:pPr>
        <w:pStyle w:val="Nivel01"/>
        <w:spacing w:beforeLines="0" w:before="120" w:afterLines="0" w:after="120" w:line="360" w:lineRule="auto"/>
        <w:rPr>
          <w:rFonts w:ascii="Times New Roman" w:hAnsi="Times New Roman" w:cs="Times New Roman"/>
          <w:sz w:val="22"/>
          <w:szCs w:val="22"/>
        </w:rPr>
      </w:pPr>
      <w:bookmarkStart w:id="44" w:name="_Toc135469201"/>
      <w:bookmarkStart w:id="45" w:name="_Toc193719197"/>
      <w:r w:rsidRPr="00124000">
        <w:rPr>
          <w:rFonts w:ascii="Times New Roman" w:hAnsi="Times New Roman" w:cs="Times New Roman"/>
          <w:sz w:val="22"/>
          <w:szCs w:val="22"/>
        </w:rPr>
        <w:t>DA FASE DE JULGAMENTO</w:t>
      </w:r>
      <w:bookmarkEnd w:id="44"/>
      <w:bookmarkEnd w:id="45"/>
    </w:p>
    <w:p w14:paraId="711DF3D9" w14:textId="6C819020" w:rsidR="00CE61FF" w:rsidRPr="00124000" w:rsidRDefault="00CE61FF" w:rsidP="00CE61FF">
      <w:pPr>
        <w:pStyle w:val="Nivel2"/>
        <w:numPr>
          <w:ilvl w:val="1"/>
          <w:numId w:val="1"/>
        </w:numPr>
        <w:ind w:left="993" w:hanging="426"/>
        <w:rPr>
          <w:b/>
          <w:bCs/>
          <w:lang w:eastAsia="ar-SA"/>
        </w:rPr>
      </w:pPr>
      <w:bookmarkStart w:id="46" w:name="_Ref117019424"/>
      <w:r w:rsidRPr="00124000">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124000">
        <w:fldChar w:fldCharType="begin"/>
      </w:r>
      <w:r w:rsidRPr="00124000">
        <w:instrText xml:space="preserve"> REF _Ref117000692 \r \h  \* MERGEFORMAT </w:instrText>
      </w:r>
      <w:r w:rsidRPr="00124000">
        <w:fldChar w:fldCharType="separate"/>
      </w:r>
      <w:r w:rsidR="00B6280B">
        <w:t>3.7</w:t>
      </w:r>
      <w:r w:rsidRPr="00124000">
        <w:fldChar w:fldCharType="end"/>
      </w:r>
      <w:r w:rsidRPr="00124000">
        <w:t xml:space="preserve"> do edital, </w:t>
      </w:r>
      <w:bookmarkEnd w:id="46"/>
      <w:r w:rsidRPr="00124000">
        <w:rPr>
          <w:lang w:eastAsia="ar-SA"/>
        </w:rPr>
        <w:t>especialmente quanto à existência de sanção que impeça a participação no certame ou a futura contratação, mediante a consulta aos seguintes cadastros:</w:t>
      </w:r>
    </w:p>
    <w:p w14:paraId="2520B61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SICAF;</w:t>
      </w:r>
    </w:p>
    <w:p w14:paraId="72F60CFB" w14:textId="77777777" w:rsidR="00CE61FF" w:rsidRPr="00124000" w:rsidRDefault="00CE61FF" w:rsidP="00CE61FF">
      <w:pPr>
        <w:pStyle w:val="Nivel3"/>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 xml:space="preserve">Cadastro Nacional de Empresas Inidôneas e Suspensas – CEIS, </w:t>
      </w:r>
    </w:p>
    <w:p w14:paraId="645CF2B7" w14:textId="77777777" w:rsidR="00CE61FF" w:rsidRPr="00124000" w:rsidRDefault="00CE61FF" w:rsidP="008E39DF">
      <w:pPr>
        <w:pStyle w:val="Nivel3"/>
        <w:numPr>
          <w:ilvl w:val="2"/>
          <w:numId w:val="19"/>
        </w:numPr>
        <w:ind w:left="1701" w:hanging="567"/>
        <w:rPr>
          <w:rFonts w:ascii="Times New Roman" w:hAnsi="Times New Roman" w:cs="Times New Roman"/>
          <w:sz w:val="22"/>
          <w:szCs w:val="22"/>
        </w:rPr>
      </w:pPr>
      <w:r w:rsidRPr="00124000">
        <w:rPr>
          <w:rFonts w:ascii="Times New Roman" w:hAnsi="Times New Roman" w:cs="Times New Roman"/>
          <w:sz w:val="22"/>
          <w:szCs w:val="22"/>
        </w:rPr>
        <w:t>Cadastro Nacional de Empresas Punidas – CNEP e</w:t>
      </w:r>
    </w:p>
    <w:p w14:paraId="5CD8484C" w14:textId="77777777" w:rsidR="00CE61FF" w:rsidRPr="00124000" w:rsidRDefault="00CE61FF" w:rsidP="008E39DF">
      <w:pPr>
        <w:pStyle w:val="Nivel3"/>
        <w:numPr>
          <w:ilvl w:val="2"/>
          <w:numId w:val="19"/>
        </w:numPr>
        <w:ind w:left="1701" w:hanging="567"/>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Lista de licitantes inidôneos, mantida pelo Tribunal de Contas da União.</w:t>
      </w:r>
    </w:p>
    <w:p w14:paraId="705A6213" w14:textId="77777777" w:rsidR="00CE61FF" w:rsidRPr="00124000" w:rsidRDefault="00CE61FF" w:rsidP="00CE61FF">
      <w:pPr>
        <w:pStyle w:val="Nivel2"/>
        <w:numPr>
          <w:ilvl w:val="1"/>
          <w:numId w:val="1"/>
        </w:numPr>
        <w:ind w:left="993" w:hanging="426"/>
      </w:pPr>
      <w:r w:rsidRPr="00124000">
        <w:t>A consulta aos cadastros será realizada no nome e no CNPJ da empresa licitante.</w:t>
      </w:r>
    </w:p>
    <w:p w14:paraId="56716445" w14:textId="77777777" w:rsidR="00CE61FF" w:rsidRPr="00124000" w:rsidRDefault="00CE61FF" w:rsidP="008E39DF">
      <w:pPr>
        <w:pStyle w:val="Nivel3"/>
        <w:numPr>
          <w:ilvl w:val="2"/>
          <w:numId w:val="19"/>
        </w:numPr>
        <w:ind w:left="1701" w:hanging="567"/>
        <w:rPr>
          <w:rFonts w:ascii="Times New Roman" w:hAnsi="Times New Roman" w:cs="Times New Roman"/>
          <w:color w:val="auto"/>
          <w:sz w:val="22"/>
          <w:szCs w:val="22"/>
        </w:rPr>
      </w:pPr>
      <w:r w:rsidRPr="00124000">
        <w:rPr>
          <w:rFonts w:ascii="Times New Roman" w:hAnsi="Times New Roman" w:cs="Times New Roman"/>
          <w:sz w:val="22"/>
          <w:szCs w:val="22"/>
        </w:rPr>
        <w:t xml:space="preserve">A consulta no </w:t>
      </w:r>
      <w:r w:rsidRPr="00124000">
        <w:rPr>
          <w:rFonts w:ascii="Times New Roman" w:hAnsi="Times New Roman" w:cs="Times New Roman"/>
          <w:sz w:val="22"/>
          <w:szCs w:val="22"/>
          <w:highlight w:val="yellow"/>
        </w:rPr>
        <w:t>CEIS</w:t>
      </w:r>
      <w:r w:rsidRPr="00124000">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57207E29" w14:textId="77777777" w:rsidR="00CE61FF" w:rsidRPr="00124000" w:rsidRDefault="00CE61FF" w:rsidP="00CE61FF">
      <w:pPr>
        <w:pStyle w:val="Nivel2"/>
        <w:numPr>
          <w:ilvl w:val="1"/>
          <w:numId w:val="1"/>
        </w:numPr>
        <w:ind w:left="993" w:hanging="426"/>
        <w:rPr>
          <w:highlight w:val="yellow"/>
        </w:rPr>
      </w:pPr>
      <w:r w:rsidRPr="00124000">
        <w:rPr>
          <w:highlight w:val="yellow"/>
        </w:rPr>
        <w:t>Para a consulta de licitantes pessoa jurídica poderá haver a substituição das consultas ao CEIS, CNEP e Lista de licitantes inidôneos pela Consulta Consolidada de Pessoa Jurídica do TCU.</w:t>
      </w:r>
    </w:p>
    <w:p w14:paraId="1494D598" w14:textId="77777777" w:rsidR="00CE61FF" w:rsidRPr="00124000" w:rsidRDefault="00CE61FF" w:rsidP="00CE61FF">
      <w:pPr>
        <w:pStyle w:val="Nivel2"/>
        <w:numPr>
          <w:ilvl w:val="1"/>
          <w:numId w:val="1"/>
        </w:numPr>
        <w:ind w:left="993" w:hanging="426"/>
      </w:pPr>
      <w:r w:rsidRPr="00124000">
        <w:lastRenderedPageBreak/>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2CD2F4D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tentativa de burla será verificada por meio dos vínculos societários, linhas de fornecimento similares, dentre outros.</w:t>
      </w:r>
    </w:p>
    <w:p w14:paraId="3408E1E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 licitante será convocado para manifestação previamente a uma eventual desclassificação.</w:t>
      </w:r>
    </w:p>
    <w:p w14:paraId="53CE70E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Constatada a existência de sanção, o licitante será reputado inabilitado, por falta de condição de participação.</w:t>
      </w:r>
    </w:p>
    <w:p w14:paraId="31CDDA35" w14:textId="77777777" w:rsidR="00CE61FF" w:rsidRPr="00124000" w:rsidRDefault="00CE61FF" w:rsidP="00CE61FF">
      <w:pPr>
        <w:pStyle w:val="Nivel2"/>
        <w:numPr>
          <w:ilvl w:val="1"/>
          <w:numId w:val="1"/>
        </w:numPr>
        <w:ind w:left="993" w:hanging="426"/>
      </w:pPr>
      <w:bookmarkStart w:id="47" w:name="_Hlk135317550"/>
      <w:r w:rsidRPr="00124000">
        <w:t>Na hipótese de inversão das fases de habilitação e julgamento, caso atendidas as condições de participação, será iniciado o procedimento de habilitação.</w:t>
      </w:r>
    </w:p>
    <w:bookmarkEnd w:id="47"/>
    <w:p w14:paraId="4138F500" w14:textId="77777777" w:rsidR="00CE61FF" w:rsidRPr="00124000" w:rsidRDefault="00CE61FF" w:rsidP="00CE61FF">
      <w:pPr>
        <w:pStyle w:val="Nivel2"/>
        <w:numPr>
          <w:ilvl w:val="1"/>
          <w:numId w:val="1"/>
        </w:numPr>
        <w:ind w:left="993" w:hanging="426"/>
      </w:pPr>
      <w:r w:rsidRPr="00124000">
        <w:rPr>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sidRPr="00124000">
        <w:t>.</w:t>
      </w:r>
    </w:p>
    <w:p w14:paraId="411BE15C"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65A15086" w14:textId="77777777" w:rsidR="00CE61FF" w:rsidRPr="00124000" w:rsidRDefault="00CE61FF" w:rsidP="00CE61FF">
      <w:pPr>
        <w:pStyle w:val="Nivel2"/>
        <w:numPr>
          <w:ilvl w:val="1"/>
          <w:numId w:val="1"/>
        </w:numPr>
        <w:ind w:left="993" w:hanging="426"/>
      </w:pPr>
      <w:r w:rsidRPr="00124000">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89B172B" w14:textId="77777777" w:rsidR="00CE61FF" w:rsidRPr="00124000" w:rsidRDefault="00CE61FF" w:rsidP="00CE61FF">
      <w:pPr>
        <w:pStyle w:val="Nivel2"/>
        <w:numPr>
          <w:ilvl w:val="1"/>
          <w:numId w:val="1"/>
        </w:numPr>
        <w:ind w:left="993" w:hanging="426"/>
        <w:rPr>
          <w:b/>
        </w:rPr>
      </w:pPr>
      <w:r w:rsidRPr="00124000">
        <w:t xml:space="preserve">Será desclassificada a proposta vencedora que: </w:t>
      </w:r>
    </w:p>
    <w:p w14:paraId="70D4BB7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contiver vícios insanáveis;</w:t>
      </w:r>
    </w:p>
    <w:p w14:paraId="2C27AA6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obedecer às especificações técnicas contidas no Termo de Referência/Projeto Básico;</w:t>
      </w:r>
    </w:p>
    <w:p w14:paraId="08C10ED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apresentar preços inexequíveis ou permanecerem acima do preço máximo definido para a contratação;</w:t>
      </w:r>
    </w:p>
    <w:p w14:paraId="7163AE7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tiver sua exequibilidade demonstrada, quando exigido pela Administração;</w:t>
      </w:r>
    </w:p>
    <w:p w14:paraId="1827F873" w14:textId="77777777" w:rsidR="00CE61FF" w:rsidRPr="00124000" w:rsidRDefault="00CE61FF" w:rsidP="00CE61FF">
      <w:pPr>
        <w:pStyle w:val="Nivel3"/>
        <w:spacing w:line="276" w:lineRule="auto"/>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lastRenderedPageBreak/>
        <w:t>não cumpra os critérios de aceitabilidade de preços definidos no Termo de Referência;</w:t>
      </w:r>
    </w:p>
    <w:p w14:paraId="50730DB2" w14:textId="77777777" w:rsidR="00CE61FF" w:rsidRPr="00124000" w:rsidRDefault="00CE61FF" w:rsidP="00CE61FF">
      <w:pPr>
        <w:pStyle w:val="Nivel3"/>
        <w:rPr>
          <w:rFonts w:ascii="Times New Roman" w:hAnsi="Times New Roman" w:cs="Times New Roman"/>
          <w:sz w:val="22"/>
          <w:szCs w:val="22"/>
        </w:rPr>
      </w:pPr>
    </w:p>
    <w:p w14:paraId="68E14F2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apresentar desconformidade com quaisquer outras exigências deste Edital ou seus anexos, desde que insanável.</w:t>
      </w:r>
    </w:p>
    <w:p w14:paraId="26A6CE82" w14:textId="77777777" w:rsidR="00CE61FF" w:rsidRPr="00124000" w:rsidRDefault="00CE61FF" w:rsidP="00CE61FF">
      <w:pPr>
        <w:pStyle w:val="Nivel2"/>
        <w:numPr>
          <w:ilvl w:val="1"/>
          <w:numId w:val="1"/>
        </w:numPr>
        <w:ind w:left="993" w:hanging="426"/>
        <w:rPr>
          <w:b/>
          <w:bCs/>
        </w:rPr>
      </w:pPr>
      <w:r w:rsidRPr="00124000">
        <w:t>No caso de bens e serviços em geral, é indício de inexequibilidade das propostas valores inferiores a 50% (cinquenta por cento) do valor orçado pela Administração.</w:t>
      </w:r>
    </w:p>
    <w:p w14:paraId="684D194E" w14:textId="77777777" w:rsidR="00CE61FF" w:rsidRPr="00124000" w:rsidRDefault="00CE61FF" w:rsidP="00CE61FF">
      <w:pPr>
        <w:pStyle w:val="Nivel2"/>
        <w:numPr>
          <w:ilvl w:val="1"/>
          <w:numId w:val="1"/>
        </w:numPr>
        <w:ind w:left="993" w:hanging="426"/>
      </w:pPr>
      <w:r w:rsidRPr="00124000">
        <w:t>A inexequibilidade, na hipótese de que trata o item anterior, só será considerada após diligência do Pregoeiro/Agente de Contratação/Comissão, que comprove:</w:t>
      </w:r>
    </w:p>
    <w:p w14:paraId="70D0BB7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o custo do licitante ultrapassa o valor da proposta; e</w:t>
      </w:r>
    </w:p>
    <w:p w14:paraId="12B5E22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inexistirem custos de oportunidade capazes de justificar o vulto da oferta.</w:t>
      </w:r>
    </w:p>
    <w:p w14:paraId="66B11AE0" w14:textId="77777777" w:rsidR="00CE61FF" w:rsidRPr="00124000" w:rsidRDefault="00CE61FF" w:rsidP="00CE61FF">
      <w:pPr>
        <w:pStyle w:val="Nivel2"/>
        <w:numPr>
          <w:ilvl w:val="1"/>
          <w:numId w:val="1"/>
        </w:numPr>
        <w:ind w:left="993" w:hanging="426"/>
      </w:pPr>
      <w:r w:rsidRPr="00124000">
        <w:t>Se houver indícios de inexequibilidade da proposta de preço, ou em caso da necessidade de esclarecimentos complementares, poderão ser efetuadas diligências, para que o licitante comprove a exequibilidade da proposta.</w:t>
      </w:r>
    </w:p>
    <w:p w14:paraId="3360EC20" w14:textId="77777777" w:rsidR="00CE61FF" w:rsidRPr="00124000" w:rsidRDefault="00CE61FF" w:rsidP="00CE61FF">
      <w:pPr>
        <w:pStyle w:val="Nivel2"/>
        <w:numPr>
          <w:ilvl w:val="1"/>
          <w:numId w:val="1"/>
        </w:numPr>
        <w:ind w:left="993" w:hanging="426"/>
        <w:rPr>
          <w:b/>
        </w:rPr>
      </w:pPr>
      <w:r w:rsidRPr="00124000">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84F5EE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 ajuste de que trata este dispositivo se limita a sanar erros ou falhas que não alterem a substância das propostas;</w:t>
      </w:r>
    </w:p>
    <w:p w14:paraId="07F9284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7C8BDE06" w14:textId="77777777" w:rsidR="00CE61FF" w:rsidRPr="00124000" w:rsidRDefault="00CE61FF" w:rsidP="00CE61FF">
      <w:pPr>
        <w:pStyle w:val="Nivel2"/>
        <w:numPr>
          <w:ilvl w:val="1"/>
          <w:numId w:val="1"/>
        </w:numPr>
        <w:ind w:left="993" w:hanging="426"/>
        <w:rPr>
          <w:b/>
        </w:rPr>
      </w:pPr>
      <w:r w:rsidRPr="00124000">
        <w:t>Para fins de análise da proposta quanto ao cumprimento das especificações do objeto, poderá ser colhida a manifestação escrita do setor requisitante do serviço ou da área especializada no objeto.</w:t>
      </w:r>
    </w:p>
    <w:p w14:paraId="1CD17408" w14:textId="77777777" w:rsidR="00CE61FF" w:rsidRPr="00124000" w:rsidRDefault="00CE61FF" w:rsidP="00CE61FF">
      <w:pPr>
        <w:pStyle w:val="Nivel2"/>
        <w:numPr>
          <w:ilvl w:val="1"/>
          <w:numId w:val="1"/>
        </w:numPr>
        <w:ind w:left="993" w:hanging="426"/>
        <w:rPr>
          <w:b/>
        </w:rPr>
      </w:pPr>
      <w:bookmarkStart w:id="48" w:name="_Hlk190267203"/>
      <w:r w:rsidRPr="00124000">
        <w:lastRenderedPageBreak/>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2A5D2775" w14:textId="77777777" w:rsidR="00CE61FF" w:rsidRPr="00124000" w:rsidRDefault="00CE61FF" w:rsidP="00CE61FF">
      <w:pPr>
        <w:pStyle w:val="Nivel2"/>
        <w:numPr>
          <w:ilvl w:val="1"/>
          <w:numId w:val="1"/>
        </w:numPr>
        <w:ind w:left="993" w:hanging="426"/>
      </w:pPr>
      <w:r w:rsidRPr="00124000">
        <w:t>Caso o Termo de Referência/Projeto Básico exija a apresentação de amostra, o licitante classificado em primeiro lugar deverá apresentá-la, conforme disciplinado no Termo de Referência, sob pena de não aceitação da proposta.</w:t>
      </w:r>
    </w:p>
    <w:p w14:paraId="52BF7118" w14:textId="77777777" w:rsidR="00CE61FF" w:rsidRPr="00124000" w:rsidRDefault="00CE61FF" w:rsidP="00CE61FF">
      <w:pPr>
        <w:pStyle w:val="Nivel2"/>
        <w:numPr>
          <w:ilvl w:val="1"/>
          <w:numId w:val="1"/>
        </w:numPr>
        <w:ind w:left="993" w:hanging="426"/>
      </w:pPr>
      <w:r w:rsidRPr="00124000">
        <w:t>Por meio de mensagem no sistema, será divulgado o local e horário de realização do procedimento para a avaliação das amostras, cuja presença será facultada a todos os interessados, incluindo os demais licitantes.</w:t>
      </w:r>
    </w:p>
    <w:p w14:paraId="15628B66" w14:textId="77777777" w:rsidR="00CE61FF" w:rsidRPr="00124000" w:rsidRDefault="00CE61FF" w:rsidP="00CE61FF">
      <w:pPr>
        <w:pStyle w:val="Nivel2"/>
        <w:numPr>
          <w:ilvl w:val="1"/>
          <w:numId w:val="1"/>
        </w:numPr>
        <w:ind w:left="993" w:hanging="426"/>
      </w:pPr>
      <w:r w:rsidRPr="00124000">
        <w:t>Os resultados das avaliações serão divulgados por meio de mensagem no sistema.</w:t>
      </w:r>
    </w:p>
    <w:p w14:paraId="008A8E31" w14:textId="77777777" w:rsidR="00CE61FF" w:rsidRPr="00124000" w:rsidRDefault="00CE61FF" w:rsidP="00CE61FF">
      <w:pPr>
        <w:pStyle w:val="Nivel2"/>
        <w:numPr>
          <w:ilvl w:val="1"/>
          <w:numId w:val="1"/>
        </w:numPr>
        <w:ind w:left="993" w:hanging="426"/>
      </w:pPr>
      <w:r w:rsidRPr="00124000">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7DA1E0" w14:textId="77777777" w:rsidR="00CE61FF" w:rsidRPr="00124000" w:rsidRDefault="00CE61FF" w:rsidP="00CE61FF">
      <w:pPr>
        <w:pStyle w:val="Nivel2"/>
        <w:numPr>
          <w:ilvl w:val="1"/>
          <w:numId w:val="1"/>
        </w:numPr>
        <w:ind w:left="993" w:hanging="426"/>
      </w:pPr>
      <w:r w:rsidRPr="00124000">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4B7F16F" w14:textId="77777777" w:rsidR="00CE61FF" w:rsidRPr="00124000" w:rsidRDefault="00CE61FF" w:rsidP="00CE61FF">
      <w:pPr>
        <w:pStyle w:val="Nivel2"/>
        <w:numPr>
          <w:ilvl w:val="0"/>
          <w:numId w:val="0"/>
        </w:numPr>
      </w:pPr>
    </w:p>
    <w:p w14:paraId="6FB5F335" w14:textId="7A76BB72" w:rsidR="00CE61FF" w:rsidRPr="00124000" w:rsidRDefault="00CE61FF" w:rsidP="00CE61FF">
      <w:pPr>
        <w:pStyle w:val="Nivel01"/>
        <w:spacing w:line="360" w:lineRule="auto"/>
        <w:rPr>
          <w:rFonts w:ascii="Times New Roman" w:hAnsi="Times New Roman" w:cs="Times New Roman"/>
          <w:sz w:val="22"/>
          <w:szCs w:val="22"/>
        </w:rPr>
      </w:pPr>
      <w:bookmarkStart w:id="49" w:name="_Toc135469202"/>
      <w:bookmarkStart w:id="50" w:name="_Toc193719198"/>
      <w:r w:rsidRPr="00124000">
        <w:rPr>
          <w:rFonts w:ascii="Times New Roman" w:hAnsi="Times New Roman" w:cs="Times New Roman"/>
          <w:sz w:val="22"/>
          <w:szCs w:val="22"/>
        </w:rPr>
        <w:t>DA FASE DE HABILITAÇÃO</w:t>
      </w:r>
      <w:bookmarkEnd w:id="49"/>
      <w:bookmarkEnd w:id="50"/>
    </w:p>
    <w:p w14:paraId="324027D3" w14:textId="77777777" w:rsidR="00CE61FF" w:rsidRPr="00124000" w:rsidRDefault="00CE61FF" w:rsidP="00CE61FF">
      <w:pPr>
        <w:pStyle w:val="Nivel2"/>
        <w:numPr>
          <w:ilvl w:val="1"/>
          <w:numId w:val="1"/>
        </w:numPr>
        <w:ind w:left="993" w:hanging="426"/>
      </w:pPr>
      <w:r w:rsidRPr="00124000">
        <w:t>Os documentos previstos no Termo de Referência, necessários e suficientes para demonstrar a capacidade do licitante de realizar o objeto da licitação, serão exigidos para fins de habilitação, nos termos dos arts. 62 a 70 da Lei nº 14.133, de 2021.</w:t>
      </w:r>
    </w:p>
    <w:p w14:paraId="62448EF6" w14:textId="197CC7D1" w:rsidR="00CE61FF" w:rsidRPr="00124000" w:rsidRDefault="00CE61FF" w:rsidP="00CE61FF">
      <w:pPr>
        <w:pStyle w:val="Nivel3"/>
        <w:rPr>
          <w:rFonts w:ascii="Times New Roman" w:hAnsi="Times New Roman" w:cs="Times New Roman"/>
          <w:i/>
          <w:iCs/>
          <w:sz w:val="22"/>
          <w:szCs w:val="22"/>
        </w:rPr>
      </w:pPr>
      <w:bookmarkStart w:id="51" w:name="_Ref114663777"/>
      <w:r w:rsidRPr="00124000">
        <w:rPr>
          <w:rFonts w:ascii="Times New Roman" w:hAnsi="Times New Roman" w:cs="Times New Roman"/>
          <w:sz w:val="22"/>
          <w:szCs w:val="22"/>
        </w:rPr>
        <w:t xml:space="preserve">A documentação exigida para fins de habilitação jurídica, fiscal, social e trabalhista e econômico-ﬁnanceira, </w:t>
      </w:r>
      <w:r w:rsidRPr="00124000">
        <w:rPr>
          <w:rFonts w:ascii="Times New Roman" w:hAnsi="Times New Roman" w:cs="Times New Roman"/>
          <w:color w:val="auto"/>
          <w:sz w:val="22"/>
          <w:szCs w:val="22"/>
        </w:rPr>
        <w:t xml:space="preserve">poderá </w:t>
      </w:r>
      <w:r w:rsidRPr="00124000">
        <w:rPr>
          <w:rFonts w:ascii="Times New Roman" w:hAnsi="Times New Roman" w:cs="Times New Roman"/>
          <w:sz w:val="22"/>
          <w:szCs w:val="22"/>
        </w:rPr>
        <w:t>ser substituída pelo registro cadastral no SICAF.</w:t>
      </w:r>
      <w:bookmarkEnd w:id="51"/>
    </w:p>
    <w:p w14:paraId="7B2D4DE1" w14:textId="77777777" w:rsidR="00CE61FF" w:rsidRPr="00124000" w:rsidRDefault="00CE61FF" w:rsidP="00CE61FF">
      <w:pPr>
        <w:pStyle w:val="Nivel2"/>
        <w:numPr>
          <w:ilvl w:val="1"/>
          <w:numId w:val="1"/>
        </w:numPr>
        <w:ind w:left="993" w:hanging="426"/>
        <w:rPr>
          <w:i/>
        </w:rPr>
      </w:pPr>
      <w:r w:rsidRPr="00124000">
        <w:lastRenderedPageBreak/>
        <w:t>Quando permitida a participação de empresas estrangeiras que não funcionem no País, as exigências de habilitação serão atendidas mediante documentos equivalentes, inicialmente apresentados em tradução livre.</w:t>
      </w:r>
    </w:p>
    <w:p w14:paraId="14119AC4" w14:textId="77777777" w:rsidR="00CE61FF" w:rsidRPr="00124000" w:rsidRDefault="00CE61FF" w:rsidP="00CE61FF">
      <w:pPr>
        <w:pStyle w:val="Nivel2"/>
        <w:numPr>
          <w:ilvl w:val="1"/>
          <w:numId w:val="1"/>
        </w:numPr>
        <w:ind w:left="993" w:hanging="426"/>
        <w:rPr>
          <w:i/>
          <w:iCs/>
        </w:rPr>
      </w:pPr>
      <w:r w:rsidRPr="00124000">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26B0595" w14:textId="77777777" w:rsidR="00CE61FF" w:rsidRPr="00124000" w:rsidRDefault="00CE61FF" w:rsidP="00CE61FF">
      <w:pPr>
        <w:pStyle w:val="Nivel2"/>
        <w:numPr>
          <w:ilvl w:val="1"/>
          <w:numId w:val="1"/>
        </w:numPr>
        <w:ind w:left="993" w:hanging="426"/>
        <w:rPr>
          <w:i/>
        </w:rPr>
      </w:pPr>
      <w:r w:rsidRPr="00124000">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C1D754" w14:textId="77777777" w:rsidR="00CE61FF" w:rsidRPr="00124000" w:rsidRDefault="00CE61FF" w:rsidP="00CE61FF">
      <w:pPr>
        <w:pStyle w:val="Nivel3"/>
        <w:rPr>
          <w:rFonts w:ascii="Times New Roman" w:hAnsi="Times New Roman" w:cs="Times New Roman"/>
          <w:i/>
          <w:iCs/>
          <w:sz w:val="22"/>
          <w:szCs w:val="22"/>
        </w:rPr>
      </w:pPr>
      <w:r w:rsidRPr="00124000">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124000">
        <w:rPr>
          <w:rFonts w:ascii="Times New Roman" w:hAnsi="Times New Roman" w:cs="Times New Roman"/>
          <w:color w:val="FF0000"/>
          <w:sz w:val="22"/>
          <w:szCs w:val="22"/>
        </w:rPr>
        <w:t xml:space="preserve">10% </w:t>
      </w:r>
      <w:r w:rsidRPr="00124000">
        <w:rPr>
          <w:rFonts w:ascii="Times New Roman" w:hAnsi="Times New Roman" w:cs="Times New Roman"/>
          <w:sz w:val="22"/>
          <w:szCs w:val="22"/>
        </w:rPr>
        <w:t>para o consórcio em relação ao valor exigido para os licitantes individuais.</w:t>
      </w:r>
    </w:p>
    <w:p w14:paraId="4D6EA62E" w14:textId="77777777" w:rsidR="00CE61FF" w:rsidRPr="00124000" w:rsidRDefault="00CE61FF" w:rsidP="00CE61FF">
      <w:pPr>
        <w:pStyle w:val="Nivel2"/>
        <w:numPr>
          <w:ilvl w:val="1"/>
          <w:numId w:val="1"/>
        </w:numPr>
        <w:ind w:left="993" w:hanging="426"/>
      </w:pPr>
      <w:r w:rsidRPr="00124000">
        <w:t>Os documentos exigidos para fins de habilitação poderão ser apresentados em original ou por cópia.</w:t>
      </w:r>
    </w:p>
    <w:p w14:paraId="28EA1C70" w14:textId="77777777" w:rsidR="00CE61FF" w:rsidRPr="00124000" w:rsidRDefault="00CE61FF" w:rsidP="00CE61FF">
      <w:pPr>
        <w:pStyle w:val="Nivel2"/>
        <w:numPr>
          <w:ilvl w:val="1"/>
          <w:numId w:val="1"/>
        </w:numPr>
        <w:ind w:left="993" w:hanging="426"/>
        <w:rPr>
          <w:i/>
        </w:rPr>
      </w:pPr>
      <w:r w:rsidRPr="00124000">
        <w:t>Os documentos exigidos para fins de habilitação poderão ser substituídos por registro cadastral emitido por órgão ou entidade pública, desde que o registro tenha sido feito em obediência ao disposto na Lei nº 14.133, de 2021.</w:t>
      </w:r>
    </w:p>
    <w:p w14:paraId="3851B37A" w14:textId="77777777" w:rsidR="00CE61FF" w:rsidRPr="00124000" w:rsidRDefault="00CE61FF" w:rsidP="00CE61FF">
      <w:pPr>
        <w:pStyle w:val="Nivel2"/>
        <w:numPr>
          <w:ilvl w:val="1"/>
          <w:numId w:val="1"/>
        </w:numPr>
        <w:ind w:left="993" w:hanging="426"/>
      </w:pPr>
      <w:r w:rsidRPr="00124000">
        <w:t>Será verificado se o licitante apresentou declaração de que atende aos requisitos de habilitação, e o declarante responderá pela veracidade das informações prestadas, na forma da lei.</w:t>
      </w:r>
    </w:p>
    <w:p w14:paraId="315F3167" w14:textId="77777777" w:rsidR="00CE61FF" w:rsidRPr="00124000" w:rsidRDefault="00CE61FF" w:rsidP="00CE61FF">
      <w:pPr>
        <w:pStyle w:val="Nivel2"/>
        <w:numPr>
          <w:ilvl w:val="1"/>
          <w:numId w:val="1"/>
        </w:numPr>
        <w:ind w:left="993" w:hanging="426"/>
        <w:rPr>
          <w:i/>
        </w:rPr>
      </w:pPr>
      <w:r w:rsidRPr="0012400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70D58" w14:textId="77777777" w:rsidR="00CE61FF" w:rsidRPr="00124000" w:rsidRDefault="00CE61FF" w:rsidP="00CE61FF">
      <w:pPr>
        <w:pStyle w:val="Nivel2"/>
        <w:numPr>
          <w:ilvl w:val="1"/>
          <w:numId w:val="1"/>
        </w:numPr>
        <w:ind w:left="993" w:hanging="426"/>
        <w:rPr>
          <w:i/>
        </w:rPr>
      </w:pPr>
      <w:r w:rsidRPr="00124000">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124000">
        <w:lastRenderedPageBreak/>
        <w:t>coletivas de trabalho e nos termos de ajustamento de conduta vigentes na data de entrega das propostas.</w:t>
      </w:r>
    </w:p>
    <w:p w14:paraId="3FC7A30A" w14:textId="77777777" w:rsidR="00CE61FF" w:rsidRPr="00124000" w:rsidRDefault="00CE61FF" w:rsidP="00CE61FF">
      <w:pPr>
        <w:pStyle w:val="Nivel2"/>
        <w:numPr>
          <w:ilvl w:val="1"/>
          <w:numId w:val="1"/>
        </w:numPr>
        <w:ind w:left="993" w:hanging="426"/>
        <w:rPr>
          <w:i/>
        </w:rPr>
      </w:pPr>
      <w:r w:rsidRPr="00124000">
        <w:t>A habilitação será verificada por meio do Sicaf, nos documentos por ele abrangidos.</w:t>
      </w:r>
    </w:p>
    <w:p w14:paraId="68C687B4"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350F2C3" w14:textId="77777777" w:rsidR="00CE61FF" w:rsidRPr="00124000" w:rsidRDefault="00CE61FF" w:rsidP="00CE61FF">
      <w:pPr>
        <w:pStyle w:val="Nivel2"/>
        <w:numPr>
          <w:ilvl w:val="1"/>
          <w:numId w:val="1"/>
        </w:numPr>
        <w:ind w:left="993" w:hanging="426"/>
      </w:pPr>
      <w:r w:rsidRPr="00124000">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37DEBA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não observância do disposto no item anterior poderá ensejar desclassificação no momento da habilitação.</w:t>
      </w:r>
    </w:p>
    <w:p w14:paraId="40C6EE3D" w14:textId="77777777" w:rsidR="00CE61FF" w:rsidRPr="00124000" w:rsidRDefault="00CE61FF" w:rsidP="00CE61FF">
      <w:pPr>
        <w:pStyle w:val="Nivel2"/>
        <w:numPr>
          <w:ilvl w:val="1"/>
          <w:numId w:val="1"/>
        </w:numPr>
        <w:ind w:left="993" w:hanging="426"/>
        <w:rPr>
          <w:i/>
          <w:iCs/>
        </w:rPr>
      </w:pPr>
      <w:r w:rsidRPr="00124000">
        <w:t>A verificação pelo Pregoeiro/Agente de Contratação/Comissão, em sítios eletrônicos oficiais de órgãos e entidades emissores de certidões constitui meio legal de prova, para fins de habilitação.</w:t>
      </w:r>
    </w:p>
    <w:p w14:paraId="2AAE8263" w14:textId="0AC51771" w:rsidR="00CE61FF" w:rsidRPr="00124000" w:rsidRDefault="00CE61FF" w:rsidP="00CE61FF">
      <w:pPr>
        <w:pStyle w:val="Nivel3"/>
        <w:rPr>
          <w:rFonts w:ascii="Times New Roman" w:hAnsi="Times New Roman" w:cs="Times New Roman"/>
          <w:i/>
          <w:iCs/>
          <w:sz w:val="22"/>
          <w:szCs w:val="22"/>
        </w:rPr>
      </w:pPr>
      <w:bookmarkStart w:id="52" w:name="_Ref114663151"/>
      <w:r w:rsidRPr="00124000">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sidRPr="00124000">
        <w:rPr>
          <w:rFonts w:ascii="Times New Roman" w:hAnsi="Times New Roman" w:cs="Times New Roman"/>
          <w:color w:val="FF0000"/>
          <w:sz w:val="22"/>
          <w:szCs w:val="22"/>
        </w:rPr>
        <w:t>DUAS HORAS</w:t>
      </w:r>
      <w:r w:rsidRPr="00124000">
        <w:rPr>
          <w:rFonts w:ascii="Times New Roman" w:hAnsi="Times New Roman" w:cs="Times New Roman"/>
          <w:sz w:val="22"/>
          <w:szCs w:val="22"/>
        </w:rPr>
        <w:t>, prorrogável por igual período, contado da solicitação do Pregoeiro/Agente de Contratação/Comissão.</w:t>
      </w:r>
      <w:bookmarkEnd w:id="52"/>
    </w:p>
    <w:p w14:paraId="03CCDCD8" w14:textId="77777777" w:rsidR="00CE61FF" w:rsidRPr="00124000" w:rsidRDefault="00CE61FF" w:rsidP="00CE61FF">
      <w:pPr>
        <w:pStyle w:val="Nivel2"/>
        <w:numPr>
          <w:ilvl w:val="1"/>
          <w:numId w:val="1"/>
        </w:numPr>
        <w:ind w:left="993" w:hanging="426"/>
        <w:rPr>
          <w:i/>
        </w:rPr>
      </w:pPr>
      <w:r w:rsidRPr="00124000">
        <w:t>A verificação no Sicaf ou a exigência dos documentos nele não contidos somente será feita em relação ao licitante vencedor.</w:t>
      </w:r>
    </w:p>
    <w:p w14:paraId="65410BE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0B71A68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0E898C" w14:textId="2F2AEB97" w:rsidR="00CE61FF" w:rsidRPr="00124000" w:rsidRDefault="00CE61FF" w:rsidP="00CE61FF">
      <w:pPr>
        <w:pStyle w:val="Nivel2"/>
        <w:numPr>
          <w:ilvl w:val="1"/>
          <w:numId w:val="1"/>
        </w:numPr>
        <w:ind w:left="993" w:hanging="426"/>
        <w:rPr>
          <w:i/>
        </w:rPr>
      </w:pPr>
      <w:bookmarkStart w:id="53" w:name="_Hlk192001272"/>
      <w:r w:rsidRPr="00124000">
        <w:t xml:space="preserve">Encerrado o prazo para envio da documentação de que trata o item </w:t>
      </w:r>
      <w:r w:rsidRPr="00124000">
        <w:fldChar w:fldCharType="begin"/>
      </w:r>
      <w:r w:rsidRPr="00124000">
        <w:instrText xml:space="preserve"> REF _Ref114663151 \r \h  \* MERGEFORMAT </w:instrText>
      </w:r>
      <w:r w:rsidRPr="00124000">
        <w:fldChar w:fldCharType="separate"/>
      </w:r>
      <w:r w:rsidR="00B6280B">
        <w:t>9.12.1</w:t>
      </w:r>
      <w:r w:rsidRPr="00124000">
        <w:fldChar w:fldCharType="end"/>
      </w:r>
      <w:r w:rsidRPr="00124000">
        <w:t xml:space="preserve">, poderá ser admitida, mediante decisão fundamentada do Pregoeiro/Agente de Contratação, a apresentação de novos </w:t>
      </w:r>
      <w:r w:rsidRPr="00124000">
        <w:lastRenderedPageBreak/>
        <w:t xml:space="preserve">documentos de habilitação ou a complementação de informações acerca dos documentos já apresentados pelos licitantes, em até </w:t>
      </w:r>
      <w:r w:rsidRPr="00124000">
        <w:rPr>
          <w:color w:val="FF0000"/>
        </w:rPr>
        <w:t>DUAS HORAS</w:t>
      </w:r>
      <w:r w:rsidRPr="00124000">
        <w:t>, para:</w:t>
      </w:r>
    </w:p>
    <w:p w14:paraId="22BF870B"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a aferição das condições de habilitação do licitante, desde que decorrentes de fatos existentes à época da abertura do certame;</w:t>
      </w:r>
    </w:p>
    <w:p w14:paraId="28AC79E7"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atualização de documentos cuja validade tenha expirado após a data de recebimento das propostas;</w:t>
      </w:r>
    </w:p>
    <w:p w14:paraId="7BCD62A3"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suprimento da ausência de documento de cunho declaratório emitido unilateralmente pelo licitante;</w:t>
      </w:r>
    </w:p>
    <w:p w14:paraId="114E119C"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7B065407" w14:textId="77777777" w:rsidR="00CE61FF" w:rsidRPr="00124000" w:rsidRDefault="00CE61FF" w:rsidP="00CE61FF">
      <w:pPr>
        <w:pStyle w:val="Nivel2"/>
        <w:numPr>
          <w:ilvl w:val="1"/>
          <w:numId w:val="1"/>
        </w:numPr>
        <w:ind w:left="993" w:hanging="426"/>
        <w:rPr>
          <w:i/>
        </w:rPr>
      </w:pPr>
      <w:r w:rsidRPr="00124000">
        <w:t xml:space="preserve">Findo o prazo assinalado sem o envio da nova documentação, restará preclusa essa oportunidade conferida ao licitante, implicando sua inabilitação. </w:t>
      </w:r>
    </w:p>
    <w:p w14:paraId="3CD27FE3" w14:textId="7EA5A34F" w:rsidR="00CE61FF" w:rsidRPr="00124000" w:rsidRDefault="00CE61FF" w:rsidP="00CE61FF">
      <w:pPr>
        <w:pStyle w:val="Nivel2"/>
        <w:numPr>
          <w:ilvl w:val="1"/>
          <w:numId w:val="1"/>
        </w:numPr>
        <w:ind w:left="993" w:hanging="426"/>
      </w:pPr>
      <w:bookmarkStart w:id="54" w:name="_Ref114670319"/>
      <w:bookmarkEnd w:id="53"/>
      <w:r w:rsidRPr="00124000">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7280FE4E" w14:textId="3E77EC2D" w:rsidR="00CE61FF" w:rsidRPr="00124000" w:rsidRDefault="00CE61FF" w:rsidP="00CE61FF">
      <w:pPr>
        <w:pStyle w:val="Nivel2"/>
        <w:numPr>
          <w:ilvl w:val="1"/>
          <w:numId w:val="1"/>
        </w:numPr>
        <w:ind w:left="993" w:hanging="426"/>
      </w:pPr>
      <w:bookmarkStart w:id="55" w:name="_Ref114665528"/>
      <w:r w:rsidRPr="00124000">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124000">
        <w:fldChar w:fldCharType="begin"/>
      </w:r>
      <w:r w:rsidRPr="00124000">
        <w:instrText xml:space="preserve"> REF _Ref114663151 \r \h  \* MERGEFORMAT </w:instrText>
      </w:r>
      <w:r w:rsidRPr="00124000">
        <w:fldChar w:fldCharType="separate"/>
      </w:r>
      <w:r w:rsidR="00B6280B">
        <w:t>9.12.1</w:t>
      </w:r>
      <w:r w:rsidRPr="00124000">
        <w:fldChar w:fldCharType="end"/>
      </w:r>
      <w:r w:rsidRPr="00124000">
        <w:t>.</w:t>
      </w:r>
      <w:bookmarkEnd w:id="55"/>
    </w:p>
    <w:p w14:paraId="59A8E42E" w14:textId="618BD518" w:rsidR="00CE61FF" w:rsidRPr="00124000" w:rsidRDefault="00CE61FF" w:rsidP="00CE61FF">
      <w:pPr>
        <w:pStyle w:val="Nivel2"/>
        <w:numPr>
          <w:ilvl w:val="1"/>
          <w:numId w:val="1"/>
        </w:numPr>
        <w:ind w:left="993" w:hanging="426"/>
      </w:pPr>
      <w:bookmarkStart w:id="56" w:name="_Ref114665515"/>
      <w:r w:rsidRPr="00124000">
        <w:t>Somente serão disponibilizados para acesso público os documentos de habilitação do licitante cuja proposta atenda ao edital de licitação, após concluídos os procedimentos de que trata o subitem anterior</w:t>
      </w:r>
      <w:bookmarkEnd w:id="56"/>
      <w:r w:rsidRPr="00124000">
        <w:t>.</w:t>
      </w:r>
    </w:p>
    <w:p w14:paraId="3F469DA4" w14:textId="77777777" w:rsidR="00CE61FF" w:rsidRPr="00124000" w:rsidRDefault="00CE61FF" w:rsidP="00CE61FF">
      <w:pPr>
        <w:pStyle w:val="Nivel2"/>
        <w:numPr>
          <w:ilvl w:val="1"/>
          <w:numId w:val="1"/>
        </w:numPr>
        <w:ind w:left="993" w:hanging="426"/>
      </w:pPr>
      <w:r w:rsidRPr="00124000">
        <w:t>A comprovação de regularidade fiscal e trabalhista das microempresas e das empresas de pequeno porte somente será exigida para efeito de contratação, e não como condição para participação na licitação.</w:t>
      </w:r>
    </w:p>
    <w:p w14:paraId="131A69C2" w14:textId="77777777" w:rsidR="00CE61FF" w:rsidRPr="00124000" w:rsidRDefault="00CE61FF" w:rsidP="00CE61FF">
      <w:pPr>
        <w:pStyle w:val="Nivel2"/>
        <w:numPr>
          <w:ilvl w:val="1"/>
          <w:numId w:val="1"/>
        </w:numPr>
        <w:ind w:left="993" w:hanging="426"/>
      </w:pPr>
      <w:r w:rsidRPr="00124000">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7757EE65" w14:textId="77777777" w:rsidR="00CE61FF" w:rsidRPr="00124000" w:rsidRDefault="00CE61FF" w:rsidP="00CE61FF">
      <w:pPr>
        <w:pStyle w:val="Nivel2"/>
        <w:numPr>
          <w:ilvl w:val="0"/>
          <w:numId w:val="0"/>
        </w:numPr>
      </w:pPr>
    </w:p>
    <w:p w14:paraId="03619E5E" w14:textId="251BC131" w:rsidR="00CE61FF" w:rsidRPr="00124000" w:rsidRDefault="00CE61FF" w:rsidP="00CE61FF">
      <w:pPr>
        <w:pStyle w:val="Nivel01"/>
        <w:spacing w:line="360" w:lineRule="auto"/>
        <w:rPr>
          <w:rFonts w:ascii="Times New Roman" w:hAnsi="Times New Roman" w:cs="Times New Roman"/>
          <w:sz w:val="22"/>
          <w:szCs w:val="22"/>
        </w:rPr>
      </w:pPr>
      <w:bookmarkStart w:id="57" w:name="_Toc193719199"/>
      <w:r w:rsidRPr="00124000">
        <w:rPr>
          <w:rFonts w:ascii="Times New Roman" w:hAnsi="Times New Roman" w:cs="Times New Roman"/>
          <w:sz w:val="22"/>
          <w:szCs w:val="22"/>
        </w:rPr>
        <w:t>DO TERMO DE CONTRATO</w:t>
      </w:r>
      <w:bookmarkEnd w:id="57"/>
    </w:p>
    <w:p w14:paraId="5305316C" w14:textId="77777777" w:rsidR="00CE61FF" w:rsidRPr="00124000" w:rsidRDefault="00CE61FF" w:rsidP="00CE61FF">
      <w:pPr>
        <w:pStyle w:val="Nivel2"/>
        <w:numPr>
          <w:ilvl w:val="1"/>
          <w:numId w:val="1"/>
        </w:numPr>
        <w:ind w:left="993" w:hanging="426"/>
      </w:pPr>
      <w:r w:rsidRPr="00124000">
        <w:t>Após a homologação e adjudicação, caso se conclua pela contratação, será firmado termo de contrato, ou outro instrumento equivalente.</w:t>
      </w:r>
    </w:p>
    <w:p w14:paraId="0945DBB2" w14:textId="0B069088" w:rsidR="00CE61FF" w:rsidRPr="00124000" w:rsidRDefault="00CE61FF" w:rsidP="00CE61FF">
      <w:pPr>
        <w:pStyle w:val="Nivel2"/>
        <w:numPr>
          <w:ilvl w:val="1"/>
          <w:numId w:val="1"/>
        </w:numPr>
        <w:ind w:left="993" w:hanging="426"/>
      </w:pPr>
      <w:bookmarkStart w:id="58" w:name="_Ref167884937"/>
      <w:r w:rsidRPr="00124000">
        <w:t xml:space="preserve">O adjudicatário terá o prazo de </w:t>
      </w:r>
      <w:r w:rsidRPr="00124000">
        <w:rPr>
          <w:b/>
          <w:bCs/>
          <w:color w:val="FF0000"/>
        </w:rPr>
        <w:t>[05</w:t>
      </w:r>
      <w:r w:rsidRPr="00124000">
        <w:rPr>
          <w:b/>
          <w:bCs/>
          <w:color w:val="FF0000"/>
          <w:u w:val="single"/>
        </w:rPr>
        <w:t>]</w:t>
      </w:r>
      <w:r w:rsidRPr="00124000">
        <w:rPr>
          <w:color w:val="FF0000"/>
        </w:rPr>
        <w:t xml:space="preserve"> </w:t>
      </w:r>
      <w:r w:rsidRPr="00124000">
        <w:t>dias úteis, contados a partir da data de sua convocação, para assinar o termo de contrato ou instrumento equivalente, sob pena de decair o direito à contratação, sem prejuízo das sanções previstas neste Edital.</w:t>
      </w:r>
      <w:bookmarkEnd w:id="58"/>
    </w:p>
    <w:p w14:paraId="5809FEE0" w14:textId="6C16B08C" w:rsidR="00CE61FF" w:rsidRPr="00124000" w:rsidRDefault="00CE61FF" w:rsidP="00CE61FF">
      <w:pPr>
        <w:pStyle w:val="Nivel2"/>
        <w:numPr>
          <w:ilvl w:val="1"/>
          <w:numId w:val="1"/>
        </w:numPr>
        <w:ind w:left="993" w:hanging="426"/>
      </w:pPr>
      <w:bookmarkStart w:id="59" w:name="_Ref167884958"/>
      <w:r w:rsidRPr="00124000">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124000">
        <w:rPr>
          <w:b/>
          <w:bCs/>
          <w:color w:val="FF0000"/>
        </w:rPr>
        <w:t>[05</w:t>
      </w:r>
      <w:r w:rsidRPr="00124000">
        <w:rPr>
          <w:b/>
          <w:bCs/>
          <w:color w:val="FF0000"/>
          <w:u w:val="single"/>
        </w:rPr>
        <w:t>]</w:t>
      </w:r>
      <w:r w:rsidRPr="00124000">
        <w:rPr>
          <w:color w:val="FF0000"/>
        </w:rPr>
        <w:t xml:space="preserve"> </w:t>
      </w:r>
      <w:r w:rsidRPr="00124000">
        <w:t xml:space="preserve">dias úteis, a contar da data de seu recebimento; b) disponibilizar acesso a sistema de processo eletrônico para que seja assinado digitalmente em até </w:t>
      </w:r>
      <w:r w:rsidRPr="00124000">
        <w:rPr>
          <w:b/>
          <w:bCs/>
          <w:color w:val="FF0000"/>
        </w:rPr>
        <w:t>[05</w:t>
      </w:r>
      <w:r w:rsidRPr="00124000">
        <w:rPr>
          <w:b/>
          <w:bCs/>
          <w:color w:val="FF0000"/>
          <w:u w:val="single"/>
        </w:rPr>
        <w:t>]</w:t>
      </w:r>
      <w:r w:rsidRPr="00124000">
        <w:rPr>
          <w:color w:val="FF0000"/>
        </w:rPr>
        <w:t xml:space="preserve"> </w:t>
      </w:r>
      <w:r w:rsidRPr="00124000">
        <w:t xml:space="preserve">dias úteis; ou c) outro meio eletrônico, assegurado o prazo de </w:t>
      </w:r>
      <w:r w:rsidRPr="00124000">
        <w:rPr>
          <w:b/>
          <w:bCs/>
          <w:color w:val="FF0000"/>
        </w:rPr>
        <w:t>[05</w:t>
      </w:r>
      <w:r w:rsidRPr="00124000">
        <w:rPr>
          <w:b/>
          <w:bCs/>
          <w:color w:val="FF0000"/>
          <w:u w:val="single"/>
        </w:rPr>
        <w:t>]</w:t>
      </w:r>
      <w:r w:rsidRPr="00124000">
        <w:rPr>
          <w:color w:val="FF0000"/>
        </w:rPr>
        <w:t xml:space="preserve"> </w:t>
      </w:r>
      <w:r w:rsidRPr="00124000">
        <w:t>dias úteis para resposta após recebimento da notificação pela Administração.</w:t>
      </w:r>
      <w:bookmarkEnd w:id="59"/>
    </w:p>
    <w:p w14:paraId="1283AE98" w14:textId="77777777" w:rsidR="00CE61FF" w:rsidRPr="00122AE2" w:rsidRDefault="00CE61FF" w:rsidP="00CE61FF">
      <w:pPr>
        <w:pStyle w:val="Nivel2"/>
        <w:numPr>
          <w:ilvl w:val="1"/>
          <w:numId w:val="1"/>
        </w:numPr>
        <w:ind w:left="993" w:hanging="426"/>
        <w:rPr>
          <w:color w:val="FF0000"/>
        </w:rPr>
      </w:pPr>
      <w:r w:rsidRPr="00122AE2">
        <w:rPr>
          <w:color w:val="FF0000"/>
        </w:rPr>
        <w:t>O Aceite da Nota de Empenho ou do instrumento equivalente, emitida ao fornecedor adjudicado, implica o reconhecimento de que:</w:t>
      </w:r>
    </w:p>
    <w:p w14:paraId="60CDC12D"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 xml:space="preserve">referida Nota está substituindo o contrato, aplicando-se à relação de negócios ali estabelecida as disposições da </w:t>
      </w:r>
      <w:r w:rsidRPr="00124000">
        <w:rPr>
          <w:rFonts w:ascii="Times New Roman" w:eastAsia="Arial" w:hAnsi="Times New Roman" w:cs="Times New Roman"/>
          <w:sz w:val="22"/>
          <w:szCs w:val="22"/>
        </w:rPr>
        <w:t>Lei nº 14.133, de 2021</w:t>
      </w:r>
      <w:r w:rsidRPr="00124000">
        <w:rPr>
          <w:rFonts w:ascii="Times New Roman" w:hAnsi="Times New Roman" w:cs="Times New Roman"/>
          <w:sz w:val="22"/>
          <w:szCs w:val="22"/>
        </w:rPr>
        <w:t>;</w:t>
      </w:r>
    </w:p>
    <w:p w14:paraId="5078D1E2"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 contratada se vincula à sua proposta e às previsões contidas neste Edital;</w:t>
      </w:r>
    </w:p>
    <w:p w14:paraId="4618B294"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 xml:space="preserve">a contratada reconhece que as hipóteses de rescisão são aquelas previstas nos </w:t>
      </w:r>
      <w:r w:rsidRPr="00124000">
        <w:rPr>
          <w:rFonts w:ascii="Times New Roman" w:eastAsia="Arial" w:hAnsi="Times New Roman" w:cs="Times New Roman"/>
          <w:sz w:val="22"/>
          <w:szCs w:val="22"/>
        </w:rPr>
        <w:t>artigos 137 e 138 da Lei nº 14.133, de 2021</w:t>
      </w:r>
      <w:r w:rsidRPr="00124000">
        <w:rPr>
          <w:rFonts w:ascii="Times New Roman" w:hAnsi="Times New Roman" w:cs="Times New Roman"/>
          <w:sz w:val="22"/>
          <w:szCs w:val="22"/>
        </w:rPr>
        <w:t xml:space="preserve"> e reconhece os direitos da Administração previstos nos </w:t>
      </w:r>
      <w:r w:rsidRPr="00124000">
        <w:rPr>
          <w:rFonts w:ascii="Times New Roman" w:eastAsia="Arial" w:hAnsi="Times New Roman" w:cs="Times New Roman"/>
          <w:sz w:val="22"/>
          <w:szCs w:val="22"/>
        </w:rPr>
        <w:t>artigos 137 a 139 da mesma Lei</w:t>
      </w:r>
      <w:r w:rsidRPr="00124000">
        <w:rPr>
          <w:rFonts w:ascii="Times New Roman" w:hAnsi="Times New Roman" w:cs="Times New Roman"/>
          <w:sz w:val="22"/>
          <w:szCs w:val="22"/>
        </w:rPr>
        <w:t>.</w:t>
      </w:r>
    </w:p>
    <w:p w14:paraId="3C87ABB0" w14:textId="677D1C5B" w:rsidR="00CE61FF" w:rsidRPr="00124000" w:rsidRDefault="00CE61FF" w:rsidP="00CE61FF">
      <w:pPr>
        <w:pStyle w:val="Nivel2"/>
        <w:numPr>
          <w:ilvl w:val="1"/>
          <w:numId w:val="1"/>
        </w:numPr>
        <w:ind w:left="993" w:hanging="426"/>
      </w:pPr>
      <w:r w:rsidRPr="00124000">
        <w:t xml:space="preserve">Os prazos dos itens </w:t>
      </w:r>
      <w:r w:rsidRPr="00124000">
        <w:fldChar w:fldCharType="begin"/>
      </w:r>
      <w:r w:rsidRPr="00124000">
        <w:instrText xml:space="preserve"> REF _Ref167884937 \r \h  \* MERGEFORMAT </w:instrText>
      </w:r>
      <w:r w:rsidRPr="00124000">
        <w:fldChar w:fldCharType="separate"/>
      </w:r>
      <w:r w:rsidR="00B6280B">
        <w:t>10.2</w:t>
      </w:r>
      <w:r w:rsidRPr="00124000">
        <w:fldChar w:fldCharType="end"/>
      </w:r>
      <w:r w:rsidRPr="00124000">
        <w:t xml:space="preserve"> e </w:t>
      </w:r>
      <w:r w:rsidRPr="00124000">
        <w:fldChar w:fldCharType="begin"/>
      </w:r>
      <w:r w:rsidRPr="00124000">
        <w:instrText xml:space="preserve"> REF _Ref167884958 \r \h  \* MERGEFORMAT </w:instrText>
      </w:r>
      <w:r w:rsidRPr="00124000">
        <w:fldChar w:fldCharType="separate"/>
      </w:r>
      <w:r w:rsidR="00B6280B">
        <w:t>10.3</w:t>
      </w:r>
      <w:r w:rsidRPr="00124000">
        <w:fldChar w:fldCharType="end"/>
      </w:r>
      <w:r w:rsidRPr="00124000">
        <w:t xml:space="preserve"> poderão ser prorrogados, por igual período, por solicitação justificada do adjudicatário e aceita pela Administração.</w:t>
      </w:r>
    </w:p>
    <w:p w14:paraId="3BD24333" w14:textId="77777777" w:rsidR="00CE61FF" w:rsidRPr="00124000" w:rsidRDefault="00CE61FF" w:rsidP="00CE61FF">
      <w:pPr>
        <w:pStyle w:val="Nivel2"/>
        <w:numPr>
          <w:ilvl w:val="1"/>
          <w:numId w:val="1"/>
        </w:numPr>
        <w:ind w:left="993" w:hanging="426"/>
      </w:pPr>
      <w:r w:rsidRPr="00124000">
        <w:lastRenderedPageBreak/>
        <w:t>O prazo de vigência da contratação é o estabelecido no Termo de Referência.</w:t>
      </w:r>
    </w:p>
    <w:p w14:paraId="0C68C137" w14:textId="77777777" w:rsidR="00CE61FF" w:rsidRPr="00124000" w:rsidRDefault="00CE61FF" w:rsidP="00CE61FF">
      <w:pPr>
        <w:pStyle w:val="Nivel2"/>
        <w:numPr>
          <w:ilvl w:val="1"/>
          <w:numId w:val="1"/>
        </w:numPr>
        <w:ind w:left="993" w:hanging="426"/>
      </w:pPr>
      <w:r w:rsidRPr="00124000">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9C90B9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existência de registro no Cadin constitui fator impeditivo para a contratação.</w:t>
      </w:r>
    </w:p>
    <w:p w14:paraId="20CF3518" w14:textId="77777777" w:rsidR="00CE61FF" w:rsidRPr="00124000" w:rsidRDefault="00CE61FF" w:rsidP="00CE61FF">
      <w:pPr>
        <w:pStyle w:val="Nivel3"/>
        <w:numPr>
          <w:ilvl w:val="0"/>
          <w:numId w:val="0"/>
        </w:numPr>
        <w:ind w:left="567"/>
        <w:rPr>
          <w:rFonts w:ascii="Times New Roman" w:hAnsi="Times New Roman" w:cs="Times New Roman"/>
          <w:sz w:val="22"/>
          <w:szCs w:val="22"/>
        </w:rPr>
      </w:pPr>
    </w:p>
    <w:p w14:paraId="48348FE4" w14:textId="77777777" w:rsidR="00CE61FF" w:rsidRPr="00124000" w:rsidRDefault="00CE61FF" w:rsidP="00CE61FF">
      <w:pPr>
        <w:pStyle w:val="Nivel01"/>
        <w:spacing w:line="360" w:lineRule="auto"/>
        <w:rPr>
          <w:rFonts w:ascii="Times New Roman" w:hAnsi="Times New Roman" w:cs="Times New Roman"/>
          <w:sz w:val="22"/>
          <w:szCs w:val="22"/>
          <w:highlight w:val="cyan"/>
        </w:rPr>
      </w:pPr>
      <w:bookmarkStart w:id="60" w:name="_Toc135469203"/>
      <w:bookmarkStart w:id="61" w:name="_Toc193719200"/>
      <w:r w:rsidRPr="00124000">
        <w:rPr>
          <w:rFonts w:ascii="Times New Roman" w:hAnsi="Times New Roman" w:cs="Times New Roman"/>
          <w:sz w:val="22"/>
          <w:szCs w:val="22"/>
          <w:highlight w:val="cyan"/>
        </w:rPr>
        <w:t>DA ATA DE REGISTRO DE PREÇOS</w:t>
      </w:r>
      <w:bookmarkEnd w:id="60"/>
      <w:bookmarkEnd w:id="61"/>
    </w:p>
    <w:p w14:paraId="2381042F" w14:textId="77777777" w:rsidR="00CE61FF" w:rsidRPr="00124000" w:rsidRDefault="00CE61FF" w:rsidP="00CE61FF">
      <w:pPr>
        <w:pStyle w:val="Nivel2"/>
        <w:numPr>
          <w:ilvl w:val="1"/>
          <w:numId w:val="1"/>
        </w:numPr>
        <w:ind w:left="993" w:hanging="426"/>
        <w:rPr>
          <w:highlight w:val="cyan"/>
        </w:rPr>
      </w:pPr>
      <w:r w:rsidRPr="00124000">
        <w:rPr>
          <w:highlight w:val="cyan"/>
        </w:rPr>
        <w:t xml:space="preserve">Homologado o resultado da licitação, o licitante mais bem classificado terá o prazo de </w:t>
      </w:r>
      <w:r w:rsidRPr="00124000">
        <w:rPr>
          <w:rFonts w:eastAsia="Arial"/>
          <w:b/>
          <w:bCs/>
          <w:color w:val="FF0000"/>
          <w:highlight w:val="cyan"/>
        </w:rPr>
        <w:t>05</w:t>
      </w:r>
      <w:r w:rsidRPr="00124000">
        <w:rPr>
          <w:b/>
          <w:color w:val="FF0000"/>
          <w:highlight w:val="cyan"/>
        </w:rPr>
        <w:t xml:space="preserve"> (cinco) dias</w:t>
      </w:r>
      <w:r w:rsidRPr="00124000">
        <w:rPr>
          <w:b/>
          <w:highlight w:val="cyan"/>
        </w:rPr>
        <w:t>,</w:t>
      </w:r>
      <w:r w:rsidRPr="00124000">
        <w:rPr>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78A3733" w14:textId="77777777" w:rsidR="00CE61FF" w:rsidRPr="00124000" w:rsidRDefault="00CE61FF" w:rsidP="00CE61FF">
      <w:pPr>
        <w:pStyle w:val="Nivel2"/>
        <w:numPr>
          <w:ilvl w:val="1"/>
          <w:numId w:val="1"/>
        </w:numPr>
        <w:ind w:left="993" w:hanging="426"/>
        <w:rPr>
          <w:highlight w:val="cyan"/>
        </w:rPr>
      </w:pPr>
      <w:r w:rsidRPr="00124000">
        <w:rPr>
          <w:highlight w:val="cyan"/>
        </w:rPr>
        <w:t>O prazo de convocação poderá ser prorrogado uma vez, por igual período, mediante solicitação do licitante mais bem classificado ou do fornecedor convocado, desde que:</w:t>
      </w:r>
    </w:p>
    <w:p w14:paraId="7C7454DF"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solicitação seja devidamente justificada e apresentada dentro do prazo; e</w:t>
      </w:r>
    </w:p>
    <w:p w14:paraId="15E8FBCE"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justificativa apresentada seja aceita pela Administração.</w:t>
      </w:r>
    </w:p>
    <w:p w14:paraId="2610CD01" w14:textId="77777777" w:rsidR="00CE61FF" w:rsidRPr="00124000" w:rsidRDefault="00CE61FF" w:rsidP="00CE61FF">
      <w:pPr>
        <w:pStyle w:val="Nivel2"/>
        <w:numPr>
          <w:ilvl w:val="1"/>
          <w:numId w:val="1"/>
        </w:numPr>
        <w:ind w:left="993" w:hanging="426"/>
        <w:rPr>
          <w:highlight w:val="cyan"/>
        </w:rPr>
      </w:pPr>
      <w:r w:rsidRPr="00124000">
        <w:rPr>
          <w:highlight w:val="cyan"/>
        </w:rPr>
        <w:t>A ata de registro de preços será assinada por meio de assinatura digital e disponibilizada no sistema de registro de preços.</w:t>
      </w:r>
    </w:p>
    <w:p w14:paraId="6D95578F" w14:textId="77777777" w:rsidR="00CE61FF" w:rsidRPr="00124000" w:rsidRDefault="00CE61FF" w:rsidP="00CE61FF">
      <w:pPr>
        <w:pStyle w:val="Nivel2"/>
        <w:numPr>
          <w:ilvl w:val="1"/>
          <w:numId w:val="1"/>
        </w:numPr>
        <w:ind w:left="993" w:hanging="426"/>
        <w:rPr>
          <w:highlight w:val="cyan"/>
        </w:rPr>
      </w:pPr>
      <w:r w:rsidRPr="00124000">
        <w:rPr>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154CEBA2" w14:textId="77777777" w:rsidR="00CE61FF" w:rsidRPr="00124000" w:rsidRDefault="00CE61FF" w:rsidP="00CE61FF">
      <w:pPr>
        <w:pStyle w:val="Nivel2"/>
        <w:numPr>
          <w:ilvl w:val="1"/>
          <w:numId w:val="1"/>
        </w:numPr>
        <w:ind w:left="993" w:hanging="426"/>
        <w:rPr>
          <w:highlight w:val="cyan"/>
        </w:rPr>
      </w:pPr>
      <w:r w:rsidRPr="00124000">
        <w:rPr>
          <w:highlight w:val="cyan"/>
        </w:rPr>
        <w:t>O preço registrado, com a indicação dos fornecedores, será divulgado no PNCP e disponibilizado durante a vigência da ata de registro de preços.</w:t>
      </w:r>
    </w:p>
    <w:p w14:paraId="42F861DF" w14:textId="77777777" w:rsidR="00CE61FF" w:rsidRPr="00124000" w:rsidRDefault="00CE61FF" w:rsidP="00CE61FF">
      <w:pPr>
        <w:pStyle w:val="Nivel2"/>
        <w:numPr>
          <w:ilvl w:val="1"/>
          <w:numId w:val="1"/>
        </w:numPr>
        <w:ind w:left="993" w:hanging="426"/>
        <w:rPr>
          <w:highlight w:val="cyan"/>
        </w:rPr>
      </w:pPr>
      <w:r w:rsidRPr="00124000">
        <w:rPr>
          <w:highlight w:val="cyan"/>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CF6E72" w14:textId="77777777" w:rsidR="00CE61FF" w:rsidRPr="00124000" w:rsidRDefault="00CE61FF" w:rsidP="00CE61FF">
      <w:pPr>
        <w:pStyle w:val="Nivel2"/>
        <w:numPr>
          <w:ilvl w:val="1"/>
          <w:numId w:val="1"/>
        </w:numPr>
        <w:ind w:left="993" w:hanging="426"/>
        <w:rPr>
          <w:highlight w:val="cyan"/>
        </w:rPr>
      </w:pPr>
      <w:r w:rsidRPr="00124000">
        <w:rPr>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CCDB5D" w14:textId="77777777" w:rsidR="00CE61FF" w:rsidRPr="00124000" w:rsidRDefault="00CE61FF" w:rsidP="00CE61FF">
      <w:pPr>
        <w:pStyle w:val="Nivel2"/>
        <w:numPr>
          <w:ilvl w:val="1"/>
          <w:numId w:val="1"/>
        </w:numPr>
        <w:ind w:left="993" w:hanging="426"/>
        <w:rPr>
          <w:highlight w:val="cyan"/>
        </w:rPr>
      </w:pPr>
      <w:r w:rsidRPr="00124000">
        <w:rPr>
          <w:highlight w:val="cyan"/>
        </w:rPr>
        <w:t>O prazo de vigência da ata de registro de preços será de 1 (um) ano e poderá ser prorrogado, por igual período, desde que comprovado o preço vantajoso.</w:t>
      </w:r>
    </w:p>
    <w:p w14:paraId="3308515B"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Em caso de prorrogação da ata, </w:t>
      </w:r>
      <w:r w:rsidRPr="00124000">
        <w:rPr>
          <w:rFonts w:ascii="Times New Roman" w:hAnsi="Times New Roman" w:cs="Times New Roman"/>
          <w:b/>
          <w:bCs/>
          <w:i/>
          <w:iCs/>
          <w:color w:val="FF0000"/>
          <w:sz w:val="22"/>
          <w:szCs w:val="22"/>
          <w:highlight w:val="cyan"/>
        </w:rPr>
        <w:t xml:space="preserve">[poderá] </w:t>
      </w:r>
      <w:r w:rsidRPr="00124000">
        <w:rPr>
          <w:rFonts w:ascii="Times New Roman" w:hAnsi="Times New Roman" w:cs="Times New Roman"/>
          <w:sz w:val="22"/>
          <w:szCs w:val="22"/>
          <w:highlight w:val="cyan"/>
        </w:rPr>
        <w:t>ser renovado o quantitativo originalmente registrado.</w:t>
      </w:r>
    </w:p>
    <w:p w14:paraId="6125F057" w14:textId="77777777" w:rsidR="00CE61FF" w:rsidRPr="00124000" w:rsidRDefault="00CE61FF" w:rsidP="00CE61FF">
      <w:pPr>
        <w:pStyle w:val="Nivel3"/>
        <w:numPr>
          <w:ilvl w:val="0"/>
          <w:numId w:val="0"/>
        </w:numPr>
        <w:ind w:left="567"/>
        <w:rPr>
          <w:rFonts w:ascii="Times New Roman" w:hAnsi="Times New Roman" w:cs="Times New Roman"/>
          <w:sz w:val="22"/>
          <w:szCs w:val="22"/>
          <w:highlight w:val="yellow"/>
        </w:rPr>
      </w:pPr>
    </w:p>
    <w:p w14:paraId="0782231C" w14:textId="77777777" w:rsidR="00CE61FF" w:rsidRPr="00124000" w:rsidRDefault="00CE61FF" w:rsidP="00CE61FF">
      <w:pPr>
        <w:pStyle w:val="Nivel01"/>
        <w:spacing w:line="360" w:lineRule="auto"/>
        <w:rPr>
          <w:rFonts w:ascii="Times New Roman" w:hAnsi="Times New Roman" w:cs="Times New Roman"/>
          <w:sz w:val="22"/>
          <w:szCs w:val="22"/>
          <w:highlight w:val="cyan"/>
        </w:rPr>
      </w:pPr>
      <w:bookmarkStart w:id="62" w:name="_Toc135469204"/>
      <w:bookmarkStart w:id="63" w:name="_Toc193719201"/>
      <w:r w:rsidRPr="00124000">
        <w:rPr>
          <w:rFonts w:ascii="Times New Roman" w:hAnsi="Times New Roman" w:cs="Times New Roman"/>
          <w:sz w:val="22"/>
          <w:szCs w:val="22"/>
          <w:highlight w:val="cyan"/>
        </w:rPr>
        <w:t>DA FORMAÇÃO DO CADASTRO DE RESERVA</w:t>
      </w:r>
      <w:bookmarkEnd w:id="62"/>
      <w:bookmarkEnd w:id="63"/>
      <w:r w:rsidRPr="00124000">
        <w:rPr>
          <w:rFonts w:ascii="Times New Roman" w:hAnsi="Times New Roman" w:cs="Times New Roman"/>
          <w:sz w:val="22"/>
          <w:szCs w:val="22"/>
          <w:highlight w:val="cyan"/>
        </w:rPr>
        <w:t xml:space="preserve"> </w:t>
      </w:r>
    </w:p>
    <w:p w14:paraId="2689930F" w14:textId="77777777" w:rsidR="00CE61FF" w:rsidRPr="00124000" w:rsidRDefault="00CE61FF" w:rsidP="00CE61FF">
      <w:pPr>
        <w:pStyle w:val="Nivel2"/>
        <w:numPr>
          <w:ilvl w:val="1"/>
          <w:numId w:val="1"/>
        </w:numPr>
        <w:ind w:left="993" w:hanging="426"/>
        <w:rPr>
          <w:highlight w:val="cyan"/>
        </w:rPr>
      </w:pPr>
      <w:r w:rsidRPr="00124000">
        <w:rPr>
          <w:highlight w:val="cyan"/>
        </w:rPr>
        <w:t>Após a homologação da licitação, será incluído na ata, na forma de anexo, o registro:</w:t>
      </w:r>
    </w:p>
    <w:p w14:paraId="06DB6E89"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dos licitantes </w:t>
      </w:r>
      <w:bookmarkStart w:id="64" w:name="_Hlk132991372"/>
      <w:r w:rsidRPr="00124000">
        <w:rPr>
          <w:rFonts w:ascii="Times New Roman" w:hAnsi="Times New Roman" w:cs="Times New Roman"/>
          <w:sz w:val="22"/>
          <w:szCs w:val="22"/>
          <w:highlight w:val="cyan"/>
        </w:rPr>
        <w:t xml:space="preserve">que </w:t>
      </w:r>
      <w:bookmarkStart w:id="65" w:name="_Hlk132989696"/>
      <w:r w:rsidRPr="00124000">
        <w:rPr>
          <w:rFonts w:ascii="Times New Roman" w:hAnsi="Times New Roman" w:cs="Times New Roman"/>
          <w:sz w:val="22"/>
          <w:szCs w:val="22"/>
          <w:highlight w:val="cyan"/>
        </w:rPr>
        <w:t>aceitarem cotar o objeto com preço igual ao do adjudicatári</w:t>
      </w:r>
      <w:bookmarkEnd w:id="64"/>
      <w:r w:rsidRPr="00124000">
        <w:rPr>
          <w:rFonts w:ascii="Times New Roman" w:hAnsi="Times New Roman" w:cs="Times New Roman"/>
          <w:sz w:val="22"/>
          <w:szCs w:val="22"/>
          <w:highlight w:val="cyan"/>
        </w:rPr>
        <w:t>o</w:t>
      </w:r>
      <w:bookmarkEnd w:id="65"/>
      <w:r w:rsidRPr="00124000">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2B2C2735"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dos licitantes que mantiverem sua proposta original</w:t>
      </w:r>
    </w:p>
    <w:p w14:paraId="57E8E0E3" w14:textId="77777777" w:rsidR="00CE61FF" w:rsidRPr="00124000" w:rsidRDefault="00CE61FF" w:rsidP="00CE61FF">
      <w:pPr>
        <w:pStyle w:val="Nivel2"/>
        <w:numPr>
          <w:ilvl w:val="1"/>
          <w:numId w:val="1"/>
        </w:numPr>
        <w:ind w:left="993" w:hanging="426"/>
        <w:rPr>
          <w:i/>
          <w:highlight w:val="cyan"/>
        </w:rPr>
      </w:pPr>
      <w:r w:rsidRPr="00124000">
        <w:rPr>
          <w:highlight w:val="cyan"/>
        </w:rPr>
        <w:t>Será respeitada, nas contratações, a ordem de classificação dos licitantes ou fornecedores registrados na ata.</w:t>
      </w:r>
    </w:p>
    <w:p w14:paraId="1C084CFE" w14:textId="77777777" w:rsidR="00CE61FF" w:rsidRPr="00124000" w:rsidRDefault="00CE61FF" w:rsidP="00CE61FF">
      <w:pPr>
        <w:pStyle w:val="Nivel3"/>
        <w:rPr>
          <w:rFonts w:ascii="Times New Roman" w:hAnsi="Times New Roman" w:cs="Times New Roman"/>
          <w:i/>
          <w:sz w:val="22"/>
          <w:szCs w:val="22"/>
          <w:highlight w:val="cyan"/>
        </w:rPr>
      </w:pPr>
      <w:r w:rsidRPr="00124000">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057E6EAA"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5E6820AF" w14:textId="77777777" w:rsidR="00CE61FF" w:rsidRPr="00124000" w:rsidRDefault="00CE61FF" w:rsidP="00CE61FF">
      <w:pPr>
        <w:pStyle w:val="Nivel2"/>
        <w:numPr>
          <w:ilvl w:val="1"/>
          <w:numId w:val="1"/>
        </w:numPr>
        <w:ind w:left="993" w:hanging="426"/>
        <w:rPr>
          <w:highlight w:val="cyan"/>
        </w:rPr>
      </w:pPr>
      <w:r w:rsidRPr="00124000">
        <w:rPr>
          <w:highlight w:val="cyan"/>
        </w:rPr>
        <w:lastRenderedPageBreak/>
        <w:t>A habilitação dos licitantes que comporão o cadastro de reserva será efetuada quando houver necessidade de contratação dos licitantes remanescentes, nas seguintes hipóteses:</w:t>
      </w:r>
    </w:p>
    <w:p w14:paraId="5BBACADD"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quando o licitante vencedor não assinar a ata de registro de preços no prazo e nas condições estabelecidos no edital; ou</w:t>
      </w:r>
    </w:p>
    <w:p w14:paraId="280572B4" w14:textId="77777777" w:rsidR="00CE61FF" w:rsidRPr="00124000" w:rsidRDefault="00CE61FF" w:rsidP="00CE61FF">
      <w:pPr>
        <w:pStyle w:val="Nivel3"/>
        <w:rPr>
          <w:rFonts w:ascii="Times New Roman" w:eastAsia="Times New Roman" w:hAnsi="Times New Roman" w:cs="Times New Roman"/>
          <w:sz w:val="22"/>
          <w:szCs w:val="22"/>
          <w:highlight w:val="cyan"/>
        </w:rPr>
      </w:pPr>
      <w:r w:rsidRPr="00124000">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740E24E0" w14:textId="77777777" w:rsidR="00CE61FF" w:rsidRPr="00124000" w:rsidRDefault="00CE61FF" w:rsidP="00CE61FF">
      <w:pPr>
        <w:pStyle w:val="Nivel2"/>
        <w:numPr>
          <w:ilvl w:val="1"/>
          <w:numId w:val="1"/>
        </w:numPr>
        <w:ind w:left="993" w:hanging="426"/>
        <w:rPr>
          <w:highlight w:val="cyan"/>
        </w:rPr>
      </w:pPr>
      <w:r w:rsidRPr="00124000">
        <w:rPr>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A99C23"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4ED7C0CF"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460C93B9" w14:textId="77777777" w:rsidR="00CE61FF" w:rsidRPr="00124000" w:rsidRDefault="00CE61FF" w:rsidP="00CE61FF">
      <w:pPr>
        <w:pStyle w:val="Nivel3"/>
        <w:numPr>
          <w:ilvl w:val="0"/>
          <w:numId w:val="0"/>
        </w:numPr>
        <w:ind w:left="567"/>
        <w:rPr>
          <w:rFonts w:ascii="Times New Roman" w:hAnsi="Times New Roman" w:cs="Times New Roman"/>
          <w:sz w:val="22"/>
          <w:szCs w:val="22"/>
          <w:highlight w:val="cyan"/>
        </w:rPr>
      </w:pPr>
    </w:p>
    <w:p w14:paraId="6B8C07D5" w14:textId="77777777" w:rsidR="00CE61FF" w:rsidRPr="00124000" w:rsidRDefault="00CE61FF" w:rsidP="00CE61FF">
      <w:pPr>
        <w:pStyle w:val="Nivel01"/>
        <w:spacing w:line="360" w:lineRule="auto"/>
        <w:rPr>
          <w:rFonts w:ascii="Times New Roman" w:hAnsi="Times New Roman" w:cs="Times New Roman"/>
          <w:sz w:val="22"/>
          <w:szCs w:val="22"/>
        </w:rPr>
      </w:pPr>
      <w:bookmarkStart w:id="66" w:name="_Toc135469205"/>
      <w:bookmarkStart w:id="67" w:name="_Toc193719202"/>
      <w:r w:rsidRPr="00124000">
        <w:rPr>
          <w:rFonts w:ascii="Times New Roman" w:hAnsi="Times New Roman" w:cs="Times New Roman"/>
          <w:sz w:val="22"/>
          <w:szCs w:val="22"/>
        </w:rPr>
        <w:t>DOS RECURSOS</w:t>
      </w:r>
      <w:bookmarkEnd w:id="66"/>
      <w:bookmarkEnd w:id="67"/>
    </w:p>
    <w:p w14:paraId="7615583B" w14:textId="77777777" w:rsidR="00CE61FF" w:rsidRPr="00124000" w:rsidRDefault="00CE61FF" w:rsidP="00CE61FF">
      <w:pPr>
        <w:pStyle w:val="Nivel2"/>
        <w:numPr>
          <w:ilvl w:val="1"/>
          <w:numId w:val="1"/>
        </w:numPr>
        <w:ind w:left="993" w:hanging="426"/>
      </w:pPr>
      <w:r w:rsidRPr="00124000">
        <w:t xml:space="preserve">A interposição de recurso referente ao julgamento das propostas, à habilitação ou inabilitação de licitantes, à anulação ou revogação da licitação, observará o disposto no </w:t>
      </w:r>
      <w:hyperlink r:id="rId7" w:anchor="art165">
        <w:r w:rsidRPr="00124000">
          <w:rPr>
            <w:rStyle w:val="Hyperlink"/>
            <w:color w:val="000000" w:themeColor="text1"/>
          </w:rPr>
          <w:t>art. 165 da Lei nº 14.133, de 2021</w:t>
        </w:r>
      </w:hyperlink>
      <w:r w:rsidRPr="00124000">
        <w:t>.</w:t>
      </w:r>
    </w:p>
    <w:p w14:paraId="2BE6D854" w14:textId="77777777" w:rsidR="00CE61FF" w:rsidRPr="00124000" w:rsidRDefault="00CE61FF" w:rsidP="00CE61FF">
      <w:pPr>
        <w:pStyle w:val="Nivel2"/>
        <w:numPr>
          <w:ilvl w:val="1"/>
          <w:numId w:val="1"/>
        </w:numPr>
        <w:ind w:left="993" w:hanging="426"/>
      </w:pPr>
      <w:r w:rsidRPr="00124000">
        <w:t>O prazo recursal é de 3 (três) dias úteis, contados da data de intimação ou de lavratura da ata.</w:t>
      </w:r>
    </w:p>
    <w:p w14:paraId="5205E2F6" w14:textId="77777777" w:rsidR="00CE61FF" w:rsidRPr="00124000" w:rsidRDefault="00CE61FF" w:rsidP="00CE61FF">
      <w:pPr>
        <w:pStyle w:val="Nivel2"/>
        <w:numPr>
          <w:ilvl w:val="1"/>
          <w:numId w:val="1"/>
        </w:numPr>
        <w:ind w:left="993" w:hanging="426"/>
      </w:pPr>
      <w:r w:rsidRPr="00124000">
        <w:t>Quando o recurso apresentado impugnar o julgamento das propostas ou o ato de habilitação ou inabilitação do licitante:</w:t>
      </w:r>
    </w:p>
    <w:p w14:paraId="46E0C60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intenção de recorrer deverá ser manifestada imediatamente, sob pena de preclusão;</w:t>
      </w:r>
    </w:p>
    <w:p w14:paraId="381A6332" w14:textId="77777777" w:rsidR="00CE61FF" w:rsidRPr="00124000" w:rsidRDefault="00CE61FF" w:rsidP="00CE61FF">
      <w:pPr>
        <w:pStyle w:val="Nivel3"/>
        <w:rPr>
          <w:rFonts w:ascii="Times New Roman" w:hAnsi="Times New Roman" w:cs="Times New Roman"/>
          <w:sz w:val="22"/>
          <w:szCs w:val="22"/>
        </w:rPr>
      </w:pPr>
      <w:bookmarkStart w:id="68" w:name="_Hlk135318381"/>
      <w:bookmarkStart w:id="69" w:name="_Hlk135315794"/>
      <w:r w:rsidRPr="00124000">
        <w:rPr>
          <w:rFonts w:ascii="Times New Roman" w:hAnsi="Times New Roman" w:cs="Times New Roman"/>
          <w:sz w:val="22"/>
          <w:szCs w:val="22"/>
        </w:rPr>
        <w:t>o prazo para a manifestação da intenção de recorrer não será inferior a 10 (dez) minutos.</w:t>
      </w:r>
      <w:bookmarkEnd w:id="68"/>
    </w:p>
    <w:bookmarkEnd w:id="69"/>
    <w:p w14:paraId="675C4EC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o prazo para apresentação das razões recursais será iniciado na data de intimação ou de lavratura da ata de habilitação ou inabilitação;</w:t>
      </w:r>
    </w:p>
    <w:p w14:paraId="5B470B6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na hipótese de adoção da inversão de fases prevista no </w:t>
      </w:r>
      <w:hyperlink r:id="rId8" w:anchor="art17§1">
        <w:r w:rsidRPr="00124000">
          <w:rPr>
            <w:rStyle w:val="Hyperlink"/>
            <w:rFonts w:ascii="Times New Roman" w:hAnsi="Times New Roman" w:cs="Times New Roman"/>
            <w:color w:val="000000" w:themeColor="text1"/>
            <w:sz w:val="22"/>
            <w:szCs w:val="22"/>
          </w:rPr>
          <w:t>§ 1º do art. 17 da Lei nº 14.133, de 2021</w:t>
        </w:r>
      </w:hyperlink>
      <w:r w:rsidRPr="00124000">
        <w:rPr>
          <w:rFonts w:ascii="Times New Roman" w:hAnsi="Times New Roman" w:cs="Times New Roman"/>
          <w:sz w:val="22"/>
          <w:szCs w:val="22"/>
        </w:rPr>
        <w:t>, o prazo para apresentação das razões recursais será iniciado na data de intimação da ata de julgamento.</w:t>
      </w:r>
    </w:p>
    <w:p w14:paraId="4F8E13FD" w14:textId="77777777" w:rsidR="00CE61FF" w:rsidRPr="00124000" w:rsidRDefault="00CE61FF" w:rsidP="00CE61FF">
      <w:pPr>
        <w:pStyle w:val="Nivel2"/>
        <w:numPr>
          <w:ilvl w:val="1"/>
          <w:numId w:val="1"/>
        </w:numPr>
        <w:ind w:left="993" w:hanging="426"/>
      </w:pPr>
      <w:r w:rsidRPr="00124000">
        <w:t>Os recursos deverão ser encaminhados em campo próprio do sistema.</w:t>
      </w:r>
    </w:p>
    <w:p w14:paraId="18A19E04" w14:textId="77777777" w:rsidR="00CE61FF" w:rsidRPr="00124000" w:rsidRDefault="00CE61FF" w:rsidP="00CE61FF">
      <w:pPr>
        <w:pStyle w:val="Nivel2"/>
        <w:numPr>
          <w:ilvl w:val="1"/>
          <w:numId w:val="1"/>
        </w:numPr>
        <w:ind w:left="993" w:hanging="426"/>
      </w:pPr>
      <w:r w:rsidRPr="0012400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37AF69" w14:textId="77777777" w:rsidR="00CE61FF" w:rsidRPr="00124000" w:rsidRDefault="00CE61FF" w:rsidP="00CE61FF">
      <w:pPr>
        <w:pStyle w:val="Nivel2"/>
        <w:numPr>
          <w:ilvl w:val="1"/>
          <w:numId w:val="1"/>
        </w:numPr>
        <w:ind w:left="993" w:hanging="426"/>
      </w:pPr>
      <w:r w:rsidRPr="00124000">
        <w:t xml:space="preserve">Os recursos interpostos fora do prazo não serão conhecidos. </w:t>
      </w:r>
    </w:p>
    <w:p w14:paraId="72510C35" w14:textId="77777777" w:rsidR="00CE61FF" w:rsidRPr="00124000" w:rsidRDefault="00CE61FF" w:rsidP="00CE61FF">
      <w:pPr>
        <w:pStyle w:val="Nivel2"/>
        <w:numPr>
          <w:ilvl w:val="1"/>
          <w:numId w:val="1"/>
        </w:numPr>
        <w:ind w:left="993" w:hanging="426"/>
      </w:pPr>
      <w:r w:rsidRPr="0012400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4E4EE2" w14:textId="77777777" w:rsidR="00CE61FF" w:rsidRPr="00124000" w:rsidRDefault="00CE61FF" w:rsidP="00CE61FF">
      <w:pPr>
        <w:pStyle w:val="Nivel2"/>
        <w:numPr>
          <w:ilvl w:val="1"/>
          <w:numId w:val="1"/>
        </w:numPr>
        <w:ind w:left="993" w:hanging="426"/>
      </w:pPr>
      <w:r w:rsidRPr="00124000">
        <w:t xml:space="preserve">O recurso e o pedido de reconsideração terão efeito suspensivo do ato ou da decisão recorrida até que sobrevenha decisão final da autoridade competente. </w:t>
      </w:r>
    </w:p>
    <w:p w14:paraId="1934F0DF" w14:textId="77777777" w:rsidR="00CE61FF" w:rsidRPr="00124000" w:rsidRDefault="00CE61FF" w:rsidP="00CE61FF">
      <w:pPr>
        <w:pStyle w:val="Nivel2"/>
        <w:numPr>
          <w:ilvl w:val="1"/>
          <w:numId w:val="1"/>
        </w:numPr>
        <w:ind w:left="993" w:hanging="426"/>
      </w:pPr>
      <w:r w:rsidRPr="00124000">
        <w:t xml:space="preserve">O acolhimento do recurso invalida tão somente os atos insuscetíveis de aproveitamento. </w:t>
      </w:r>
    </w:p>
    <w:p w14:paraId="1F095A67" w14:textId="77777777" w:rsidR="00CE61FF" w:rsidRPr="00124000" w:rsidRDefault="00CE61FF" w:rsidP="00CE61FF">
      <w:pPr>
        <w:pStyle w:val="Nivel2"/>
        <w:numPr>
          <w:ilvl w:val="1"/>
          <w:numId w:val="1"/>
        </w:numPr>
        <w:ind w:left="993" w:hanging="426"/>
      </w:pPr>
      <w:r w:rsidRPr="00124000">
        <w:t xml:space="preserve">Os autos do processo permanecerão com vista franqueada aos interessados no sítio eletrônico </w:t>
      </w:r>
      <w:hyperlink r:id="rId9" w:history="1">
        <w:r w:rsidRPr="00124000">
          <w:rPr>
            <w:rStyle w:val="Hyperlink"/>
            <w:color w:val="FF0000"/>
          </w:rPr>
          <w:t>https://sipac.ufba.br/public/jsp/portal.jsf</w:t>
        </w:r>
      </w:hyperlink>
    </w:p>
    <w:p w14:paraId="44DDEE85" w14:textId="77777777" w:rsidR="00CE61FF" w:rsidRPr="00124000" w:rsidRDefault="00CE61FF" w:rsidP="00CE61FF">
      <w:pPr>
        <w:pStyle w:val="Nivel2"/>
        <w:numPr>
          <w:ilvl w:val="0"/>
          <w:numId w:val="0"/>
        </w:numPr>
      </w:pPr>
    </w:p>
    <w:p w14:paraId="11143AA3" w14:textId="3D1EC35E" w:rsidR="00CE61FF" w:rsidRPr="00124000" w:rsidRDefault="00CE61FF" w:rsidP="00CE61FF">
      <w:pPr>
        <w:pStyle w:val="Nivel01"/>
        <w:spacing w:line="360" w:lineRule="auto"/>
        <w:rPr>
          <w:rFonts w:ascii="Times New Roman" w:hAnsi="Times New Roman" w:cs="Times New Roman"/>
          <w:sz w:val="22"/>
          <w:szCs w:val="22"/>
        </w:rPr>
      </w:pPr>
      <w:bookmarkStart w:id="70" w:name="_Toc135469206"/>
      <w:bookmarkStart w:id="71" w:name="_Toc193719203"/>
      <w:r w:rsidRPr="00124000">
        <w:rPr>
          <w:rFonts w:ascii="Times New Roman" w:hAnsi="Times New Roman" w:cs="Times New Roman"/>
          <w:sz w:val="22"/>
          <w:szCs w:val="22"/>
        </w:rPr>
        <w:t>DAS INFRAÇÕES ADMINISTRATIVAS E SANÇÕES</w:t>
      </w:r>
      <w:bookmarkEnd w:id="70"/>
      <w:bookmarkEnd w:id="71"/>
    </w:p>
    <w:p w14:paraId="501A3C48" w14:textId="77777777" w:rsidR="00CE61FF" w:rsidRPr="00124000" w:rsidRDefault="00CE61FF" w:rsidP="00CE61FF">
      <w:pPr>
        <w:pStyle w:val="Nivel2"/>
        <w:numPr>
          <w:ilvl w:val="1"/>
          <w:numId w:val="1"/>
        </w:numPr>
        <w:ind w:left="993" w:hanging="426"/>
      </w:pPr>
      <w:r w:rsidRPr="00124000">
        <w:t xml:space="preserve">Comete infração administrativa, nos termos da lei, o licitante que, com dolo ou culpa: </w:t>
      </w:r>
    </w:p>
    <w:p w14:paraId="1987716C" w14:textId="77777777" w:rsidR="00CE61FF" w:rsidRPr="00124000" w:rsidRDefault="00CE61FF" w:rsidP="00CE61FF">
      <w:pPr>
        <w:pStyle w:val="Nivel3"/>
        <w:rPr>
          <w:rFonts w:ascii="Times New Roman" w:hAnsi="Times New Roman" w:cs="Times New Roman"/>
          <w:sz w:val="22"/>
          <w:szCs w:val="22"/>
        </w:rPr>
      </w:pPr>
      <w:bookmarkStart w:id="72" w:name="_Ref114668085"/>
      <w:bookmarkStart w:id="73" w:name="_Hlk114652595"/>
      <w:r w:rsidRPr="00124000">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7C16F8D9" w14:textId="77777777" w:rsidR="00CE61FF" w:rsidRPr="00124000" w:rsidRDefault="00CE61FF" w:rsidP="00CE61FF">
      <w:pPr>
        <w:pStyle w:val="Nivel3"/>
        <w:rPr>
          <w:rFonts w:ascii="Times New Roman" w:hAnsi="Times New Roman" w:cs="Times New Roman"/>
          <w:sz w:val="22"/>
          <w:szCs w:val="22"/>
        </w:rPr>
      </w:pPr>
      <w:bookmarkStart w:id="74" w:name="_Ref114668108"/>
      <w:r w:rsidRPr="00124000">
        <w:rPr>
          <w:rFonts w:ascii="Times New Roman" w:hAnsi="Times New Roman" w:cs="Times New Roman"/>
          <w:sz w:val="22"/>
          <w:szCs w:val="22"/>
        </w:rPr>
        <w:lastRenderedPageBreak/>
        <w:t>salvo em decorrência de fato superveniente devidamente justificado, não mantiver a proposta em especial quando:</w:t>
      </w:r>
      <w:bookmarkEnd w:id="74"/>
    </w:p>
    <w:p w14:paraId="18559B04"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não enviar a proposta adequada ao último lance ofertado ou após a negociação; </w:t>
      </w:r>
    </w:p>
    <w:p w14:paraId="2728976F"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recusar-se a enviar o detalhamento da proposta quando exigível; </w:t>
      </w:r>
    </w:p>
    <w:p w14:paraId="5B4652E4"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pedir para ser desclassificado quando encerrada a etapa competitiva;</w:t>
      </w:r>
    </w:p>
    <w:p w14:paraId="33E6DF4D"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deixar de apresentar amostra;</w:t>
      </w:r>
    </w:p>
    <w:p w14:paraId="3B116B15"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apresentar proposta ou amostra em desacordo com as especificações do edital.</w:t>
      </w:r>
    </w:p>
    <w:p w14:paraId="2645E3DD" w14:textId="77777777" w:rsidR="00CE61FF" w:rsidRPr="00124000" w:rsidRDefault="00CE61FF" w:rsidP="00CE61FF">
      <w:pPr>
        <w:pStyle w:val="Nivel3"/>
        <w:rPr>
          <w:rFonts w:ascii="Times New Roman" w:hAnsi="Times New Roman" w:cs="Times New Roman"/>
          <w:sz w:val="22"/>
          <w:szCs w:val="22"/>
        </w:rPr>
      </w:pPr>
      <w:bookmarkStart w:id="75" w:name="_Ref114668139"/>
      <w:r w:rsidRPr="00124000">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624369F4" w14:textId="77777777" w:rsidR="00CE61FF" w:rsidRPr="00124000" w:rsidRDefault="00CE61FF" w:rsidP="00CE61FF">
      <w:pPr>
        <w:pStyle w:val="Nivel3"/>
        <w:rPr>
          <w:rFonts w:ascii="Times New Roman" w:hAnsi="Times New Roman" w:cs="Times New Roman"/>
          <w:sz w:val="22"/>
          <w:szCs w:val="22"/>
        </w:rPr>
      </w:pPr>
      <w:bookmarkStart w:id="76" w:name="_Ref192168045"/>
      <w:r w:rsidRPr="00124000">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4F449938" w14:textId="77777777" w:rsidR="00CE61FF" w:rsidRPr="00124000" w:rsidRDefault="00CE61FF" w:rsidP="00CE61FF">
      <w:pPr>
        <w:pStyle w:val="Nivel3"/>
        <w:rPr>
          <w:rFonts w:ascii="Times New Roman" w:hAnsi="Times New Roman" w:cs="Times New Roman"/>
          <w:sz w:val="22"/>
          <w:szCs w:val="22"/>
        </w:rPr>
      </w:pPr>
      <w:bookmarkStart w:id="77" w:name="_Ref114668249"/>
      <w:r w:rsidRPr="00124000">
        <w:rPr>
          <w:rFonts w:ascii="Times New Roman" w:hAnsi="Times New Roman" w:cs="Times New Roman"/>
          <w:sz w:val="22"/>
          <w:szCs w:val="22"/>
        </w:rPr>
        <w:t>apresentar declaração ou documentação falsa exigida para o certame ou prestar declaração falsa durante a licitação</w:t>
      </w:r>
      <w:bookmarkEnd w:id="77"/>
      <w:r w:rsidRPr="00124000">
        <w:rPr>
          <w:rFonts w:ascii="Times New Roman" w:hAnsi="Times New Roman" w:cs="Times New Roman"/>
          <w:sz w:val="22"/>
          <w:szCs w:val="22"/>
        </w:rPr>
        <w:t>;</w:t>
      </w:r>
    </w:p>
    <w:p w14:paraId="15B6E28C" w14:textId="77777777" w:rsidR="00CE61FF" w:rsidRPr="00124000" w:rsidRDefault="00CE61FF" w:rsidP="00CE61FF">
      <w:pPr>
        <w:pStyle w:val="Nivel3"/>
        <w:rPr>
          <w:rFonts w:ascii="Times New Roman" w:hAnsi="Times New Roman" w:cs="Times New Roman"/>
          <w:sz w:val="22"/>
          <w:szCs w:val="22"/>
        </w:rPr>
      </w:pPr>
      <w:bookmarkStart w:id="78" w:name="_Ref114668245"/>
      <w:r w:rsidRPr="00124000">
        <w:rPr>
          <w:rFonts w:ascii="Times New Roman" w:hAnsi="Times New Roman" w:cs="Times New Roman"/>
          <w:sz w:val="22"/>
          <w:szCs w:val="22"/>
        </w:rPr>
        <w:t>fraudar a licitação</w:t>
      </w:r>
      <w:bookmarkEnd w:id="78"/>
      <w:r w:rsidRPr="00124000">
        <w:rPr>
          <w:rFonts w:ascii="Times New Roman" w:hAnsi="Times New Roman" w:cs="Times New Roman"/>
          <w:sz w:val="22"/>
          <w:szCs w:val="22"/>
        </w:rPr>
        <w:t>;</w:t>
      </w:r>
    </w:p>
    <w:p w14:paraId="241DC93C" w14:textId="77777777" w:rsidR="00CE61FF" w:rsidRPr="00124000" w:rsidRDefault="00CE61FF" w:rsidP="00CE61FF">
      <w:pPr>
        <w:pStyle w:val="Nivel3"/>
        <w:rPr>
          <w:rFonts w:ascii="Times New Roman" w:hAnsi="Times New Roman" w:cs="Times New Roman"/>
          <w:sz w:val="22"/>
          <w:szCs w:val="22"/>
        </w:rPr>
      </w:pPr>
      <w:bookmarkStart w:id="79" w:name="_Ref114668247"/>
      <w:r w:rsidRPr="00124000">
        <w:rPr>
          <w:rFonts w:ascii="Times New Roman" w:hAnsi="Times New Roman" w:cs="Times New Roman"/>
          <w:sz w:val="22"/>
          <w:szCs w:val="22"/>
        </w:rPr>
        <w:t>comportar-se de modo inidôneo ou cometer fraude de qualquer natureza, em especial quando:</w:t>
      </w:r>
      <w:bookmarkEnd w:id="79"/>
    </w:p>
    <w:p w14:paraId="25BDDB5D"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agir em conluio ou em desconformidade com a lei;</w:t>
      </w:r>
    </w:p>
    <w:p w14:paraId="7F954D15"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induzir deliberadamente a erro no julgamento; </w:t>
      </w:r>
    </w:p>
    <w:p w14:paraId="1DBB17B7"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apresentar amostra falsificada ou deteriorada.</w:t>
      </w:r>
    </w:p>
    <w:p w14:paraId="2D898F57" w14:textId="77777777" w:rsidR="00CE61FF" w:rsidRPr="00124000" w:rsidRDefault="00CE61FF" w:rsidP="00CE61FF">
      <w:pPr>
        <w:pStyle w:val="Nivel3"/>
        <w:rPr>
          <w:rFonts w:ascii="Times New Roman" w:hAnsi="Times New Roman" w:cs="Times New Roman"/>
          <w:sz w:val="22"/>
          <w:szCs w:val="22"/>
        </w:rPr>
      </w:pPr>
      <w:bookmarkStart w:id="80" w:name="_Ref114668251"/>
      <w:r w:rsidRPr="00124000">
        <w:rPr>
          <w:rFonts w:ascii="Times New Roman" w:hAnsi="Times New Roman" w:cs="Times New Roman"/>
          <w:sz w:val="22"/>
          <w:szCs w:val="22"/>
        </w:rPr>
        <w:t>praticar atos ilícitos com vistas a frustrar os objetivos da licitação</w:t>
      </w:r>
      <w:bookmarkEnd w:id="80"/>
      <w:r w:rsidRPr="00124000">
        <w:rPr>
          <w:rFonts w:ascii="Times New Roman" w:hAnsi="Times New Roman" w:cs="Times New Roman"/>
          <w:sz w:val="22"/>
          <w:szCs w:val="22"/>
        </w:rPr>
        <w:t>;</w:t>
      </w:r>
    </w:p>
    <w:p w14:paraId="114CB781" w14:textId="77777777" w:rsidR="00CE61FF" w:rsidRPr="00124000" w:rsidRDefault="00CE61FF" w:rsidP="00CE61FF">
      <w:pPr>
        <w:pStyle w:val="Nivel3"/>
        <w:rPr>
          <w:rFonts w:ascii="Times New Roman" w:hAnsi="Times New Roman" w:cs="Times New Roman"/>
          <w:sz w:val="22"/>
          <w:szCs w:val="22"/>
        </w:rPr>
      </w:pPr>
      <w:bookmarkStart w:id="81" w:name="_Ref114668252"/>
      <w:r w:rsidRPr="00124000">
        <w:rPr>
          <w:rFonts w:ascii="Times New Roman" w:hAnsi="Times New Roman" w:cs="Times New Roman"/>
          <w:sz w:val="22"/>
          <w:szCs w:val="22"/>
        </w:rPr>
        <w:t>praticar ato lesivo previsto no art. 5º da Lei nº 12.846, de 2013.</w:t>
      </w:r>
      <w:bookmarkEnd w:id="81"/>
    </w:p>
    <w:bookmarkEnd w:id="73"/>
    <w:p w14:paraId="47287A7F" w14:textId="77777777" w:rsidR="00CE61FF" w:rsidRPr="00124000" w:rsidRDefault="00CE61FF" w:rsidP="00CE61FF">
      <w:pPr>
        <w:pStyle w:val="Nivel2"/>
        <w:numPr>
          <w:ilvl w:val="1"/>
          <w:numId w:val="1"/>
        </w:numPr>
        <w:ind w:left="993" w:hanging="426"/>
      </w:pPr>
      <w:r w:rsidRPr="00124000">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6F0418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advertência; </w:t>
      </w:r>
    </w:p>
    <w:p w14:paraId="7A0F181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multa;</w:t>
      </w:r>
    </w:p>
    <w:p w14:paraId="301BCC7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impedimento de licitar e contratar e</w:t>
      </w:r>
    </w:p>
    <w:p w14:paraId="357F242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999E359" w14:textId="77777777" w:rsidR="00CE61FF" w:rsidRPr="00124000" w:rsidRDefault="00CE61FF" w:rsidP="00CE61FF">
      <w:pPr>
        <w:pStyle w:val="Nivel2"/>
        <w:numPr>
          <w:ilvl w:val="1"/>
          <w:numId w:val="1"/>
        </w:numPr>
        <w:ind w:left="993" w:hanging="426"/>
      </w:pPr>
      <w:r w:rsidRPr="00124000">
        <w:t>Na aplicação das sanções serão considerados:</w:t>
      </w:r>
    </w:p>
    <w:p w14:paraId="4FB3B39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natureza e a gravidade da infração cometida;</w:t>
      </w:r>
    </w:p>
    <w:p w14:paraId="3BFE3F3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as peculiaridades do caso concreto;</w:t>
      </w:r>
    </w:p>
    <w:p w14:paraId="23CAF446"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as circunstâncias agravantes ou atenuantes;</w:t>
      </w:r>
    </w:p>
    <w:p w14:paraId="3C09E11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danos que dela provierem para a Administração Pública;</w:t>
      </w:r>
    </w:p>
    <w:p w14:paraId="620E24D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implantação ou o aperfeiçoamento de programa de integridade, conforme normas e orientações dos órgãos de controle.</w:t>
      </w:r>
    </w:p>
    <w:p w14:paraId="53A96B35" w14:textId="77777777" w:rsidR="00CE61FF" w:rsidRPr="00124000" w:rsidRDefault="00CE61FF" w:rsidP="00CE61FF">
      <w:pPr>
        <w:pStyle w:val="Nivel2"/>
        <w:numPr>
          <w:ilvl w:val="1"/>
          <w:numId w:val="1"/>
        </w:numPr>
        <w:ind w:left="993" w:hanging="426"/>
      </w:pPr>
      <w:r w:rsidRPr="00124000">
        <w:t xml:space="preserve">A multa será recolhida no prazo máximo de </w:t>
      </w:r>
      <w:r w:rsidRPr="00124000">
        <w:rPr>
          <w:i/>
          <w:iCs/>
          <w:color w:val="FF0000"/>
        </w:rPr>
        <w:t>15</w:t>
      </w:r>
      <w:r w:rsidRPr="00124000">
        <w:t xml:space="preserve"> </w:t>
      </w:r>
      <w:r w:rsidRPr="00124000">
        <w:rPr>
          <w:color w:val="FF0000"/>
        </w:rPr>
        <w:t xml:space="preserve">(quinze) </w:t>
      </w:r>
      <w:r w:rsidRPr="00124000">
        <w:t>dias</w:t>
      </w:r>
      <w:r w:rsidRPr="00124000">
        <w:rPr>
          <w:color w:val="FF0000"/>
        </w:rPr>
        <w:t xml:space="preserve"> </w:t>
      </w:r>
      <w:r w:rsidRPr="00124000">
        <w:t xml:space="preserve">úteis, a contar da comunicação oficial. </w:t>
      </w:r>
    </w:p>
    <w:p w14:paraId="2582B52F" w14:textId="26CB30B1" w:rsidR="00CE61FF" w:rsidRPr="00124000" w:rsidRDefault="00CE61FF" w:rsidP="00CE61FF">
      <w:pPr>
        <w:pStyle w:val="Nivel3"/>
        <w:rPr>
          <w:rFonts w:ascii="Times New Roman" w:hAnsi="Times New Roman" w:cs="Times New Roman"/>
          <w:sz w:val="22"/>
          <w:szCs w:val="22"/>
        </w:rPr>
      </w:pPr>
      <w:bookmarkStart w:id="82" w:name="_Hlk113876035"/>
      <w:r w:rsidRPr="00124000">
        <w:rPr>
          <w:rFonts w:ascii="Times New Roman" w:hAnsi="Times New Roman" w:cs="Times New Roman"/>
          <w:sz w:val="22"/>
          <w:szCs w:val="22"/>
        </w:rPr>
        <w:t xml:space="preserve">Para as infrações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_Ref114668085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_Ref114668108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14.1.2</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_Ref114668139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a multa será de </w:t>
      </w:r>
      <w:r w:rsidRPr="00124000">
        <w:rPr>
          <w:rFonts w:ascii="Times New Roman" w:hAnsi="Times New Roman" w:cs="Times New Roman"/>
          <w:i/>
          <w:iCs/>
          <w:color w:val="FF0000"/>
          <w:sz w:val="22"/>
          <w:szCs w:val="22"/>
        </w:rPr>
        <w:t>0,5%</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 xml:space="preserve">a </w:t>
      </w:r>
      <w:r w:rsidRPr="00124000">
        <w:rPr>
          <w:rFonts w:ascii="Times New Roman" w:hAnsi="Times New Roman" w:cs="Times New Roman"/>
          <w:i/>
          <w:iCs/>
          <w:color w:val="FF0000"/>
          <w:sz w:val="22"/>
          <w:szCs w:val="22"/>
        </w:rPr>
        <w:t>15%</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do valor do contrato licitado.</w:t>
      </w:r>
    </w:p>
    <w:p w14:paraId="226D9941" w14:textId="2919E08E" w:rsidR="00CE61FF" w:rsidRPr="00124000" w:rsidRDefault="00CE61FF" w:rsidP="00CE61FF">
      <w:pPr>
        <w:pStyle w:val="Nivel3"/>
        <w:rPr>
          <w:rFonts w:ascii="Times New Roman" w:hAnsi="Times New Roman" w:cs="Times New Roman"/>
          <w:sz w:val="22"/>
          <w:szCs w:val="22"/>
        </w:rPr>
      </w:pPr>
      <w:bookmarkStart w:id="83" w:name="_Hlk190256399"/>
      <w:bookmarkEnd w:id="82"/>
      <w:r w:rsidRPr="00124000">
        <w:rPr>
          <w:rFonts w:ascii="Times New Roman" w:hAnsi="Times New Roman" w:cs="Times New Roman"/>
          <w:sz w:val="22"/>
          <w:szCs w:val="22"/>
        </w:rPr>
        <w:t xml:space="preserve">Para as infrações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_Ref192168045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14.1.6</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_Ref114668247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14.1.7</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14.1.8</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B6280B">
        <w:rPr>
          <w:rFonts w:ascii="Times New Roman" w:hAnsi="Times New Roman" w:cs="Times New Roman"/>
          <w:sz w:val="22"/>
          <w:szCs w:val="22"/>
        </w:rPr>
        <w:t>14.1.9</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a multa será de </w:t>
      </w:r>
      <w:r w:rsidRPr="00124000">
        <w:rPr>
          <w:rFonts w:ascii="Times New Roman" w:hAnsi="Times New Roman" w:cs="Times New Roman"/>
          <w:i/>
          <w:iCs/>
          <w:color w:val="FF0000"/>
          <w:sz w:val="22"/>
          <w:szCs w:val="22"/>
        </w:rPr>
        <w:t>15%</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 xml:space="preserve">a </w:t>
      </w:r>
      <w:r w:rsidRPr="00124000">
        <w:rPr>
          <w:rFonts w:ascii="Times New Roman" w:hAnsi="Times New Roman" w:cs="Times New Roman"/>
          <w:i/>
          <w:iCs/>
          <w:color w:val="FF0000"/>
          <w:sz w:val="22"/>
          <w:szCs w:val="22"/>
        </w:rPr>
        <w:t>30%</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do valor do contrato licitado.</w:t>
      </w:r>
    </w:p>
    <w:bookmarkEnd w:id="83"/>
    <w:p w14:paraId="619D0989" w14:textId="77777777" w:rsidR="00CE61FF" w:rsidRPr="00124000" w:rsidRDefault="00CE61FF" w:rsidP="00CE61FF">
      <w:pPr>
        <w:pStyle w:val="Nivel2"/>
        <w:numPr>
          <w:ilvl w:val="1"/>
          <w:numId w:val="1"/>
        </w:numPr>
        <w:ind w:left="993" w:hanging="426"/>
      </w:pPr>
      <w:r w:rsidRPr="00124000">
        <w:t>As sanções de advertência, impedimento de licitar e contratar e declaração de inidoneidade para licitar ou contratar poderão ser aplicadas, cumulativamente ou não, à penalidade de multa.</w:t>
      </w:r>
    </w:p>
    <w:p w14:paraId="6083AC14" w14:textId="77777777" w:rsidR="00CE61FF" w:rsidRPr="00124000" w:rsidRDefault="00CE61FF" w:rsidP="00CE61FF">
      <w:pPr>
        <w:pStyle w:val="Nivel2"/>
        <w:numPr>
          <w:ilvl w:val="1"/>
          <w:numId w:val="1"/>
        </w:numPr>
        <w:ind w:left="993" w:hanging="426"/>
      </w:pPr>
      <w:r w:rsidRPr="00124000">
        <w:t>Na aplicação da sanção de multa será facultada a defesa do interessado no prazo de 15 (quinze) dias úteis, contado da data de sua intimação.</w:t>
      </w:r>
    </w:p>
    <w:p w14:paraId="366D56E7" w14:textId="7566262C" w:rsidR="00CE61FF" w:rsidRPr="00124000" w:rsidRDefault="00CE61FF" w:rsidP="00CE61FF">
      <w:pPr>
        <w:pStyle w:val="Nivel2"/>
        <w:numPr>
          <w:ilvl w:val="1"/>
          <w:numId w:val="1"/>
        </w:numPr>
        <w:ind w:left="993" w:hanging="426"/>
      </w:pPr>
      <w:bookmarkStart w:id="84" w:name="_Hlk190256464"/>
      <w:r w:rsidRPr="00124000">
        <w:t xml:space="preserve">A sanção de impedimento de licitar e contratar será aplicada ao responsável em decorrência das infrações administrativas relacionadas nos itens </w:t>
      </w:r>
      <w:r w:rsidRPr="00124000">
        <w:fldChar w:fldCharType="begin"/>
      </w:r>
      <w:r w:rsidRPr="00124000">
        <w:instrText xml:space="preserve"> REF _Ref114668085 \r \h  \* MERGEFORMAT </w:instrText>
      </w:r>
      <w:r w:rsidRPr="00124000">
        <w:fldChar w:fldCharType="separate"/>
      </w:r>
      <w:r w:rsidR="00B6280B">
        <w:t>14.1.1</w:t>
      </w:r>
      <w:r w:rsidRPr="00124000">
        <w:fldChar w:fldCharType="end"/>
      </w:r>
      <w:r w:rsidRPr="00124000">
        <w:t xml:space="preserve">, </w:t>
      </w:r>
      <w:r w:rsidRPr="00124000">
        <w:fldChar w:fldCharType="begin"/>
      </w:r>
      <w:r w:rsidRPr="00124000">
        <w:instrText xml:space="preserve"> REF _Ref114668108 \r \h  \* MERGEFORMAT </w:instrText>
      </w:r>
      <w:r w:rsidRPr="00124000">
        <w:fldChar w:fldCharType="separate"/>
      </w:r>
      <w:r w:rsidR="00B6280B">
        <w:t>14.1.2</w:t>
      </w:r>
      <w:r w:rsidRPr="00124000">
        <w:fldChar w:fldCharType="end"/>
      </w:r>
      <w:r w:rsidRPr="00124000">
        <w:t xml:space="preserve">, </w:t>
      </w:r>
      <w:r w:rsidRPr="00124000">
        <w:fldChar w:fldCharType="begin"/>
      </w:r>
      <w:r w:rsidRPr="00124000">
        <w:instrText xml:space="preserve"> REF _Ref114668139 \r \h  \* MERGEFORMAT </w:instrText>
      </w:r>
      <w:r w:rsidRPr="00124000">
        <w:fldChar w:fldCharType="separate"/>
      </w:r>
      <w:r w:rsidR="00B6280B">
        <w:t>14.1.3</w:t>
      </w:r>
      <w:r w:rsidRPr="00124000">
        <w:fldChar w:fldCharType="end"/>
      </w:r>
      <w:r w:rsidRPr="00124000">
        <w:t xml:space="preserve"> e </w:t>
      </w:r>
      <w:r w:rsidRPr="00124000">
        <w:fldChar w:fldCharType="begin"/>
      </w:r>
      <w:r w:rsidRPr="00124000">
        <w:instrText xml:space="preserve"> REF _Ref192168045 \r \h  \* MERGEFORMAT </w:instrText>
      </w:r>
      <w:r w:rsidRPr="00124000">
        <w:fldChar w:fldCharType="separate"/>
      </w:r>
      <w:r w:rsidR="00B6280B">
        <w:t>14.1.4</w:t>
      </w:r>
      <w:r w:rsidRPr="00124000">
        <w:fldChar w:fldCharType="end"/>
      </w:r>
      <w:r w:rsidRPr="00124000">
        <w:t xml:space="preserve">, quando não se justificar a imposição de penalidade mais grave, e impedirá o responsável de licitar e contratar no </w:t>
      </w:r>
      <w:r w:rsidRPr="00124000">
        <w:lastRenderedPageBreak/>
        <w:t>âmbito da Administração Pública direta e indireta do ente federativo a qual pertencer o órgão ou entidade, pelo prazo máximo de 3 (três) anos.</w:t>
      </w:r>
    </w:p>
    <w:bookmarkEnd w:id="84"/>
    <w:p w14:paraId="1BABBB61" w14:textId="70BAD0E0" w:rsidR="00CE61FF" w:rsidRPr="00124000" w:rsidRDefault="00CE61FF" w:rsidP="00CE61FF">
      <w:pPr>
        <w:pStyle w:val="Nivel2"/>
        <w:numPr>
          <w:ilvl w:val="1"/>
          <w:numId w:val="1"/>
        </w:numPr>
        <w:ind w:left="993" w:hanging="426"/>
      </w:pPr>
      <w:r w:rsidRPr="00124000">
        <w:t xml:space="preserve">Poderá ser aplicada ao responsável a sanção de declaração de inidoneidade para licitar ou contratar, em decorrência da prática das infrações dispostas nos itens </w:t>
      </w:r>
      <w:r w:rsidRPr="00124000">
        <w:fldChar w:fldCharType="begin"/>
      </w:r>
      <w:r w:rsidRPr="00124000">
        <w:instrText xml:space="preserve"> REF _Ref114668249 \r \h  \* MERGEFORMAT </w:instrText>
      </w:r>
      <w:r w:rsidRPr="00124000">
        <w:fldChar w:fldCharType="separate"/>
      </w:r>
      <w:r w:rsidR="00B6280B">
        <w:t>14.1.5</w:t>
      </w:r>
      <w:r w:rsidRPr="00124000">
        <w:fldChar w:fldCharType="end"/>
      </w:r>
      <w:r w:rsidRPr="00124000">
        <w:t xml:space="preserve">, </w:t>
      </w:r>
      <w:r w:rsidRPr="00124000">
        <w:fldChar w:fldCharType="begin"/>
      </w:r>
      <w:r w:rsidRPr="00124000">
        <w:instrText xml:space="preserve"> REF _Ref114668245 \r \h  \* MERGEFORMAT </w:instrText>
      </w:r>
      <w:r w:rsidRPr="00124000">
        <w:fldChar w:fldCharType="separate"/>
      </w:r>
      <w:r w:rsidR="00B6280B">
        <w:t>14.1.6</w:t>
      </w:r>
      <w:r w:rsidRPr="00124000">
        <w:fldChar w:fldCharType="end"/>
      </w:r>
      <w:r w:rsidRPr="00124000">
        <w:t xml:space="preserve">, </w:t>
      </w:r>
      <w:r w:rsidRPr="00124000">
        <w:fldChar w:fldCharType="begin"/>
      </w:r>
      <w:r w:rsidRPr="00124000">
        <w:instrText xml:space="preserve"> REF _Ref114668247 \r \h  \* MERGEFORMAT </w:instrText>
      </w:r>
      <w:r w:rsidRPr="00124000">
        <w:fldChar w:fldCharType="separate"/>
      </w:r>
      <w:r w:rsidR="00B6280B">
        <w:t>14.1.7</w:t>
      </w:r>
      <w:r w:rsidRPr="00124000">
        <w:fldChar w:fldCharType="end"/>
      </w:r>
      <w:r w:rsidRPr="00124000">
        <w:t xml:space="preserve">, </w:t>
      </w:r>
      <w:r w:rsidRPr="00124000">
        <w:fldChar w:fldCharType="begin"/>
      </w:r>
      <w:r w:rsidRPr="00124000">
        <w:instrText xml:space="preserve"> REF _Ref114668251 \r \h  \* MERGEFORMAT </w:instrText>
      </w:r>
      <w:r w:rsidRPr="00124000">
        <w:fldChar w:fldCharType="separate"/>
      </w:r>
      <w:r w:rsidR="00B6280B">
        <w:t>14.1.8</w:t>
      </w:r>
      <w:r w:rsidRPr="00124000">
        <w:fldChar w:fldCharType="end"/>
      </w:r>
      <w:r w:rsidRPr="00124000">
        <w:t xml:space="preserve"> e </w:t>
      </w:r>
      <w:r w:rsidRPr="00124000">
        <w:fldChar w:fldCharType="begin"/>
      </w:r>
      <w:r w:rsidRPr="00124000">
        <w:instrText xml:space="preserve"> REF _Ref114668252 \r \h  \* MERGEFORMAT </w:instrText>
      </w:r>
      <w:r w:rsidRPr="00124000">
        <w:fldChar w:fldCharType="separate"/>
      </w:r>
      <w:r w:rsidR="00B6280B">
        <w:t>14.1.9</w:t>
      </w:r>
      <w:r w:rsidRPr="00124000">
        <w:fldChar w:fldCharType="end"/>
      </w:r>
      <w:r w:rsidRPr="00124000">
        <w:t xml:space="preserve">, bem como pelas infrações administrativas previstas nos itens </w:t>
      </w:r>
      <w:r w:rsidRPr="00124000">
        <w:fldChar w:fldCharType="begin"/>
      </w:r>
      <w:r w:rsidRPr="00124000">
        <w:instrText xml:space="preserve"> REF _Ref114668085 \r \h  \* MERGEFORMAT </w:instrText>
      </w:r>
      <w:r w:rsidRPr="00124000">
        <w:fldChar w:fldCharType="separate"/>
      </w:r>
      <w:r w:rsidR="00B6280B">
        <w:t>14.1.1</w:t>
      </w:r>
      <w:r w:rsidRPr="00124000">
        <w:fldChar w:fldCharType="end"/>
      </w:r>
      <w:r w:rsidRPr="00124000">
        <w:t xml:space="preserve">, </w:t>
      </w:r>
      <w:r w:rsidRPr="00124000">
        <w:fldChar w:fldCharType="begin"/>
      </w:r>
      <w:r w:rsidRPr="00124000">
        <w:instrText xml:space="preserve"> REF _Ref114668108 \r \h  \* MERGEFORMAT </w:instrText>
      </w:r>
      <w:r w:rsidRPr="00124000">
        <w:fldChar w:fldCharType="separate"/>
      </w:r>
      <w:r w:rsidR="00B6280B">
        <w:t>14.1.2</w:t>
      </w:r>
      <w:r w:rsidRPr="00124000">
        <w:fldChar w:fldCharType="end"/>
      </w:r>
      <w:r w:rsidRPr="00124000">
        <w:t xml:space="preserve">, </w:t>
      </w:r>
      <w:r w:rsidRPr="00124000">
        <w:fldChar w:fldCharType="begin"/>
      </w:r>
      <w:r w:rsidRPr="00124000">
        <w:instrText xml:space="preserve"> REF _Ref114668139 \r \h  \* MERGEFORMAT </w:instrText>
      </w:r>
      <w:r w:rsidRPr="00124000">
        <w:fldChar w:fldCharType="separate"/>
      </w:r>
      <w:r w:rsidR="00B6280B">
        <w:t>14.1.3</w:t>
      </w:r>
      <w:r w:rsidRPr="00124000">
        <w:fldChar w:fldCharType="end"/>
      </w:r>
      <w:r w:rsidRPr="00124000">
        <w:t xml:space="preserve"> e 14.1.4 que justifiquem a imposição de penalidade mais grave que a sanção de impedimento de licitar e contratar, cuja duração observará o prazo previsto no </w:t>
      </w:r>
      <w:hyperlink r:id="rId10" w:anchor="art156§5">
        <w:r w:rsidRPr="00124000">
          <w:rPr>
            <w:rStyle w:val="Hyperlink"/>
            <w:color w:val="000000" w:themeColor="text1"/>
          </w:rPr>
          <w:t>art. 156, §5º, da Lei nº 14.133, de 2021</w:t>
        </w:r>
      </w:hyperlink>
      <w:r w:rsidRPr="00124000">
        <w:t>.</w:t>
      </w:r>
    </w:p>
    <w:p w14:paraId="26403B73" w14:textId="02835FEF" w:rsidR="00CE61FF" w:rsidRPr="00124000" w:rsidRDefault="00CE61FF" w:rsidP="00CE61FF">
      <w:pPr>
        <w:pStyle w:val="Nivel2"/>
        <w:numPr>
          <w:ilvl w:val="1"/>
          <w:numId w:val="1"/>
        </w:numPr>
        <w:ind w:left="993" w:hanging="426"/>
      </w:pPr>
      <w:r w:rsidRPr="00124000">
        <w:t xml:space="preserve">A recusa injustificada do adjudicatário em assinar o contrato ou a ata de registro de preço, ou em aceitar ou retirar o instrumento equivalente no prazo estabelecido pela Administração, descrita no item </w:t>
      </w:r>
      <w:r w:rsidRPr="00124000">
        <w:fldChar w:fldCharType="begin"/>
      </w:r>
      <w:r w:rsidRPr="00124000">
        <w:instrText xml:space="preserve"> REF _Ref192168045 \r \h  \* MERGEFORMAT </w:instrText>
      </w:r>
      <w:r w:rsidRPr="00124000">
        <w:fldChar w:fldCharType="separate"/>
      </w:r>
      <w:r w:rsidR="00B6280B">
        <w:t>14.1.4</w:t>
      </w:r>
      <w:r w:rsidRPr="00124000">
        <w:fldChar w:fldCharType="end"/>
      </w:r>
      <w:r w:rsidRPr="00124000">
        <w:t xml:space="preserve">, caracterizará o descumprimento total da obrigação assumida e o sujeitará às penalidades e à imediata perda da garantia de proposta em favor do órgão ou entidade promotora da licitação, nos termos do </w:t>
      </w:r>
      <w:hyperlink r:id="rId11">
        <w:r w:rsidRPr="00124000">
          <w:rPr>
            <w:rStyle w:val="Hyperlink"/>
            <w:color w:val="000000" w:themeColor="text1"/>
          </w:rPr>
          <w:t>art. 45, §4º da Instrução Normativa SEGES/ME nº 73, de 30 de setembro de 2022</w:t>
        </w:r>
      </w:hyperlink>
      <w:r w:rsidRPr="00124000">
        <w:t>.</w:t>
      </w:r>
    </w:p>
    <w:p w14:paraId="093581FF" w14:textId="77777777" w:rsidR="00CE61FF" w:rsidRPr="00124000" w:rsidRDefault="00CE61FF" w:rsidP="00CE61FF">
      <w:pPr>
        <w:pStyle w:val="Nivel2"/>
        <w:numPr>
          <w:ilvl w:val="1"/>
          <w:numId w:val="1"/>
        </w:numPr>
        <w:ind w:left="993" w:hanging="426"/>
      </w:pPr>
      <w:r w:rsidRPr="00124000">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C8D798" w14:textId="77777777" w:rsidR="00CE61FF" w:rsidRPr="00124000" w:rsidRDefault="00CE61FF" w:rsidP="00CE61FF">
      <w:pPr>
        <w:pStyle w:val="Nivel2"/>
        <w:numPr>
          <w:ilvl w:val="1"/>
          <w:numId w:val="1"/>
        </w:numPr>
        <w:ind w:left="993" w:hanging="426"/>
      </w:pPr>
      <w:r w:rsidRPr="00124000">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03D8C2" w14:textId="77777777" w:rsidR="00CE61FF" w:rsidRPr="00124000" w:rsidRDefault="00CE61FF" w:rsidP="00CE61FF">
      <w:pPr>
        <w:pStyle w:val="Nivel2"/>
        <w:numPr>
          <w:ilvl w:val="1"/>
          <w:numId w:val="1"/>
        </w:numPr>
        <w:ind w:left="993" w:hanging="426"/>
      </w:pPr>
      <w:r w:rsidRPr="0012400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F4B98" w14:textId="77777777" w:rsidR="00CE61FF" w:rsidRPr="00124000" w:rsidRDefault="00CE61FF" w:rsidP="00CE61FF">
      <w:pPr>
        <w:pStyle w:val="Nivel2"/>
        <w:numPr>
          <w:ilvl w:val="1"/>
          <w:numId w:val="1"/>
        </w:numPr>
        <w:ind w:left="993" w:hanging="426"/>
      </w:pPr>
      <w:r w:rsidRPr="00124000">
        <w:lastRenderedPageBreak/>
        <w:t>O recurso e o pedido de reconsideração terão efeito suspensivo do ato ou da decisão recorrida até que sobrevenha decisão final da autoridade competente.</w:t>
      </w:r>
    </w:p>
    <w:p w14:paraId="7823B3C6" w14:textId="77777777" w:rsidR="00CE61FF" w:rsidRPr="00124000" w:rsidRDefault="00CE61FF" w:rsidP="00CE61FF">
      <w:pPr>
        <w:pStyle w:val="Nivel2"/>
        <w:numPr>
          <w:ilvl w:val="1"/>
          <w:numId w:val="1"/>
        </w:numPr>
        <w:ind w:left="993" w:hanging="426"/>
      </w:pPr>
      <w:r w:rsidRPr="00124000">
        <w:t>A aplicação das sanções previstas neste edital não exclui, em hipótese alguma, a obrigação de reparação integral dos danos causados.</w:t>
      </w:r>
    </w:p>
    <w:p w14:paraId="0CB49D8E" w14:textId="77777777" w:rsidR="00CE61FF" w:rsidRPr="00124000" w:rsidRDefault="00CE61FF" w:rsidP="00CE61FF">
      <w:pPr>
        <w:pStyle w:val="Nivel2"/>
        <w:numPr>
          <w:ilvl w:val="1"/>
          <w:numId w:val="1"/>
        </w:numPr>
        <w:ind w:left="993" w:hanging="426"/>
      </w:pPr>
      <w:r w:rsidRPr="00124000">
        <w:t>Para a garantia da ampla defesa e contraditório dos licitantes, as notificações serão enviadas eletronicamente para os endereços de e-mail informados na proposta comercial, bem como os cadastrados pela empresa no SICAF.</w:t>
      </w:r>
    </w:p>
    <w:p w14:paraId="080D165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791F0BED" w14:textId="77777777" w:rsidR="00CE61FF" w:rsidRPr="00124000" w:rsidRDefault="00CE61FF" w:rsidP="00CE61FF">
      <w:pPr>
        <w:pStyle w:val="Nivel3"/>
        <w:numPr>
          <w:ilvl w:val="0"/>
          <w:numId w:val="0"/>
        </w:numPr>
        <w:ind w:left="567"/>
        <w:rPr>
          <w:rFonts w:ascii="Times New Roman" w:hAnsi="Times New Roman" w:cs="Times New Roman"/>
          <w:sz w:val="22"/>
          <w:szCs w:val="22"/>
        </w:rPr>
      </w:pPr>
    </w:p>
    <w:p w14:paraId="37197AC2" w14:textId="77777777" w:rsidR="00CE61FF" w:rsidRPr="00124000" w:rsidRDefault="00CE61FF" w:rsidP="00CE61FF">
      <w:pPr>
        <w:pStyle w:val="Nivel01"/>
        <w:spacing w:line="360" w:lineRule="auto"/>
        <w:rPr>
          <w:rFonts w:ascii="Times New Roman" w:hAnsi="Times New Roman" w:cs="Times New Roman"/>
          <w:sz w:val="22"/>
          <w:szCs w:val="22"/>
        </w:rPr>
      </w:pPr>
      <w:bookmarkStart w:id="85" w:name="_Toc135469207"/>
      <w:bookmarkStart w:id="86" w:name="_Toc193719204"/>
      <w:r w:rsidRPr="00124000">
        <w:rPr>
          <w:rFonts w:ascii="Times New Roman" w:hAnsi="Times New Roman" w:cs="Times New Roman"/>
          <w:sz w:val="22"/>
          <w:szCs w:val="22"/>
        </w:rPr>
        <w:t>DA IMPUGNAÇÃO AO EDITAL E DO PEDIDO DE ESCLARECIMENTO</w:t>
      </w:r>
      <w:bookmarkEnd w:id="85"/>
      <w:bookmarkEnd w:id="86"/>
    </w:p>
    <w:p w14:paraId="67874176" w14:textId="77777777" w:rsidR="00CE61FF" w:rsidRPr="00124000" w:rsidRDefault="00CE61FF" w:rsidP="00CE61FF">
      <w:pPr>
        <w:pStyle w:val="Nivel2"/>
        <w:numPr>
          <w:ilvl w:val="1"/>
          <w:numId w:val="1"/>
        </w:numPr>
        <w:ind w:left="993" w:hanging="426"/>
      </w:pPr>
      <w:r w:rsidRPr="00124000">
        <w:t xml:space="preserve">Qualquer pessoa é parte legítima para impugnar este Edital por irregularidade na aplicação da </w:t>
      </w:r>
      <w:hyperlink r:id="rId12">
        <w:r w:rsidRPr="00124000">
          <w:rPr>
            <w:rStyle w:val="Hyperlink"/>
            <w:color w:val="000000" w:themeColor="text1"/>
          </w:rPr>
          <w:t>Lei nº 14.133, de 2021</w:t>
        </w:r>
      </w:hyperlink>
      <w:r w:rsidRPr="00124000">
        <w:t>, devendo protocolar o pedido até 3 (três) dias úteis antes da data da abertura do certame.</w:t>
      </w:r>
    </w:p>
    <w:p w14:paraId="4AE735AA" w14:textId="77777777" w:rsidR="00CE61FF" w:rsidRPr="00124000" w:rsidRDefault="00CE61FF" w:rsidP="00CE61FF">
      <w:pPr>
        <w:pStyle w:val="Nivel2"/>
        <w:numPr>
          <w:ilvl w:val="1"/>
          <w:numId w:val="1"/>
        </w:numPr>
        <w:ind w:left="993" w:hanging="426"/>
      </w:pPr>
      <w:r w:rsidRPr="00124000">
        <w:t>A resposta à impugnação ou ao pedido de esclarecimento será divulgado em sítio eletrônico oficial no prazo de até 3 (três) dias úteis, limitado ao último dia útil anterior à data da abertura do certame.</w:t>
      </w:r>
    </w:p>
    <w:p w14:paraId="2302A6E2" w14:textId="77777777" w:rsidR="00CE61FF" w:rsidRPr="00124000" w:rsidRDefault="00CE61FF" w:rsidP="00CE61FF">
      <w:pPr>
        <w:pStyle w:val="Nivel2"/>
        <w:numPr>
          <w:ilvl w:val="1"/>
          <w:numId w:val="1"/>
        </w:numPr>
        <w:ind w:left="993" w:hanging="426"/>
      </w:pPr>
      <w:r w:rsidRPr="00124000">
        <w:t xml:space="preserve">A impugnação e o pedido de esclarecimento poderão ser realizados por forma eletrônica, pelos seguintes meios: </w:t>
      </w:r>
      <w:r w:rsidRPr="00124000">
        <w:rPr>
          <w:i/>
          <w:iCs/>
          <w:color w:val="FF0000"/>
        </w:rPr>
        <w:t>licitacaosiunis@ufba.br</w:t>
      </w:r>
    </w:p>
    <w:p w14:paraId="37C8E3B3" w14:textId="77777777" w:rsidR="00CE61FF" w:rsidRPr="00124000" w:rsidRDefault="00CE61FF" w:rsidP="00CE61FF">
      <w:pPr>
        <w:pStyle w:val="Nivel2"/>
        <w:numPr>
          <w:ilvl w:val="1"/>
          <w:numId w:val="1"/>
        </w:numPr>
        <w:ind w:left="993" w:hanging="426"/>
      </w:pPr>
      <w:r w:rsidRPr="00124000">
        <w:t>As impugnações e pedidos de esclarecimentos não suspendem os prazos previstos no certame.</w:t>
      </w:r>
    </w:p>
    <w:p w14:paraId="30D41B53" w14:textId="77777777" w:rsidR="00CE61FF" w:rsidRPr="00124000" w:rsidRDefault="00CE61FF" w:rsidP="00CE61FF">
      <w:pPr>
        <w:pStyle w:val="Nivel2"/>
        <w:numPr>
          <w:ilvl w:val="1"/>
          <w:numId w:val="1"/>
        </w:numPr>
        <w:ind w:left="993" w:hanging="426"/>
      </w:pPr>
      <w:r w:rsidRPr="00124000">
        <w:t xml:space="preserve">A concessão de efeito suspensivo à impugnação é medida excepcional e deverá ser motivada pelo </w:t>
      </w:r>
      <w:r w:rsidRPr="00124000">
        <w:rPr>
          <w:highlight w:val="yellow"/>
        </w:rPr>
        <w:t>Pregoeiro</w:t>
      </w:r>
      <w:r w:rsidRPr="00124000">
        <w:t>/Agente de Contratação/Comissão, nos autos do processo de licitação.</w:t>
      </w:r>
    </w:p>
    <w:p w14:paraId="54291C10" w14:textId="77777777" w:rsidR="00CE61FF" w:rsidRPr="00124000" w:rsidRDefault="00CE61FF" w:rsidP="00CE61FF">
      <w:pPr>
        <w:pStyle w:val="Nivel2"/>
        <w:numPr>
          <w:ilvl w:val="1"/>
          <w:numId w:val="1"/>
        </w:numPr>
        <w:ind w:left="993" w:hanging="426"/>
      </w:pPr>
      <w:r w:rsidRPr="00124000">
        <w:t>Acolhida a impugnação, será definida e publicada nova data para a realização do certame.</w:t>
      </w:r>
    </w:p>
    <w:p w14:paraId="482674A5" w14:textId="77777777" w:rsidR="00CE61FF" w:rsidRPr="00124000" w:rsidRDefault="00CE61FF" w:rsidP="00CE61FF">
      <w:pPr>
        <w:pStyle w:val="Nivel2"/>
        <w:numPr>
          <w:ilvl w:val="0"/>
          <w:numId w:val="0"/>
        </w:numPr>
      </w:pPr>
    </w:p>
    <w:p w14:paraId="0655A7D3" w14:textId="0E95DCC1" w:rsidR="00CE61FF" w:rsidRPr="00124000" w:rsidRDefault="00CE61FF" w:rsidP="00CE61FF">
      <w:pPr>
        <w:pStyle w:val="Nivel01"/>
        <w:spacing w:line="360" w:lineRule="auto"/>
        <w:rPr>
          <w:rFonts w:ascii="Times New Roman" w:hAnsi="Times New Roman" w:cs="Times New Roman"/>
          <w:sz w:val="22"/>
          <w:szCs w:val="22"/>
        </w:rPr>
      </w:pPr>
      <w:bookmarkStart w:id="87" w:name="_Toc135469208"/>
      <w:bookmarkStart w:id="88" w:name="_Toc193719205"/>
      <w:r w:rsidRPr="00124000">
        <w:rPr>
          <w:rFonts w:ascii="Times New Roman" w:hAnsi="Times New Roman" w:cs="Times New Roman"/>
          <w:sz w:val="22"/>
          <w:szCs w:val="22"/>
        </w:rPr>
        <w:lastRenderedPageBreak/>
        <w:t>DAS DISPOSIÇÕES GERAIS</w:t>
      </w:r>
      <w:bookmarkEnd w:id="87"/>
      <w:bookmarkEnd w:id="88"/>
    </w:p>
    <w:p w14:paraId="1F1400E0" w14:textId="77777777" w:rsidR="00CE61FF" w:rsidRPr="00124000" w:rsidRDefault="00CE61FF" w:rsidP="00CE61FF">
      <w:pPr>
        <w:pStyle w:val="Nivel2"/>
        <w:numPr>
          <w:ilvl w:val="1"/>
          <w:numId w:val="1"/>
        </w:numPr>
        <w:ind w:left="993" w:hanging="426"/>
      </w:pPr>
      <w:bookmarkStart w:id="89" w:name="_Hlk82473550"/>
      <w:r w:rsidRPr="00124000">
        <w:t>Será divulgada ata da sessão pública no sistema eletrônico.</w:t>
      </w:r>
    </w:p>
    <w:p w14:paraId="5D726631" w14:textId="77777777" w:rsidR="00CE61FF" w:rsidRPr="00124000" w:rsidRDefault="00CE61FF" w:rsidP="00CE61FF">
      <w:pPr>
        <w:pStyle w:val="Nivel2"/>
        <w:numPr>
          <w:ilvl w:val="1"/>
          <w:numId w:val="1"/>
        </w:numPr>
        <w:ind w:left="993" w:hanging="426"/>
      </w:pPr>
      <w:r w:rsidRPr="0012400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8C75752" w14:textId="77777777" w:rsidR="00CE61FF" w:rsidRPr="00124000" w:rsidRDefault="00CE61FF" w:rsidP="00CE61FF">
      <w:pPr>
        <w:pStyle w:val="Nivel2"/>
        <w:numPr>
          <w:ilvl w:val="1"/>
          <w:numId w:val="1"/>
        </w:numPr>
        <w:ind w:left="993" w:hanging="426"/>
      </w:pPr>
      <w:r w:rsidRPr="00124000">
        <w:t>Todas as referências de tempo no Edital, no aviso e durante a sessão pública observarão o horário de Brasília - DF.</w:t>
      </w:r>
    </w:p>
    <w:p w14:paraId="626D9F62" w14:textId="77777777" w:rsidR="00CE61FF" w:rsidRPr="00124000" w:rsidRDefault="00CE61FF" w:rsidP="00CE61FF">
      <w:pPr>
        <w:pStyle w:val="Nivel2"/>
        <w:numPr>
          <w:ilvl w:val="1"/>
          <w:numId w:val="1"/>
        </w:numPr>
        <w:ind w:left="993" w:hanging="426"/>
      </w:pPr>
      <w:r w:rsidRPr="00124000">
        <w:t>A homologação do resultado desta licitação não implicará direito à contratação.</w:t>
      </w:r>
    </w:p>
    <w:p w14:paraId="22884E17" w14:textId="77777777" w:rsidR="00CE61FF" w:rsidRPr="00124000" w:rsidRDefault="00CE61FF" w:rsidP="00CE61FF">
      <w:pPr>
        <w:pStyle w:val="Nivel2"/>
        <w:numPr>
          <w:ilvl w:val="1"/>
          <w:numId w:val="1"/>
        </w:numPr>
        <w:ind w:left="993" w:hanging="426"/>
      </w:pPr>
      <w:r w:rsidRPr="00124000">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2899E0" w14:textId="77777777" w:rsidR="00CE61FF" w:rsidRPr="00124000" w:rsidRDefault="00CE61FF" w:rsidP="00CE61FF">
      <w:pPr>
        <w:pStyle w:val="Nivel2"/>
        <w:numPr>
          <w:ilvl w:val="1"/>
          <w:numId w:val="1"/>
        </w:numPr>
        <w:ind w:left="993" w:hanging="426"/>
      </w:pPr>
      <w:r w:rsidRPr="00124000">
        <w:t>Os licitantes assumem todos os custos de preparação e apresentação de suas propostas e a Administração não será, em nenhum caso, responsável por esses custos, independentemente da condução ou do resultado do processo licitatório.</w:t>
      </w:r>
    </w:p>
    <w:p w14:paraId="4AA41831" w14:textId="77777777" w:rsidR="00CE61FF" w:rsidRPr="00124000" w:rsidRDefault="00CE61FF" w:rsidP="00CE61FF">
      <w:pPr>
        <w:pStyle w:val="Nivel2"/>
        <w:numPr>
          <w:ilvl w:val="1"/>
          <w:numId w:val="1"/>
        </w:numPr>
        <w:ind w:left="993" w:hanging="426"/>
      </w:pPr>
      <w:r w:rsidRPr="00124000">
        <w:t>Na contagem dos prazos estabelecidos neste Edital e seus Anexos, excluir-se-á o dia do início e incluir-se-á o do vencimento. Só se iniciam e vencem os prazos em dias de expediente na Administração.</w:t>
      </w:r>
    </w:p>
    <w:p w14:paraId="1440E645" w14:textId="77777777" w:rsidR="00CE61FF" w:rsidRPr="00124000" w:rsidRDefault="00CE61FF" w:rsidP="00CE61FF">
      <w:pPr>
        <w:pStyle w:val="Nivel2"/>
        <w:numPr>
          <w:ilvl w:val="1"/>
          <w:numId w:val="1"/>
        </w:numPr>
        <w:ind w:left="993" w:hanging="426"/>
      </w:pPr>
      <w:r w:rsidRPr="00124000">
        <w:t>O desatendimento de exigências formais não essenciais não importará o afastamento do licitante, desde que seja possível o aproveitamento do ato, observados os princípios da isonomia e do interesse público.</w:t>
      </w:r>
    </w:p>
    <w:p w14:paraId="18CEB013" w14:textId="77777777" w:rsidR="00CE61FF" w:rsidRPr="00124000" w:rsidRDefault="00CE61FF" w:rsidP="00CE61FF">
      <w:pPr>
        <w:pStyle w:val="Nivel2"/>
        <w:numPr>
          <w:ilvl w:val="1"/>
          <w:numId w:val="1"/>
        </w:numPr>
        <w:ind w:left="993" w:hanging="426"/>
        <w:rPr>
          <w:rFonts w:eastAsia="Times New Roman"/>
        </w:rPr>
      </w:pPr>
      <w:r w:rsidRPr="00124000">
        <w:t>Em caso de divergência entre disposições deste Edital e de seus anexos ou demais peças que compõem o processo, prevalecerá as deste Edital.</w:t>
      </w:r>
    </w:p>
    <w:p w14:paraId="4C45758F" w14:textId="77777777" w:rsidR="00CE61FF" w:rsidRPr="00124000" w:rsidRDefault="00CE61FF" w:rsidP="00CE61FF">
      <w:pPr>
        <w:pStyle w:val="Nivel2"/>
        <w:numPr>
          <w:ilvl w:val="1"/>
          <w:numId w:val="1"/>
        </w:numPr>
        <w:ind w:left="993" w:hanging="426"/>
      </w:pPr>
      <w:r w:rsidRPr="00124000">
        <w:t xml:space="preserve">O Edital e seus anexos estão disponíveis, na íntegra, no Portal Nacional de Contratações Públicas (PNCP) e endereço eletrônico </w:t>
      </w:r>
      <w:hyperlink r:id="rId13" w:history="1">
        <w:r w:rsidRPr="00124000">
          <w:rPr>
            <w:rStyle w:val="Hyperlink"/>
            <w:color w:val="FF0000"/>
          </w:rPr>
          <w:t>https://sipac.ufba.br/public/jsp/portal.jsf</w:t>
        </w:r>
      </w:hyperlink>
    </w:p>
    <w:p w14:paraId="1FBBD2AE" w14:textId="77777777" w:rsidR="00CE61FF" w:rsidRPr="00124000" w:rsidRDefault="00CE61FF" w:rsidP="00CE61FF">
      <w:pPr>
        <w:pStyle w:val="Nivel2"/>
        <w:numPr>
          <w:ilvl w:val="1"/>
          <w:numId w:val="1"/>
        </w:numPr>
        <w:ind w:left="993" w:hanging="426"/>
        <w:rPr>
          <w:rFonts w:eastAsia="Times New Roman"/>
        </w:rPr>
      </w:pPr>
      <w:r w:rsidRPr="00124000">
        <w:t>Integram este Edital, para todos os fins e efeitos, os seguintes anexos:</w:t>
      </w:r>
    </w:p>
    <w:p w14:paraId="038E2DF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Anexo I - Termo de Referência;</w:t>
      </w:r>
    </w:p>
    <w:p w14:paraId="0086EF0C" w14:textId="77777777" w:rsidR="00CE61FF" w:rsidRPr="00124000" w:rsidRDefault="00CE61FF" w:rsidP="00CE61FF">
      <w:pPr>
        <w:pStyle w:val="Nivel4"/>
        <w:numPr>
          <w:ilvl w:val="0"/>
          <w:numId w:val="0"/>
        </w:numPr>
        <w:ind w:left="1134"/>
        <w:rPr>
          <w:rFonts w:ascii="Times New Roman" w:hAnsi="Times New Roman" w:cs="Times New Roman"/>
          <w:sz w:val="22"/>
          <w:szCs w:val="22"/>
        </w:rPr>
      </w:pPr>
      <w:r w:rsidRPr="00124000">
        <w:rPr>
          <w:rFonts w:ascii="Times New Roman" w:hAnsi="Times New Roman" w:cs="Times New Roman"/>
          <w:b/>
          <w:sz w:val="22"/>
          <w:szCs w:val="22"/>
        </w:rPr>
        <w:lastRenderedPageBreak/>
        <w:t>16.11.1.1.</w:t>
      </w:r>
      <w:r w:rsidRPr="00124000">
        <w:rPr>
          <w:rFonts w:ascii="Times New Roman" w:hAnsi="Times New Roman" w:cs="Times New Roman"/>
          <w:sz w:val="22"/>
          <w:szCs w:val="22"/>
        </w:rPr>
        <w:t xml:space="preserve"> Apêndice do Anexo I – Estudo Técnico Preliminar;</w:t>
      </w:r>
    </w:p>
    <w:p w14:paraId="538D524F"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Anexo II –Regras aplicáveis ao instrumento substitutivo ao contrato;</w:t>
      </w:r>
    </w:p>
    <w:p w14:paraId="6F9B8E51"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Anexo III – Termo de Ciência e concordância;</w:t>
      </w:r>
    </w:p>
    <w:p w14:paraId="3DAFBB21" w14:textId="77777777" w:rsidR="00CE61FF" w:rsidRPr="00124000" w:rsidRDefault="00CE61FF" w:rsidP="00CE61FF">
      <w:pPr>
        <w:pStyle w:val="Nvel3-R"/>
        <w:rPr>
          <w:rFonts w:ascii="Times New Roman" w:hAnsi="Times New Roman" w:cs="Times New Roman"/>
          <w:sz w:val="22"/>
          <w:szCs w:val="22"/>
          <w:highlight w:val="cyan"/>
        </w:rPr>
      </w:pPr>
      <w:r w:rsidRPr="00124000">
        <w:rPr>
          <w:rFonts w:ascii="Times New Roman" w:hAnsi="Times New Roman" w:cs="Times New Roman"/>
          <w:sz w:val="22"/>
          <w:szCs w:val="22"/>
          <w:highlight w:val="cyan"/>
        </w:rPr>
        <w:t>Anexo IV – Minuta de Ata de Registro de Preços;</w:t>
      </w:r>
    </w:p>
    <w:p w14:paraId="19AAA4A7"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Anexo V - Modelo de cadastro para assinatura de Ata de Registro de Preços</w:t>
      </w:r>
    </w:p>
    <w:bookmarkEnd w:id="89"/>
    <w:p w14:paraId="54F7C5B9" w14:textId="3E3DC600" w:rsidR="00CE61FF" w:rsidRPr="00124000" w:rsidRDefault="00CE61FF" w:rsidP="00CE61FF">
      <w:pPr>
        <w:spacing w:after="14"/>
        <w:ind w:left="427"/>
        <w:rPr>
          <w:rFonts w:ascii="Times New Roman" w:hAnsi="Times New Roman" w:cs="Times New Roman"/>
          <w:sz w:val="22"/>
          <w:szCs w:val="22"/>
        </w:rPr>
      </w:pPr>
    </w:p>
    <w:p w14:paraId="40691C8E" w14:textId="77777777" w:rsidR="00CE61FF" w:rsidRPr="00124000" w:rsidRDefault="00CE61FF" w:rsidP="00CE61FF">
      <w:pPr>
        <w:spacing w:after="48"/>
        <w:jc w:val="both"/>
        <w:rPr>
          <w:rFonts w:ascii="Times New Roman" w:eastAsia="Times New Roman" w:hAnsi="Times New Roman" w:cs="Times New Roman"/>
          <w:color w:val="000000"/>
          <w:sz w:val="22"/>
          <w:szCs w:val="22"/>
        </w:rPr>
      </w:pPr>
    </w:p>
    <w:p w14:paraId="1B793EF7" w14:textId="77777777" w:rsidR="00CE61FF" w:rsidRPr="00124000" w:rsidRDefault="00CE61FF" w:rsidP="00CE61FF">
      <w:pPr>
        <w:spacing w:after="48"/>
        <w:jc w:val="both"/>
        <w:rPr>
          <w:rFonts w:ascii="Times New Roman" w:eastAsia="Times New Roman" w:hAnsi="Times New Roman" w:cs="Times New Roman"/>
          <w:color w:val="000000"/>
          <w:sz w:val="22"/>
          <w:szCs w:val="22"/>
        </w:rPr>
      </w:pPr>
    </w:p>
    <w:p w14:paraId="1571593B" w14:textId="434FF5FE" w:rsidR="00CE61FF" w:rsidRPr="00124000" w:rsidRDefault="00CE61FF" w:rsidP="00CE61FF">
      <w:pPr>
        <w:spacing w:after="48"/>
        <w:jc w:val="both"/>
        <w:rPr>
          <w:rFonts w:ascii="Times New Roman" w:eastAsia="Times New Roman" w:hAnsi="Times New Roman" w:cs="Times New Roman"/>
          <w:color w:val="FF0000"/>
          <w:sz w:val="22"/>
          <w:szCs w:val="22"/>
        </w:rPr>
      </w:pPr>
      <w:r w:rsidRPr="00124000">
        <w:rPr>
          <w:rFonts w:ascii="Times New Roman" w:eastAsia="Times New Roman" w:hAnsi="Times New Roman" w:cs="Times New Roman"/>
          <w:color w:val="FF0000"/>
          <w:sz w:val="22"/>
          <w:szCs w:val="22"/>
        </w:rPr>
        <w:t>Salvador-Ba, </w:t>
      </w:r>
      <w:r w:rsidR="005F4C5D">
        <w:rPr>
          <w:rFonts w:ascii="Times New Roman" w:eastAsia="Times New Roman" w:hAnsi="Times New Roman" w:cs="Times New Roman"/>
          <w:color w:val="FF0000"/>
          <w:sz w:val="22"/>
          <w:szCs w:val="22"/>
        </w:rPr>
        <w:t>06</w:t>
      </w:r>
      <w:r w:rsidRPr="00124000">
        <w:rPr>
          <w:rFonts w:ascii="Times New Roman" w:eastAsia="Times New Roman" w:hAnsi="Times New Roman" w:cs="Times New Roman"/>
          <w:color w:val="FF0000"/>
          <w:sz w:val="22"/>
          <w:szCs w:val="22"/>
        </w:rPr>
        <w:t xml:space="preserve"> de </w:t>
      </w:r>
      <w:r w:rsidR="005F4C5D">
        <w:rPr>
          <w:rFonts w:ascii="Times New Roman" w:eastAsia="Times New Roman" w:hAnsi="Times New Roman" w:cs="Times New Roman"/>
          <w:color w:val="FF0000"/>
          <w:sz w:val="22"/>
          <w:szCs w:val="22"/>
        </w:rPr>
        <w:t>abril</w:t>
      </w:r>
      <w:r w:rsidRPr="00124000">
        <w:rPr>
          <w:rFonts w:ascii="Times New Roman" w:eastAsia="Times New Roman" w:hAnsi="Times New Roman" w:cs="Times New Roman"/>
          <w:color w:val="FF0000"/>
          <w:sz w:val="22"/>
          <w:szCs w:val="22"/>
        </w:rPr>
        <w:t xml:space="preserve"> de 202</w:t>
      </w:r>
      <w:r w:rsidR="007801C7">
        <w:rPr>
          <w:rFonts w:ascii="Times New Roman" w:eastAsia="Times New Roman" w:hAnsi="Times New Roman" w:cs="Times New Roman"/>
          <w:color w:val="FF0000"/>
          <w:sz w:val="22"/>
          <w:szCs w:val="22"/>
        </w:rPr>
        <w:t>6</w:t>
      </w:r>
    </w:p>
    <w:p w14:paraId="3878FB8F" w14:textId="77777777" w:rsidR="00CE61FF" w:rsidRPr="00124000" w:rsidRDefault="00CE61FF" w:rsidP="00CE61FF">
      <w:pPr>
        <w:spacing w:after="48"/>
        <w:rPr>
          <w:rFonts w:ascii="Times New Roman" w:eastAsia="Times New Roman" w:hAnsi="Times New Roman" w:cs="Times New Roman"/>
          <w:color w:val="FF0000"/>
          <w:sz w:val="22"/>
          <w:szCs w:val="22"/>
        </w:rPr>
      </w:pPr>
      <w:r w:rsidRPr="00124000">
        <w:rPr>
          <w:rFonts w:ascii="Times New Roman" w:eastAsia="Times New Roman" w:hAnsi="Times New Roman" w:cs="Times New Roman"/>
          <w:color w:val="FF0000"/>
          <w:sz w:val="22"/>
          <w:szCs w:val="22"/>
        </w:rPr>
        <w:t>PREGOEIRO OFICIAL </w:t>
      </w:r>
    </w:p>
    <w:p w14:paraId="25EC9FEE" w14:textId="45B59AA4" w:rsidR="00BE1002" w:rsidRPr="005373F1" w:rsidRDefault="00BE1002" w:rsidP="00922A26">
      <w:pPr>
        <w:spacing w:after="48"/>
        <w:rPr>
          <w:rFonts w:ascii="Times New Roman" w:eastAsia="Times New Roman" w:hAnsi="Times New Roman" w:cs="Times New Roman"/>
          <w:color w:val="FF0000"/>
          <w:sz w:val="22"/>
          <w:szCs w:val="22"/>
        </w:rPr>
      </w:pPr>
    </w:p>
    <w:p w14:paraId="62FA52FA" w14:textId="5C5CB983" w:rsidR="00BE1002" w:rsidRPr="005373F1" w:rsidRDefault="00BE1002" w:rsidP="00922A26">
      <w:pPr>
        <w:spacing w:after="48"/>
        <w:rPr>
          <w:rFonts w:ascii="Times New Roman" w:eastAsia="Times New Roman" w:hAnsi="Times New Roman" w:cs="Times New Roman"/>
          <w:color w:val="FF0000"/>
          <w:sz w:val="22"/>
          <w:szCs w:val="22"/>
        </w:rPr>
      </w:pPr>
    </w:p>
    <w:p w14:paraId="2BC21077" w14:textId="337EADED" w:rsidR="008F1EDC" w:rsidRDefault="008F1EDC" w:rsidP="00892142">
      <w:pPr>
        <w:spacing w:before="120" w:after="120"/>
        <w:jc w:val="center"/>
        <w:rPr>
          <w:rFonts w:ascii="Times New Roman" w:hAnsi="Times New Roman" w:cs="Times New Roman"/>
          <w:b/>
          <w:sz w:val="22"/>
          <w:szCs w:val="22"/>
          <w:lang w:eastAsia="ar-SA"/>
        </w:rPr>
      </w:pPr>
      <w:bookmarkStart w:id="90" w:name="_Hlk82471863"/>
    </w:p>
    <w:p w14:paraId="1DE333F1" w14:textId="691E74EE" w:rsidR="00E5104D" w:rsidRDefault="00E5104D" w:rsidP="00892142">
      <w:pPr>
        <w:spacing w:before="120" w:after="120"/>
        <w:jc w:val="center"/>
        <w:rPr>
          <w:rFonts w:ascii="Times New Roman" w:hAnsi="Times New Roman" w:cs="Times New Roman"/>
          <w:b/>
          <w:sz w:val="22"/>
          <w:szCs w:val="22"/>
          <w:lang w:eastAsia="ar-SA"/>
        </w:rPr>
      </w:pPr>
    </w:p>
    <w:p w14:paraId="5078CB5E" w14:textId="71CFC647" w:rsidR="00E5104D" w:rsidRDefault="00E5104D" w:rsidP="00892142">
      <w:pPr>
        <w:spacing w:before="120" w:after="120"/>
        <w:jc w:val="center"/>
        <w:rPr>
          <w:rFonts w:ascii="Times New Roman" w:hAnsi="Times New Roman" w:cs="Times New Roman"/>
          <w:b/>
          <w:sz w:val="22"/>
          <w:szCs w:val="22"/>
          <w:lang w:eastAsia="ar-SA"/>
        </w:rPr>
      </w:pPr>
    </w:p>
    <w:p w14:paraId="4AF67718" w14:textId="64EBBAE7" w:rsidR="00E5104D" w:rsidRDefault="00E5104D" w:rsidP="00892142">
      <w:pPr>
        <w:spacing w:before="120" w:after="120"/>
        <w:jc w:val="center"/>
        <w:rPr>
          <w:rFonts w:ascii="Times New Roman" w:hAnsi="Times New Roman" w:cs="Times New Roman"/>
          <w:b/>
          <w:sz w:val="22"/>
          <w:szCs w:val="22"/>
          <w:lang w:eastAsia="ar-SA"/>
        </w:rPr>
      </w:pPr>
    </w:p>
    <w:p w14:paraId="426E2375" w14:textId="7A3D990D" w:rsidR="00E5104D" w:rsidRDefault="00E5104D" w:rsidP="00892142">
      <w:pPr>
        <w:spacing w:before="120" w:after="120"/>
        <w:jc w:val="center"/>
        <w:rPr>
          <w:rFonts w:ascii="Times New Roman" w:hAnsi="Times New Roman" w:cs="Times New Roman"/>
          <w:b/>
          <w:sz w:val="22"/>
          <w:szCs w:val="22"/>
          <w:lang w:eastAsia="ar-SA"/>
        </w:rPr>
      </w:pPr>
    </w:p>
    <w:p w14:paraId="28257C63" w14:textId="149AB88E" w:rsidR="00E5104D" w:rsidRDefault="00E5104D" w:rsidP="00892142">
      <w:pPr>
        <w:spacing w:before="120" w:after="120"/>
        <w:jc w:val="center"/>
        <w:rPr>
          <w:rFonts w:ascii="Times New Roman" w:hAnsi="Times New Roman" w:cs="Times New Roman"/>
          <w:b/>
          <w:sz w:val="22"/>
          <w:szCs w:val="22"/>
          <w:lang w:eastAsia="ar-SA"/>
        </w:rPr>
      </w:pPr>
    </w:p>
    <w:p w14:paraId="0EA6CF3E" w14:textId="49A2CAEA" w:rsidR="00E5104D" w:rsidRDefault="00E5104D" w:rsidP="00892142">
      <w:pPr>
        <w:spacing w:before="120" w:after="120"/>
        <w:jc w:val="center"/>
        <w:rPr>
          <w:rFonts w:ascii="Times New Roman" w:hAnsi="Times New Roman" w:cs="Times New Roman"/>
          <w:b/>
          <w:sz w:val="22"/>
          <w:szCs w:val="22"/>
          <w:lang w:eastAsia="ar-SA"/>
        </w:rPr>
      </w:pPr>
    </w:p>
    <w:p w14:paraId="054F5FCF" w14:textId="77777777" w:rsidR="00E5104D" w:rsidRDefault="00E5104D" w:rsidP="00892142">
      <w:pPr>
        <w:spacing w:before="120" w:after="120"/>
        <w:jc w:val="center"/>
        <w:rPr>
          <w:rFonts w:ascii="Times New Roman" w:hAnsi="Times New Roman" w:cs="Times New Roman"/>
          <w:b/>
          <w:sz w:val="22"/>
          <w:szCs w:val="22"/>
          <w:lang w:eastAsia="ar-SA"/>
        </w:rPr>
      </w:pPr>
    </w:p>
    <w:p w14:paraId="59001A95" w14:textId="77777777" w:rsidR="008F1EDC" w:rsidRDefault="008F1EDC" w:rsidP="00892142">
      <w:pPr>
        <w:spacing w:before="120" w:after="120"/>
        <w:jc w:val="center"/>
        <w:rPr>
          <w:rFonts w:ascii="Times New Roman" w:hAnsi="Times New Roman" w:cs="Times New Roman"/>
          <w:b/>
          <w:sz w:val="22"/>
          <w:szCs w:val="22"/>
          <w:lang w:eastAsia="ar-SA"/>
        </w:rPr>
      </w:pPr>
    </w:p>
    <w:p w14:paraId="257EDFCC" w14:textId="77777777" w:rsidR="008F1EDC" w:rsidRDefault="008F1EDC" w:rsidP="00892142">
      <w:pPr>
        <w:spacing w:before="120" w:after="120"/>
        <w:jc w:val="center"/>
        <w:rPr>
          <w:rFonts w:ascii="Times New Roman" w:hAnsi="Times New Roman" w:cs="Times New Roman"/>
          <w:b/>
          <w:sz w:val="22"/>
          <w:szCs w:val="22"/>
          <w:lang w:eastAsia="ar-SA"/>
        </w:rPr>
      </w:pPr>
    </w:p>
    <w:p w14:paraId="4AF689A1" w14:textId="77777777" w:rsidR="008F1EDC" w:rsidRDefault="008F1EDC" w:rsidP="00892142">
      <w:pPr>
        <w:spacing w:before="120" w:after="120"/>
        <w:jc w:val="center"/>
        <w:rPr>
          <w:rFonts w:ascii="Times New Roman" w:hAnsi="Times New Roman" w:cs="Times New Roman"/>
          <w:b/>
          <w:sz w:val="22"/>
          <w:szCs w:val="22"/>
          <w:lang w:eastAsia="ar-SA"/>
        </w:rPr>
      </w:pPr>
    </w:p>
    <w:bookmarkEnd w:id="90"/>
    <w:p w14:paraId="5CAC991D" w14:textId="76452812" w:rsidR="00F64E27" w:rsidRPr="005F4C5D" w:rsidRDefault="00F64E27" w:rsidP="005F4C5D">
      <w:pPr>
        <w:spacing w:before="120" w:after="120" w:line="360" w:lineRule="auto"/>
        <w:jc w:val="center"/>
        <w:rPr>
          <w:rFonts w:ascii="Times New Roman" w:hAnsi="Times New Roman" w:cs="Times New Roman"/>
          <w:b/>
          <w:sz w:val="22"/>
          <w:szCs w:val="22"/>
          <w:lang w:eastAsia="ar-SA"/>
        </w:rPr>
      </w:pPr>
      <w:r w:rsidRPr="005F4C5D">
        <w:rPr>
          <w:rFonts w:ascii="Times New Roman" w:hAnsi="Times New Roman" w:cs="Times New Roman"/>
          <w:b/>
          <w:sz w:val="22"/>
          <w:szCs w:val="22"/>
          <w:lang w:eastAsia="ar-SA"/>
        </w:rPr>
        <w:t>ANEXO I - TERMO DE REFERÊNCIA</w:t>
      </w:r>
    </w:p>
    <w:p w14:paraId="0FDF2072" w14:textId="77777777" w:rsidR="005F4C5D" w:rsidRPr="005F4C5D" w:rsidRDefault="005F4C5D" w:rsidP="005F4C5D">
      <w:pPr>
        <w:spacing w:before="120" w:after="120" w:line="360" w:lineRule="auto"/>
        <w:jc w:val="center"/>
        <w:rPr>
          <w:rFonts w:ascii="Times New Roman" w:hAnsi="Times New Roman" w:cs="Times New Roman"/>
          <w:b/>
          <w:sz w:val="22"/>
          <w:szCs w:val="22"/>
          <w:lang w:eastAsia="ar-SA"/>
        </w:rPr>
      </w:pPr>
      <w:r w:rsidRPr="005F4C5D">
        <w:rPr>
          <w:rFonts w:ascii="Times New Roman" w:hAnsi="Times New Roman" w:cs="Times New Roman"/>
          <w:b/>
          <w:sz w:val="22"/>
          <w:szCs w:val="22"/>
          <w:lang w:eastAsia="ar-SA"/>
        </w:rPr>
        <w:t>PREGÃO SRP 90038/2026</w:t>
      </w:r>
    </w:p>
    <w:p w14:paraId="7DEC75C6" w14:textId="77777777" w:rsidR="005F4C5D" w:rsidRPr="005F4C5D" w:rsidRDefault="005F4C5D" w:rsidP="005F4C5D">
      <w:pPr>
        <w:spacing w:before="120" w:after="120" w:line="360" w:lineRule="auto"/>
        <w:jc w:val="center"/>
        <w:rPr>
          <w:rFonts w:ascii="Times New Roman" w:hAnsi="Times New Roman" w:cs="Times New Roman"/>
          <w:b/>
          <w:sz w:val="22"/>
          <w:szCs w:val="22"/>
        </w:rPr>
      </w:pPr>
      <w:r w:rsidRPr="005F4C5D">
        <w:rPr>
          <w:rFonts w:ascii="Times New Roman" w:hAnsi="Times New Roman" w:cs="Times New Roman"/>
          <w:b/>
          <w:sz w:val="22"/>
          <w:szCs w:val="22"/>
        </w:rPr>
        <w:t xml:space="preserve">PARTICIPAÇÃO EM AMPLA CONCORRÊNCIA </w:t>
      </w:r>
    </w:p>
    <w:p w14:paraId="736F2E41" w14:textId="6F9DDD64" w:rsidR="005F4C5D" w:rsidRDefault="005F4C5D" w:rsidP="005F4C5D">
      <w:pPr>
        <w:spacing w:before="120" w:after="120" w:line="360" w:lineRule="auto"/>
        <w:jc w:val="center"/>
        <w:rPr>
          <w:rFonts w:ascii="Times New Roman" w:hAnsi="Times New Roman" w:cs="Times New Roman"/>
          <w:b/>
          <w:sz w:val="22"/>
          <w:szCs w:val="22"/>
        </w:rPr>
      </w:pPr>
      <w:r w:rsidRPr="005F4C5D">
        <w:rPr>
          <w:rFonts w:ascii="Times New Roman" w:hAnsi="Times New Roman" w:cs="Times New Roman"/>
          <w:b/>
          <w:sz w:val="22"/>
          <w:szCs w:val="22"/>
        </w:rPr>
        <w:t>SEM EXCLUSIVIDADE PARA ME/EPP</w:t>
      </w:r>
    </w:p>
    <w:p w14:paraId="16433580" w14:textId="77777777" w:rsidR="005F4C5D" w:rsidRPr="005F4C5D" w:rsidRDefault="005F4C5D" w:rsidP="005F4C5D">
      <w:pPr>
        <w:spacing w:before="120" w:after="120" w:line="360" w:lineRule="auto"/>
        <w:jc w:val="center"/>
        <w:rPr>
          <w:rFonts w:ascii="Times New Roman" w:hAnsi="Times New Roman" w:cs="Times New Roman"/>
          <w:b/>
          <w:sz w:val="22"/>
          <w:szCs w:val="22"/>
        </w:rPr>
      </w:pPr>
    </w:p>
    <w:p w14:paraId="0B4E613D" w14:textId="43E83308" w:rsidR="005F4C5D" w:rsidRDefault="005F4C5D" w:rsidP="005F4C5D">
      <w:pPr>
        <w:pStyle w:val="Nivel01"/>
        <w:numPr>
          <w:ilvl w:val="0"/>
          <w:numId w:val="0"/>
        </w:numPr>
        <w:spacing w:beforeLines="0" w:before="120" w:afterLines="0" w:after="120" w:line="360" w:lineRule="auto"/>
        <w:ind w:left="360" w:hanging="360"/>
        <w:rPr>
          <w:rFonts w:ascii="Times New Roman" w:hAnsi="Times New Roman" w:cs="Times New Roman"/>
          <w:sz w:val="22"/>
          <w:szCs w:val="22"/>
        </w:rPr>
      </w:pPr>
      <w:r w:rsidRPr="005F4C5D">
        <w:rPr>
          <w:rFonts w:ascii="Times New Roman" w:hAnsi="Times New Roman" w:cs="Times New Roman"/>
          <w:sz w:val="22"/>
          <w:szCs w:val="22"/>
        </w:rPr>
        <w:lastRenderedPageBreak/>
        <w:t>NÚMERO DO PROCESSO: 23066.013847/2026-32</w:t>
      </w:r>
    </w:p>
    <w:p w14:paraId="3DFAA26F" w14:textId="77777777" w:rsidR="005F4C5D" w:rsidRPr="005F4C5D" w:rsidRDefault="005F4C5D" w:rsidP="005F4C5D"/>
    <w:p w14:paraId="58F50ABF" w14:textId="77777777" w:rsidR="005F4C5D" w:rsidRPr="005F4C5D" w:rsidRDefault="005F4C5D" w:rsidP="005F4C5D">
      <w:pPr>
        <w:pStyle w:val="Nivel01"/>
        <w:numPr>
          <w:ilvl w:val="0"/>
          <w:numId w:val="34"/>
        </w:numPr>
        <w:shd w:val="clear" w:color="auto" w:fill="F2F2F2" w:themeFill="background1" w:themeFillShade="F2"/>
        <w:tabs>
          <w:tab w:val="left" w:pos="284"/>
        </w:tabs>
        <w:spacing w:beforeLines="0" w:before="120" w:afterLines="0" w:after="120" w:line="360" w:lineRule="auto"/>
        <w:ind w:right="140"/>
        <w:rPr>
          <w:rFonts w:ascii="Times New Roman" w:hAnsi="Times New Roman" w:cs="Times New Roman"/>
          <w:sz w:val="22"/>
          <w:szCs w:val="22"/>
        </w:rPr>
      </w:pPr>
      <w:r w:rsidRPr="005F4C5D">
        <w:rPr>
          <w:rFonts w:ascii="Times New Roman" w:hAnsi="Times New Roman" w:cs="Times New Roman"/>
          <w:sz w:val="22"/>
          <w:szCs w:val="22"/>
        </w:rPr>
        <w:t>CONDIÇÕES GERAIS DA CONTRATAÇÃO</w:t>
      </w:r>
    </w:p>
    <w:p w14:paraId="4BAA13F5" w14:textId="77777777" w:rsidR="005F4C5D" w:rsidRPr="005F4C5D" w:rsidRDefault="005F4C5D" w:rsidP="005F4C5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70C0"/>
          <w:sz w:val="22"/>
          <w:szCs w:val="22"/>
        </w:rPr>
      </w:pPr>
      <w:r w:rsidRPr="005F4C5D">
        <w:rPr>
          <w:rFonts w:ascii="Times New Roman" w:hAnsi="Times New Roman" w:cs="Times New Roman"/>
          <w:bCs/>
          <w:color w:val="0070C0"/>
          <w:sz w:val="22"/>
          <w:szCs w:val="22"/>
        </w:rPr>
        <w:t>Constitui o objeto desta licitação o REGISTRO DE PREÇOS, pelo prazo de 12 (doze) meses, para eventual aquisição de Materiais destinados a procedimentos de CARDIOLOGIA CIRURGICA DO HOSPITAL ANA NERY – HAN. Conforme quantidade, especificações, condições descritas neste documento, exigências e estimativas 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9"/>
        <w:gridCol w:w="913"/>
        <w:gridCol w:w="3368"/>
        <w:gridCol w:w="716"/>
        <w:gridCol w:w="1242"/>
        <w:gridCol w:w="1411"/>
        <w:gridCol w:w="1479"/>
      </w:tblGrid>
      <w:tr w:rsidR="005F4C5D" w:rsidRPr="003E640E" w14:paraId="539698E1" w14:textId="77777777" w:rsidTr="005F4C5D">
        <w:trPr>
          <w:trHeight w:val="962"/>
        </w:trPr>
        <w:tc>
          <w:tcPr>
            <w:tcW w:w="259" w:type="pct"/>
            <w:shd w:val="clear" w:color="auto" w:fill="A6A6A6" w:themeFill="background1" w:themeFillShade="A6"/>
            <w:noWrap/>
            <w:textDirection w:val="btLr"/>
            <w:vAlign w:val="center"/>
            <w:hideMark/>
          </w:tcPr>
          <w:p w14:paraId="56CC7E49"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ITEM</w:t>
            </w:r>
          </w:p>
        </w:tc>
        <w:tc>
          <w:tcPr>
            <w:tcW w:w="474" w:type="pct"/>
            <w:shd w:val="clear" w:color="auto" w:fill="A6A6A6" w:themeFill="background1" w:themeFillShade="A6"/>
            <w:vAlign w:val="center"/>
            <w:hideMark/>
          </w:tcPr>
          <w:p w14:paraId="7E15A004"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CÓDIGO                             CATMAT</w:t>
            </w:r>
          </w:p>
        </w:tc>
        <w:tc>
          <w:tcPr>
            <w:tcW w:w="1749" w:type="pct"/>
            <w:shd w:val="clear" w:color="auto" w:fill="A6A6A6" w:themeFill="background1" w:themeFillShade="A6"/>
            <w:vAlign w:val="center"/>
            <w:hideMark/>
          </w:tcPr>
          <w:p w14:paraId="1EA8B011"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 xml:space="preserve">ESPECIFICAÇÃO </w:t>
            </w:r>
          </w:p>
        </w:tc>
        <w:tc>
          <w:tcPr>
            <w:tcW w:w="372" w:type="pct"/>
            <w:shd w:val="clear" w:color="auto" w:fill="A6A6A6" w:themeFill="background1" w:themeFillShade="A6"/>
            <w:vAlign w:val="center"/>
            <w:hideMark/>
          </w:tcPr>
          <w:p w14:paraId="48774455"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U.F</w:t>
            </w:r>
          </w:p>
        </w:tc>
        <w:tc>
          <w:tcPr>
            <w:tcW w:w="645" w:type="pct"/>
            <w:shd w:val="clear" w:color="auto" w:fill="A6A6A6" w:themeFill="background1" w:themeFillShade="A6"/>
            <w:vAlign w:val="center"/>
            <w:hideMark/>
          </w:tcPr>
          <w:p w14:paraId="228547A6"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QUANTIDADE ANUAL</w:t>
            </w:r>
          </w:p>
        </w:tc>
        <w:tc>
          <w:tcPr>
            <w:tcW w:w="733" w:type="pct"/>
            <w:shd w:val="clear" w:color="auto" w:fill="A6A6A6" w:themeFill="background1" w:themeFillShade="A6"/>
            <w:vAlign w:val="center"/>
            <w:hideMark/>
          </w:tcPr>
          <w:p w14:paraId="6E1A6BD1"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 xml:space="preserve">VALOR MÉDIO UNITÁRIO ESTIMADO </w:t>
            </w:r>
          </w:p>
        </w:tc>
        <w:tc>
          <w:tcPr>
            <w:tcW w:w="767" w:type="pct"/>
            <w:shd w:val="clear" w:color="auto" w:fill="A6A6A6" w:themeFill="background1" w:themeFillShade="A6"/>
            <w:vAlign w:val="center"/>
            <w:hideMark/>
          </w:tcPr>
          <w:p w14:paraId="06A719D4"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VALOR TOTAL ANUAL ESTIMADO</w:t>
            </w:r>
          </w:p>
        </w:tc>
      </w:tr>
      <w:tr w:rsidR="005F4C5D" w:rsidRPr="003E640E" w14:paraId="1E508A30" w14:textId="77777777" w:rsidTr="005F4C5D">
        <w:trPr>
          <w:trHeight w:val="300"/>
        </w:trPr>
        <w:tc>
          <w:tcPr>
            <w:tcW w:w="5000" w:type="pct"/>
            <w:gridSpan w:val="7"/>
            <w:shd w:val="clear" w:color="auto" w:fill="D9D9D9" w:themeFill="background1" w:themeFillShade="D9"/>
            <w:noWrap/>
            <w:vAlign w:val="center"/>
            <w:hideMark/>
          </w:tcPr>
          <w:p w14:paraId="5373D8C9" w14:textId="77777777" w:rsidR="005F4C5D" w:rsidRPr="003E640E" w:rsidRDefault="005F4C5D" w:rsidP="005F4C5D">
            <w:pPr>
              <w:jc w:val="center"/>
              <w:rPr>
                <w:rFonts w:eastAsia="Times New Roman" w:cstheme="minorHAnsi"/>
                <w:b/>
                <w:bCs/>
                <w:color w:val="FF0000"/>
                <w:sz w:val="16"/>
                <w:szCs w:val="16"/>
              </w:rPr>
            </w:pPr>
            <w:r w:rsidRPr="003E640E">
              <w:rPr>
                <w:rFonts w:eastAsia="Times New Roman" w:cstheme="minorHAnsi"/>
                <w:b/>
                <w:bCs/>
                <w:color w:val="FF0000"/>
                <w:sz w:val="16"/>
                <w:szCs w:val="16"/>
              </w:rPr>
              <w:t>ITENS DO PROCESSO</w:t>
            </w:r>
          </w:p>
        </w:tc>
      </w:tr>
      <w:tr w:rsidR="005F4C5D" w:rsidRPr="003E640E" w14:paraId="6C4B16BA" w14:textId="77777777" w:rsidTr="005F4C5D">
        <w:trPr>
          <w:trHeight w:val="1385"/>
        </w:trPr>
        <w:tc>
          <w:tcPr>
            <w:tcW w:w="259" w:type="pct"/>
            <w:shd w:val="clear" w:color="FFFFCC" w:fill="FFFFFF"/>
            <w:vAlign w:val="center"/>
            <w:hideMark/>
          </w:tcPr>
          <w:p w14:paraId="12D20DE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w:t>
            </w:r>
          </w:p>
        </w:tc>
        <w:tc>
          <w:tcPr>
            <w:tcW w:w="474" w:type="pct"/>
            <w:shd w:val="clear" w:color="FFFFCC" w:fill="FFFFFF"/>
            <w:vAlign w:val="center"/>
            <w:hideMark/>
          </w:tcPr>
          <w:p w14:paraId="1F6B64A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474546</w:t>
            </w:r>
          </w:p>
        </w:tc>
        <w:tc>
          <w:tcPr>
            <w:tcW w:w="1749" w:type="pct"/>
            <w:shd w:val="clear" w:color="FFFFCC" w:fill="FFFFFF"/>
            <w:vAlign w:val="center"/>
            <w:hideMark/>
          </w:tcPr>
          <w:p w14:paraId="7601346E"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RETA, POLÍMERO, HASTE: HASTE POLÍMERO ARAMADA, DIÂMETRO: CERCA DE 36 FRENCH, TIPO CONECTOR: CONECTOR 3/8 POL, ESTERILIDADE: ESTÉRIL, USO ÚNICO.</w:t>
            </w:r>
          </w:p>
        </w:tc>
        <w:tc>
          <w:tcPr>
            <w:tcW w:w="372" w:type="pct"/>
            <w:shd w:val="clear" w:color="FFFFFF" w:fill="FFFFFF"/>
            <w:vAlign w:val="center"/>
            <w:hideMark/>
          </w:tcPr>
          <w:p w14:paraId="2745510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2942572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30</w:t>
            </w:r>
          </w:p>
        </w:tc>
        <w:tc>
          <w:tcPr>
            <w:tcW w:w="733" w:type="pct"/>
            <w:shd w:val="clear" w:color="000000" w:fill="FFFFFF"/>
            <w:noWrap/>
            <w:vAlign w:val="center"/>
            <w:hideMark/>
          </w:tcPr>
          <w:p w14:paraId="711561CE"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318,00 </w:t>
            </w:r>
          </w:p>
        </w:tc>
        <w:tc>
          <w:tcPr>
            <w:tcW w:w="767" w:type="pct"/>
            <w:shd w:val="clear" w:color="000000" w:fill="FFFFFF"/>
            <w:noWrap/>
            <w:vAlign w:val="center"/>
            <w:hideMark/>
          </w:tcPr>
          <w:p w14:paraId="5C560D5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9.540,00 </w:t>
            </w:r>
          </w:p>
        </w:tc>
      </w:tr>
      <w:tr w:rsidR="005F4C5D" w:rsidRPr="003E640E" w14:paraId="74FBCE7B" w14:textId="77777777" w:rsidTr="005F4C5D">
        <w:trPr>
          <w:trHeight w:val="1845"/>
        </w:trPr>
        <w:tc>
          <w:tcPr>
            <w:tcW w:w="259" w:type="pct"/>
            <w:shd w:val="clear" w:color="FFFFCC" w:fill="FFFFFF"/>
            <w:vAlign w:val="center"/>
            <w:hideMark/>
          </w:tcPr>
          <w:p w14:paraId="17B3C00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w:t>
            </w:r>
          </w:p>
        </w:tc>
        <w:tc>
          <w:tcPr>
            <w:tcW w:w="474" w:type="pct"/>
            <w:shd w:val="clear" w:color="FFFFCC" w:fill="FFFFFF"/>
            <w:vAlign w:val="center"/>
            <w:hideMark/>
          </w:tcPr>
          <w:p w14:paraId="65DA9A1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474570</w:t>
            </w:r>
          </w:p>
        </w:tc>
        <w:tc>
          <w:tcPr>
            <w:tcW w:w="1749" w:type="pct"/>
            <w:shd w:val="clear" w:color="FFFFCC" w:fill="FFFFFF"/>
            <w:vAlign w:val="center"/>
            <w:hideMark/>
          </w:tcPr>
          <w:p w14:paraId="0E56647C"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12 FRENCH, TIPO CONECTOR: CONECTOR 1/4 POL, ESTERILIDADE: ESTÉRIL, USO ÚNICO.</w:t>
            </w:r>
            <w:r w:rsidRPr="003E640E">
              <w:rPr>
                <w:rFonts w:eastAsia="Times New Roman" w:cstheme="minorHAnsi"/>
                <w:color w:val="FF0000"/>
                <w:sz w:val="16"/>
                <w:szCs w:val="16"/>
              </w:rPr>
              <w:br/>
              <w:t>CARACTERÍSTICAS ADICIONAIS: TAMANHO CERCA DE 10; 12; 14 E 16FR PONTA PVC E PONTA METALICA</w:t>
            </w:r>
          </w:p>
        </w:tc>
        <w:tc>
          <w:tcPr>
            <w:tcW w:w="372" w:type="pct"/>
            <w:shd w:val="clear" w:color="FFFFFF" w:fill="FFFFFF"/>
            <w:vAlign w:val="center"/>
            <w:hideMark/>
          </w:tcPr>
          <w:p w14:paraId="2359B3C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4351AA4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100</w:t>
            </w:r>
          </w:p>
        </w:tc>
        <w:tc>
          <w:tcPr>
            <w:tcW w:w="733" w:type="pct"/>
            <w:shd w:val="clear" w:color="000000" w:fill="FFFFFF"/>
            <w:noWrap/>
            <w:vAlign w:val="center"/>
            <w:hideMark/>
          </w:tcPr>
          <w:p w14:paraId="2EFD9A31"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313,32 </w:t>
            </w:r>
          </w:p>
        </w:tc>
        <w:tc>
          <w:tcPr>
            <w:tcW w:w="767" w:type="pct"/>
            <w:shd w:val="clear" w:color="000000" w:fill="FFFFFF"/>
            <w:noWrap/>
            <w:vAlign w:val="center"/>
            <w:hideMark/>
          </w:tcPr>
          <w:p w14:paraId="5211191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31.332,00 </w:t>
            </w:r>
          </w:p>
        </w:tc>
      </w:tr>
      <w:tr w:rsidR="005F4C5D" w:rsidRPr="003E640E" w14:paraId="3D08BFA1" w14:textId="77777777" w:rsidTr="005F4C5D">
        <w:trPr>
          <w:trHeight w:val="1280"/>
        </w:trPr>
        <w:tc>
          <w:tcPr>
            <w:tcW w:w="259" w:type="pct"/>
            <w:shd w:val="clear" w:color="FFFFCC" w:fill="FFFFFF"/>
            <w:vAlign w:val="center"/>
            <w:hideMark/>
          </w:tcPr>
          <w:p w14:paraId="7B2D4A0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w:t>
            </w:r>
          </w:p>
        </w:tc>
        <w:tc>
          <w:tcPr>
            <w:tcW w:w="474" w:type="pct"/>
            <w:shd w:val="clear" w:color="FFFFCC" w:fill="FFFFFF"/>
            <w:vAlign w:val="center"/>
            <w:hideMark/>
          </w:tcPr>
          <w:p w14:paraId="137EE13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474607</w:t>
            </w:r>
          </w:p>
        </w:tc>
        <w:tc>
          <w:tcPr>
            <w:tcW w:w="1749" w:type="pct"/>
            <w:shd w:val="clear" w:color="FFFFCC" w:fill="FFFFFF"/>
            <w:vAlign w:val="center"/>
            <w:hideMark/>
          </w:tcPr>
          <w:p w14:paraId="0592C4A4"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DUPLO, TIPO PONTA: PONTA RETA, POLÍMERO, HASTE: HASTE POLÍMERO ARAMADA, DIÂMETRO: CERCA DE 36/50 FRENCH,  TIPO  CONECTOR:  CONECTOR  1/2  POL,</w:t>
            </w:r>
            <w:r w:rsidRPr="003E640E">
              <w:rPr>
                <w:rFonts w:eastAsia="Times New Roman" w:cstheme="minorHAnsi"/>
                <w:color w:val="FF0000"/>
                <w:sz w:val="16"/>
                <w:szCs w:val="16"/>
              </w:rPr>
              <w:br/>
              <w:t>ESTERILIDADE: ESTÉRIL, USO ÚNICO.</w:t>
            </w:r>
          </w:p>
        </w:tc>
        <w:tc>
          <w:tcPr>
            <w:tcW w:w="372" w:type="pct"/>
            <w:shd w:val="clear" w:color="FFFFFF" w:fill="FFFFFF"/>
            <w:vAlign w:val="center"/>
            <w:hideMark/>
          </w:tcPr>
          <w:p w14:paraId="6A8E69E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481575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30</w:t>
            </w:r>
          </w:p>
        </w:tc>
        <w:tc>
          <w:tcPr>
            <w:tcW w:w="733" w:type="pct"/>
            <w:shd w:val="clear" w:color="000000" w:fill="FFFFFF"/>
            <w:noWrap/>
            <w:vAlign w:val="center"/>
            <w:hideMark/>
          </w:tcPr>
          <w:p w14:paraId="2101C7E8"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356,00 </w:t>
            </w:r>
          </w:p>
        </w:tc>
        <w:tc>
          <w:tcPr>
            <w:tcW w:w="767" w:type="pct"/>
            <w:shd w:val="clear" w:color="000000" w:fill="FFFFFF"/>
            <w:noWrap/>
            <w:vAlign w:val="center"/>
            <w:hideMark/>
          </w:tcPr>
          <w:p w14:paraId="5C5ED47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10.680,00 </w:t>
            </w:r>
          </w:p>
        </w:tc>
      </w:tr>
      <w:tr w:rsidR="005F4C5D" w:rsidRPr="003E640E" w14:paraId="3C7D1D9A" w14:textId="77777777" w:rsidTr="005F4C5D">
        <w:trPr>
          <w:trHeight w:val="1706"/>
        </w:trPr>
        <w:tc>
          <w:tcPr>
            <w:tcW w:w="259" w:type="pct"/>
            <w:shd w:val="clear" w:color="FFFFCC" w:fill="FFFFFF"/>
            <w:vAlign w:val="center"/>
            <w:hideMark/>
          </w:tcPr>
          <w:p w14:paraId="13AC4F6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w:t>
            </w:r>
          </w:p>
        </w:tc>
        <w:tc>
          <w:tcPr>
            <w:tcW w:w="474" w:type="pct"/>
            <w:shd w:val="clear" w:color="FFFFCC" w:fill="FFFFFF"/>
            <w:vAlign w:val="center"/>
            <w:hideMark/>
          </w:tcPr>
          <w:p w14:paraId="546E893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474584</w:t>
            </w:r>
          </w:p>
        </w:tc>
        <w:tc>
          <w:tcPr>
            <w:tcW w:w="1749" w:type="pct"/>
            <w:shd w:val="clear" w:color="FFFFCC" w:fill="FFFFFF"/>
            <w:vAlign w:val="center"/>
            <w:hideMark/>
          </w:tcPr>
          <w:p w14:paraId="2F93E82A" w14:textId="6E84A590"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30 FRENCH, TIPO CONECTOR: CONECTOR 3/8 POL, ESTERILIDADE: ESTÉRIL, USO ÚNICO. CARACTERÍSTICAS ADICIONAIS: TAMANHO CERCA</w:t>
            </w:r>
            <w:r>
              <w:rPr>
                <w:rFonts w:eastAsia="Times New Roman" w:cstheme="minorHAnsi"/>
                <w:color w:val="FF0000"/>
                <w:sz w:val="16"/>
                <w:szCs w:val="16"/>
              </w:rPr>
              <w:t xml:space="preserve"> </w:t>
            </w:r>
            <w:r w:rsidRPr="003E640E">
              <w:rPr>
                <w:rFonts w:eastAsia="Times New Roman" w:cstheme="minorHAnsi"/>
                <w:color w:val="FF0000"/>
                <w:sz w:val="16"/>
                <w:szCs w:val="16"/>
              </w:rPr>
              <w:t>DE 28; 30 E 32FR MATERIAL PVC E PONTA METALICA</w:t>
            </w:r>
          </w:p>
        </w:tc>
        <w:tc>
          <w:tcPr>
            <w:tcW w:w="372" w:type="pct"/>
            <w:shd w:val="clear" w:color="FFFFFF" w:fill="FFFFFF"/>
            <w:vAlign w:val="center"/>
            <w:hideMark/>
          </w:tcPr>
          <w:p w14:paraId="583E688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D3CD1A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50</w:t>
            </w:r>
          </w:p>
        </w:tc>
        <w:tc>
          <w:tcPr>
            <w:tcW w:w="733" w:type="pct"/>
            <w:shd w:val="clear" w:color="000000" w:fill="FFFFFF"/>
            <w:noWrap/>
            <w:vAlign w:val="center"/>
            <w:hideMark/>
          </w:tcPr>
          <w:p w14:paraId="51436F2C"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368,00 </w:t>
            </w:r>
          </w:p>
        </w:tc>
        <w:tc>
          <w:tcPr>
            <w:tcW w:w="767" w:type="pct"/>
            <w:shd w:val="clear" w:color="000000" w:fill="FFFFFF"/>
            <w:noWrap/>
            <w:vAlign w:val="center"/>
            <w:hideMark/>
          </w:tcPr>
          <w:p w14:paraId="230CC8B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18.400,00 </w:t>
            </w:r>
          </w:p>
        </w:tc>
      </w:tr>
      <w:tr w:rsidR="005F4C5D" w:rsidRPr="003E640E" w14:paraId="372E406D" w14:textId="77777777" w:rsidTr="005F4C5D">
        <w:trPr>
          <w:trHeight w:val="1632"/>
        </w:trPr>
        <w:tc>
          <w:tcPr>
            <w:tcW w:w="259" w:type="pct"/>
            <w:shd w:val="clear" w:color="FFFFCC" w:fill="FFFFFF"/>
            <w:vAlign w:val="center"/>
            <w:hideMark/>
          </w:tcPr>
          <w:p w14:paraId="26E55FD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5</w:t>
            </w:r>
          </w:p>
        </w:tc>
        <w:tc>
          <w:tcPr>
            <w:tcW w:w="474" w:type="pct"/>
            <w:shd w:val="clear" w:color="FFFFCC" w:fill="FFFFFF"/>
            <w:vAlign w:val="center"/>
            <w:hideMark/>
          </w:tcPr>
          <w:p w14:paraId="489B364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474699</w:t>
            </w:r>
          </w:p>
        </w:tc>
        <w:tc>
          <w:tcPr>
            <w:tcW w:w="1749" w:type="pct"/>
            <w:shd w:val="clear" w:color="FFFFCC" w:fill="FFFFFF"/>
            <w:vAlign w:val="center"/>
            <w:hideMark/>
          </w:tcPr>
          <w:p w14:paraId="057DA327"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TIPO PONTA: PONTA CURVA, POLÍMERO, COMPONENTE 1: C, DISPOSITIVO P, FIXAÇÃO, HASTE: HASTE POLÍMERO, DIÂMETRO: CERCA DE 10 FRENCH, TIPO CONECTOR: CONECTOR 1/4 POL, ESTERILIDADE: ESTÉRIL, USO ÚNICO.  CARACTERÍSTICAS ADICIONAIS: ARAMADA</w:t>
            </w:r>
            <w:r w:rsidRPr="003E640E">
              <w:rPr>
                <w:rFonts w:eastAsia="Times New Roman" w:cstheme="minorHAnsi"/>
                <w:color w:val="FF0000"/>
                <w:sz w:val="16"/>
                <w:szCs w:val="16"/>
              </w:rPr>
              <w:br/>
              <w:t>TAMANHO CERCA DE 08; 10 FR E 12FR.</w:t>
            </w:r>
          </w:p>
        </w:tc>
        <w:tc>
          <w:tcPr>
            <w:tcW w:w="372" w:type="pct"/>
            <w:shd w:val="clear" w:color="FFFFFF" w:fill="FFFFFF"/>
            <w:vAlign w:val="center"/>
            <w:hideMark/>
          </w:tcPr>
          <w:p w14:paraId="3FE8B77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5DD3B8E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150</w:t>
            </w:r>
          </w:p>
        </w:tc>
        <w:tc>
          <w:tcPr>
            <w:tcW w:w="733" w:type="pct"/>
            <w:shd w:val="clear" w:color="000000" w:fill="FFFFFF"/>
            <w:noWrap/>
            <w:vAlign w:val="center"/>
            <w:hideMark/>
          </w:tcPr>
          <w:p w14:paraId="1E688FB8"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667,00 </w:t>
            </w:r>
          </w:p>
        </w:tc>
        <w:tc>
          <w:tcPr>
            <w:tcW w:w="767" w:type="pct"/>
            <w:shd w:val="clear" w:color="000000" w:fill="FFFFFF"/>
            <w:noWrap/>
            <w:vAlign w:val="center"/>
            <w:hideMark/>
          </w:tcPr>
          <w:p w14:paraId="2C5E429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100.050,00 </w:t>
            </w:r>
          </w:p>
        </w:tc>
      </w:tr>
      <w:tr w:rsidR="005F4C5D" w:rsidRPr="003E640E" w14:paraId="46289D7D" w14:textId="77777777" w:rsidTr="005F4C5D">
        <w:trPr>
          <w:trHeight w:val="1696"/>
        </w:trPr>
        <w:tc>
          <w:tcPr>
            <w:tcW w:w="259" w:type="pct"/>
            <w:shd w:val="clear" w:color="FFFFCC" w:fill="FFFFFF"/>
            <w:vAlign w:val="center"/>
            <w:hideMark/>
          </w:tcPr>
          <w:p w14:paraId="046A62B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w:t>
            </w:r>
          </w:p>
        </w:tc>
        <w:tc>
          <w:tcPr>
            <w:tcW w:w="474" w:type="pct"/>
            <w:shd w:val="clear" w:color="FFFFCC" w:fill="FFFFFF"/>
            <w:vAlign w:val="center"/>
            <w:hideMark/>
          </w:tcPr>
          <w:p w14:paraId="0059435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474585</w:t>
            </w:r>
          </w:p>
        </w:tc>
        <w:tc>
          <w:tcPr>
            <w:tcW w:w="1749" w:type="pct"/>
            <w:shd w:val="clear" w:color="FFFFCC" w:fill="FFFFFF"/>
            <w:vAlign w:val="center"/>
            <w:hideMark/>
          </w:tcPr>
          <w:p w14:paraId="7B796A65" w14:textId="2839005A"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32 FRENCH, TIPO CONECTOR: CONECTOR 3/8 POL, ESTERILIDADE: ESTÉRIL, USO ÚNICO. CARACTERÍSTICAS ADICIONAIS: TAMANHO CERCA</w:t>
            </w:r>
            <w:r>
              <w:rPr>
                <w:rFonts w:eastAsia="Times New Roman" w:cstheme="minorHAnsi"/>
                <w:color w:val="FF0000"/>
                <w:sz w:val="16"/>
                <w:szCs w:val="16"/>
              </w:rPr>
              <w:t xml:space="preserve"> </w:t>
            </w:r>
            <w:r w:rsidRPr="003E640E">
              <w:rPr>
                <w:rFonts w:eastAsia="Times New Roman" w:cstheme="minorHAnsi"/>
                <w:color w:val="FF0000"/>
                <w:sz w:val="16"/>
                <w:szCs w:val="16"/>
              </w:rPr>
              <w:t>DE 28; 30 E 32FR MATERIAL PVC E PONTA METALIC</w:t>
            </w:r>
          </w:p>
        </w:tc>
        <w:tc>
          <w:tcPr>
            <w:tcW w:w="372" w:type="pct"/>
            <w:shd w:val="clear" w:color="FFFFFF" w:fill="FFFFFF"/>
            <w:vAlign w:val="center"/>
            <w:hideMark/>
          </w:tcPr>
          <w:p w14:paraId="7BF3A65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4D4062C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200</w:t>
            </w:r>
          </w:p>
        </w:tc>
        <w:tc>
          <w:tcPr>
            <w:tcW w:w="733" w:type="pct"/>
            <w:shd w:val="clear" w:color="000000" w:fill="FFFFFF"/>
            <w:noWrap/>
            <w:vAlign w:val="center"/>
            <w:hideMark/>
          </w:tcPr>
          <w:p w14:paraId="3A1AD8D8"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331,66 </w:t>
            </w:r>
          </w:p>
        </w:tc>
        <w:tc>
          <w:tcPr>
            <w:tcW w:w="767" w:type="pct"/>
            <w:shd w:val="clear" w:color="000000" w:fill="FFFFFF"/>
            <w:noWrap/>
            <w:vAlign w:val="center"/>
            <w:hideMark/>
          </w:tcPr>
          <w:p w14:paraId="32FD9AC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66.332,00 </w:t>
            </w:r>
          </w:p>
        </w:tc>
      </w:tr>
      <w:tr w:rsidR="005F4C5D" w:rsidRPr="003E640E" w14:paraId="6A336715" w14:textId="77777777" w:rsidTr="005F4C5D">
        <w:trPr>
          <w:trHeight w:val="1623"/>
        </w:trPr>
        <w:tc>
          <w:tcPr>
            <w:tcW w:w="259" w:type="pct"/>
            <w:shd w:val="clear" w:color="FFFFCC" w:fill="FFFFFF"/>
            <w:vAlign w:val="center"/>
            <w:hideMark/>
          </w:tcPr>
          <w:p w14:paraId="1F2E974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7</w:t>
            </w:r>
          </w:p>
        </w:tc>
        <w:tc>
          <w:tcPr>
            <w:tcW w:w="474" w:type="pct"/>
            <w:shd w:val="clear" w:color="FFFFCC" w:fill="FFFFFF"/>
            <w:vAlign w:val="center"/>
            <w:hideMark/>
          </w:tcPr>
          <w:p w14:paraId="596E7AF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474591</w:t>
            </w:r>
          </w:p>
        </w:tc>
        <w:tc>
          <w:tcPr>
            <w:tcW w:w="1749" w:type="pct"/>
            <w:shd w:val="clear" w:color="FFFFCC" w:fill="FFFFFF"/>
            <w:vAlign w:val="center"/>
            <w:hideMark/>
          </w:tcPr>
          <w:p w14:paraId="7E6F954A" w14:textId="7685D215"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36 FRENCH, TIPO CONECTOR: CONECTOR 1,2 POL, ESTERILIDADE: ESTÉRIL, USO ÚNICO. CARACTERÍSTICAS ADICIONAIS: MATERIAL PVC E</w:t>
            </w:r>
            <w:r>
              <w:rPr>
                <w:rFonts w:eastAsia="Times New Roman" w:cstheme="minorHAnsi"/>
                <w:color w:val="FF0000"/>
                <w:sz w:val="16"/>
                <w:szCs w:val="16"/>
              </w:rPr>
              <w:t xml:space="preserve"> </w:t>
            </w:r>
            <w:r w:rsidRPr="003E640E">
              <w:rPr>
                <w:rFonts w:eastAsia="Times New Roman" w:cstheme="minorHAnsi"/>
                <w:color w:val="FF0000"/>
                <w:sz w:val="16"/>
                <w:szCs w:val="16"/>
              </w:rPr>
              <w:t>PONTA METALICA, CONECTOR DE 3/8</w:t>
            </w:r>
          </w:p>
        </w:tc>
        <w:tc>
          <w:tcPr>
            <w:tcW w:w="372" w:type="pct"/>
            <w:shd w:val="clear" w:color="FFFFFF" w:fill="FFFFFF"/>
            <w:vAlign w:val="center"/>
            <w:hideMark/>
          </w:tcPr>
          <w:p w14:paraId="19BF2FF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56A103B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30</w:t>
            </w:r>
          </w:p>
        </w:tc>
        <w:tc>
          <w:tcPr>
            <w:tcW w:w="733" w:type="pct"/>
            <w:shd w:val="clear" w:color="000000" w:fill="FFFFFF"/>
            <w:noWrap/>
            <w:vAlign w:val="center"/>
            <w:hideMark/>
          </w:tcPr>
          <w:p w14:paraId="7A1807D3"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600,00 </w:t>
            </w:r>
          </w:p>
        </w:tc>
        <w:tc>
          <w:tcPr>
            <w:tcW w:w="767" w:type="pct"/>
            <w:shd w:val="clear" w:color="000000" w:fill="FFFFFF"/>
            <w:noWrap/>
            <w:vAlign w:val="center"/>
            <w:hideMark/>
          </w:tcPr>
          <w:p w14:paraId="06F1180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18.000,00 </w:t>
            </w:r>
          </w:p>
        </w:tc>
      </w:tr>
      <w:tr w:rsidR="005F4C5D" w:rsidRPr="003E640E" w14:paraId="6CEBC782" w14:textId="77777777" w:rsidTr="005F4C5D">
        <w:trPr>
          <w:trHeight w:val="470"/>
        </w:trPr>
        <w:tc>
          <w:tcPr>
            <w:tcW w:w="259" w:type="pct"/>
            <w:shd w:val="clear" w:color="FFFFCC" w:fill="FFFFFF"/>
            <w:vAlign w:val="center"/>
            <w:hideMark/>
          </w:tcPr>
          <w:p w14:paraId="510686B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8</w:t>
            </w:r>
          </w:p>
        </w:tc>
        <w:tc>
          <w:tcPr>
            <w:tcW w:w="474" w:type="pct"/>
            <w:shd w:val="clear" w:color="FFFFCC" w:fill="FFFFFF"/>
            <w:vAlign w:val="center"/>
            <w:hideMark/>
          </w:tcPr>
          <w:p w14:paraId="026AFE8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474594</w:t>
            </w:r>
          </w:p>
        </w:tc>
        <w:tc>
          <w:tcPr>
            <w:tcW w:w="1749" w:type="pct"/>
            <w:shd w:val="clear" w:color="FFFFCC" w:fill="FFFFFF"/>
            <w:vAlign w:val="center"/>
            <w:hideMark/>
          </w:tcPr>
          <w:p w14:paraId="5DB2ADDF"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DIÂMETRO: CERCA DE 16 FRENCH, TIPO CONECTOR: CONECTOR 1/4 POL, ESTERILIDADE: ESTÉRIL, USO ÚNICO. CARACTERÍSTICAS ADICIONAIS:</w:t>
            </w:r>
            <w:r w:rsidRPr="003E640E">
              <w:rPr>
                <w:rFonts w:eastAsia="Times New Roman" w:cstheme="minorHAnsi"/>
                <w:color w:val="FF0000"/>
                <w:sz w:val="16"/>
                <w:szCs w:val="16"/>
              </w:rPr>
              <w:br/>
              <w:t>CÂNULA, VENOSA PONTA DE METALICA OU PVC CURVA ARAMADA, TAMANHO CERCA DE 12, 14 E 16FR</w:t>
            </w:r>
          </w:p>
        </w:tc>
        <w:tc>
          <w:tcPr>
            <w:tcW w:w="372" w:type="pct"/>
            <w:shd w:val="clear" w:color="FFFFFF" w:fill="FFFFFF"/>
            <w:vAlign w:val="center"/>
            <w:hideMark/>
          </w:tcPr>
          <w:p w14:paraId="2AC52C6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944C3C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100</w:t>
            </w:r>
          </w:p>
        </w:tc>
        <w:tc>
          <w:tcPr>
            <w:tcW w:w="733" w:type="pct"/>
            <w:shd w:val="clear" w:color="000000" w:fill="FFFFFF"/>
            <w:noWrap/>
            <w:vAlign w:val="center"/>
            <w:hideMark/>
          </w:tcPr>
          <w:p w14:paraId="0E17A620"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450,00 </w:t>
            </w:r>
          </w:p>
        </w:tc>
        <w:tc>
          <w:tcPr>
            <w:tcW w:w="767" w:type="pct"/>
            <w:shd w:val="clear" w:color="000000" w:fill="FFFFFF"/>
            <w:noWrap/>
            <w:vAlign w:val="center"/>
            <w:hideMark/>
          </w:tcPr>
          <w:p w14:paraId="3C4CE4A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45.000,00 </w:t>
            </w:r>
          </w:p>
        </w:tc>
      </w:tr>
      <w:tr w:rsidR="005F4C5D" w:rsidRPr="003E640E" w14:paraId="5C22743D" w14:textId="77777777" w:rsidTr="005F4C5D">
        <w:trPr>
          <w:trHeight w:val="1599"/>
        </w:trPr>
        <w:tc>
          <w:tcPr>
            <w:tcW w:w="259" w:type="pct"/>
            <w:shd w:val="clear" w:color="FFFFCC" w:fill="FFFFFF"/>
            <w:vAlign w:val="center"/>
            <w:hideMark/>
          </w:tcPr>
          <w:p w14:paraId="2C51A9F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9</w:t>
            </w:r>
          </w:p>
        </w:tc>
        <w:tc>
          <w:tcPr>
            <w:tcW w:w="474" w:type="pct"/>
            <w:shd w:val="clear" w:color="FFFFCC" w:fill="FFFFFF"/>
            <w:vAlign w:val="center"/>
            <w:hideMark/>
          </w:tcPr>
          <w:p w14:paraId="53F1ECD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474593</w:t>
            </w:r>
          </w:p>
        </w:tc>
        <w:tc>
          <w:tcPr>
            <w:tcW w:w="1749" w:type="pct"/>
            <w:shd w:val="clear" w:color="FFFFCC" w:fill="FFFFFF"/>
            <w:vAlign w:val="center"/>
            <w:hideMark/>
          </w:tcPr>
          <w:p w14:paraId="031840AA" w14:textId="3833F814"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DIÂMETRO: CERCA DE 14 FRENCH, TIPO CONECTOR: CONECTOR 1/4 POL, ESTERILIDADE: ESTÉRIL,  USO  ÚNICO. CARACTERÍSTICAS ADICIONAIS: CÂNULA VENOSA PONTA DE METALICA OU PVC CURVA ARAMADA, TAMANHO CERCA DE 12,</w:t>
            </w:r>
            <w:r>
              <w:rPr>
                <w:rFonts w:eastAsia="Times New Roman" w:cstheme="minorHAnsi"/>
                <w:color w:val="FF0000"/>
                <w:sz w:val="16"/>
                <w:szCs w:val="16"/>
              </w:rPr>
              <w:t xml:space="preserve"> </w:t>
            </w:r>
            <w:r w:rsidRPr="003E640E">
              <w:rPr>
                <w:rFonts w:eastAsia="Times New Roman" w:cstheme="minorHAnsi"/>
                <w:color w:val="FF0000"/>
                <w:sz w:val="16"/>
                <w:szCs w:val="16"/>
              </w:rPr>
              <w:t>14 E 16FR.</w:t>
            </w:r>
          </w:p>
        </w:tc>
        <w:tc>
          <w:tcPr>
            <w:tcW w:w="372" w:type="pct"/>
            <w:shd w:val="clear" w:color="FFFFFF" w:fill="FFFFFF"/>
            <w:vAlign w:val="center"/>
            <w:hideMark/>
          </w:tcPr>
          <w:p w14:paraId="5475689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373A307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100</w:t>
            </w:r>
          </w:p>
        </w:tc>
        <w:tc>
          <w:tcPr>
            <w:tcW w:w="733" w:type="pct"/>
            <w:shd w:val="clear" w:color="000000" w:fill="FFFFFF"/>
            <w:noWrap/>
            <w:vAlign w:val="center"/>
            <w:hideMark/>
          </w:tcPr>
          <w:p w14:paraId="4E630EC4"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488,85 </w:t>
            </w:r>
          </w:p>
        </w:tc>
        <w:tc>
          <w:tcPr>
            <w:tcW w:w="767" w:type="pct"/>
            <w:shd w:val="clear" w:color="000000" w:fill="FFFFFF"/>
            <w:noWrap/>
            <w:vAlign w:val="center"/>
            <w:hideMark/>
          </w:tcPr>
          <w:p w14:paraId="493A497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48.885,00 </w:t>
            </w:r>
          </w:p>
        </w:tc>
      </w:tr>
      <w:tr w:rsidR="005F4C5D" w:rsidRPr="003E640E" w14:paraId="51BB19AF" w14:textId="77777777" w:rsidTr="005F4C5D">
        <w:trPr>
          <w:trHeight w:val="1847"/>
        </w:trPr>
        <w:tc>
          <w:tcPr>
            <w:tcW w:w="259" w:type="pct"/>
            <w:shd w:val="clear" w:color="FFFFCC" w:fill="FFFFFF"/>
            <w:vAlign w:val="center"/>
            <w:hideMark/>
          </w:tcPr>
          <w:p w14:paraId="30D21F9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10</w:t>
            </w:r>
          </w:p>
        </w:tc>
        <w:tc>
          <w:tcPr>
            <w:tcW w:w="474" w:type="pct"/>
            <w:shd w:val="clear" w:color="FFFFCC" w:fill="FFFFFF"/>
            <w:vAlign w:val="center"/>
            <w:hideMark/>
          </w:tcPr>
          <w:p w14:paraId="08132FD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474586</w:t>
            </w:r>
          </w:p>
        </w:tc>
        <w:tc>
          <w:tcPr>
            <w:tcW w:w="1749" w:type="pct"/>
            <w:shd w:val="clear" w:color="FFFFCC" w:fill="FFFFFF"/>
            <w:vAlign w:val="center"/>
            <w:hideMark/>
          </w:tcPr>
          <w:p w14:paraId="631E025F" w14:textId="610B9FFD"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34 FRENCH, TIPO CONECTOR: CONECTOR 3/8 POL, ESTERILIDADE: ESTÉRIL, USO ÚNICO. CARACTERÍSTICAS ADICIONAIS: TAMANHO CERCA DE 30, 32 E 34FR, MATERIAL PVC E PONTA DE</w:t>
            </w:r>
            <w:r>
              <w:rPr>
                <w:rFonts w:eastAsia="Times New Roman" w:cstheme="minorHAnsi"/>
                <w:color w:val="FF0000"/>
                <w:sz w:val="16"/>
                <w:szCs w:val="16"/>
              </w:rPr>
              <w:t xml:space="preserve"> </w:t>
            </w:r>
            <w:r w:rsidRPr="003E640E">
              <w:rPr>
                <w:rFonts w:eastAsia="Times New Roman" w:cstheme="minorHAnsi"/>
                <w:color w:val="FF0000"/>
                <w:sz w:val="16"/>
                <w:szCs w:val="16"/>
              </w:rPr>
              <w:t>METALICA.</w:t>
            </w:r>
          </w:p>
        </w:tc>
        <w:tc>
          <w:tcPr>
            <w:tcW w:w="372" w:type="pct"/>
            <w:shd w:val="clear" w:color="FFFFFF" w:fill="FFFFFF"/>
            <w:vAlign w:val="center"/>
            <w:hideMark/>
          </w:tcPr>
          <w:p w14:paraId="114DDF1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37524E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50</w:t>
            </w:r>
          </w:p>
        </w:tc>
        <w:tc>
          <w:tcPr>
            <w:tcW w:w="733" w:type="pct"/>
            <w:shd w:val="clear" w:color="000000" w:fill="FFFFFF"/>
            <w:noWrap/>
            <w:vAlign w:val="center"/>
            <w:hideMark/>
          </w:tcPr>
          <w:p w14:paraId="701511FF"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302,88 </w:t>
            </w:r>
          </w:p>
        </w:tc>
        <w:tc>
          <w:tcPr>
            <w:tcW w:w="767" w:type="pct"/>
            <w:shd w:val="clear" w:color="000000" w:fill="FFFFFF"/>
            <w:noWrap/>
            <w:vAlign w:val="center"/>
            <w:hideMark/>
          </w:tcPr>
          <w:p w14:paraId="7360557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15.144,00 </w:t>
            </w:r>
          </w:p>
        </w:tc>
      </w:tr>
      <w:tr w:rsidR="005F4C5D" w:rsidRPr="003E640E" w14:paraId="488CB3D7" w14:textId="77777777" w:rsidTr="005F4C5D">
        <w:trPr>
          <w:trHeight w:val="1109"/>
        </w:trPr>
        <w:tc>
          <w:tcPr>
            <w:tcW w:w="259" w:type="pct"/>
            <w:shd w:val="clear" w:color="FFFFCC" w:fill="FFFFFF"/>
            <w:vAlign w:val="center"/>
            <w:hideMark/>
          </w:tcPr>
          <w:p w14:paraId="11D520A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11</w:t>
            </w:r>
          </w:p>
        </w:tc>
        <w:tc>
          <w:tcPr>
            <w:tcW w:w="474" w:type="pct"/>
            <w:shd w:val="clear" w:color="FFFFCC" w:fill="FFFFFF"/>
            <w:vAlign w:val="center"/>
            <w:hideMark/>
          </w:tcPr>
          <w:p w14:paraId="385149A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474587</w:t>
            </w:r>
          </w:p>
        </w:tc>
        <w:tc>
          <w:tcPr>
            <w:tcW w:w="1749" w:type="pct"/>
            <w:shd w:val="clear" w:color="FFFFCC" w:fill="FFFFFF"/>
            <w:vAlign w:val="center"/>
            <w:hideMark/>
          </w:tcPr>
          <w:p w14:paraId="21828579" w14:textId="777371F1"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36 FRENCH,  TIPO  CONECTOR:  CONECTOR  3/8  POL,</w:t>
            </w:r>
            <w:r>
              <w:rPr>
                <w:rFonts w:eastAsia="Times New Roman" w:cstheme="minorHAnsi"/>
                <w:color w:val="FF0000"/>
                <w:sz w:val="16"/>
                <w:szCs w:val="16"/>
              </w:rPr>
              <w:t xml:space="preserve"> </w:t>
            </w:r>
            <w:r w:rsidRPr="003E640E">
              <w:rPr>
                <w:rFonts w:eastAsia="Times New Roman" w:cstheme="minorHAnsi"/>
                <w:color w:val="FF0000"/>
                <w:sz w:val="16"/>
                <w:szCs w:val="16"/>
              </w:rPr>
              <w:t>ESTERILIDADE: ESTÉRIL, USO ÚNICO.</w:t>
            </w:r>
          </w:p>
        </w:tc>
        <w:tc>
          <w:tcPr>
            <w:tcW w:w="372" w:type="pct"/>
            <w:shd w:val="clear" w:color="FFFFFF" w:fill="FFFFFF"/>
            <w:vAlign w:val="center"/>
            <w:hideMark/>
          </w:tcPr>
          <w:p w14:paraId="2747409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38574D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30</w:t>
            </w:r>
          </w:p>
        </w:tc>
        <w:tc>
          <w:tcPr>
            <w:tcW w:w="733" w:type="pct"/>
            <w:shd w:val="clear" w:color="000000" w:fill="FFFFFF"/>
            <w:noWrap/>
            <w:vAlign w:val="center"/>
            <w:hideMark/>
          </w:tcPr>
          <w:p w14:paraId="61E108DE"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626,64 </w:t>
            </w:r>
          </w:p>
        </w:tc>
        <w:tc>
          <w:tcPr>
            <w:tcW w:w="767" w:type="pct"/>
            <w:shd w:val="clear" w:color="000000" w:fill="FFFFFF"/>
            <w:noWrap/>
            <w:vAlign w:val="center"/>
            <w:hideMark/>
          </w:tcPr>
          <w:p w14:paraId="111E0AB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18.799,20 </w:t>
            </w:r>
          </w:p>
        </w:tc>
      </w:tr>
      <w:tr w:rsidR="005F4C5D" w:rsidRPr="003E640E" w14:paraId="2FD57256" w14:textId="77777777" w:rsidTr="005F4C5D">
        <w:trPr>
          <w:trHeight w:val="1352"/>
        </w:trPr>
        <w:tc>
          <w:tcPr>
            <w:tcW w:w="259" w:type="pct"/>
            <w:shd w:val="clear" w:color="FFFFCC" w:fill="FFFFFF"/>
            <w:vAlign w:val="center"/>
            <w:hideMark/>
          </w:tcPr>
          <w:p w14:paraId="58DC17E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12</w:t>
            </w:r>
          </w:p>
        </w:tc>
        <w:tc>
          <w:tcPr>
            <w:tcW w:w="474" w:type="pct"/>
            <w:shd w:val="clear" w:color="FFFFCC" w:fill="FFFFFF"/>
            <w:vAlign w:val="center"/>
            <w:hideMark/>
          </w:tcPr>
          <w:p w14:paraId="0E8D8F6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474565</w:t>
            </w:r>
          </w:p>
        </w:tc>
        <w:tc>
          <w:tcPr>
            <w:tcW w:w="1749" w:type="pct"/>
            <w:shd w:val="clear" w:color="FFFFCC" w:fill="FFFFFF"/>
            <w:vAlign w:val="center"/>
            <w:hideMark/>
          </w:tcPr>
          <w:p w14:paraId="67C30269" w14:textId="47AC78B6"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LONGA METÁLICA, HASTE: HASTE POLÍMERO ARAMADA, DIÂMETRO: CERCA DE 24 FRENCH, TIPO CONECTOR: CONECTOR 3/8 POL, ESTERILIDADE: ESTÉRIL, USO ÚNICO. CARACTERÍSTICAS  ADICIONAIS:  PONTA  PVC  E</w:t>
            </w:r>
            <w:r>
              <w:rPr>
                <w:rFonts w:eastAsia="Times New Roman" w:cstheme="minorHAnsi"/>
                <w:color w:val="FF0000"/>
                <w:sz w:val="16"/>
                <w:szCs w:val="16"/>
              </w:rPr>
              <w:t xml:space="preserve"> </w:t>
            </w:r>
            <w:r w:rsidRPr="003E640E">
              <w:rPr>
                <w:rFonts w:eastAsia="Times New Roman" w:cstheme="minorHAnsi"/>
                <w:color w:val="FF0000"/>
                <w:sz w:val="16"/>
                <w:szCs w:val="16"/>
              </w:rPr>
              <w:t>PONTA METALICA.</w:t>
            </w:r>
          </w:p>
        </w:tc>
        <w:tc>
          <w:tcPr>
            <w:tcW w:w="372" w:type="pct"/>
            <w:shd w:val="clear" w:color="FFFFFF" w:fill="FFFFFF"/>
            <w:vAlign w:val="center"/>
            <w:hideMark/>
          </w:tcPr>
          <w:p w14:paraId="3F40657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2482431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80</w:t>
            </w:r>
          </w:p>
        </w:tc>
        <w:tc>
          <w:tcPr>
            <w:tcW w:w="733" w:type="pct"/>
            <w:shd w:val="clear" w:color="000000" w:fill="FFFFFF"/>
            <w:noWrap/>
            <w:vAlign w:val="center"/>
            <w:hideMark/>
          </w:tcPr>
          <w:p w14:paraId="34551C5B"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392,33 </w:t>
            </w:r>
          </w:p>
        </w:tc>
        <w:tc>
          <w:tcPr>
            <w:tcW w:w="767" w:type="pct"/>
            <w:shd w:val="clear" w:color="000000" w:fill="FFFFFF"/>
            <w:noWrap/>
            <w:vAlign w:val="center"/>
            <w:hideMark/>
          </w:tcPr>
          <w:p w14:paraId="402D95B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31.386,40 </w:t>
            </w:r>
          </w:p>
        </w:tc>
      </w:tr>
      <w:tr w:rsidR="005F4C5D" w:rsidRPr="003E640E" w14:paraId="6FEB9A83" w14:textId="77777777" w:rsidTr="005F4C5D">
        <w:trPr>
          <w:trHeight w:val="1628"/>
        </w:trPr>
        <w:tc>
          <w:tcPr>
            <w:tcW w:w="259" w:type="pct"/>
            <w:shd w:val="clear" w:color="FFFFCC" w:fill="FFFFFF"/>
            <w:vAlign w:val="center"/>
            <w:hideMark/>
          </w:tcPr>
          <w:p w14:paraId="2A90137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13</w:t>
            </w:r>
          </w:p>
        </w:tc>
        <w:tc>
          <w:tcPr>
            <w:tcW w:w="474" w:type="pct"/>
            <w:shd w:val="clear" w:color="FFFFCC" w:fill="FFFFFF"/>
            <w:vAlign w:val="center"/>
            <w:hideMark/>
          </w:tcPr>
          <w:p w14:paraId="7447042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474566</w:t>
            </w:r>
          </w:p>
        </w:tc>
        <w:tc>
          <w:tcPr>
            <w:tcW w:w="1749" w:type="pct"/>
            <w:shd w:val="clear" w:color="FFFFCC" w:fill="FFFFFF"/>
            <w:vAlign w:val="center"/>
            <w:hideMark/>
          </w:tcPr>
          <w:p w14:paraId="63785E02"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LONGA METÁLICA, HASTE: HASTE POLÍMERO ARAMADA, DIÂMETRO: CERCA DE 28 FRENCH, TIPO CONECTOR: CONECTOR 3/8 POL,   ESTERILIDADE:   ESTÉRIL,   USO   ÚNICO.</w:t>
            </w:r>
            <w:r w:rsidRPr="003E640E">
              <w:rPr>
                <w:rFonts w:eastAsia="Times New Roman" w:cstheme="minorHAnsi"/>
                <w:color w:val="FF0000"/>
                <w:sz w:val="16"/>
                <w:szCs w:val="16"/>
              </w:rPr>
              <w:br/>
              <w:t>CARACTERÍSTICAS ADICIONAIS: PONTA PVC E PONTA METALICA</w:t>
            </w:r>
          </w:p>
        </w:tc>
        <w:tc>
          <w:tcPr>
            <w:tcW w:w="372" w:type="pct"/>
            <w:shd w:val="clear" w:color="FFFFFF" w:fill="FFFFFF"/>
            <w:vAlign w:val="center"/>
            <w:hideMark/>
          </w:tcPr>
          <w:p w14:paraId="1BBB51F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C441F0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40</w:t>
            </w:r>
          </w:p>
        </w:tc>
        <w:tc>
          <w:tcPr>
            <w:tcW w:w="733" w:type="pct"/>
            <w:shd w:val="clear" w:color="000000" w:fill="FFFFFF"/>
            <w:noWrap/>
            <w:vAlign w:val="center"/>
            <w:hideMark/>
          </w:tcPr>
          <w:p w14:paraId="5C677FD9"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369,06 </w:t>
            </w:r>
          </w:p>
        </w:tc>
        <w:tc>
          <w:tcPr>
            <w:tcW w:w="767" w:type="pct"/>
            <w:shd w:val="clear" w:color="000000" w:fill="FFFFFF"/>
            <w:noWrap/>
            <w:vAlign w:val="center"/>
            <w:hideMark/>
          </w:tcPr>
          <w:p w14:paraId="09A0911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14.762,40 </w:t>
            </w:r>
          </w:p>
        </w:tc>
      </w:tr>
      <w:tr w:rsidR="005F4C5D" w:rsidRPr="003E640E" w14:paraId="23D326D4" w14:textId="77777777" w:rsidTr="005F4C5D">
        <w:trPr>
          <w:trHeight w:val="1680"/>
        </w:trPr>
        <w:tc>
          <w:tcPr>
            <w:tcW w:w="259" w:type="pct"/>
            <w:shd w:val="clear" w:color="FFFFCC" w:fill="FFFFFF"/>
            <w:vAlign w:val="center"/>
            <w:hideMark/>
          </w:tcPr>
          <w:p w14:paraId="3C938E6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14</w:t>
            </w:r>
          </w:p>
        </w:tc>
        <w:tc>
          <w:tcPr>
            <w:tcW w:w="474" w:type="pct"/>
            <w:shd w:val="clear" w:color="FFFFCC" w:fill="FFFFFF"/>
            <w:vAlign w:val="center"/>
            <w:hideMark/>
          </w:tcPr>
          <w:p w14:paraId="03CAADC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474576</w:t>
            </w:r>
          </w:p>
        </w:tc>
        <w:tc>
          <w:tcPr>
            <w:tcW w:w="1749" w:type="pct"/>
            <w:shd w:val="clear" w:color="FFFFCC" w:fill="FFFFFF"/>
            <w:vAlign w:val="center"/>
            <w:hideMark/>
          </w:tcPr>
          <w:p w14:paraId="117A8E02" w14:textId="69AC2BD5"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22 FRENCH, TIPO CONECTOR: CONECTOR 1/4 POL, ESTERILIDADE: ESTÉRIL, USO ÚNICO. CARACTERÍSTICAS ADICIONAIS: TAMANHO CERCA</w:t>
            </w:r>
            <w:r>
              <w:rPr>
                <w:rFonts w:eastAsia="Times New Roman" w:cstheme="minorHAnsi"/>
                <w:color w:val="FF0000"/>
                <w:sz w:val="16"/>
                <w:szCs w:val="16"/>
              </w:rPr>
              <w:t xml:space="preserve"> </w:t>
            </w:r>
            <w:r w:rsidRPr="003E640E">
              <w:rPr>
                <w:rFonts w:eastAsia="Times New Roman" w:cstheme="minorHAnsi"/>
                <w:color w:val="FF0000"/>
                <w:sz w:val="16"/>
                <w:szCs w:val="16"/>
              </w:rPr>
              <w:t>DE 18, 20 E 22FR, PONTA PVC E PONTA METALICA</w:t>
            </w:r>
          </w:p>
        </w:tc>
        <w:tc>
          <w:tcPr>
            <w:tcW w:w="372" w:type="pct"/>
            <w:shd w:val="clear" w:color="FFFFFF" w:fill="FFFFFF"/>
            <w:vAlign w:val="center"/>
            <w:hideMark/>
          </w:tcPr>
          <w:p w14:paraId="25A691D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0236621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80</w:t>
            </w:r>
          </w:p>
        </w:tc>
        <w:tc>
          <w:tcPr>
            <w:tcW w:w="733" w:type="pct"/>
            <w:shd w:val="clear" w:color="000000" w:fill="FFFFFF"/>
            <w:noWrap/>
            <w:vAlign w:val="center"/>
            <w:hideMark/>
          </w:tcPr>
          <w:p w14:paraId="7B5CE20A"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626,64 </w:t>
            </w:r>
          </w:p>
        </w:tc>
        <w:tc>
          <w:tcPr>
            <w:tcW w:w="767" w:type="pct"/>
            <w:shd w:val="clear" w:color="000000" w:fill="FFFFFF"/>
            <w:noWrap/>
            <w:vAlign w:val="center"/>
            <w:hideMark/>
          </w:tcPr>
          <w:p w14:paraId="35589ED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50.131,20 </w:t>
            </w:r>
          </w:p>
        </w:tc>
      </w:tr>
      <w:tr w:rsidR="005F4C5D" w:rsidRPr="003E640E" w14:paraId="79BC9A06" w14:textId="77777777" w:rsidTr="005F4C5D">
        <w:trPr>
          <w:trHeight w:val="1337"/>
        </w:trPr>
        <w:tc>
          <w:tcPr>
            <w:tcW w:w="259" w:type="pct"/>
            <w:shd w:val="clear" w:color="FFFFCC" w:fill="FFFFFF"/>
            <w:vAlign w:val="center"/>
            <w:hideMark/>
          </w:tcPr>
          <w:p w14:paraId="768562B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15</w:t>
            </w:r>
          </w:p>
        </w:tc>
        <w:tc>
          <w:tcPr>
            <w:tcW w:w="474" w:type="pct"/>
            <w:shd w:val="clear" w:color="FFFFCC" w:fill="FFFFFF"/>
            <w:vAlign w:val="center"/>
            <w:hideMark/>
          </w:tcPr>
          <w:p w14:paraId="7629D0B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474560</w:t>
            </w:r>
          </w:p>
        </w:tc>
        <w:tc>
          <w:tcPr>
            <w:tcW w:w="1749" w:type="pct"/>
            <w:shd w:val="clear" w:color="FFFFCC" w:fill="FFFFFF"/>
            <w:vAlign w:val="center"/>
            <w:hideMark/>
          </w:tcPr>
          <w:p w14:paraId="3D37DCA9" w14:textId="260C039B"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METÁLICA, HASTE: HASTE POLÍMERO ARAMADA, DIÂMETRO: CERCA DE 20 FRENCH, TIPO CONECTOR: CONECTOR 3/8 POL, ESTERILIDADE: ESTÉRIL, USO ÚNICO CARACTERÍSTICAS  ADICIONAIS:  PONTA  PVC  E</w:t>
            </w:r>
            <w:r>
              <w:rPr>
                <w:rFonts w:eastAsia="Times New Roman" w:cstheme="minorHAnsi"/>
                <w:color w:val="FF0000"/>
                <w:sz w:val="16"/>
                <w:szCs w:val="16"/>
              </w:rPr>
              <w:t xml:space="preserve"> </w:t>
            </w:r>
            <w:r w:rsidRPr="003E640E">
              <w:rPr>
                <w:rFonts w:eastAsia="Times New Roman" w:cstheme="minorHAnsi"/>
                <w:color w:val="FF0000"/>
                <w:sz w:val="16"/>
                <w:szCs w:val="16"/>
              </w:rPr>
              <w:t>PONTA METALICA.</w:t>
            </w:r>
          </w:p>
        </w:tc>
        <w:tc>
          <w:tcPr>
            <w:tcW w:w="372" w:type="pct"/>
            <w:shd w:val="clear" w:color="FFFFFF" w:fill="FFFFFF"/>
            <w:vAlign w:val="center"/>
            <w:hideMark/>
          </w:tcPr>
          <w:p w14:paraId="2319087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1266017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35</w:t>
            </w:r>
          </w:p>
        </w:tc>
        <w:tc>
          <w:tcPr>
            <w:tcW w:w="733" w:type="pct"/>
            <w:shd w:val="clear" w:color="000000" w:fill="FFFFFF"/>
            <w:noWrap/>
            <w:vAlign w:val="center"/>
            <w:hideMark/>
          </w:tcPr>
          <w:p w14:paraId="6E520179"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370,00 </w:t>
            </w:r>
          </w:p>
        </w:tc>
        <w:tc>
          <w:tcPr>
            <w:tcW w:w="767" w:type="pct"/>
            <w:shd w:val="clear" w:color="000000" w:fill="FFFFFF"/>
            <w:noWrap/>
            <w:vAlign w:val="center"/>
            <w:hideMark/>
          </w:tcPr>
          <w:p w14:paraId="5B0F6C5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12.950,00 </w:t>
            </w:r>
          </w:p>
        </w:tc>
      </w:tr>
      <w:tr w:rsidR="005F4C5D" w:rsidRPr="003E640E" w14:paraId="1C5AC8AE" w14:textId="77777777" w:rsidTr="005F4C5D">
        <w:trPr>
          <w:trHeight w:val="1564"/>
        </w:trPr>
        <w:tc>
          <w:tcPr>
            <w:tcW w:w="259" w:type="pct"/>
            <w:shd w:val="clear" w:color="FFFFCC" w:fill="FFFFFF"/>
            <w:vAlign w:val="center"/>
            <w:hideMark/>
          </w:tcPr>
          <w:p w14:paraId="536DD68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16</w:t>
            </w:r>
          </w:p>
        </w:tc>
        <w:tc>
          <w:tcPr>
            <w:tcW w:w="474" w:type="pct"/>
            <w:shd w:val="clear" w:color="FFFFCC" w:fill="FFFFFF"/>
            <w:vAlign w:val="center"/>
            <w:hideMark/>
          </w:tcPr>
          <w:p w14:paraId="37CB1CA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474564</w:t>
            </w:r>
          </w:p>
        </w:tc>
        <w:tc>
          <w:tcPr>
            <w:tcW w:w="1749" w:type="pct"/>
            <w:shd w:val="clear" w:color="FFFFCC" w:fill="FFFFFF"/>
            <w:vAlign w:val="center"/>
            <w:hideMark/>
          </w:tcPr>
          <w:p w14:paraId="0617344C"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METÁLICA, HASTE: HASTE POLÍMERO ARAMADA, DIÂMETRO: CERCA DE 32 FRENCH, TIPO CONECTOR: CONECTOR 3/8 POL, ESTERILIDADE: ESTÉRIL, USO ÚNICO.</w:t>
            </w:r>
            <w:r w:rsidRPr="003E640E">
              <w:rPr>
                <w:rFonts w:eastAsia="Times New Roman" w:cstheme="minorHAnsi"/>
                <w:color w:val="FF0000"/>
                <w:sz w:val="16"/>
                <w:szCs w:val="16"/>
              </w:rPr>
              <w:br/>
              <w:t>CARACTERÍSTICAS ADICIONAIS: PONTA PVC E PONTA METALICA.</w:t>
            </w:r>
          </w:p>
        </w:tc>
        <w:tc>
          <w:tcPr>
            <w:tcW w:w="372" w:type="pct"/>
            <w:shd w:val="clear" w:color="FFFFFF" w:fill="FFFFFF"/>
            <w:vAlign w:val="center"/>
            <w:hideMark/>
          </w:tcPr>
          <w:p w14:paraId="433E043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3D34FCE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24</w:t>
            </w:r>
          </w:p>
        </w:tc>
        <w:tc>
          <w:tcPr>
            <w:tcW w:w="733" w:type="pct"/>
            <w:shd w:val="clear" w:color="000000" w:fill="FFFFFF"/>
            <w:noWrap/>
            <w:vAlign w:val="center"/>
            <w:hideMark/>
          </w:tcPr>
          <w:p w14:paraId="34D665CF"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440,00 </w:t>
            </w:r>
          </w:p>
        </w:tc>
        <w:tc>
          <w:tcPr>
            <w:tcW w:w="767" w:type="pct"/>
            <w:shd w:val="clear" w:color="000000" w:fill="FFFFFF"/>
            <w:noWrap/>
            <w:vAlign w:val="center"/>
            <w:hideMark/>
          </w:tcPr>
          <w:p w14:paraId="200C8BC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10.560,00 </w:t>
            </w:r>
          </w:p>
        </w:tc>
      </w:tr>
      <w:tr w:rsidR="005F4C5D" w:rsidRPr="003E640E" w14:paraId="3FC41276" w14:textId="77777777" w:rsidTr="005F4C5D">
        <w:trPr>
          <w:trHeight w:val="1422"/>
        </w:trPr>
        <w:tc>
          <w:tcPr>
            <w:tcW w:w="259" w:type="pct"/>
            <w:shd w:val="clear" w:color="FFFFCC" w:fill="FFFFFF"/>
            <w:vAlign w:val="center"/>
            <w:hideMark/>
          </w:tcPr>
          <w:p w14:paraId="61D172F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17</w:t>
            </w:r>
          </w:p>
        </w:tc>
        <w:tc>
          <w:tcPr>
            <w:tcW w:w="474" w:type="pct"/>
            <w:shd w:val="clear" w:color="FFFFCC" w:fill="FFFFFF"/>
            <w:vAlign w:val="center"/>
            <w:hideMark/>
          </w:tcPr>
          <w:p w14:paraId="3B34003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474559</w:t>
            </w:r>
          </w:p>
        </w:tc>
        <w:tc>
          <w:tcPr>
            <w:tcW w:w="1749" w:type="pct"/>
            <w:shd w:val="clear" w:color="FFFFCC" w:fill="FFFFFF"/>
            <w:vAlign w:val="center"/>
            <w:hideMark/>
          </w:tcPr>
          <w:p w14:paraId="54F9F8D4" w14:textId="192C4F90"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METÁLICA, HASTE: HASTE POLÍMERO ARAMADA, DIÂMETRO: CERCA DE 18 FRENCH, TIPO CONECTOR: CONECTOR 3/8 POL, ESTERILIDADE: ESTÉRIL, USO ÚNICO. CARACTERÍSTICAS  ADICIONAIS:  PONTA  PVC  E</w:t>
            </w:r>
            <w:r>
              <w:rPr>
                <w:rFonts w:eastAsia="Times New Roman" w:cstheme="minorHAnsi"/>
                <w:color w:val="FF0000"/>
                <w:sz w:val="16"/>
                <w:szCs w:val="16"/>
              </w:rPr>
              <w:t xml:space="preserve"> </w:t>
            </w:r>
            <w:r w:rsidRPr="003E640E">
              <w:rPr>
                <w:rFonts w:eastAsia="Times New Roman" w:cstheme="minorHAnsi"/>
                <w:color w:val="FF0000"/>
                <w:sz w:val="16"/>
                <w:szCs w:val="16"/>
              </w:rPr>
              <w:t>PONTA METALICA.</w:t>
            </w:r>
          </w:p>
        </w:tc>
        <w:tc>
          <w:tcPr>
            <w:tcW w:w="372" w:type="pct"/>
            <w:shd w:val="clear" w:color="FFFFFF" w:fill="FFFFFF"/>
            <w:vAlign w:val="center"/>
            <w:hideMark/>
          </w:tcPr>
          <w:p w14:paraId="14CBC09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7A8706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40</w:t>
            </w:r>
          </w:p>
        </w:tc>
        <w:tc>
          <w:tcPr>
            <w:tcW w:w="733" w:type="pct"/>
            <w:shd w:val="clear" w:color="000000" w:fill="FFFFFF"/>
            <w:noWrap/>
            <w:vAlign w:val="center"/>
            <w:hideMark/>
          </w:tcPr>
          <w:p w14:paraId="43ED939C"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344,00 </w:t>
            </w:r>
          </w:p>
        </w:tc>
        <w:tc>
          <w:tcPr>
            <w:tcW w:w="767" w:type="pct"/>
            <w:shd w:val="clear" w:color="000000" w:fill="FFFFFF"/>
            <w:noWrap/>
            <w:vAlign w:val="center"/>
            <w:hideMark/>
          </w:tcPr>
          <w:p w14:paraId="0C44A03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13.760,00 </w:t>
            </w:r>
          </w:p>
        </w:tc>
      </w:tr>
      <w:tr w:rsidR="005F4C5D" w:rsidRPr="003E640E" w14:paraId="47CF658F" w14:textId="77777777" w:rsidTr="005F4C5D">
        <w:trPr>
          <w:trHeight w:val="1556"/>
        </w:trPr>
        <w:tc>
          <w:tcPr>
            <w:tcW w:w="259" w:type="pct"/>
            <w:shd w:val="clear" w:color="FFFFCC" w:fill="FFFFFF"/>
            <w:vAlign w:val="center"/>
            <w:hideMark/>
          </w:tcPr>
          <w:p w14:paraId="60050B9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18</w:t>
            </w:r>
          </w:p>
        </w:tc>
        <w:tc>
          <w:tcPr>
            <w:tcW w:w="474" w:type="pct"/>
            <w:shd w:val="clear" w:color="FFFFCC" w:fill="FFFFFF"/>
            <w:vAlign w:val="center"/>
            <w:hideMark/>
          </w:tcPr>
          <w:p w14:paraId="3C9A67B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474556</w:t>
            </w:r>
          </w:p>
        </w:tc>
        <w:tc>
          <w:tcPr>
            <w:tcW w:w="1749" w:type="pct"/>
            <w:shd w:val="clear" w:color="FFFFCC" w:fill="FFFFFF"/>
            <w:vAlign w:val="center"/>
            <w:hideMark/>
          </w:tcPr>
          <w:p w14:paraId="0A899261"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METÁLICA, HASTE: HASTE POLÍMERO ARAMADA, DIÂMETRO: CERCA DE 12 FRENCH, TIPO CONECTOR: CONECTOR 3/8 POL, ESTERILIDADE: ESTÉRIL, USO ÚNICO.</w:t>
            </w:r>
            <w:r w:rsidRPr="003E640E">
              <w:rPr>
                <w:rFonts w:eastAsia="Times New Roman" w:cstheme="minorHAnsi"/>
                <w:color w:val="FF0000"/>
                <w:sz w:val="16"/>
                <w:szCs w:val="16"/>
              </w:rPr>
              <w:br/>
              <w:t>CARACTERÍSTICAS ADICIONAIS: PONTA PVC E PONTA METALICA.</w:t>
            </w:r>
          </w:p>
        </w:tc>
        <w:tc>
          <w:tcPr>
            <w:tcW w:w="372" w:type="pct"/>
            <w:shd w:val="clear" w:color="FFFFFF" w:fill="FFFFFF"/>
            <w:vAlign w:val="center"/>
            <w:hideMark/>
          </w:tcPr>
          <w:p w14:paraId="5AC13DD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426F7B6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40</w:t>
            </w:r>
          </w:p>
        </w:tc>
        <w:tc>
          <w:tcPr>
            <w:tcW w:w="733" w:type="pct"/>
            <w:shd w:val="clear" w:color="000000" w:fill="FFFFFF"/>
            <w:noWrap/>
            <w:vAlign w:val="center"/>
            <w:hideMark/>
          </w:tcPr>
          <w:p w14:paraId="49DE5E75"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344,00 </w:t>
            </w:r>
          </w:p>
        </w:tc>
        <w:tc>
          <w:tcPr>
            <w:tcW w:w="767" w:type="pct"/>
            <w:shd w:val="clear" w:color="000000" w:fill="FFFFFF"/>
            <w:noWrap/>
            <w:vAlign w:val="center"/>
            <w:hideMark/>
          </w:tcPr>
          <w:p w14:paraId="72DA9D3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13.760,00 </w:t>
            </w:r>
          </w:p>
        </w:tc>
      </w:tr>
      <w:tr w:rsidR="005F4C5D" w:rsidRPr="003E640E" w14:paraId="1FC34D9D" w14:textId="77777777" w:rsidTr="005F4C5D">
        <w:trPr>
          <w:trHeight w:val="1394"/>
        </w:trPr>
        <w:tc>
          <w:tcPr>
            <w:tcW w:w="259" w:type="pct"/>
            <w:shd w:val="clear" w:color="FFFFCC" w:fill="FFFFFF"/>
            <w:vAlign w:val="center"/>
            <w:hideMark/>
          </w:tcPr>
          <w:p w14:paraId="7A77F98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19</w:t>
            </w:r>
          </w:p>
        </w:tc>
        <w:tc>
          <w:tcPr>
            <w:tcW w:w="474" w:type="pct"/>
            <w:shd w:val="clear" w:color="FFFFCC" w:fill="FFFFFF"/>
            <w:vAlign w:val="center"/>
            <w:hideMark/>
          </w:tcPr>
          <w:p w14:paraId="67ACEDC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474583</w:t>
            </w:r>
          </w:p>
        </w:tc>
        <w:tc>
          <w:tcPr>
            <w:tcW w:w="1749" w:type="pct"/>
            <w:shd w:val="clear" w:color="FFFFCC" w:fill="FFFFFF"/>
            <w:vAlign w:val="center"/>
            <w:hideMark/>
          </w:tcPr>
          <w:p w14:paraId="702A2861" w14:textId="77EC0452"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28 FRENCH, TIPO CONECTOR: CONECTOR 3/8 POL, ESTERILIDADE: ESTÉRIL, USO ÚNICO. CARACTERÍSTICAS  ADICIONAIS:  PONTA  PVC  E</w:t>
            </w:r>
            <w:r>
              <w:rPr>
                <w:rFonts w:eastAsia="Times New Roman" w:cstheme="minorHAnsi"/>
                <w:color w:val="FF0000"/>
                <w:sz w:val="16"/>
                <w:szCs w:val="16"/>
              </w:rPr>
              <w:t xml:space="preserve"> </w:t>
            </w:r>
            <w:r w:rsidRPr="003E640E">
              <w:rPr>
                <w:rFonts w:eastAsia="Times New Roman" w:cstheme="minorHAnsi"/>
                <w:color w:val="FF0000"/>
                <w:sz w:val="16"/>
                <w:szCs w:val="16"/>
              </w:rPr>
              <w:t>PONTA METALICA</w:t>
            </w:r>
          </w:p>
        </w:tc>
        <w:tc>
          <w:tcPr>
            <w:tcW w:w="372" w:type="pct"/>
            <w:shd w:val="clear" w:color="FFFFFF" w:fill="FFFFFF"/>
            <w:vAlign w:val="center"/>
            <w:hideMark/>
          </w:tcPr>
          <w:p w14:paraId="1C5C099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11E81B7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150</w:t>
            </w:r>
          </w:p>
        </w:tc>
        <w:tc>
          <w:tcPr>
            <w:tcW w:w="733" w:type="pct"/>
            <w:shd w:val="clear" w:color="000000" w:fill="FFFFFF"/>
            <w:noWrap/>
            <w:vAlign w:val="center"/>
            <w:hideMark/>
          </w:tcPr>
          <w:p w14:paraId="1071FCD2"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442,00 </w:t>
            </w:r>
          </w:p>
        </w:tc>
        <w:tc>
          <w:tcPr>
            <w:tcW w:w="767" w:type="pct"/>
            <w:shd w:val="clear" w:color="000000" w:fill="FFFFFF"/>
            <w:noWrap/>
            <w:vAlign w:val="center"/>
            <w:hideMark/>
          </w:tcPr>
          <w:p w14:paraId="7FFCC94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66.300,00 </w:t>
            </w:r>
          </w:p>
        </w:tc>
      </w:tr>
      <w:tr w:rsidR="005F4C5D" w:rsidRPr="003E640E" w14:paraId="63962DFE" w14:textId="77777777" w:rsidTr="005F4C5D">
        <w:trPr>
          <w:trHeight w:val="1399"/>
        </w:trPr>
        <w:tc>
          <w:tcPr>
            <w:tcW w:w="259" w:type="pct"/>
            <w:shd w:val="clear" w:color="FFFFCC" w:fill="FFFFFF"/>
            <w:vAlign w:val="center"/>
            <w:hideMark/>
          </w:tcPr>
          <w:p w14:paraId="2285542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20</w:t>
            </w:r>
          </w:p>
        </w:tc>
        <w:tc>
          <w:tcPr>
            <w:tcW w:w="474" w:type="pct"/>
            <w:shd w:val="clear" w:color="FFFFCC" w:fill="FFFFFF"/>
            <w:vAlign w:val="center"/>
            <w:hideMark/>
          </w:tcPr>
          <w:p w14:paraId="6FFB41D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474578</w:t>
            </w:r>
          </w:p>
        </w:tc>
        <w:tc>
          <w:tcPr>
            <w:tcW w:w="1749" w:type="pct"/>
            <w:shd w:val="clear" w:color="FFFFCC" w:fill="FFFFFF"/>
            <w:vAlign w:val="center"/>
            <w:hideMark/>
          </w:tcPr>
          <w:p w14:paraId="151B0E10" w14:textId="592EA48A"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90°, POLÍMERO, HASTE: HASTE POLÍMERO ARAMADA, DIÂMETRO: CERCA DE 18 FRENCH, TIPO CONECTOR: CONECTOR 3/8 POL, ESTERILIDADE: ESTÉRIL, USO ÚNICO. CARACTERÍSTICAS  ADICIONAIS:  PONTA  PVC  E</w:t>
            </w:r>
            <w:r>
              <w:rPr>
                <w:rFonts w:eastAsia="Times New Roman" w:cstheme="minorHAnsi"/>
                <w:color w:val="FF0000"/>
                <w:sz w:val="16"/>
                <w:szCs w:val="16"/>
              </w:rPr>
              <w:t xml:space="preserve"> </w:t>
            </w:r>
            <w:r w:rsidRPr="003E640E">
              <w:rPr>
                <w:rFonts w:eastAsia="Times New Roman" w:cstheme="minorHAnsi"/>
                <w:color w:val="FF0000"/>
                <w:sz w:val="16"/>
                <w:szCs w:val="16"/>
              </w:rPr>
              <w:t>PONTA METALICA</w:t>
            </w:r>
          </w:p>
        </w:tc>
        <w:tc>
          <w:tcPr>
            <w:tcW w:w="372" w:type="pct"/>
            <w:shd w:val="clear" w:color="FFFFFF" w:fill="FFFFFF"/>
            <w:vAlign w:val="center"/>
            <w:hideMark/>
          </w:tcPr>
          <w:p w14:paraId="49F72DA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2A9EBE6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60</w:t>
            </w:r>
          </w:p>
        </w:tc>
        <w:tc>
          <w:tcPr>
            <w:tcW w:w="733" w:type="pct"/>
            <w:shd w:val="clear" w:color="000000" w:fill="FFFFFF"/>
            <w:noWrap/>
            <w:vAlign w:val="center"/>
            <w:hideMark/>
          </w:tcPr>
          <w:p w14:paraId="26FB3662"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313,32 </w:t>
            </w:r>
          </w:p>
        </w:tc>
        <w:tc>
          <w:tcPr>
            <w:tcW w:w="767" w:type="pct"/>
            <w:shd w:val="clear" w:color="000000" w:fill="FFFFFF"/>
            <w:noWrap/>
            <w:vAlign w:val="center"/>
            <w:hideMark/>
          </w:tcPr>
          <w:p w14:paraId="0E62139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18.799,20 </w:t>
            </w:r>
          </w:p>
        </w:tc>
      </w:tr>
      <w:tr w:rsidR="005F4C5D" w:rsidRPr="003E640E" w14:paraId="4C8DE4D0" w14:textId="77777777" w:rsidTr="005F4C5D">
        <w:trPr>
          <w:trHeight w:val="1547"/>
        </w:trPr>
        <w:tc>
          <w:tcPr>
            <w:tcW w:w="259" w:type="pct"/>
            <w:shd w:val="clear" w:color="FFFFCC" w:fill="FFFFFF"/>
            <w:vAlign w:val="center"/>
            <w:hideMark/>
          </w:tcPr>
          <w:p w14:paraId="136F549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21</w:t>
            </w:r>
          </w:p>
        </w:tc>
        <w:tc>
          <w:tcPr>
            <w:tcW w:w="474" w:type="pct"/>
            <w:shd w:val="clear" w:color="FFFFCC" w:fill="FFFFFF"/>
            <w:vAlign w:val="center"/>
            <w:hideMark/>
          </w:tcPr>
          <w:p w14:paraId="310C431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474563</w:t>
            </w:r>
          </w:p>
        </w:tc>
        <w:tc>
          <w:tcPr>
            <w:tcW w:w="1749" w:type="pct"/>
            <w:shd w:val="clear" w:color="FFFFCC" w:fill="FFFFFF"/>
            <w:vAlign w:val="center"/>
            <w:hideMark/>
          </w:tcPr>
          <w:p w14:paraId="3E76082B"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PONTA: PONTA CURVA, METÁLICA, HASTE: HASTE POLÍMERO ARAMADA, DIÂMETRO: CERCA DE 28 FRENCH, TIPO CONECTOR: CONECTOR 3/8 POL, ESTERILIDADE: ESTÉRIL, USO ÚNICO.</w:t>
            </w:r>
            <w:r w:rsidRPr="003E640E">
              <w:rPr>
                <w:rFonts w:eastAsia="Times New Roman" w:cstheme="minorHAnsi"/>
                <w:color w:val="FF0000"/>
                <w:sz w:val="16"/>
                <w:szCs w:val="16"/>
              </w:rPr>
              <w:br/>
              <w:t>CARACTERÍSTICAS ADICIONAIS: PONTA PVC E PONTA METALICA</w:t>
            </w:r>
          </w:p>
        </w:tc>
        <w:tc>
          <w:tcPr>
            <w:tcW w:w="372" w:type="pct"/>
            <w:shd w:val="clear" w:color="FFFFFF" w:fill="FFFFFF"/>
            <w:vAlign w:val="center"/>
            <w:hideMark/>
          </w:tcPr>
          <w:p w14:paraId="5124326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4AEC95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100</w:t>
            </w:r>
          </w:p>
        </w:tc>
        <w:tc>
          <w:tcPr>
            <w:tcW w:w="733" w:type="pct"/>
            <w:shd w:val="clear" w:color="000000" w:fill="FFFFFF"/>
            <w:noWrap/>
            <w:vAlign w:val="center"/>
            <w:hideMark/>
          </w:tcPr>
          <w:p w14:paraId="706F480D"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390,20 </w:t>
            </w:r>
          </w:p>
        </w:tc>
        <w:tc>
          <w:tcPr>
            <w:tcW w:w="767" w:type="pct"/>
            <w:shd w:val="clear" w:color="000000" w:fill="FFFFFF"/>
            <w:noWrap/>
            <w:vAlign w:val="center"/>
            <w:hideMark/>
          </w:tcPr>
          <w:p w14:paraId="782C0A2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39.020,00 </w:t>
            </w:r>
          </w:p>
        </w:tc>
      </w:tr>
      <w:tr w:rsidR="005F4C5D" w:rsidRPr="003E640E" w14:paraId="451A37CF" w14:textId="77777777" w:rsidTr="005F4C5D">
        <w:trPr>
          <w:trHeight w:val="1243"/>
        </w:trPr>
        <w:tc>
          <w:tcPr>
            <w:tcW w:w="259" w:type="pct"/>
            <w:shd w:val="clear" w:color="FFFFCC" w:fill="FFFFFF"/>
            <w:vAlign w:val="center"/>
            <w:hideMark/>
          </w:tcPr>
          <w:p w14:paraId="7A8FE26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22</w:t>
            </w:r>
          </w:p>
        </w:tc>
        <w:tc>
          <w:tcPr>
            <w:tcW w:w="474" w:type="pct"/>
            <w:shd w:val="clear" w:color="FFFFCC" w:fill="FFFFFF"/>
            <w:vAlign w:val="center"/>
            <w:hideMark/>
          </w:tcPr>
          <w:p w14:paraId="7CED069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474612</w:t>
            </w:r>
          </w:p>
        </w:tc>
        <w:tc>
          <w:tcPr>
            <w:tcW w:w="1749" w:type="pct"/>
            <w:shd w:val="clear" w:color="FFFFCC" w:fill="FFFFFF"/>
            <w:vAlign w:val="center"/>
            <w:hideMark/>
          </w:tcPr>
          <w:p w14:paraId="2C21ECC7" w14:textId="37EB0309"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TRIPLO, TIPO PONTA: PONTA RETA, POLÍMERO, HASTE: HASTE POLÍMERO ARAMADA, DIÂMETRO: CERCA DE 30/46/38 FRENCH,  TIPO  CONECTOR:  CONECTOR  3,8  POL,</w:t>
            </w:r>
            <w:r>
              <w:rPr>
                <w:rFonts w:eastAsia="Times New Roman" w:cstheme="minorHAnsi"/>
                <w:color w:val="FF0000"/>
                <w:sz w:val="16"/>
                <w:szCs w:val="16"/>
              </w:rPr>
              <w:t xml:space="preserve"> </w:t>
            </w:r>
            <w:r w:rsidRPr="003E640E">
              <w:rPr>
                <w:rFonts w:eastAsia="Times New Roman" w:cstheme="minorHAnsi"/>
                <w:color w:val="FF0000"/>
                <w:sz w:val="16"/>
                <w:szCs w:val="16"/>
              </w:rPr>
              <w:t>ESTERILIDADE: ESTÉRIL, USO ÚNICO.</w:t>
            </w:r>
          </w:p>
        </w:tc>
        <w:tc>
          <w:tcPr>
            <w:tcW w:w="372" w:type="pct"/>
            <w:shd w:val="clear" w:color="FFFFFF" w:fill="FFFFFF"/>
            <w:vAlign w:val="center"/>
            <w:hideMark/>
          </w:tcPr>
          <w:p w14:paraId="2C854AC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1091E4B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120</w:t>
            </w:r>
          </w:p>
        </w:tc>
        <w:tc>
          <w:tcPr>
            <w:tcW w:w="733" w:type="pct"/>
            <w:shd w:val="clear" w:color="000000" w:fill="FFFFFF"/>
            <w:noWrap/>
            <w:vAlign w:val="center"/>
            <w:hideMark/>
          </w:tcPr>
          <w:p w14:paraId="4800446E"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491,72 </w:t>
            </w:r>
          </w:p>
        </w:tc>
        <w:tc>
          <w:tcPr>
            <w:tcW w:w="767" w:type="pct"/>
            <w:shd w:val="clear" w:color="000000" w:fill="FFFFFF"/>
            <w:noWrap/>
            <w:vAlign w:val="center"/>
            <w:hideMark/>
          </w:tcPr>
          <w:p w14:paraId="4D4E04C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59.006,40 </w:t>
            </w:r>
          </w:p>
        </w:tc>
      </w:tr>
      <w:tr w:rsidR="005F4C5D" w:rsidRPr="003E640E" w14:paraId="4CCB1E22" w14:textId="77777777" w:rsidTr="005F4C5D">
        <w:trPr>
          <w:trHeight w:val="2409"/>
        </w:trPr>
        <w:tc>
          <w:tcPr>
            <w:tcW w:w="259" w:type="pct"/>
            <w:shd w:val="clear" w:color="FFFFCC" w:fill="FFFFFF"/>
            <w:vAlign w:val="center"/>
            <w:hideMark/>
          </w:tcPr>
          <w:p w14:paraId="19DBE129"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23</w:t>
            </w:r>
          </w:p>
        </w:tc>
        <w:tc>
          <w:tcPr>
            <w:tcW w:w="474" w:type="pct"/>
            <w:shd w:val="clear" w:color="FFFFCC" w:fill="FFFFFF"/>
            <w:vAlign w:val="center"/>
            <w:hideMark/>
          </w:tcPr>
          <w:p w14:paraId="2359970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474719</w:t>
            </w:r>
          </w:p>
        </w:tc>
        <w:tc>
          <w:tcPr>
            <w:tcW w:w="1749" w:type="pct"/>
            <w:shd w:val="clear" w:color="FFFFCC" w:fill="FFFFFF"/>
            <w:vAlign w:val="center"/>
            <w:hideMark/>
          </w:tcPr>
          <w:p w14:paraId="3F036C57"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CARDIOPLEGIA ANTERÓGRADA, ÓSTIO CORONÁRIO, TIPO DE PONTA: PONTA RETA, MATERIAL: POLÍMERO. COMPONENTE 1: COM DISPOSITIVO PARA FIXAÇÃO, HASTE: HASTE DE POLÍMERO, DIÂMETRO: CERCA DE 20 FRENCH, TIPO DE CONECTOR: CONECTOR PADRÃO, COMPONENTE 2: COM SISTEMA INTRODUTOR, ESTERILIDADE: ESTÉRIL, USO: ÚNICO. INFORMAÇÕES ADICIONAIS: MATERIAL PVC, DIÂMETRO ADICIONAL DE 9FR, VIA INDEPENDENTE</w:t>
            </w:r>
            <w:r w:rsidRPr="003E640E">
              <w:rPr>
                <w:rFonts w:eastAsia="Times New Roman" w:cstheme="minorHAnsi"/>
                <w:color w:val="FF0000"/>
                <w:sz w:val="16"/>
                <w:szCs w:val="16"/>
              </w:rPr>
              <w:br/>
              <w:t>PARA ASPIRAÇÃO, COM ESTILETE E AGULHA.</w:t>
            </w:r>
          </w:p>
        </w:tc>
        <w:tc>
          <w:tcPr>
            <w:tcW w:w="372" w:type="pct"/>
            <w:shd w:val="clear" w:color="FFFFFF" w:fill="FFFFFF"/>
            <w:vAlign w:val="center"/>
            <w:hideMark/>
          </w:tcPr>
          <w:p w14:paraId="0160111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5D7B42E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40</w:t>
            </w:r>
          </w:p>
        </w:tc>
        <w:tc>
          <w:tcPr>
            <w:tcW w:w="733" w:type="pct"/>
            <w:shd w:val="clear" w:color="000000" w:fill="FFFFFF"/>
            <w:noWrap/>
            <w:vAlign w:val="center"/>
            <w:hideMark/>
          </w:tcPr>
          <w:p w14:paraId="5CC2FC60"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585,00 </w:t>
            </w:r>
          </w:p>
        </w:tc>
        <w:tc>
          <w:tcPr>
            <w:tcW w:w="767" w:type="pct"/>
            <w:shd w:val="clear" w:color="000000" w:fill="FFFFFF"/>
            <w:noWrap/>
            <w:vAlign w:val="center"/>
            <w:hideMark/>
          </w:tcPr>
          <w:p w14:paraId="3F58CD5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23.400,00 </w:t>
            </w:r>
          </w:p>
        </w:tc>
      </w:tr>
      <w:tr w:rsidR="005F4C5D" w:rsidRPr="003E640E" w14:paraId="6AFD8381" w14:textId="77777777" w:rsidTr="005F4C5D">
        <w:trPr>
          <w:trHeight w:val="3548"/>
        </w:trPr>
        <w:tc>
          <w:tcPr>
            <w:tcW w:w="259" w:type="pct"/>
            <w:shd w:val="clear" w:color="FFFFCC" w:fill="FFFFFF"/>
            <w:vAlign w:val="center"/>
            <w:hideMark/>
          </w:tcPr>
          <w:p w14:paraId="274FE4C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24</w:t>
            </w:r>
          </w:p>
        </w:tc>
        <w:tc>
          <w:tcPr>
            <w:tcW w:w="474" w:type="pct"/>
            <w:shd w:val="clear" w:color="FFFFCC" w:fill="FFFFFF"/>
            <w:vAlign w:val="center"/>
            <w:hideMark/>
          </w:tcPr>
          <w:p w14:paraId="3F088BB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474628</w:t>
            </w:r>
          </w:p>
        </w:tc>
        <w:tc>
          <w:tcPr>
            <w:tcW w:w="1749" w:type="pct"/>
            <w:shd w:val="clear" w:color="FFFFCC" w:fill="FFFFFF"/>
            <w:vAlign w:val="center"/>
            <w:hideMark/>
          </w:tcPr>
          <w:p w14:paraId="45E5F5FA" w14:textId="2EB5D590"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FEMORAL, TIPO DE PONTA: PONTA RETA, MATERIAL: POLÍMERO (POLIURETANO OU PVC). COMPONENTE 1: COM DISPOSITIVO PARA FIXAÇÃO, HASTE: HASTE DE POLÍMERO ARAMADA, DIÂMETRO: CERCA DE 8 FRENCH, TIPO DE CONECTOR: CONECTOR 1/4 POL, COMPONENTE 2: COM SISTEMA INTRODUTOR, ESTERILIDADE: ESTÉRIL, USO: ÚNICO. INFORMAÇÕES ADICIONAIS: PRODUTO APIROGÊNICO E ATÓXICO. EMBALAGEM INDIVIDUAL ÍNTEGRA QUE PERMITE SUA ABERTURA DE FORMA ASSÉPTICA, CONTENDO EXTERNAMENTE DADOS DE IDENTIFICAÇÃO, PROCEDÊNCIA, ORIENTAÇÃO DE USO, TIPO DE ESTERILIZAÇÃO, Nº DO LOTE, DATA DE FABRICAÇÃO, DATA DE VALIDADE DO PRODUTO E</w:t>
            </w:r>
            <w:r>
              <w:rPr>
                <w:rFonts w:eastAsia="Times New Roman" w:cstheme="minorHAnsi"/>
                <w:color w:val="FF0000"/>
                <w:sz w:val="16"/>
                <w:szCs w:val="16"/>
              </w:rPr>
              <w:t xml:space="preserve"> </w:t>
            </w:r>
            <w:r w:rsidRPr="003E640E">
              <w:rPr>
                <w:rFonts w:eastAsia="Times New Roman" w:cstheme="minorHAnsi"/>
                <w:color w:val="FF0000"/>
                <w:sz w:val="16"/>
                <w:szCs w:val="16"/>
              </w:rPr>
              <w:t>REGISTRO NO MINISTÉRIO DA SAÚDE/ ANVISA.</w:t>
            </w:r>
          </w:p>
        </w:tc>
        <w:tc>
          <w:tcPr>
            <w:tcW w:w="372" w:type="pct"/>
            <w:shd w:val="clear" w:color="FFFFFF" w:fill="FFFFFF"/>
            <w:vAlign w:val="center"/>
            <w:hideMark/>
          </w:tcPr>
          <w:p w14:paraId="221A5EA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8ACDBB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w:t>
            </w:r>
          </w:p>
        </w:tc>
        <w:tc>
          <w:tcPr>
            <w:tcW w:w="733" w:type="pct"/>
            <w:shd w:val="clear" w:color="000000" w:fill="FFFFFF"/>
            <w:noWrap/>
            <w:vAlign w:val="center"/>
            <w:hideMark/>
          </w:tcPr>
          <w:p w14:paraId="4A74FEA6"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3.500,00 </w:t>
            </w:r>
          </w:p>
        </w:tc>
        <w:tc>
          <w:tcPr>
            <w:tcW w:w="767" w:type="pct"/>
            <w:shd w:val="clear" w:color="000000" w:fill="FFFFFF"/>
            <w:noWrap/>
            <w:vAlign w:val="center"/>
            <w:hideMark/>
          </w:tcPr>
          <w:p w14:paraId="055A0EF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14.000,00 </w:t>
            </w:r>
          </w:p>
        </w:tc>
      </w:tr>
      <w:tr w:rsidR="005F4C5D" w:rsidRPr="003E640E" w14:paraId="4C924507" w14:textId="77777777" w:rsidTr="005F4C5D">
        <w:trPr>
          <w:trHeight w:val="3953"/>
        </w:trPr>
        <w:tc>
          <w:tcPr>
            <w:tcW w:w="259" w:type="pct"/>
            <w:shd w:val="clear" w:color="FFFFCC" w:fill="FFFFFF"/>
            <w:vAlign w:val="center"/>
            <w:hideMark/>
          </w:tcPr>
          <w:p w14:paraId="1AAAE14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25</w:t>
            </w:r>
          </w:p>
        </w:tc>
        <w:tc>
          <w:tcPr>
            <w:tcW w:w="474" w:type="pct"/>
            <w:shd w:val="clear" w:color="FFFFCC" w:fill="FFFFFF"/>
            <w:vAlign w:val="center"/>
            <w:hideMark/>
          </w:tcPr>
          <w:p w14:paraId="28912C8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474634</w:t>
            </w:r>
          </w:p>
        </w:tc>
        <w:tc>
          <w:tcPr>
            <w:tcW w:w="1749" w:type="pct"/>
            <w:shd w:val="clear" w:color="FFFFCC" w:fill="FFFFFF"/>
            <w:vAlign w:val="center"/>
            <w:hideMark/>
          </w:tcPr>
          <w:p w14:paraId="6466C2D6" w14:textId="3ACF6F88"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FEMORAL, TIPO DE PONTA: PONTA RETA, MATERIAL: POLÍMERO (PODE SER POLIURETANO OU PVC). COMPONENTE 1: COM DISPOSITIVO PARA FIXAÇÃO, HASTE: HASTE DE POLÍMERO ARAMADA, DIÂMETRO: CERCA DE 18 FRENCH, TIPO DE CONECTOR: CONECTOR 3/8 POL, COMPONENTE 2: COM SISTEMA INTRODUTOR, ESTERILIDADE: ESTÉRIL, USO: ÚNICO. INFORMAÇÕES ADICIONAIS: O CONJUNTO DEVE SER APIROGÊNICO, ATÓXICO E ESTÉRIL. A EMBALAGEM É INDIVIDUAL E ÍNTEGRA, PERMITINDO SUA ABERTURA DE FORMA</w:t>
            </w:r>
            <w:r w:rsidRPr="003E640E">
              <w:rPr>
                <w:rFonts w:eastAsia="Times New Roman" w:cstheme="minorHAnsi"/>
                <w:color w:val="FF0000"/>
                <w:sz w:val="16"/>
                <w:szCs w:val="16"/>
              </w:rPr>
              <w:br/>
              <w:t>ASSÉPTICA. EXTERNAMENTE, DEVE CONTER DADOS</w:t>
            </w:r>
            <w:r>
              <w:rPr>
                <w:rFonts w:eastAsia="Times New Roman" w:cstheme="minorHAnsi"/>
                <w:color w:val="FF0000"/>
                <w:sz w:val="16"/>
                <w:szCs w:val="16"/>
              </w:rPr>
              <w:t xml:space="preserve"> </w:t>
            </w:r>
            <w:r w:rsidRPr="003E640E">
              <w:rPr>
                <w:rFonts w:eastAsia="Times New Roman" w:cstheme="minorHAnsi"/>
                <w:color w:val="FF0000"/>
                <w:sz w:val="16"/>
                <w:szCs w:val="16"/>
              </w:rPr>
              <w:t>DE IDENTIFICAÇÃO, PROCEDÊNCIA, ORIENTAÇÃO DE USO, TIPO DE ESTERILIZAÇÃO, NÚMERO DO LOTE, DATA DE FABRICAÇÃO, DATA DE VALIDADE DO PRODUTO  E  REGISTRO  NO  MINISTÉRIO  DA</w:t>
            </w:r>
            <w:r>
              <w:rPr>
                <w:rFonts w:eastAsia="Times New Roman" w:cstheme="minorHAnsi"/>
                <w:color w:val="FF0000"/>
                <w:sz w:val="16"/>
                <w:szCs w:val="16"/>
              </w:rPr>
              <w:t xml:space="preserve"> </w:t>
            </w:r>
            <w:r w:rsidRPr="003E640E">
              <w:rPr>
                <w:rFonts w:eastAsia="Times New Roman" w:cstheme="minorHAnsi"/>
                <w:color w:val="FF0000"/>
                <w:sz w:val="16"/>
                <w:szCs w:val="16"/>
              </w:rPr>
              <w:t>SAÚDE/ANVISA.</w:t>
            </w:r>
          </w:p>
        </w:tc>
        <w:tc>
          <w:tcPr>
            <w:tcW w:w="372" w:type="pct"/>
            <w:shd w:val="clear" w:color="FFFFFF" w:fill="FFFFFF"/>
            <w:vAlign w:val="center"/>
            <w:hideMark/>
          </w:tcPr>
          <w:p w14:paraId="554D6CA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164D0AA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w:t>
            </w:r>
          </w:p>
        </w:tc>
        <w:tc>
          <w:tcPr>
            <w:tcW w:w="733" w:type="pct"/>
            <w:shd w:val="clear" w:color="000000" w:fill="FFFFFF"/>
            <w:noWrap/>
            <w:vAlign w:val="center"/>
            <w:hideMark/>
          </w:tcPr>
          <w:p w14:paraId="249E3196"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4.067,75 </w:t>
            </w:r>
          </w:p>
        </w:tc>
        <w:tc>
          <w:tcPr>
            <w:tcW w:w="767" w:type="pct"/>
            <w:shd w:val="clear" w:color="000000" w:fill="FFFFFF"/>
            <w:noWrap/>
            <w:vAlign w:val="center"/>
            <w:hideMark/>
          </w:tcPr>
          <w:p w14:paraId="63E1129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24.406,50 </w:t>
            </w:r>
          </w:p>
        </w:tc>
      </w:tr>
      <w:tr w:rsidR="005F4C5D" w:rsidRPr="003E640E" w14:paraId="656509BA" w14:textId="77777777" w:rsidTr="005F4C5D">
        <w:trPr>
          <w:trHeight w:val="3090"/>
        </w:trPr>
        <w:tc>
          <w:tcPr>
            <w:tcW w:w="259" w:type="pct"/>
            <w:shd w:val="clear" w:color="FFFFCC" w:fill="FFFFFF"/>
            <w:vAlign w:val="center"/>
            <w:hideMark/>
          </w:tcPr>
          <w:p w14:paraId="226EFD2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26</w:t>
            </w:r>
          </w:p>
        </w:tc>
        <w:tc>
          <w:tcPr>
            <w:tcW w:w="474" w:type="pct"/>
            <w:shd w:val="clear" w:color="FFFFCC" w:fill="FFFFFF"/>
            <w:vAlign w:val="center"/>
            <w:hideMark/>
          </w:tcPr>
          <w:p w14:paraId="16F2925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474635</w:t>
            </w:r>
          </w:p>
        </w:tc>
        <w:tc>
          <w:tcPr>
            <w:tcW w:w="1749" w:type="pct"/>
            <w:shd w:val="clear" w:color="FFFFCC" w:fill="FFFFFF"/>
            <w:vAlign w:val="center"/>
            <w:hideMark/>
          </w:tcPr>
          <w:p w14:paraId="72E3FC66" w14:textId="590B3926"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FEMORAL, TIPO DE PONTA: PONTA RETA, MATERIAL: POLÍMERO. COMPONENTE 1: COM DISPOSITIVO PARA FIXAÇÃO, HASTE: HASTE DE POLÍMERO ARAMADA, DIÂMETRO: CERCA DE 20 FRENCH, TIPO DE CONECTOR: CONECTOR 3/8 POL, COMPONENTE 2: COM SISTEMA INTRODUTOR, ESTERILIDADE: ESTÉRIL, USO: ÚNICO. INFORMAÇÕES ADICIONAIS: MATERIAL PODE SER CONFECCIONADO EM POLIURETANO OU PVC. TODO O CONJUNTO DEVE SER APIROGÊNICO E ATÓXICO. A EMBALAGEM INDIVIDUAL DEVE SER ÍNTEGRA E PERMITIR SUA ABERTURA DE FORMA ASSÉPTICA. A EMBALAGEM DEVE CONTER EXTERNAMENTE DADOS DE IDENTIFICAÇÃO, PROCEDÊNCIA, ORIENTAÇÃO DE USO, TIPO DE ESTERILIZAÇÃO, Nº DO LOTE, DATA DE FABRICAÇÃO, DATA DE VALIDADE DO PRODUTO E</w:t>
            </w:r>
            <w:r>
              <w:rPr>
                <w:rFonts w:eastAsia="Times New Roman" w:cstheme="minorHAnsi"/>
                <w:color w:val="FF0000"/>
                <w:sz w:val="16"/>
                <w:szCs w:val="16"/>
              </w:rPr>
              <w:t xml:space="preserve"> </w:t>
            </w:r>
            <w:r w:rsidRPr="003E640E">
              <w:rPr>
                <w:rFonts w:eastAsia="Times New Roman" w:cstheme="minorHAnsi"/>
                <w:color w:val="FF0000"/>
                <w:sz w:val="16"/>
                <w:szCs w:val="16"/>
              </w:rPr>
              <w:t>REGISTRO NO MINISTÉRIO DA SAÚDE/ ANVISA.</w:t>
            </w:r>
          </w:p>
        </w:tc>
        <w:tc>
          <w:tcPr>
            <w:tcW w:w="372" w:type="pct"/>
            <w:shd w:val="clear" w:color="FFFFFF" w:fill="FFFFFF"/>
            <w:vAlign w:val="center"/>
            <w:hideMark/>
          </w:tcPr>
          <w:p w14:paraId="2F56C02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2E157B3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w:t>
            </w:r>
          </w:p>
        </w:tc>
        <w:tc>
          <w:tcPr>
            <w:tcW w:w="733" w:type="pct"/>
            <w:shd w:val="clear" w:color="000000" w:fill="FFFFFF"/>
            <w:noWrap/>
            <w:vAlign w:val="center"/>
            <w:hideMark/>
          </w:tcPr>
          <w:p w14:paraId="0923F267"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3.776,17 </w:t>
            </w:r>
          </w:p>
        </w:tc>
        <w:tc>
          <w:tcPr>
            <w:tcW w:w="767" w:type="pct"/>
            <w:shd w:val="clear" w:color="000000" w:fill="FFFFFF"/>
            <w:noWrap/>
            <w:vAlign w:val="center"/>
            <w:hideMark/>
          </w:tcPr>
          <w:p w14:paraId="4317069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22.657,02 </w:t>
            </w:r>
          </w:p>
        </w:tc>
      </w:tr>
      <w:tr w:rsidR="005F4C5D" w:rsidRPr="003E640E" w14:paraId="192057EE" w14:textId="77777777" w:rsidTr="005F4C5D">
        <w:trPr>
          <w:trHeight w:val="3548"/>
        </w:trPr>
        <w:tc>
          <w:tcPr>
            <w:tcW w:w="259" w:type="pct"/>
            <w:shd w:val="clear" w:color="FFFFCC" w:fill="FFFFFF"/>
            <w:vAlign w:val="center"/>
            <w:hideMark/>
          </w:tcPr>
          <w:p w14:paraId="7032FED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27</w:t>
            </w:r>
          </w:p>
        </w:tc>
        <w:tc>
          <w:tcPr>
            <w:tcW w:w="474" w:type="pct"/>
            <w:shd w:val="clear" w:color="FFFFCC" w:fill="FFFFFF"/>
            <w:vAlign w:val="center"/>
            <w:hideMark/>
          </w:tcPr>
          <w:p w14:paraId="6F68130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474636</w:t>
            </w:r>
          </w:p>
        </w:tc>
        <w:tc>
          <w:tcPr>
            <w:tcW w:w="1749" w:type="pct"/>
            <w:shd w:val="clear" w:color="FFFFCC" w:fill="FFFFFF"/>
            <w:vAlign w:val="center"/>
            <w:hideMark/>
          </w:tcPr>
          <w:p w14:paraId="06AF4DAA" w14:textId="310D9005"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FEMORAL, TIPO DE PONTA: PONTA RETA, MATERIAL: POLÍMERO. COMPONENTE 1: COM DISPOSITIVO PARA FIXAÇÃO, HASTE: HASTE DE POLÍMERO ARAMADA, DIÂMETRO: CERCA DE 22 FRENCH, TIPO DE CONECTOR: CONECTOR 3/8 POL, COMPONENTE 2: COM SISTEMA INTRODUTOR, ESTERILIDADE: ESTÉRIL, USO: ÚNICO. INFORMAÇÕES ADICIONAIS: MATERIAL CONFECCIONADO EM POLIURETANO OU PVC. O CONJUNTO É APIROGÊNICO E ATÓXICO. EMBALAGEM INDIVIDUAL ÍNTEGRA QUE PERMITE SUA ABERTURA DE FORMA ASSÉPTICA, CONTENDO EXTERNAMENTE DADOS DE IDENTIFICAÇÃO, PROCEDÊNCIA, ORIENTAÇÃO DE USO, TIPO DE ESTERILIZAÇÃO, Nº DO LOTE, DATA DE FABRICAÇÃO, DATA DE VALIDADE DO PRODUTO E</w:t>
            </w:r>
            <w:r>
              <w:rPr>
                <w:rFonts w:eastAsia="Times New Roman" w:cstheme="minorHAnsi"/>
                <w:color w:val="FF0000"/>
                <w:sz w:val="16"/>
                <w:szCs w:val="16"/>
              </w:rPr>
              <w:t xml:space="preserve"> </w:t>
            </w:r>
            <w:r w:rsidRPr="003E640E">
              <w:rPr>
                <w:rFonts w:eastAsia="Times New Roman" w:cstheme="minorHAnsi"/>
                <w:color w:val="FF0000"/>
                <w:sz w:val="16"/>
                <w:szCs w:val="16"/>
              </w:rPr>
              <w:t>REGISTRO NO MINISTÉRIO DA SAÚDE/ ANVISA.</w:t>
            </w:r>
          </w:p>
        </w:tc>
        <w:tc>
          <w:tcPr>
            <w:tcW w:w="372" w:type="pct"/>
            <w:shd w:val="clear" w:color="FFFFFF" w:fill="FFFFFF"/>
            <w:vAlign w:val="center"/>
            <w:hideMark/>
          </w:tcPr>
          <w:p w14:paraId="0E431CF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3FBA2D8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w:t>
            </w:r>
          </w:p>
        </w:tc>
        <w:tc>
          <w:tcPr>
            <w:tcW w:w="733" w:type="pct"/>
            <w:shd w:val="clear" w:color="000000" w:fill="FFFFFF"/>
            <w:noWrap/>
            <w:vAlign w:val="center"/>
            <w:hideMark/>
          </w:tcPr>
          <w:p w14:paraId="6470938A"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3.670,96 </w:t>
            </w:r>
          </w:p>
        </w:tc>
        <w:tc>
          <w:tcPr>
            <w:tcW w:w="767" w:type="pct"/>
            <w:shd w:val="clear" w:color="000000" w:fill="FFFFFF"/>
            <w:noWrap/>
            <w:vAlign w:val="center"/>
            <w:hideMark/>
          </w:tcPr>
          <w:p w14:paraId="4DD901A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22.025,76 </w:t>
            </w:r>
          </w:p>
        </w:tc>
      </w:tr>
      <w:tr w:rsidR="005F4C5D" w:rsidRPr="003E640E" w14:paraId="502BBEA2" w14:textId="77777777" w:rsidTr="005F4C5D">
        <w:trPr>
          <w:trHeight w:val="3927"/>
        </w:trPr>
        <w:tc>
          <w:tcPr>
            <w:tcW w:w="259" w:type="pct"/>
            <w:shd w:val="clear" w:color="FFFFCC" w:fill="FFFFFF"/>
            <w:vAlign w:val="center"/>
            <w:hideMark/>
          </w:tcPr>
          <w:p w14:paraId="08DA022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28</w:t>
            </w:r>
          </w:p>
        </w:tc>
        <w:tc>
          <w:tcPr>
            <w:tcW w:w="474" w:type="pct"/>
            <w:shd w:val="clear" w:color="FFFFCC" w:fill="FFFFFF"/>
            <w:vAlign w:val="center"/>
            <w:hideMark/>
          </w:tcPr>
          <w:p w14:paraId="2E9170F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474624</w:t>
            </w:r>
          </w:p>
        </w:tc>
        <w:tc>
          <w:tcPr>
            <w:tcW w:w="1749" w:type="pct"/>
            <w:shd w:val="clear" w:color="FFFFCC" w:fill="FFFFFF"/>
            <w:vAlign w:val="center"/>
            <w:hideMark/>
          </w:tcPr>
          <w:p w14:paraId="1CA711DE" w14:textId="16979BBC"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FEMORAL, TIPO DE PONTA: PONTA RETA, MATERIAL: POLÍMERO. COMPONENTE 1: COM DISPOSITIVO PARA FIXAÇÃO, HASTE: HASTE DE POLÍMERO ARAMADA, DIÂMETRO: CERCA DE 24 FRENCH, TIPO DE CONECTOR: CONECTOR 3/8 POL, COMPONENTE 2: COM SISTEMA INTRODUTOR, ESTERILIDADE: ESTÉRIL, USO: ÚNICO. INFORMAÇÕES ADICIONAIS: DIÂMETRO APROXIMADO DE 25 FR, PODENDO SER CONFECCIONADA EM POLIURETANO OU PVC. O CONJUNTO DEVE SER APIROGÊNICO, ATÓXICO. A EMBALAGEM DEVE SER INDIVIDUAL, ÍNTEGRA, E PERMITIR ABERTURA DE FORMA ASSÉPTICA, CONTENDO EXTERNAMENTE DADOS DE IDENTIFICAÇÃO, PROCEDÊNCIA, ORIENTAÇÃO DE USO, TIPO DE ESTERILIZAÇÃO, Nº DO LOTE, DATA DE FABRICAÇÃO, DATA DE VALIDADE DO PRODUTO E</w:t>
            </w:r>
            <w:r>
              <w:rPr>
                <w:rFonts w:eastAsia="Times New Roman" w:cstheme="minorHAnsi"/>
                <w:color w:val="FF0000"/>
                <w:sz w:val="16"/>
                <w:szCs w:val="16"/>
              </w:rPr>
              <w:t xml:space="preserve"> </w:t>
            </w:r>
            <w:r w:rsidRPr="003E640E">
              <w:rPr>
                <w:rFonts w:eastAsia="Times New Roman" w:cstheme="minorHAnsi"/>
                <w:color w:val="FF0000"/>
                <w:sz w:val="16"/>
                <w:szCs w:val="16"/>
              </w:rPr>
              <w:t>REGISTRO NO MINISTÉRIO DA SAÚDE/ ANVISA.</w:t>
            </w:r>
          </w:p>
        </w:tc>
        <w:tc>
          <w:tcPr>
            <w:tcW w:w="372" w:type="pct"/>
            <w:shd w:val="clear" w:color="FFFFFF" w:fill="FFFFFF"/>
            <w:vAlign w:val="center"/>
            <w:hideMark/>
          </w:tcPr>
          <w:p w14:paraId="5065213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52B8950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12</w:t>
            </w:r>
          </w:p>
        </w:tc>
        <w:tc>
          <w:tcPr>
            <w:tcW w:w="733" w:type="pct"/>
            <w:shd w:val="clear" w:color="000000" w:fill="FFFFFF"/>
            <w:noWrap/>
            <w:vAlign w:val="center"/>
            <w:hideMark/>
          </w:tcPr>
          <w:p w14:paraId="0E39D0B0"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4.447,68 </w:t>
            </w:r>
          </w:p>
        </w:tc>
        <w:tc>
          <w:tcPr>
            <w:tcW w:w="767" w:type="pct"/>
            <w:shd w:val="clear" w:color="000000" w:fill="FFFFFF"/>
            <w:noWrap/>
            <w:vAlign w:val="center"/>
            <w:hideMark/>
          </w:tcPr>
          <w:p w14:paraId="5B07AAA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53.372,16 </w:t>
            </w:r>
          </w:p>
        </w:tc>
      </w:tr>
      <w:tr w:rsidR="005F4C5D" w:rsidRPr="003E640E" w14:paraId="6F36898C" w14:textId="77777777" w:rsidTr="005F4C5D">
        <w:trPr>
          <w:trHeight w:val="3690"/>
        </w:trPr>
        <w:tc>
          <w:tcPr>
            <w:tcW w:w="259" w:type="pct"/>
            <w:shd w:val="clear" w:color="FFFFCC" w:fill="FFFFFF"/>
            <w:vAlign w:val="center"/>
            <w:hideMark/>
          </w:tcPr>
          <w:p w14:paraId="393D3C7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29</w:t>
            </w:r>
          </w:p>
        </w:tc>
        <w:tc>
          <w:tcPr>
            <w:tcW w:w="474" w:type="pct"/>
            <w:shd w:val="clear" w:color="FFFFCC" w:fill="FFFFFF"/>
            <w:vAlign w:val="center"/>
            <w:hideMark/>
          </w:tcPr>
          <w:p w14:paraId="7D46A05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474626</w:t>
            </w:r>
          </w:p>
        </w:tc>
        <w:tc>
          <w:tcPr>
            <w:tcW w:w="1749" w:type="pct"/>
            <w:shd w:val="clear" w:color="FFFFCC" w:fill="FFFFFF"/>
            <w:vAlign w:val="center"/>
            <w:hideMark/>
          </w:tcPr>
          <w:p w14:paraId="1981F908" w14:textId="133C12F0"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FEMORAL, TIPO DE PONTA: PONTA RETA, MATERIAL: POLÍMERO. COMPONENTE 1: COM DISPOSITIVO PARA FIXAÇÃO, HASTE: HASTE DE POLÍMERO ARAMADA, DIÂMETRO: CERCA DE 28 FRENCH, TIPO DE CONECTOR: CONECTOR 3/8 POL, COMPONENTE 2: COM SISTEMA INTRODUTOR, ESTERILIDADE: ESTÉRIL, USO: ÚNICO.INFORMAÇÕES ADICIONAIS: CONFECCIONADA EM POLIURETANO OU PVC, COM KIT DE INSERÇÃO. TODO O CONJUNTO DEVE SER APIROGÊNICO, ATÓXICO. EMBALAGEM INDIVIDUAL ÍNTEGRA QUE PERMITA SUA ABERTURA DE FORMA ASSÉPTICA, CONTENDO EXTERNAMENTE DADOS DE IDENTIFICAÇÃO, PROCEDÊNCIA, ORIENTAÇÃO DE USO, TIPO DE ESTERILIZAÇÃO, Nº</w:t>
            </w:r>
            <w:r>
              <w:rPr>
                <w:rFonts w:eastAsia="Times New Roman" w:cstheme="minorHAnsi"/>
                <w:color w:val="FF0000"/>
                <w:sz w:val="16"/>
                <w:szCs w:val="16"/>
              </w:rPr>
              <w:t xml:space="preserve"> </w:t>
            </w:r>
            <w:r w:rsidRPr="003E640E">
              <w:rPr>
                <w:rFonts w:eastAsia="Times New Roman" w:cstheme="minorHAnsi"/>
                <w:color w:val="FF0000"/>
                <w:sz w:val="16"/>
                <w:szCs w:val="16"/>
              </w:rPr>
              <w:t>DO  LOTE,  DATA  DE  FABRICAÇÃO,  DATA  DE</w:t>
            </w:r>
            <w:r>
              <w:rPr>
                <w:rFonts w:eastAsia="Times New Roman" w:cstheme="minorHAnsi"/>
                <w:color w:val="FF0000"/>
                <w:sz w:val="16"/>
                <w:szCs w:val="16"/>
              </w:rPr>
              <w:t xml:space="preserve"> </w:t>
            </w:r>
            <w:r w:rsidRPr="003E640E">
              <w:rPr>
                <w:rFonts w:eastAsia="Times New Roman" w:cstheme="minorHAnsi"/>
                <w:color w:val="FF0000"/>
                <w:sz w:val="16"/>
                <w:szCs w:val="16"/>
              </w:rPr>
              <w:t>VALIDADE DO PRODUTO E REGISTRO NO MINISTÉRIO DA SAÚDE/ ANVISA.</w:t>
            </w:r>
          </w:p>
        </w:tc>
        <w:tc>
          <w:tcPr>
            <w:tcW w:w="372" w:type="pct"/>
            <w:shd w:val="clear" w:color="FFFFFF" w:fill="FFFFFF"/>
            <w:vAlign w:val="center"/>
            <w:hideMark/>
          </w:tcPr>
          <w:p w14:paraId="2A3B701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4546EC9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12</w:t>
            </w:r>
          </w:p>
        </w:tc>
        <w:tc>
          <w:tcPr>
            <w:tcW w:w="733" w:type="pct"/>
            <w:shd w:val="clear" w:color="000000" w:fill="FFFFFF"/>
            <w:noWrap/>
            <w:vAlign w:val="center"/>
            <w:hideMark/>
          </w:tcPr>
          <w:p w14:paraId="4CEED0A4"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4.524,53 </w:t>
            </w:r>
          </w:p>
        </w:tc>
        <w:tc>
          <w:tcPr>
            <w:tcW w:w="767" w:type="pct"/>
            <w:shd w:val="clear" w:color="000000" w:fill="FFFFFF"/>
            <w:noWrap/>
            <w:vAlign w:val="center"/>
            <w:hideMark/>
          </w:tcPr>
          <w:p w14:paraId="00C70C7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54.294,36 </w:t>
            </w:r>
          </w:p>
        </w:tc>
      </w:tr>
      <w:tr w:rsidR="005F4C5D" w:rsidRPr="003E640E" w14:paraId="31F40D78" w14:textId="77777777" w:rsidTr="005F4C5D">
        <w:trPr>
          <w:trHeight w:val="1989"/>
        </w:trPr>
        <w:tc>
          <w:tcPr>
            <w:tcW w:w="259" w:type="pct"/>
            <w:shd w:val="clear" w:color="FFFFCC" w:fill="FFFFFF"/>
            <w:vAlign w:val="center"/>
            <w:hideMark/>
          </w:tcPr>
          <w:p w14:paraId="1A47A8E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30</w:t>
            </w:r>
          </w:p>
        </w:tc>
        <w:tc>
          <w:tcPr>
            <w:tcW w:w="474" w:type="pct"/>
            <w:shd w:val="clear" w:color="FFFFCC" w:fill="FFFFFF"/>
            <w:vAlign w:val="center"/>
            <w:hideMark/>
          </w:tcPr>
          <w:p w14:paraId="4A27CAF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474704</w:t>
            </w:r>
          </w:p>
        </w:tc>
        <w:tc>
          <w:tcPr>
            <w:tcW w:w="1749" w:type="pct"/>
            <w:shd w:val="clear" w:color="FFFFCC" w:fill="FFFFFF"/>
            <w:vAlign w:val="center"/>
            <w:hideMark/>
          </w:tcPr>
          <w:p w14:paraId="73A3054D" w14:textId="0B2516E0"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TIPO DE PONTA: PONTA CURVA, MATERIAL: POLÍMERO. COMPONENTE 1: COM DISPOSITIVO PARA FIXAÇÃO, HASTE: HASTE DE POLÍMERO, DIÂMETRO: CERCA DE 20 FRENCH, TIPO DE CONECTOR: CONECTOR 3/8 POL, ESTERILIDADE: ESTÉRIL, USO: ÚNICO. INFORMAÇÕES ADICIONAIS: FORMATO  DA  CÂNULA:  ARAMADA  E  ANEL,</w:t>
            </w:r>
            <w:r>
              <w:rPr>
                <w:rFonts w:eastAsia="Times New Roman" w:cstheme="minorHAnsi"/>
                <w:color w:val="FF0000"/>
                <w:sz w:val="16"/>
                <w:szCs w:val="16"/>
              </w:rPr>
              <w:t xml:space="preserve"> </w:t>
            </w:r>
            <w:r w:rsidRPr="003E640E">
              <w:rPr>
                <w:rFonts w:eastAsia="Times New Roman" w:cstheme="minorHAnsi"/>
                <w:color w:val="FF0000"/>
                <w:sz w:val="16"/>
                <w:szCs w:val="16"/>
              </w:rPr>
              <w:t>CONECTOR: LUER LOCK, MATERIAL: PVC, PONTA A 45°, SEM FLANGE, FLUXO DISPERSIVO</w:t>
            </w:r>
          </w:p>
        </w:tc>
        <w:tc>
          <w:tcPr>
            <w:tcW w:w="372" w:type="pct"/>
            <w:shd w:val="clear" w:color="FFFFFF" w:fill="FFFFFF"/>
            <w:vAlign w:val="center"/>
            <w:hideMark/>
          </w:tcPr>
          <w:p w14:paraId="500F606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8F2D60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24</w:t>
            </w:r>
          </w:p>
        </w:tc>
        <w:tc>
          <w:tcPr>
            <w:tcW w:w="733" w:type="pct"/>
            <w:shd w:val="clear" w:color="000000" w:fill="FFFFFF"/>
            <w:noWrap/>
            <w:vAlign w:val="center"/>
            <w:hideMark/>
          </w:tcPr>
          <w:p w14:paraId="170A306D"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609,19 </w:t>
            </w:r>
          </w:p>
        </w:tc>
        <w:tc>
          <w:tcPr>
            <w:tcW w:w="767" w:type="pct"/>
            <w:shd w:val="clear" w:color="000000" w:fill="FFFFFF"/>
            <w:noWrap/>
            <w:vAlign w:val="center"/>
            <w:hideMark/>
          </w:tcPr>
          <w:p w14:paraId="7CF0838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14.620,56 </w:t>
            </w:r>
          </w:p>
        </w:tc>
      </w:tr>
      <w:tr w:rsidR="005F4C5D" w:rsidRPr="003E640E" w14:paraId="779D6D2B" w14:textId="77777777" w:rsidTr="005F4C5D">
        <w:trPr>
          <w:trHeight w:val="1692"/>
        </w:trPr>
        <w:tc>
          <w:tcPr>
            <w:tcW w:w="259" w:type="pct"/>
            <w:shd w:val="clear" w:color="FFFFCC" w:fill="FFFFFF"/>
            <w:vAlign w:val="center"/>
            <w:hideMark/>
          </w:tcPr>
          <w:p w14:paraId="7AB58CA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31</w:t>
            </w:r>
          </w:p>
        </w:tc>
        <w:tc>
          <w:tcPr>
            <w:tcW w:w="474" w:type="pct"/>
            <w:shd w:val="clear" w:color="FFFFCC" w:fill="FFFFFF"/>
            <w:vAlign w:val="center"/>
            <w:hideMark/>
          </w:tcPr>
          <w:p w14:paraId="21E10D1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474697</w:t>
            </w:r>
          </w:p>
        </w:tc>
        <w:tc>
          <w:tcPr>
            <w:tcW w:w="1749" w:type="pct"/>
            <w:shd w:val="clear" w:color="FFFFCC" w:fill="FFFFFF"/>
            <w:vAlign w:val="center"/>
            <w:hideMark/>
          </w:tcPr>
          <w:p w14:paraId="51C067CD"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TIPO DE PONTA: PONTA CURVA, MATERIAL: POLÍMERO (PVC), HASTE: HASTE DE POLÍMERO, DIÂMETRO: CERCA DE 22 FRENCH, TIPO DE CONECTOR: CONECTOR 3/8 POL (LUER LOCK), ESTERILIDADE: ESTÉRIL, USO: ÚNICO. INFORMAÇÕES ADICIONAIS: TIPO ARTERIAL ARAMADA CURVA, FORMATO ANEL, PONTA 45°, NÃO</w:t>
            </w:r>
            <w:r w:rsidRPr="003E640E">
              <w:rPr>
                <w:rFonts w:eastAsia="Times New Roman" w:cstheme="minorHAnsi"/>
                <w:color w:val="FF0000"/>
                <w:sz w:val="16"/>
                <w:szCs w:val="16"/>
              </w:rPr>
              <w:br/>
              <w:t>POSSUI FLANGE, FLUXO DISPERSIVO.</w:t>
            </w:r>
          </w:p>
        </w:tc>
        <w:tc>
          <w:tcPr>
            <w:tcW w:w="372" w:type="pct"/>
            <w:shd w:val="clear" w:color="FFFFFF" w:fill="FFFFFF"/>
            <w:vAlign w:val="center"/>
            <w:hideMark/>
          </w:tcPr>
          <w:p w14:paraId="5D5AF6A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05B4E34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60</w:t>
            </w:r>
          </w:p>
        </w:tc>
        <w:tc>
          <w:tcPr>
            <w:tcW w:w="733" w:type="pct"/>
            <w:shd w:val="clear" w:color="000000" w:fill="FFFFFF"/>
            <w:noWrap/>
            <w:vAlign w:val="center"/>
            <w:hideMark/>
          </w:tcPr>
          <w:p w14:paraId="077EB06C"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623,16 </w:t>
            </w:r>
          </w:p>
        </w:tc>
        <w:tc>
          <w:tcPr>
            <w:tcW w:w="767" w:type="pct"/>
            <w:shd w:val="clear" w:color="000000" w:fill="FFFFFF"/>
            <w:noWrap/>
            <w:vAlign w:val="center"/>
            <w:hideMark/>
          </w:tcPr>
          <w:p w14:paraId="2242CC1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37.389,60 </w:t>
            </w:r>
          </w:p>
        </w:tc>
      </w:tr>
      <w:tr w:rsidR="005F4C5D" w:rsidRPr="003E640E" w14:paraId="221FC083" w14:textId="77777777" w:rsidTr="005F4C5D">
        <w:trPr>
          <w:trHeight w:val="1462"/>
        </w:trPr>
        <w:tc>
          <w:tcPr>
            <w:tcW w:w="259" w:type="pct"/>
            <w:shd w:val="clear" w:color="FFFFCC" w:fill="FFFFFF"/>
            <w:vAlign w:val="center"/>
            <w:hideMark/>
          </w:tcPr>
          <w:p w14:paraId="6D71F56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32</w:t>
            </w:r>
          </w:p>
        </w:tc>
        <w:tc>
          <w:tcPr>
            <w:tcW w:w="474" w:type="pct"/>
            <w:shd w:val="clear" w:color="FFFFCC" w:fill="FFFFFF"/>
            <w:vAlign w:val="center"/>
            <w:hideMark/>
          </w:tcPr>
          <w:p w14:paraId="47DFF763"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474583</w:t>
            </w:r>
          </w:p>
        </w:tc>
        <w:tc>
          <w:tcPr>
            <w:tcW w:w="1749" w:type="pct"/>
            <w:shd w:val="clear" w:color="FFFFCC" w:fill="FFFFFF"/>
            <w:vAlign w:val="center"/>
            <w:hideMark/>
          </w:tcPr>
          <w:p w14:paraId="762266C1" w14:textId="5552E612"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DE PONTA: PONTA 90°, MATERIAL: POLÍMERO. HASTE: HASTE DE POLÍMERO ARAMADA, DIÂMETRO: CERCA DE 28 FRENCH, TIPO DE CONECTOR: CONECTOR 3/8 POL, ESTERILIDADE: ESTÉRIL, USO: ÚNICO. INFORMAÇÕES ADICIONAIS: USO ESPECÍFICO PARA CIRCULAÇÃO EXTRACORPÓREA, INDICADO PARA ADULTO, COM COMPRIMENTO CERCA DE 35 CM. MATERIAL DA CÂNULA É CONFECCIONADA EM TUBO PVC REFORÇADO INTERNAMENTE COM ARMAÇÃO DE AÇO INOXIDÁVEL, POSSUI PONTA ABERTA E MÚLTIPLOS ORIFÍCIOS LATERAIS (REDONDOS E OVAIS). É ADAPTÁVEL A CONECTOR DE 3/8 POLEGADAS E VEM COM OBTURADOR. O CONJUNTO É APIROGÊNICO, ATÓXICO E ESTÉRIL. A EMBALAGEM É INDIVIDUAL, ÍNTEGRA E PERMITE ABERTURA DE FORMA ASSÉPTICA, CONTENDO EXTERNAMENTE DADOS DE IDENTIFICAÇÃO, PROCEDÊNCIA, ORIENTAÇÃO DE USO, TIPO DE ESTERILIZAÇÃO, Nº DO LOTE, DATA DE FABRICAÇÃO,</w:t>
            </w:r>
            <w:r>
              <w:rPr>
                <w:rFonts w:eastAsia="Times New Roman" w:cstheme="minorHAnsi"/>
                <w:color w:val="FF0000"/>
                <w:sz w:val="16"/>
                <w:szCs w:val="16"/>
              </w:rPr>
              <w:t xml:space="preserve"> </w:t>
            </w:r>
            <w:r w:rsidRPr="003E640E">
              <w:rPr>
                <w:rFonts w:eastAsia="Times New Roman" w:cstheme="minorHAnsi"/>
                <w:color w:val="FF0000"/>
                <w:sz w:val="16"/>
                <w:szCs w:val="16"/>
              </w:rPr>
              <w:t>DATA DE VALIDADE DO PRODUTO E REGISTRO NO MINISTÉRIO DA SAÚDE/ ANVISA.</w:t>
            </w:r>
          </w:p>
        </w:tc>
        <w:tc>
          <w:tcPr>
            <w:tcW w:w="372" w:type="pct"/>
            <w:shd w:val="clear" w:color="FFFFFF" w:fill="FFFFFF"/>
            <w:vAlign w:val="center"/>
            <w:hideMark/>
          </w:tcPr>
          <w:p w14:paraId="20CCF97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728C288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150</w:t>
            </w:r>
          </w:p>
        </w:tc>
        <w:tc>
          <w:tcPr>
            <w:tcW w:w="733" w:type="pct"/>
            <w:shd w:val="clear" w:color="000000" w:fill="FFFFFF"/>
            <w:noWrap/>
            <w:vAlign w:val="center"/>
            <w:hideMark/>
          </w:tcPr>
          <w:p w14:paraId="05FB56AE"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442,00 </w:t>
            </w:r>
          </w:p>
        </w:tc>
        <w:tc>
          <w:tcPr>
            <w:tcW w:w="767" w:type="pct"/>
            <w:shd w:val="clear" w:color="000000" w:fill="FFFFFF"/>
            <w:noWrap/>
            <w:vAlign w:val="center"/>
            <w:hideMark/>
          </w:tcPr>
          <w:p w14:paraId="1638F51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66.300,00 </w:t>
            </w:r>
          </w:p>
        </w:tc>
      </w:tr>
      <w:tr w:rsidR="005F4C5D" w:rsidRPr="003E640E" w14:paraId="27B7FBBB" w14:textId="77777777" w:rsidTr="005F4C5D">
        <w:trPr>
          <w:trHeight w:val="1829"/>
        </w:trPr>
        <w:tc>
          <w:tcPr>
            <w:tcW w:w="259" w:type="pct"/>
            <w:shd w:val="clear" w:color="FFFFCC" w:fill="FFFFFF"/>
            <w:vAlign w:val="center"/>
            <w:hideMark/>
          </w:tcPr>
          <w:p w14:paraId="372921C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33</w:t>
            </w:r>
          </w:p>
        </w:tc>
        <w:tc>
          <w:tcPr>
            <w:tcW w:w="474" w:type="pct"/>
            <w:shd w:val="clear" w:color="FFFFCC" w:fill="FFFFFF"/>
            <w:vAlign w:val="center"/>
            <w:hideMark/>
          </w:tcPr>
          <w:p w14:paraId="4002A8DD"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474698</w:t>
            </w:r>
          </w:p>
        </w:tc>
        <w:tc>
          <w:tcPr>
            <w:tcW w:w="1749" w:type="pct"/>
            <w:shd w:val="clear" w:color="FFFFCC" w:fill="FFFFFF"/>
            <w:vAlign w:val="center"/>
            <w:hideMark/>
          </w:tcPr>
          <w:p w14:paraId="4114F5A2"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TIPO DE PONTA: PONTA CURVA, MATERIAL: POLÍMERO. HASTE: HASTE DE POLÍMERO, DIÂMETRO: CERCA DE 24 FRENCH, TIPO DE CONECTOR: CONECTOR 3/8 POL, ESTERILIDADE: ESTÉRIL, USO: ÚNICO. INFORMAÇÕES ADICIONAIS: TIPO: ARAMADA, FORMATO: ANEL, CONECTOR: LUER LOCK,  PONTA: 45°, MATERIAL: PVC, SEM</w:t>
            </w:r>
            <w:r w:rsidRPr="003E640E">
              <w:rPr>
                <w:rFonts w:eastAsia="Times New Roman" w:cstheme="minorHAnsi"/>
                <w:color w:val="FF0000"/>
                <w:sz w:val="16"/>
                <w:szCs w:val="16"/>
              </w:rPr>
              <w:br/>
              <w:t>FLANGE, FLUXO: DISPERSIVO.</w:t>
            </w:r>
          </w:p>
        </w:tc>
        <w:tc>
          <w:tcPr>
            <w:tcW w:w="372" w:type="pct"/>
            <w:shd w:val="clear" w:color="FFFFFF" w:fill="FFFFFF"/>
            <w:vAlign w:val="center"/>
            <w:hideMark/>
          </w:tcPr>
          <w:p w14:paraId="5C202F67"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59C75D4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60</w:t>
            </w:r>
          </w:p>
        </w:tc>
        <w:tc>
          <w:tcPr>
            <w:tcW w:w="733" w:type="pct"/>
            <w:shd w:val="clear" w:color="000000" w:fill="FFFFFF"/>
            <w:noWrap/>
            <w:vAlign w:val="center"/>
            <w:hideMark/>
          </w:tcPr>
          <w:p w14:paraId="50535FD6"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887,74 </w:t>
            </w:r>
          </w:p>
        </w:tc>
        <w:tc>
          <w:tcPr>
            <w:tcW w:w="767" w:type="pct"/>
            <w:shd w:val="clear" w:color="000000" w:fill="FFFFFF"/>
            <w:noWrap/>
            <w:vAlign w:val="center"/>
            <w:hideMark/>
          </w:tcPr>
          <w:p w14:paraId="2990812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53.264,40 </w:t>
            </w:r>
          </w:p>
        </w:tc>
      </w:tr>
      <w:tr w:rsidR="005F4C5D" w:rsidRPr="003E640E" w14:paraId="5561EFB7" w14:textId="77777777" w:rsidTr="005F4C5D">
        <w:trPr>
          <w:trHeight w:val="4966"/>
        </w:trPr>
        <w:tc>
          <w:tcPr>
            <w:tcW w:w="259" w:type="pct"/>
            <w:shd w:val="clear" w:color="FFFFCC" w:fill="FFFFFF"/>
            <w:vAlign w:val="center"/>
            <w:hideMark/>
          </w:tcPr>
          <w:p w14:paraId="5840F5B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34</w:t>
            </w:r>
          </w:p>
        </w:tc>
        <w:tc>
          <w:tcPr>
            <w:tcW w:w="474" w:type="pct"/>
            <w:shd w:val="clear" w:color="FFFFCC" w:fill="FFFFFF"/>
            <w:vAlign w:val="center"/>
            <w:hideMark/>
          </w:tcPr>
          <w:p w14:paraId="4F207EC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474582</w:t>
            </w:r>
          </w:p>
        </w:tc>
        <w:tc>
          <w:tcPr>
            <w:tcW w:w="1749" w:type="pct"/>
            <w:shd w:val="clear" w:color="FFFFCC" w:fill="FFFFFF"/>
            <w:vAlign w:val="center"/>
            <w:hideMark/>
          </w:tcPr>
          <w:p w14:paraId="2CAD2CDB" w14:textId="43F632A4" w:rsidR="005F4C5D" w:rsidRPr="003E640E" w:rsidRDefault="005F4C5D" w:rsidP="0048745E">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ÚNICO, TIPO DE PONTA: PONTA 90°, MATERIAL: POLÍMERO. HASTE: HASTE DE POLÍMERO ARAMADA, DIÂMETRO: CERCA DE 26 FRENCH, TIPO DE CONECTOR: CONECTOR 3/8 POL, ESTERILIDADE: ESTÉRIL, USO: ÚNICO. INFORMAÇÕES ADICIONAIS: USO ESPECÍFICO PARA CIRCULAÇÃO EXTRACORPÓREA, INDICADO PARA ADULTO, COM COMPRIMENTO CERCA DE 35 CM. MATERIAL DA CÂNULA É CONFECCIONADA EM TUBO PVC REFORÇADO INTERNAMENTE COM ARMAÇÃO DE AÇO INOXIDÁVEL, POSSUI PONTA ABERTA E MÚLTIPLOS ORIFÍCIOS LATERAIS (REDONDOS E OVAIS). É ADAPTÁVEL A CONECTOR DE 3/8 POLEGADAS E VEM COM OBTURADOR. O CONJUNTO É APIROGÊNICO, ATÓXICO E ESTÉRIL. A EMBALAGEM É INDIVIDUAL, ÍNTEGRA E PERMITE ABERTURA DE FORMA ASSÉPTICA, CONTENDO EXTERNAMENTE  DADOS  DE  IDENTIFICAÇÃO,</w:t>
            </w:r>
            <w:r w:rsidR="0048745E">
              <w:rPr>
                <w:rFonts w:eastAsia="Times New Roman" w:cstheme="minorHAnsi"/>
                <w:color w:val="FF0000"/>
                <w:sz w:val="16"/>
                <w:szCs w:val="16"/>
              </w:rPr>
              <w:t xml:space="preserve"> </w:t>
            </w:r>
            <w:r w:rsidRPr="003E640E">
              <w:rPr>
                <w:rFonts w:eastAsia="Times New Roman" w:cstheme="minorHAnsi"/>
                <w:color w:val="FF0000"/>
                <w:sz w:val="16"/>
                <w:szCs w:val="16"/>
              </w:rPr>
              <w:t>PROCEDÊNCIA, ORIENTAÇÃO DE USO, TIPO DE ESTERILIZAÇÃO, Nº DO LOTE, DATA DE FABRICAÇÃO,</w:t>
            </w:r>
            <w:r w:rsidR="0048745E">
              <w:rPr>
                <w:rFonts w:eastAsia="Times New Roman" w:cstheme="minorHAnsi"/>
                <w:color w:val="FF0000"/>
                <w:sz w:val="16"/>
                <w:szCs w:val="16"/>
              </w:rPr>
              <w:t xml:space="preserve"> </w:t>
            </w:r>
            <w:r w:rsidRPr="003E640E">
              <w:rPr>
                <w:rFonts w:eastAsia="Times New Roman" w:cstheme="minorHAnsi"/>
                <w:color w:val="FF0000"/>
                <w:sz w:val="16"/>
                <w:szCs w:val="16"/>
              </w:rPr>
              <w:t>DATA DE VALIDADE DO PRODUTO E REGISTRO NO MINISTÉRIO DA SAÚDE/ ANVISA.</w:t>
            </w:r>
          </w:p>
        </w:tc>
        <w:tc>
          <w:tcPr>
            <w:tcW w:w="372" w:type="pct"/>
            <w:shd w:val="clear" w:color="FFFFFF" w:fill="FFFFFF"/>
            <w:vAlign w:val="center"/>
            <w:hideMark/>
          </w:tcPr>
          <w:p w14:paraId="0A9E91B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004A0B1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150</w:t>
            </w:r>
          </w:p>
        </w:tc>
        <w:tc>
          <w:tcPr>
            <w:tcW w:w="733" w:type="pct"/>
            <w:shd w:val="clear" w:color="000000" w:fill="FFFFFF"/>
            <w:noWrap/>
            <w:vAlign w:val="center"/>
            <w:hideMark/>
          </w:tcPr>
          <w:p w14:paraId="3398BF8F"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352,50 </w:t>
            </w:r>
          </w:p>
        </w:tc>
        <w:tc>
          <w:tcPr>
            <w:tcW w:w="767" w:type="pct"/>
            <w:shd w:val="clear" w:color="000000" w:fill="FFFFFF"/>
            <w:noWrap/>
            <w:vAlign w:val="center"/>
            <w:hideMark/>
          </w:tcPr>
          <w:p w14:paraId="05F9A60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52.875,00 </w:t>
            </w:r>
          </w:p>
        </w:tc>
      </w:tr>
      <w:tr w:rsidR="005F4C5D" w:rsidRPr="003E640E" w14:paraId="0234EE5E" w14:textId="77777777" w:rsidTr="005F4C5D">
        <w:trPr>
          <w:trHeight w:val="1720"/>
        </w:trPr>
        <w:tc>
          <w:tcPr>
            <w:tcW w:w="259" w:type="pct"/>
            <w:shd w:val="clear" w:color="FFFFCC" w:fill="FFFFFF"/>
            <w:vAlign w:val="center"/>
            <w:hideMark/>
          </w:tcPr>
          <w:p w14:paraId="293635A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lastRenderedPageBreak/>
              <w:t>35</w:t>
            </w:r>
          </w:p>
        </w:tc>
        <w:tc>
          <w:tcPr>
            <w:tcW w:w="474" w:type="pct"/>
            <w:shd w:val="clear" w:color="FFFFCC" w:fill="FFFFFF"/>
            <w:vAlign w:val="center"/>
            <w:hideMark/>
          </w:tcPr>
          <w:p w14:paraId="1FB4BF9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474686</w:t>
            </w:r>
          </w:p>
        </w:tc>
        <w:tc>
          <w:tcPr>
            <w:tcW w:w="1749" w:type="pct"/>
            <w:shd w:val="clear" w:color="FFFFCC" w:fill="FFFFFF"/>
            <w:vAlign w:val="center"/>
            <w:hideMark/>
          </w:tcPr>
          <w:p w14:paraId="742652ED"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TIPO PONTA: PONTA RETA, LONGA POLÍMERO, COMPONENTE 1: C, DISPOSITIVO P, FIXAÇÃO, HASTE: HASTE POLÍMERO ARAMADA, DIÂMETRO: CERCA DE 22 FRENCH, TIPO CONECTOR: CONECTOR 3,8 POL, ESTERILIDADE: ESTÉRIL, USO ÚNICO. ESTÉRIL OUTRAS MEDIDAS: 18F,</w:t>
            </w:r>
            <w:r w:rsidRPr="003E640E">
              <w:rPr>
                <w:rFonts w:eastAsia="Times New Roman" w:cstheme="minorHAnsi"/>
                <w:color w:val="FF0000"/>
                <w:sz w:val="16"/>
                <w:szCs w:val="16"/>
              </w:rPr>
              <w:br/>
              <w:t>20F, 22F MEDIDAS EQUIVALENTES OU SUBSTITUTAS</w:t>
            </w:r>
          </w:p>
        </w:tc>
        <w:tc>
          <w:tcPr>
            <w:tcW w:w="372" w:type="pct"/>
            <w:shd w:val="clear" w:color="FFFFFF" w:fill="FFFFFF"/>
            <w:vAlign w:val="center"/>
            <w:hideMark/>
          </w:tcPr>
          <w:p w14:paraId="7D4836D8"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566CFA4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80</w:t>
            </w:r>
          </w:p>
        </w:tc>
        <w:tc>
          <w:tcPr>
            <w:tcW w:w="733" w:type="pct"/>
            <w:shd w:val="clear" w:color="000000" w:fill="FFFFFF"/>
            <w:noWrap/>
            <w:vAlign w:val="center"/>
            <w:hideMark/>
          </w:tcPr>
          <w:p w14:paraId="2DCA285F"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495,00 </w:t>
            </w:r>
          </w:p>
        </w:tc>
        <w:tc>
          <w:tcPr>
            <w:tcW w:w="767" w:type="pct"/>
            <w:shd w:val="clear" w:color="000000" w:fill="FFFFFF"/>
            <w:noWrap/>
            <w:vAlign w:val="center"/>
            <w:hideMark/>
          </w:tcPr>
          <w:p w14:paraId="3F7B8F4A"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39.600,00 </w:t>
            </w:r>
          </w:p>
        </w:tc>
      </w:tr>
      <w:tr w:rsidR="005F4C5D" w:rsidRPr="003E640E" w14:paraId="59ECC757" w14:textId="77777777" w:rsidTr="005F4C5D">
        <w:trPr>
          <w:trHeight w:val="1221"/>
        </w:trPr>
        <w:tc>
          <w:tcPr>
            <w:tcW w:w="259" w:type="pct"/>
            <w:shd w:val="clear" w:color="FFFFCC" w:fill="FFFFFF"/>
            <w:vAlign w:val="center"/>
            <w:hideMark/>
          </w:tcPr>
          <w:p w14:paraId="43A92F84"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36</w:t>
            </w:r>
          </w:p>
        </w:tc>
        <w:tc>
          <w:tcPr>
            <w:tcW w:w="474" w:type="pct"/>
            <w:shd w:val="clear" w:color="FFFFCC" w:fill="FFFFFF"/>
            <w:vAlign w:val="center"/>
            <w:hideMark/>
          </w:tcPr>
          <w:p w14:paraId="4C90AA9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474601</w:t>
            </w:r>
          </w:p>
        </w:tc>
        <w:tc>
          <w:tcPr>
            <w:tcW w:w="1749" w:type="pct"/>
            <w:shd w:val="clear" w:color="FFFFCC" w:fill="FFFFFF"/>
            <w:vAlign w:val="center"/>
            <w:hideMark/>
          </w:tcPr>
          <w:p w14:paraId="64EDCA02" w14:textId="6F8482DF"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ESTÁGIO DUPLO, TIPO PONTA: PONTA RETA, POLÍMERO, HASTE: HASTE POLÍMERO ARAMADA, DIÂMETRO: CERCA DE 20,28 FRENCH,  TIPO  CONECTOR:  CONECTOR  3/8  POL,</w:t>
            </w:r>
            <w:r>
              <w:rPr>
                <w:rFonts w:eastAsia="Times New Roman" w:cstheme="minorHAnsi"/>
                <w:color w:val="FF0000"/>
                <w:sz w:val="16"/>
                <w:szCs w:val="16"/>
              </w:rPr>
              <w:t xml:space="preserve"> </w:t>
            </w:r>
            <w:r w:rsidRPr="003E640E">
              <w:rPr>
                <w:rFonts w:eastAsia="Times New Roman" w:cstheme="minorHAnsi"/>
                <w:color w:val="FF0000"/>
                <w:sz w:val="16"/>
                <w:szCs w:val="16"/>
              </w:rPr>
              <w:t>ESTERILIDADE: ESTÉRIL, USO ÚNICO.</w:t>
            </w:r>
          </w:p>
        </w:tc>
        <w:tc>
          <w:tcPr>
            <w:tcW w:w="372" w:type="pct"/>
            <w:shd w:val="clear" w:color="FFFFFF" w:fill="FFFFFF"/>
            <w:vAlign w:val="center"/>
            <w:hideMark/>
          </w:tcPr>
          <w:p w14:paraId="116B966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776BC6C"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24</w:t>
            </w:r>
          </w:p>
        </w:tc>
        <w:tc>
          <w:tcPr>
            <w:tcW w:w="733" w:type="pct"/>
            <w:shd w:val="clear" w:color="000000" w:fill="FFFFFF"/>
            <w:noWrap/>
            <w:vAlign w:val="center"/>
            <w:hideMark/>
          </w:tcPr>
          <w:p w14:paraId="5127597E"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504,46 </w:t>
            </w:r>
          </w:p>
        </w:tc>
        <w:tc>
          <w:tcPr>
            <w:tcW w:w="767" w:type="pct"/>
            <w:shd w:val="clear" w:color="000000" w:fill="FFFFFF"/>
            <w:noWrap/>
            <w:vAlign w:val="center"/>
            <w:hideMark/>
          </w:tcPr>
          <w:p w14:paraId="6DA123F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12.107,04 </w:t>
            </w:r>
          </w:p>
        </w:tc>
      </w:tr>
      <w:tr w:rsidR="005F4C5D" w:rsidRPr="003E640E" w14:paraId="2D7041CE" w14:textId="77777777" w:rsidTr="005F4C5D">
        <w:trPr>
          <w:trHeight w:val="1551"/>
        </w:trPr>
        <w:tc>
          <w:tcPr>
            <w:tcW w:w="259" w:type="pct"/>
            <w:shd w:val="clear" w:color="FFFFCC" w:fill="FFFFFF"/>
            <w:vAlign w:val="center"/>
            <w:hideMark/>
          </w:tcPr>
          <w:p w14:paraId="6BA838E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37</w:t>
            </w:r>
          </w:p>
        </w:tc>
        <w:tc>
          <w:tcPr>
            <w:tcW w:w="474" w:type="pct"/>
            <w:shd w:val="clear" w:color="FFFFCC" w:fill="FFFFFF"/>
            <w:vAlign w:val="center"/>
            <w:hideMark/>
          </w:tcPr>
          <w:p w14:paraId="2F9D0AFB"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474637</w:t>
            </w:r>
          </w:p>
        </w:tc>
        <w:tc>
          <w:tcPr>
            <w:tcW w:w="1749" w:type="pct"/>
            <w:shd w:val="clear" w:color="FFFFCC" w:fill="FFFFFF"/>
            <w:vAlign w:val="center"/>
            <w:hideMark/>
          </w:tcPr>
          <w:p w14:paraId="36BB173A"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ARTERIAL, FEMORAL, TIPO PONTA: PONTA RETA, POLÍMERO, COMPONENTE 1: C, DISPOSITIVO P, FIXAÇÃO, HASTE: HASTE POLÍMERO ARAMADA, DIÂMETRO: CERCA DE 24 FRENCH, TIPO CONECTOR: CONECTOR 3,8 POL, COMPONENTE 2: C, SISTEMA INTRODUTOR, ESTERILIDADE: ESTÉRIL, USO</w:t>
            </w:r>
            <w:r w:rsidRPr="003E640E">
              <w:rPr>
                <w:rFonts w:eastAsia="Times New Roman" w:cstheme="minorHAnsi"/>
                <w:color w:val="FF0000"/>
                <w:sz w:val="16"/>
                <w:szCs w:val="16"/>
              </w:rPr>
              <w:br/>
              <w:t>ÚNICO.</w:t>
            </w:r>
          </w:p>
        </w:tc>
        <w:tc>
          <w:tcPr>
            <w:tcW w:w="372" w:type="pct"/>
            <w:shd w:val="clear" w:color="FFFFFF" w:fill="FFFFFF"/>
            <w:vAlign w:val="center"/>
            <w:hideMark/>
          </w:tcPr>
          <w:p w14:paraId="4276CFF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314B335"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6</w:t>
            </w:r>
          </w:p>
        </w:tc>
        <w:tc>
          <w:tcPr>
            <w:tcW w:w="733" w:type="pct"/>
            <w:shd w:val="clear" w:color="000000" w:fill="FFFFFF"/>
            <w:noWrap/>
            <w:vAlign w:val="center"/>
            <w:hideMark/>
          </w:tcPr>
          <w:p w14:paraId="2C2BE3DA"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4.540,27 </w:t>
            </w:r>
          </w:p>
        </w:tc>
        <w:tc>
          <w:tcPr>
            <w:tcW w:w="767" w:type="pct"/>
            <w:shd w:val="clear" w:color="000000" w:fill="FFFFFF"/>
            <w:noWrap/>
            <w:vAlign w:val="center"/>
            <w:hideMark/>
          </w:tcPr>
          <w:p w14:paraId="2AD0F5BE"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27.241,62 </w:t>
            </w:r>
          </w:p>
        </w:tc>
      </w:tr>
      <w:tr w:rsidR="005F4C5D" w:rsidRPr="003E640E" w14:paraId="43D2A523" w14:textId="77777777" w:rsidTr="005F4C5D">
        <w:trPr>
          <w:trHeight w:val="1531"/>
        </w:trPr>
        <w:tc>
          <w:tcPr>
            <w:tcW w:w="259" w:type="pct"/>
            <w:shd w:val="clear" w:color="FFFFCC" w:fill="FFFFFF"/>
            <w:vAlign w:val="center"/>
            <w:hideMark/>
          </w:tcPr>
          <w:p w14:paraId="46995620"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38</w:t>
            </w:r>
          </w:p>
        </w:tc>
        <w:tc>
          <w:tcPr>
            <w:tcW w:w="474" w:type="pct"/>
            <w:shd w:val="clear" w:color="FFFFCC" w:fill="FFFFFF"/>
            <w:vAlign w:val="center"/>
            <w:hideMark/>
          </w:tcPr>
          <w:p w14:paraId="0389DEBF"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474622</w:t>
            </w:r>
          </w:p>
        </w:tc>
        <w:tc>
          <w:tcPr>
            <w:tcW w:w="1749" w:type="pct"/>
            <w:shd w:val="clear" w:color="FFFFCC" w:fill="FFFFFF"/>
            <w:vAlign w:val="center"/>
            <w:hideMark/>
          </w:tcPr>
          <w:p w14:paraId="5B33060C"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CÂNULA CARDÍACA, TIPO: VENOSA, FEMORAL, TIPO PONTA: PONTA RETA, POLÍMERO, COMPONENTE 1: C, DISPOSITIVO P, FIXAÇÃO, HASTE: HASTE POLÍMERO ARAMADA, DIÂMETRO: CERCA DE 20 FRENCH, TIPO CONECTOR: CONECTOR 3/8 POL, COMPONENTE 2: C,</w:t>
            </w:r>
            <w:r w:rsidRPr="003E640E">
              <w:rPr>
                <w:rFonts w:eastAsia="Times New Roman" w:cstheme="minorHAnsi"/>
                <w:color w:val="FF0000"/>
                <w:sz w:val="16"/>
                <w:szCs w:val="16"/>
              </w:rPr>
              <w:br/>
              <w:t>SISTEMA INTRODUTOR, ESTERILIDADE: ESTÉRIL, USO ÚNICO.</w:t>
            </w:r>
          </w:p>
        </w:tc>
        <w:tc>
          <w:tcPr>
            <w:tcW w:w="372" w:type="pct"/>
            <w:shd w:val="clear" w:color="FFFFFF" w:fill="FFFFFF"/>
            <w:vAlign w:val="center"/>
            <w:hideMark/>
          </w:tcPr>
          <w:p w14:paraId="4F7BF132"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UND</w:t>
            </w:r>
          </w:p>
        </w:tc>
        <w:tc>
          <w:tcPr>
            <w:tcW w:w="645" w:type="pct"/>
            <w:shd w:val="clear" w:color="FFFFCC" w:fill="FFFFFF"/>
            <w:vAlign w:val="center"/>
            <w:hideMark/>
          </w:tcPr>
          <w:p w14:paraId="60E0E826"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10</w:t>
            </w:r>
          </w:p>
        </w:tc>
        <w:tc>
          <w:tcPr>
            <w:tcW w:w="733" w:type="pct"/>
            <w:shd w:val="clear" w:color="000000" w:fill="FFFFFF"/>
            <w:noWrap/>
            <w:vAlign w:val="center"/>
            <w:hideMark/>
          </w:tcPr>
          <w:p w14:paraId="2F36E39B" w14:textId="77777777" w:rsidR="005F4C5D" w:rsidRPr="003E640E" w:rsidRDefault="005F4C5D" w:rsidP="005F4C5D">
            <w:pPr>
              <w:rPr>
                <w:rFonts w:eastAsia="Times New Roman" w:cstheme="minorHAnsi"/>
                <w:color w:val="FF0000"/>
                <w:sz w:val="16"/>
                <w:szCs w:val="16"/>
              </w:rPr>
            </w:pPr>
            <w:r w:rsidRPr="003E640E">
              <w:rPr>
                <w:rFonts w:eastAsia="Times New Roman" w:cstheme="minorHAnsi"/>
                <w:color w:val="FF0000"/>
                <w:sz w:val="16"/>
                <w:szCs w:val="16"/>
              </w:rPr>
              <w:t xml:space="preserve"> R$      3.655,49 </w:t>
            </w:r>
          </w:p>
        </w:tc>
        <w:tc>
          <w:tcPr>
            <w:tcW w:w="767" w:type="pct"/>
            <w:shd w:val="clear" w:color="000000" w:fill="FFFFFF"/>
            <w:noWrap/>
            <w:vAlign w:val="center"/>
            <w:hideMark/>
          </w:tcPr>
          <w:p w14:paraId="67C67711" w14:textId="77777777" w:rsidR="005F4C5D" w:rsidRPr="003E640E" w:rsidRDefault="005F4C5D" w:rsidP="005F4C5D">
            <w:pPr>
              <w:jc w:val="center"/>
              <w:rPr>
                <w:rFonts w:eastAsia="Times New Roman" w:cstheme="minorHAnsi"/>
                <w:color w:val="FF0000"/>
                <w:sz w:val="16"/>
                <w:szCs w:val="16"/>
              </w:rPr>
            </w:pPr>
            <w:r w:rsidRPr="003E640E">
              <w:rPr>
                <w:rFonts w:eastAsia="Times New Roman" w:cstheme="minorHAnsi"/>
                <w:color w:val="FF0000"/>
                <w:sz w:val="16"/>
                <w:szCs w:val="16"/>
              </w:rPr>
              <w:t xml:space="preserve"> R$      36.554,90 </w:t>
            </w:r>
          </w:p>
        </w:tc>
      </w:tr>
      <w:tr w:rsidR="005F4C5D" w:rsidRPr="003E640E" w14:paraId="52C6BBD5" w14:textId="77777777" w:rsidTr="005F4C5D">
        <w:trPr>
          <w:trHeight w:val="405"/>
        </w:trPr>
        <w:tc>
          <w:tcPr>
            <w:tcW w:w="2854" w:type="pct"/>
            <w:gridSpan w:val="4"/>
            <w:shd w:val="clear" w:color="auto" w:fill="A6A6A6" w:themeFill="background1" w:themeFillShade="A6"/>
            <w:noWrap/>
            <w:vAlign w:val="center"/>
            <w:hideMark/>
          </w:tcPr>
          <w:p w14:paraId="03160104"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 xml:space="preserve">Valor Total Estimado R$ </w:t>
            </w:r>
          </w:p>
        </w:tc>
        <w:tc>
          <w:tcPr>
            <w:tcW w:w="2146" w:type="pct"/>
            <w:gridSpan w:val="3"/>
            <w:shd w:val="clear" w:color="auto" w:fill="A6A6A6" w:themeFill="background1" w:themeFillShade="A6"/>
            <w:noWrap/>
            <w:vAlign w:val="center"/>
            <w:hideMark/>
          </w:tcPr>
          <w:p w14:paraId="7E31ACFF" w14:textId="77777777" w:rsidR="005F4C5D" w:rsidRPr="003E640E" w:rsidRDefault="005F4C5D" w:rsidP="005F4C5D">
            <w:pPr>
              <w:jc w:val="center"/>
              <w:rPr>
                <w:rFonts w:eastAsia="Times New Roman" w:cstheme="minorHAnsi"/>
                <w:b/>
                <w:color w:val="FF0000"/>
                <w:sz w:val="16"/>
                <w:szCs w:val="16"/>
              </w:rPr>
            </w:pPr>
            <w:r w:rsidRPr="003E640E">
              <w:rPr>
                <w:rFonts w:eastAsia="Times New Roman" w:cstheme="minorHAnsi"/>
                <w:b/>
                <w:color w:val="FF0000"/>
                <w:sz w:val="16"/>
                <w:szCs w:val="16"/>
              </w:rPr>
              <w:t xml:space="preserve"> R$                                                    1.266.706,72 </w:t>
            </w:r>
          </w:p>
        </w:tc>
      </w:tr>
    </w:tbl>
    <w:p w14:paraId="5BBCCDDC" w14:textId="77777777" w:rsidR="005F4C5D" w:rsidRPr="0048745E" w:rsidRDefault="005F4C5D" w:rsidP="0048745E">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Fica estimado o valor global para futura aquisição em R$ 1.266.706,72 (Um milhão, duzentos e sessenta e seis mil, setecentos e seis reais e setenta e dois centavos).</w:t>
      </w:r>
    </w:p>
    <w:p w14:paraId="75324690" w14:textId="77777777" w:rsidR="005F4C5D" w:rsidRPr="0048745E" w:rsidRDefault="005F4C5D" w:rsidP="0048745E">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 xml:space="preserve">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 </w:t>
      </w:r>
    </w:p>
    <w:p w14:paraId="24C9F3C2"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745E">
        <w:rPr>
          <w:rFonts w:ascii="Times New Roman" w:hAnsi="Times New Roman" w:cs="Times New Roman"/>
          <w:bCs/>
          <w:color w:val="000000" w:themeColor="text1"/>
          <w:sz w:val="22"/>
          <w:szCs w:val="22"/>
        </w:rPr>
        <w:t>Os bens objeto desta contratação são caracterizados como comuns, conforme justificativa constante do Estudo Técnico Preliminar.</w:t>
      </w:r>
    </w:p>
    <w:p w14:paraId="72990D40"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745E">
        <w:rPr>
          <w:rFonts w:ascii="Times New Roman" w:hAnsi="Times New Roman" w:cs="Times New Roman"/>
          <w:bCs/>
          <w:color w:val="000000" w:themeColor="text1"/>
          <w:sz w:val="22"/>
          <w:szCs w:val="22"/>
        </w:rPr>
        <w:t xml:space="preserve"> O objeto desta contratação não se enquadra como sendo de bem de luxo, conforme Decreto nº 10.818, de 27 de setembro de 2021.</w:t>
      </w:r>
    </w:p>
    <w:p w14:paraId="749E3DCB"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745E">
        <w:rPr>
          <w:rFonts w:ascii="Times New Roman" w:hAnsi="Times New Roman" w:cs="Times New Roman"/>
          <w:bCs/>
          <w:color w:val="000000" w:themeColor="text1"/>
          <w:sz w:val="22"/>
          <w:szCs w:val="22"/>
        </w:rPr>
        <w:t xml:space="preserve">O prazo de vigência da contratação será de </w:t>
      </w:r>
      <w:r w:rsidRPr="0048745E">
        <w:rPr>
          <w:rFonts w:ascii="Times New Roman" w:hAnsi="Times New Roman" w:cs="Times New Roman"/>
          <w:bCs/>
          <w:color w:val="0070C0"/>
          <w:sz w:val="22"/>
          <w:szCs w:val="22"/>
        </w:rPr>
        <w:t>12 (doze) meses</w:t>
      </w:r>
      <w:r w:rsidRPr="0048745E">
        <w:rPr>
          <w:rFonts w:ascii="Times New Roman" w:hAnsi="Times New Roman" w:cs="Times New Roman"/>
          <w:bCs/>
          <w:color w:val="000000" w:themeColor="text1"/>
          <w:sz w:val="22"/>
          <w:szCs w:val="22"/>
        </w:rPr>
        <w:t>, contados da assinatura do contrato ou instrumento equivalente, na forma do artigo 105 da Lei n° 14.133, de 2021.</w:t>
      </w:r>
    </w:p>
    <w:p w14:paraId="75B58429"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745E">
        <w:rPr>
          <w:rFonts w:ascii="Times New Roman" w:hAnsi="Times New Roman" w:cs="Times New Roman"/>
          <w:bCs/>
          <w:color w:val="000000" w:themeColor="text1"/>
          <w:sz w:val="22"/>
          <w:szCs w:val="22"/>
        </w:rPr>
        <w:lastRenderedPageBreak/>
        <w:t>O contrato ou outro instrumento hábil que o substitua oferece maior detalhamento das regras que serão aplicadas em relação à vigência da contratação.</w:t>
      </w:r>
    </w:p>
    <w:p w14:paraId="4F9C1CFE"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33111F1B"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2E318B0" w14:textId="77777777" w:rsidR="005F4C5D" w:rsidRPr="0048745E"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4D36F586" w14:textId="448E86A6" w:rsidR="005F4C5D" w:rsidRDefault="005F4C5D" w:rsidP="0048745E">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O contrato oferece maior detalhamento das regras que serão aplicadas em relação à vigência da contratação.</w:t>
      </w:r>
    </w:p>
    <w:p w14:paraId="2AD070D6" w14:textId="77777777" w:rsidR="0048745E" w:rsidRPr="0048745E" w:rsidRDefault="0048745E" w:rsidP="0048745E">
      <w:pPr>
        <w:pStyle w:val="PargrafodaLista"/>
        <w:spacing w:before="120" w:after="120" w:line="360" w:lineRule="auto"/>
        <w:ind w:left="0" w:right="-1"/>
        <w:contextualSpacing w:val="0"/>
        <w:jc w:val="both"/>
        <w:rPr>
          <w:rFonts w:ascii="Times New Roman" w:hAnsi="Times New Roman" w:cs="Times New Roman"/>
          <w:bCs/>
          <w:color w:val="EE0000"/>
          <w:sz w:val="22"/>
          <w:szCs w:val="22"/>
        </w:rPr>
      </w:pPr>
    </w:p>
    <w:p w14:paraId="5075EA7F"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hAnsi="Times New Roman" w:cs="Times New Roman"/>
          <w:color w:val="auto"/>
          <w:sz w:val="22"/>
          <w:szCs w:val="22"/>
        </w:rPr>
        <w:t>FUNDAMENTAÇÃO E DESCRIÇÃO DA NECESSIDADE DA CONTRATAÇÃO</w:t>
      </w:r>
    </w:p>
    <w:p w14:paraId="56B1FBA7"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sz w:val="22"/>
          <w:szCs w:val="22"/>
        </w:rPr>
      </w:pPr>
      <w:r w:rsidRPr="0048745E">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sidRPr="0048745E">
        <w:rPr>
          <w:rFonts w:ascii="Times New Roman" w:hAnsi="Times New Roman" w:cs="Times New Roman"/>
          <w:bCs/>
          <w:color w:val="0070C0"/>
          <w:sz w:val="22"/>
          <w:szCs w:val="22"/>
        </w:rPr>
        <w:t>tópico 4</w:t>
      </w:r>
      <w:r w:rsidRPr="0048745E">
        <w:rPr>
          <w:rFonts w:ascii="Times New Roman" w:hAnsi="Times New Roman" w:cs="Times New Roman"/>
          <w:bCs/>
          <w:sz w:val="22"/>
          <w:szCs w:val="22"/>
        </w:rPr>
        <w:t>,  apêndice deste Termo de Referência.</w:t>
      </w:r>
    </w:p>
    <w:p w14:paraId="051016A1"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5540D39D" w14:textId="77777777" w:rsidR="005F4C5D" w:rsidRPr="0048745E" w:rsidRDefault="005F4C5D" w:rsidP="0048745E">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 adulto e pediátrico), cirurgia vascular, implantação de marca-passo, transplante renal e cirurgia geral, dentre outros.</w:t>
      </w:r>
    </w:p>
    <w:p w14:paraId="3302FF8F" w14:textId="77777777" w:rsidR="005F4C5D" w:rsidRPr="0048745E" w:rsidRDefault="005F4C5D" w:rsidP="0048745E">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512DC68" w14:textId="77777777" w:rsidR="005F4C5D" w:rsidRPr="0048745E" w:rsidRDefault="005F4C5D" w:rsidP="0048745E">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lastRenderedPageBreak/>
        <w:t>A contratação em tela atenderá as necessidades do HAN quanto a manutenção dos procedimentos médicos realizados no HEMODINÂMICA e CENTRO CIRÚRGICO, Cabe ressaltar que os quantitativos solicitados foram estimados com base nas informações de consumo, extraídas do sistema de gestão de estoques do HAN, para atender a sua demanda anual e foram aprovados e autorizados pela autoridade competente desta unidade.</w:t>
      </w:r>
    </w:p>
    <w:p w14:paraId="0F9E31E3" w14:textId="77777777" w:rsidR="005F4C5D" w:rsidRPr="0048745E" w:rsidRDefault="005F4C5D" w:rsidP="0048745E">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verbis:</w:t>
      </w:r>
    </w:p>
    <w:p w14:paraId="42EC9C78" w14:textId="77777777" w:rsidR="005F4C5D" w:rsidRPr="0048745E" w:rsidRDefault="005F4C5D" w:rsidP="0048745E">
      <w:pPr>
        <w:pStyle w:val="Corpodetexto"/>
        <w:spacing w:before="120" w:beforeAutospacing="0" w:after="120" w:afterAutospacing="0" w:line="360" w:lineRule="auto"/>
        <w:ind w:left="2268" w:right="140"/>
        <w:jc w:val="both"/>
        <w:rPr>
          <w:color w:val="FF0000"/>
          <w:sz w:val="22"/>
          <w:szCs w:val="22"/>
        </w:rPr>
      </w:pPr>
      <w:bookmarkStart w:id="91" w:name="art3iii"/>
      <w:bookmarkEnd w:id="91"/>
      <w:r w:rsidRPr="0048745E">
        <w:rPr>
          <w:color w:val="FF0000"/>
          <w:sz w:val="22"/>
          <w:szCs w:val="22"/>
        </w:rPr>
        <w:t>“Art. 3º O SRP poderá ser adotado quando a Administração julgar pertinente, em especial:</w:t>
      </w:r>
    </w:p>
    <w:p w14:paraId="0A3B7A9E" w14:textId="77777777" w:rsidR="005F4C5D" w:rsidRPr="0048745E" w:rsidRDefault="005F4C5D" w:rsidP="0048745E">
      <w:pPr>
        <w:pStyle w:val="Corpodetexto"/>
        <w:spacing w:before="120" w:beforeAutospacing="0" w:after="120" w:afterAutospacing="0" w:line="360" w:lineRule="auto"/>
        <w:ind w:left="2268" w:right="140"/>
        <w:jc w:val="both"/>
        <w:rPr>
          <w:color w:val="FF0000"/>
          <w:sz w:val="22"/>
          <w:szCs w:val="22"/>
        </w:rPr>
      </w:pPr>
      <w:r w:rsidRPr="0048745E">
        <w:rPr>
          <w:color w:val="FF0000"/>
          <w:sz w:val="22"/>
          <w:szCs w:val="22"/>
        </w:rPr>
        <w:t>I - Quando, pelas características do objeto, houver necessidade de contratações permanentes ou frequentes;</w:t>
      </w:r>
    </w:p>
    <w:p w14:paraId="26DBBCC4" w14:textId="77777777" w:rsidR="005F4C5D" w:rsidRPr="0048745E" w:rsidRDefault="005F4C5D" w:rsidP="0048745E">
      <w:pPr>
        <w:pStyle w:val="Corpodetexto"/>
        <w:spacing w:before="120" w:beforeAutospacing="0" w:after="120" w:afterAutospacing="0" w:line="360" w:lineRule="auto"/>
        <w:ind w:left="2268" w:right="140"/>
        <w:jc w:val="both"/>
        <w:rPr>
          <w:color w:val="FF0000"/>
          <w:sz w:val="22"/>
          <w:szCs w:val="22"/>
        </w:rPr>
      </w:pPr>
      <w:r w:rsidRPr="0048745E">
        <w:rPr>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56E57BFA" w14:textId="77777777" w:rsidR="005F4C5D" w:rsidRPr="0048745E" w:rsidRDefault="005F4C5D" w:rsidP="0048745E">
      <w:pPr>
        <w:pStyle w:val="Corpodetexto"/>
        <w:spacing w:before="120" w:beforeAutospacing="0" w:after="120" w:afterAutospacing="0" w:line="360" w:lineRule="auto"/>
        <w:ind w:left="2268" w:right="140"/>
        <w:jc w:val="both"/>
        <w:rPr>
          <w:color w:val="FF0000"/>
          <w:sz w:val="22"/>
          <w:szCs w:val="22"/>
        </w:rPr>
      </w:pPr>
      <w:r w:rsidRPr="0048745E">
        <w:rPr>
          <w:color w:val="FF0000"/>
          <w:sz w:val="22"/>
          <w:szCs w:val="22"/>
        </w:rPr>
        <w:t>[...]</w:t>
      </w:r>
    </w:p>
    <w:p w14:paraId="3CD1F851" w14:textId="12EE10B0" w:rsidR="005F4C5D" w:rsidRDefault="005F4C5D" w:rsidP="0048745E">
      <w:pPr>
        <w:pStyle w:val="Corpodetexto"/>
        <w:spacing w:before="120" w:beforeAutospacing="0" w:after="120" w:afterAutospacing="0" w:line="360" w:lineRule="auto"/>
        <w:ind w:left="2268" w:right="140"/>
        <w:jc w:val="both"/>
        <w:rPr>
          <w:color w:val="FF0000"/>
          <w:sz w:val="22"/>
          <w:szCs w:val="22"/>
        </w:rPr>
      </w:pPr>
      <w:bookmarkStart w:id="92" w:name="art3iiv"/>
      <w:bookmarkEnd w:id="92"/>
      <w:r w:rsidRPr="0048745E">
        <w:rPr>
          <w:color w:val="FF0000"/>
          <w:sz w:val="22"/>
          <w:szCs w:val="22"/>
        </w:rPr>
        <w:t>V - Quando, pela natureza do objeto, não for possível definir previamente o quantitativo a ser demandado pela Administração.”</w:t>
      </w:r>
    </w:p>
    <w:p w14:paraId="5202EEBA" w14:textId="77777777" w:rsidR="0048745E" w:rsidRPr="0048745E" w:rsidRDefault="0048745E" w:rsidP="0048745E">
      <w:pPr>
        <w:pStyle w:val="Corpodetexto"/>
        <w:spacing w:before="120" w:beforeAutospacing="0" w:after="120" w:afterAutospacing="0" w:line="360" w:lineRule="auto"/>
        <w:ind w:left="2268" w:right="140"/>
        <w:jc w:val="both"/>
        <w:rPr>
          <w:color w:val="FF0000"/>
          <w:sz w:val="22"/>
          <w:szCs w:val="22"/>
        </w:rPr>
      </w:pPr>
    </w:p>
    <w:p w14:paraId="5E3014BD"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hAnsi="Times New Roman" w:cs="Times New Roman"/>
          <w:color w:val="auto"/>
          <w:sz w:val="22"/>
          <w:szCs w:val="22"/>
        </w:rPr>
        <w:t>DESCRIÇÃO DA SOLUÇÃO COMO UM TODO CONSIDERADO O CICLO DE VIDA DO OBJETO E ESPECIFICAÇÃO DO PRODUTO</w:t>
      </w:r>
    </w:p>
    <w:p w14:paraId="75988447" w14:textId="01B54187" w:rsidR="005F4C5D"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bookmarkStart w:id="93" w:name="_Ref121236534"/>
      <w:r w:rsidRPr="0048745E">
        <w:rPr>
          <w:rFonts w:ascii="Times New Roman" w:hAnsi="Times New Roman" w:cs="Times New Roman"/>
          <w:bCs/>
          <w:iCs/>
          <w:sz w:val="22"/>
          <w:szCs w:val="22"/>
        </w:rPr>
        <w:t xml:space="preserve">A descrição da solução como um todo encontra-se pormenorizada em tópico específico dos Estudos Técnicos Preliminares,  </w:t>
      </w:r>
      <w:r w:rsidRPr="0048745E">
        <w:rPr>
          <w:rFonts w:ascii="Times New Roman" w:hAnsi="Times New Roman" w:cs="Times New Roman"/>
          <w:bCs/>
          <w:iCs/>
          <w:color w:val="0070C0"/>
          <w:sz w:val="22"/>
          <w:szCs w:val="22"/>
        </w:rPr>
        <w:t>tópico 13</w:t>
      </w:r>
      <w:r w:rsidRPr="0048745E">
        <w:rPr>
          <w:rFonts w:ascii="Times New Roman" w:hAnsi="Times New Roman" w:cs="Times New Roman"/>
          <w:bCs/>
          <w:iCs/>
          <w:sz w:val="22"/>
          <w:szCs w:val="22"/>
        </w:rPr>
        <w:t>, apêndice deste Termo de Referência.</w:t>
      </w:r>
      <w:bookmarkEnd w:id="93"/>
    </w:p>
    <w:p w14:paraId="219F9423" w14:textId="77777777" w:rsidR="0048745E" w:rsidRPr="0048745E" w:rsidRDefault="0048745E" w:rsidP="0048745E">
      <w:pPr>
        <w:spacing w:before="120" w:after="120" w:line="360" w:lineRule="auto"/>
        <w:ind w:right="140"/>
        <w:jc w:val="both"/>
        <w:rPr>
          <w:rFonts w:ascii="Times New Roman" w:hAnsi="Times New Roman" w:cs="Times New Roman"/>
          <w:bCs/>
          <w:iCs/>
          <w:sz w:val="22"/>
          <w:szCs w:val="22"/>
        </w:rPr>
      </w:pPr>
    </w:p>
    <w:p w14:paraId="77178E07"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b w:val="0"/>
          <w:bCs/>
          <w:color w:val="0070C0"/>
          <w:sz w:val="22"/>
          <w:szCs w:val="22"/>
        </w:rPr>
      </w:pPr>
      <w:r w:rsidRPr="0048745E">
        <w:rPr>
          <w:rFonts w:ascii="Times New Roman" w:hAnsi="Times New Roman" w:cs="Times New Roman"/>
          <w:color w:val="auto"/>
          <w:sz w:val="22"/>
          <w:szCs w:val="22"/>
        </w:rPr>
        <w:t>REQUISITOS DA CONTRATAÇÃO</w:t>
      </w:r>
    </w:p>
    <w:p w14:paraId="5DB094A8" w14:textId="77777777" w:rsidR="005F4C5D" w:rsidRPr="0048745E" w:rsidRDefault="005F4C5D" w:rsidP="0048745E">
      <w:pPr>
        <w:tabs>
          <w:tab w:val="left" w:pos="426"/>
        </w:tabs>
        <w:spacing w:before="120" w:after="120" w:line="360" w:lineRule="auto"/>
        <w:ind w:left="432" w:right="140" w:hanging="432"/>
        <w:jc w:val="both"/>
        <w:rPr>
          <w:rFonts w:ascii="Times New Roman" w:eastAsiaTheme="majorEastAsia" w:hAnsi="Times New Roman" w:cs="Times New Roman"/>
          <w:b/>
          <w:bCs/>
          <w:sz w:val="22"/>
          <w:szCs w:val="22"/>
          <w:u w:val="single"/>
        </w:rPr>
      </w:pPr>
      <w:bookmarkStart w:id="94" w:name="_Hlk216875610"/>
      <w:r w:rsidRPr="0048745E">
        <w:rPr>
          <w:rFonts w:ascii="Times New Roman" w:eastAsiaTheme="majorEastAsia" w:hAnsi="Times New Roman" w:cs="Times New Roman"/>
          <w:b/>
          <w:bCs/>
          <w:sz w:val="22"/>
          <w:szCs w:val="22"/>
          <w:u w:val="single"/>
        </w:rPr>
        <w:t>Sustentabilidade</w:t>
      </w:r>
    </w:p>
    <w:p w14:paraId="5A43E372"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sz w:val="22"/>
          <w:szCs w:val="22"/>
        </w:rPr>
      </w:pPr>
      <w:r w:rsidRPr="0048745E">
        <w:rPr>
          <w:rFonts w:ascii="Times New Roman" w:hAnsi="Times New Roman" w:cs="Times New Roman"/>
          <w:bCs/>
          <w:sz w:val="22"/>
          <w:szCs w:val="22"/>
        </w:rPr>
        <w:lastRenderedPageBreak/>
        <w:t>Além dos critérios de sustentabilidade eventualmente inseridos na descrição do objeto, devem ser atendidos os seguintes requisitos, que se baseiam no Guia Nacional de Contratações Sustentáveis.</w:t>
      </w:r>
    </w:p>
    <w:p w14:paraId="79797443"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Os fornecedores deverão oferecer produtos que atendam o disposto no art.  5º da Instrução Normativa 01, de 19 de janeiro de 2010, a saber:</w:t>
      </w:r>
    </w:p>
    <w:p w14:paraId="436E251A" w14:textId="75486F01" w:rsidR="005F4C5D" w:rsidRPr="0048745E" w:rsidRDefault="005F4C5D" w:rsidP="0048745E">
      <w:pPr>
        <w:spacing w:before="120" w:after="120" w:line="360" w:lineRule="auto"/>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4.</w:t>
      </w:r>
      <w:r w:rsidR="0048745E">
        <w:rPr>
          <w:rFonts w:ascii="Times New Roman" w:hAnsi="Times New Roman" w:cs="Times New Roman"/>
          <w:color w:val="EE0000"/>
          <w:sz w:val="22"/>
          <w:szCs w:val="22"/>
        </w:rPr>
        <w:t>2</w:t>
      </w:r>
      <w:r w:rsidRPr="0048745E">
        <w:rPr>
          <w:rFonts w:ascii="Times New Roman" w:hAnsi="Times New Roman" w:cs="Times New Roman"/>
          <w:color w:val="EE0000"/>
          <w:sz w:val="22"/>
          <w:szCs w:val="22"/>
        </w:rPr>
        <w:t>.1. Entregar bens que sejam constituídos, no todo ou em parte, por material reciclado, atóxico, biodegradável, conforme normas da ABNT. (CRITÉRIO DE SUSTENTABILIDADE).</w:t>
      </w:r>
    </w:p>
    <w:p w14:paraId="73922C89" w14:textId="57FA706A" w:rsidR="005F4C5D" w:rsidRPr="0048745E" w:rsidRDefault="005F4C5D" w:rsidP="0048745E">
      <w:pPr>
        <w:spacing w:before="120" w:after="120" w:line="360" w:lineRule="auto"/>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4.</w:t>
      </w:r>
      <w:r w:rsidR="0048745E">
        <w:rPr>
          <w:rFonts w:ascii="Times New Roman" w:hAnsi="Times New Roman" w:cs="Times New Roman"/>
          <w:color w:val="EE0000"/>
          <w:sz w:val="22"/>
          <w:szCs w:val="22"/>
        </w:rPr>
        <w:t>2</w:t>
      </w:r>
      <w:r w:rsidRPr="0048745E">
        <w:rPr>
          <w:rFonts w:ascii="Times New Roman" w:hAnsi="Times New Roman" w:cs="Times New Roman"/>
          <w:color w:val="EE0000"/>
          <w:sz w:val="22"/>
          <w:szCs w:val="22"/>
        </w:rPr>
        <w:t>.2.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49C378A8" w14:textId="61D77A57" w:rsidR="005F4C5D" w:rsidRPr="0048745E" w:rsidRDefault="005F4C5D" w:rsidP="0048745E">
      <w:pPr>
        <w:spacing w:before="120" w:after="120" w:line="360" w:lineRule="auto"/>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4.</w:t>
      </w:r>
      <w:r w:rsidR="0048745E">
        <w:rPr>
          <w:rFonts w:ascii="Times New Roman" w:hAnsi="Times New Roman" w:cs="Times New Roman"/>
          <w:color w:val="EE0000"/>
          <w:sz w:val="22"/>
          <w:szCs w:val="22"/>
        </w:rPr>
        <w:t>2</w:t>
      </w:r>
      <w:r w:rsidRPr="0048745E">
        <w:rPr>
          <w:rFonts w:ascii="Times New Roman" w:hAnsi="Times New Roman" w:cs="Times New Roman"/>
          <w:color w:val="EE0000"/>
          <w:sz w:val="22"/>
          <w:szCs w:val="22"/>
        </w:rPr>
        <w:t>.3. Acondicionar os bens, preferencialmente, em embalagem individual adequada, com o menor volume possível, que utilize materiais recicláveis, de forma a garantir a máxima proteção durante o transporte e o armazenamento. (CRITÉRIO DE SUSTENTABILIDADE).</w:t>
      </w:r>
    </w:p>
    <w:p w14:paraId="6AF8ACA8" w14:textId="52D84BA1" w:rsidR="005F4C5D" w:rsidRPr="0048745E" w:rsidRDefault="005F4C5D" w:rsidP="0048745E">
      <w:pPr>
        <w:spacing w:before="120" w:after="120" w:line="360" w:lineRule="auto"/>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4.</w:t>
      </w:r>
      <w:r w:rsidR="0048745E">
        <w:rPr>
          <w:rFonts w:ascii="Times New Roman" w:hAnsi="Times New Roman" w:cs="Times New Roman"/>
          <w:color w:val="EE0000"/>
          <w:sz w:val="22"/>
          <w:szCs w:val="22"/>
        </w:rPr>
        <w:t>2</w:t>
      </w:r>
      <w:r w:rsidRPr="0048745E">
        <w:rPr>
          <w:rFonts w:ascii="Times New Roman" w:hAnsi="Times New Roman" w:cs="Times New Roman"/>
          <w:color w:val="EE0000"/>
          <w:sz w:val="22"/>
          <w:szCs w:val="22"/>
        </w:rPr>
        <w:t>.4.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61048AE3"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06510900"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DD2F301"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color w:val="FF0000"/>
          <w:sz w:val="22"/>
          <w:szCs w:val="22"/>
        </w:rPr>
      </w:pPr>
      <w:r w:rsidRPr="0048745E">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sidRPr="0048745E">
        <w:rPr>
          <w:rFonts w:ascii="Times New Roman" w:hAnsi="Times New Roman" w:cs="Times New Roman"/>
          <w:bCs/>
          <w:color w:val="FF0000"/>
          <w:sz w:val="22"/>
          <w:szCs w:val="22"/>
        </w:rPr>
        <w:t>Potencialmente Poluidoras ou Utilizadoras de Recursos Ambientais, instituído pelo artigo 17, inciso II, da Lei nº 6.938 de 1981.</w:t>
      </w:r>
    </w:p>
    <w:p w14:paraId="50C15B6F" w14:textId="77777777" w:rsidR="005F4C5D" w:rsidRPr="0048745E" w:rsidRDefault="005F4C5D" w:rsidP="0048745E">
      <w:pPr>
        <w:pStyle w:val="PargrafodaLista"/>
        <w:spacing w:before="120" w:after="120" w:line="360" w:lineRule="auto"/>
        <w:ind w:left="0" w:right="140"/>
        <w:contextualSpacing w:val="0"/>
        <w:jc w:val="both"/>
        <w:rPr>
          <w:rFonts w:ascii="Times New Roman" w:hAnsi="Times New Roman" w:cs="Times New Roman"/>
          <w:b/>
          <w:color w:val="EE0000"/>
          <w:sz w:val="22"/>
          <w:szCs w:val="22"/>
          <w:u w:val="single"/>
        </w:rPr>
      </w:pPr>
      <w:r w:rsidRPr="0048745E">
        <w:rPr>
          <w:rFonts w:ascii="Times New Roman" w:hAnsi="Times New Roman" w:cs="Times New Roman"/>
          <w:b/>
          <w:color w:val="EE0000"/>
          <w:sz w:val="22"/>
          <w:szCs w:val="22"/>
          <w:u w:val="single"/>
        </w:rPr>
        <w:lastRenderedPageBreak/>
        <w:t>O Fornecedor deverá:</w:t>
      </w:r>
    </w:p>
    <w:p w14:paraId="24DD84B9"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Entregar os itens conforme especificações deste termo, do contrato, com os recursos necessários ao perfeito cumprimento das cláusulas contratuais;</w:t>
      </w:r>
    </w:p>
    <w:p w14:paraId="6139670D"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Fornecer o material, na qualidade e quantidade especificada, nos termos de sua proposta;</w:t>
      </w:r>
    </w:p>
    <w:p w14:paraId="72334040"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3334D1FC"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0C687868"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1EDFE8AD"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0EEE05D9"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A Empresa deverá manter, durante toda a execução do contrato, compatibilidade com as obrigações assumidas, relacionadas neste projeto básico e no contrato;</w:t>
      </w:r>
    </w:p>
    <w:p w14:paraId="5C6316DE"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607135F6"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 xml:space="preserve">A Empresa é responsável pelos danos causados diretamente à Administração ou a terceiros, decorrentes de sua culpa ou dolo, nos moldes do artigo 120 da 14.133/2021, que no caso do contrato se </w:t>
      </w:r>
      <w:r w:rsidRPr="0048745E">
        <w:rPr>
          <w:rFonts w:ascii="Times New Roman" w:hAnsi="Times New Roman" w:cs="Times New Roman"/>
          <w:color w:val="EE0000"/>
          <w:sz w:val="22"/>
          <w:szCs w:val="22"/>
        </w:rPr>
        <w:lastRenderedPageBreak/>
        <w:t>verificará através dos atos praticados ou omissão de seus funcionários ou prepostos, no exercício ou em virtude da atividade contratada, devendo ser imediatamente ressarcido;</w:t>
      </w:r>
    </w:p>
    <w:p w14:paraId="72300D1C"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color w:val="EE0000"/>
          <w:sz w:val="22"/>
          <w:szCs w:val="22"/>
        </w:rPr>
        <w:t>Prestar todos os esclarecimentos que forem solicitados pelo Hospital, cujas reclamações se obrigam prontamente a atender;</w:t>
      </w:r>
    </w:p>
    <w:p w14:paraId="3873D6D8"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48745E">
        <w:rPr>
          <w:rFonts w:ascii="Times New Roman" w:hAnsi="Times New Roman" w:cs="Times New Roman"/>
          <w:b/>
          <w:bCs/>
          <w:color w:val="EE0000"/>
          <w:sz w:val="22"/>
          <w:szCs w:val="22"/>
        </w:rPr>
        <w:t>São expressamente vedadas à Empresa:</w:t>
      </w:r>
    </w:p>
    <w:p w14:paraId="4F05F70E" w14:textId="7DE5CD0A" w:rsidR="005F4C5D" w:rsidRPr="0048745E" w:rsidRDefault="005F4C5D" w:rsidP="0048745E">
      <w:pPr>
        <w:pStyle w:val="PargrafodaLista"/>
        <w:numPr>
          <w:ilvl w:val="2"/>
          <w:numId w:val="37"/>
        </w:numPr>
        <w:spacing w:before="120" w:after="120" w:line="360" w:lineRule="auto"/>
        <w:ind w:right="140"/>
        <w:contextualSpacing w:val="0"/>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A veiculação de publicidade acerca deste Termo de Referência e  do contrato, salvo se houver prévia autorização da Administração;</w:t>
      </w:r>
      <w:r w:rsidRPr="0048745E">
        <w:rPr>
          <w:rFonts w:ascii="Times New Roman" w:hAnsi="Times New Roman" w:cs="Times New Roman"/>
          <w:color w:val="EE0000"/>
          <w:sz w:val="22"/>
          <w:szCs w:val="22"/>
        </w:rPr>
        <w:tab/>
      </w:r>
    </w:p>
    <w:p w14:paraId="32E3C514" w14:textId="77777777" w:rsidR="005F4C5D" w:rsidRPr="0048745E" w:rsidRDefault="005F4C5D" w:rsidP="0048745E">
      <w:pPr>
        <w:pStyle w:val="PargrafodaLista"/>
        <w:numPr>
          <w:ilvl w:val="2"/>
          <w:numId w:val="37"/>
        </w:numPr>
        <w:spacing w:before="120" w:after="120" w:line="360" w:lineRule="auto"/>
        <w:ind w:right="140"/>
        <w:contextualSpacing w:val="0"/>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A transferência de qualquer de suas responsabilidades para outras entidades, sejam fabricantes, técnicos, subempreiteiros etc.</w:t>
      </w:r>
    </w:p>
    <w:bookmarkEnd w:id="94"/>
    <w:p w14:paraId="670C66CE" w14:textId="532E6269" w:rsidR="005F4C5D" w:rsidRPr="0048745E" w:rsidRDefault="005F4C5D" w:rsidP="0048745E">
      <w:pPr>
        <w:pStyle w:val="Nivel01"/>
        <w:numPr>
          <w:ilvl w:val="0"/>
          <w:numId w:val="0"/>
        </w:numPr>
        <w:spacing w:beforeLines="0" w:before="120" w:afterLines="0" w:after="120" w:line="360" w:lineRule="auto"/>
        <w:ind w:left="360" w:hanging="360"/>
        <w:rPr>
          <w:rFonts w:ascii="Times New Roman" w:hAnsi="Times New Roman" w:cs="Times New Roman"/>
          <w:color w:val="0070C0"/>
          <w:sz w:val="22"/>
          <w:szCs w:val="22"/>
        </w:rPr>
      </w:pPr>
      <w:r w:rsidRPr="0048745E">
        <w:rPr>
          <w:rFonts w:ascii="Times New Roman" w:hAnsi="Times New Roman" w:cs="Times New Roman"/>
          <w:sz w:val="22"/>
          <w:szCs w:val="22"/>
        </w:rPr>
        <w:t xml:space="preserve">Da exigência de amostra </w:t>
      </w:r>
      <w:r w:rsidRPr="0048745E">
        <w:rPr>
          <w:rFonts w:ascii="Times New Roman" w:hAnsi="Times New Roman" w:cs="Times New Roman"/>
          <w:color w:val="0070C0"/>
          <w:sz w:val="22"/>
          <w:szCs w:val="22"/>
        </w:rPr>
        <w:t>(tópico 8 do ETP)</w:t>
      </w:r>
    </w:p>
    <w:p w14:paraId="61D0E52B"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25F497E3"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eastAsiaTheme="minorHAnsi" w:hAnsi="Times New Roman" w:cs="Times New Roman"/>
          <w:bCs/>
          <w:iCs/>
          <w:sz w:val="22"/>
          <w:szCs w:val="22"/>
          <w:lang w:eastAsia="en-US"/>
        </w:rPr>
      </w:pPr>
      <w:r w:rsidRPr="0048745E">
        <w:rPr>
          <w:rFonts w:ascii="Times New Roman" w:eastAsiaTheme="minorHAnsi" w:hAnsi="Times New Roman" w:cs="Times New Roman"/>
          <w:bCs/>
          <w:iCs/>
          <w:sz w:val="22"/>
          <w:szCs w:val="22"/>
          <w:lang w:eastAsia="en-US"/>
        </w:rPr>
        <w:t>Caso seja necessário o Pregoeiro poderá exigir do fornecedor amostras de todos os itens.</w:t>
      </w:r>
    </w:p>
    <w:p w14:paraId="33739D35"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iCs/>
          <w:color w:val="0070C0"/>
          <w:sz w:val="22"/>
          <w:szCs w:val="22"/>
        </w:rPr>
      </w:pPr>
      <w:r w:rsidRPr="0048745E">
        <w:rPr>
          <w:rFonts w:ascii="Times New Roman" w:hAnsi="Times New Roman" w:cs="Times New Roman"/>
          <w:bCs/>
          <w:iCs/>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hyperlink r:id="rId14" w:history="1">
        <w:r w:rsidRPr="0048745E">
          <w:rPr>
            <w:rStyle w:val="Hyperlink"/>
            <w:rFonts w:ascii="Times New Roman" w:hAnsi="Times New Roman" w:cs="Times New Roman"/>
            <w:bCs/>
            <w:iCs/>
            <w:color w:val="0070C0"/>
            <w:sz w:val="22"/>
            <w:szCs w:val="22"/>
          </w:rPr>
          <w:t>71 3283-5846</w:t>
        </w:r>
      </w:hyperlink>
      <w:r w:rsidRPr="0048745E">
        <w:rPr>
          <w:rFonts w:ascii="Times New Roman" w:hAnsi="Times New Roman" w:cs="Times New Roman"/>
          <w:bCs/>
          <w:iCs/>
          <w:color w:val="0070C0"/>
          <w:sz w:val="22"/>
          <w:szCs w:val="22"/>
        </w:rPr>
        <w:t>, e-mail: </w:t>
      </w:r>
      <w:hyperlink r:id="rId15" w:tgtFrame="_blank" w:history="1">
        <w:r w:rsidRPr="0048745E">
          <w:rPr>
            <w:rStyle w:val="Hyperlink"/>
            <w:rFonts w:ascii="Times New Roman" w:hAnsi="Times New Roman" w:cs="Times New Roman"/>
            <w:bCs/>
            <w:iCs/>
            <w:color w:val="0070C0"/>
            <w:sz w:val="22"/>
            <w:szCs w:val="22"/>
          </w:rPr>
          <w:t>licitacaosiunis@ufba.br</w:t>
        </w:r>
      </w:hyperlink>
      <w:r w:rsidRPr="0048745E">
        <w:rPr>
          <w:rFonts w:ascii="Times New Roman" w:hAnsi="Times New Roman" w:cs="Times New Roman"/>
          <w:bCs/>
          <w:iCs/>
          <w:color w:val="0070C0"/>
          <w:sz w:val="22"/>
          <w:szCs w:val="22"/>
        </w:rPr>
        <w:t>, no prazo limite de 05 (cinco) dias corridos, sendo que a empresa assume total responsabilidade pelo envio e por eventual atraso na entrega.</w:t>
      </w:r>
    </w:p>
    <w:p w14:paraId="7562C781"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t>É facultada prorrogação o prazo estabelecido, a partir de solicitação fundamentada no chat pelo interessado, antes de findo o prazo.</w:t>
      </w:r>
    </w:p>
    <w:p w14:paraId="698C841D"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t>No caso de não haver entrega da amostra ou ocorrer atraso na entrega, sem justificativa aceita, ou havendo entrega de amostra fora das especificações previstas, a proposta será recusada.</w:t>
      </w:r>
    </w:p>
    <w:p w14:paraId="4EB54E3C"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iCs/>
          <w:color w:val="000000" w:themeColor="text1"/>
          <w:sz w:val="22"/>
          <w:szCs w:val="22"/>
        </w:rPr>
      </w:pPr>
      <w:r w:rsidRPr="0048745E">
        <w:rPr>
          <w:rFonts w:ascii="Times New Roman" w:hAnsi="Times New Roman" w:cs="Times New Roman"/>
          <w:color w:val="000000" w:themeColor="text1"/>
          <w:sz w:val="22"/>
          <w:szCs w:val="22"/>
        </w:rPr>
        <w:t xml:space="preserve">A amostra deverá estar devidamente identificada com o nome do licitante, telefone, e-mail, número da licitação, data e a que item se refere, deverá conter os respectivos prospectos e manuais, se for o caso, e </w:t>
      </w:r>
      <w:r w:rsidRPr="0048745E">
        <w:rPr>
          <w:rFonts w:ascii="Times New Roman" w:hAnsi="Times New Roman" w:cs="Times New Roman"/>
          <w:color w:val="000000" w:themeColor="text1"/>
          <w:sz w:val="22"/>
          <w:szCs w:val="22"/>
        </w:rPr>
        <w:lastRenderedPageBreak/>
        <w:t>dispor na embalagem de informações quanto às suas características, tais como data de fabricação, prazo de validade, quantidade do produto, sua marca, número de referência, código do produto e modelo.</w:t>
      </w:r>
    </w:p>
    <w:p w14:paraId="1C873DBF"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eastAsia="Calibri" w:hAnsi="Times New Roman" w:cs="Times New Roman"/>
          <w:bCs/>
          <w:iCs/>
          <w:sz w:val="22"/>
          <w:szCs w:val="22"/>
        </w:rPr>
      </w:pPr>
      <w:r w:rsidRPr="0048745E">
        <w:rPr>
          <w:rFonts w:ascii="Times New Roman" w:hAnsi="Times New Roman" w:cs="Times New Roman"/>
          <w:sz w:val="22"/>
          <w:szCs w:val="22"/>
        </w:rPr>
        <w:t xml:space="preserve">Serão avaliados os seguintes aspectos e padrões mínimos de aceitabilidade: </w:t>
      </w:r>
    </w:p>
    <w:p w14:paraId="0B589C16" w14:textId="324C3FA1"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Atender às especificações constantes na tabela do subitem 1.1,  deste Termo de Referência;</w:t>
      </w:r>
    </w:p>
    <w:p w14:paraId="6168A758" w14:textId="77777777"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Estar na embalagem original dos produtos com dados de identificação completos: nome do material, data de fabricação, nº do lote, data de validade;</w:t>
      </w:r>
    </w:p>
    <w:p w14:paraId="06E8D362" w14:textId="77777777"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Ter quantidade igual ou superior à solicitada pelo Pregoeiro;</w:t>
      </w:r>
    </w:p>
    <w:p w14:paraId="2D02061C" w14:textId="77777777"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41B119CB" w14:textId="77777777"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 xml:space="preserve">Padronização e gerência de riscos, bem como, reprovação em testes anteriores, serão recusados pela gestão do hospital.  </w:t>
      </w:r>
    </w:p>
    <w:p w14:paraId="42374E5F" w14:textId="77777777"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 xml:space="preserve">Falta de Compatibilidade com o descritivo técnico solicitado neste termo  e no ETP parte integrante deste;  </w:t>
      </w:r>
    </w:p>
    <w:p w14:paraId="5EC6733E" w14:textId="77777777" w:rsidR="005F4C5D" w:rsidRPr="0048745E" w:rsidRDefault="005F4C5D" w:rsidP="0048745E">
      <w:pPr>
        <w:pStyle w:val="PargrafodaLista"/>
        <w:numPr>
          <w:ilvl w:val="2"/>
          <w:numId w:val="35"/>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48745E">
        <w:rPr>
          <w:rFonts w:ascii="Times New Roman" w:hAnsi="Times New Roman" w:cs="Times New Roman"/>
          <w:color w:val="000000" w:themeColor="text1"/>
          <w:sz w:val="22"/>
          <w:szCs w:val="22"/>
        </w:rPr>
        <w:t xml:space="preserve">Avaliação de conformidade das embalagens e rótulos em consonância com os critérios estabelecidos na RDC 185/2001/MSANVISA. </w:t>
      </w:r>
      <w:r w:rsidRPr="0048745E">
        <w:rPr>
          <w:rFonts w:ascii="Times New Roman" w:hAnsi="Times New Roman" w:cs="Times New Roman"/>
          <w:bCs/>
          <w:color w:val="000000" w:themeColor="text1"/>
          <w:sz w:val="22"/>
          <w:szCs w:val="22"/>
        </w:rPr>
        <w:t xml:space="preserve"> </w:t>
      </w:r>
    </w:p>
    <w:p w14:paraId="7E3FFE77" w14:textId="77777777" w:rsidR="005F4C5D" w:rsidRPr="0048745E" w:rsidRDefault="005F4C5D" w:rsidP="0048745E">
      <w:pPr>
        <w:pStyle w:val="PargrafodaLista"/>
        <w:numPr>
          <w:ilvl w:val="1"/>
          <w:numId w:val="1"/>
        </w:numPr>
        <w:spacing w:before="120" w:after="120" w:line="360" w:lineRule="auto"/>
        <w:ind w:left="0" w:right="140" w:firstLine="0"/>
        <w:contextualSpacing w:val="0"/>
        <w:jc w:val="both"/>
        <w:rPr>
          <w:rFonts w:ascii="Times New Roman" w:eastAsia="Calibri" w:hAnsi="Times New Roman" w:cs="Times New Roman"/>
          <w:bCs/>
          <w:iCs/>
          <w:sz w:val="22"/>
          <w:szCs w:val="22"/>
        </w:rPr>
      </w:pPr>
      <w:r w:rsidRPr="0048745E">
        <w:rPr>
          <w:rFonts w:ascii="Times New Roman" w:eastAsia="Calibri" w:hAnsi="Times New Roman" w:cs="Times New Roman"/>
          <w:bCs/>
          <w:iCs/>
          <w:sz w:val="22"/>
          <w:szCs w:val="22"/>
        </w:rPr>
        <w:t>Os resultados das avaliações serão divulgados por meio de mensagem no sistema.</w:t>
      </w:r>
    </w:p>
    <w:p w14:paraId="78121F7A"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A4E7C16"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t>Os exemplares colocados à disposição da Administração serão tratados como protótipos, podendo ser manuseados e desmontados pela equipe técnica responsável pela análise, não gerando direito a ressarcimento.</w:t>
      </w:r>
    </w:p>
    <w:p w14:paraId="5FFB4011"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lastRenderedPageBreak/>
        <w:t xml:space="preserve">Após a divulgação do resultado final do certame, as amostras entregues deverão ser recolhidas pelos fornecedores no prazo de </w:t>
      </w:r>
      <w:r w:rsidRPr="0048745E">
        <w:rPr>
          <w:rFonts w:ascii="Times New Roman" w:hAnsi="Times New Roman" w:cs="Times New Roman"/>
          <w:bCs/>
          <w:iCs/>
          <w:color w:val="0070C0"/>
          <w:sz w:val="22"/>
          <w:szCs w:val="22"/>
        </w:rPr>
        <w:t xml:space="preserve">5 (cinco) dias corridos, </w:t>
      </w:r>
      <w:r w:rsidRPr="0048745E">
        <w:rPr>
          <w:rFonts w:ascii="Times New Roman" w:hAnsi="Times New Roman" w:cs="Times New Roman"/>
          <w:bCs/>
          <w:iCs/>
          <w:sz w:val="22"/>
          <w:szCs w:val="22"/>
        </w:rPr>
        <w:t xml:space="preserve">após o qual poderão ser descartadas pela Administração, sem direito a ressarcimento. </w:t>
      </w:r>
    </w:p>
    <w:p w14:paraId="44D5B17B" w14:textId="77777777" w:rsidR="005F4C5D" w:rsidRPr="0048745E" w:rsidRDefault="005F4C5D" w:rsidP="0048745E">
      <w:pPr>
        <w:numPr>
          <w:ilvl w:val="1"/>
          <w:numId w:val="1"/>
        </w:numPr>
        <w:spacing w:before="120" w:after="120" w:line="360" w:lineRule="auto"/>
        <w:ind w:left="0" w:right="140" w:firstLine="0"/>
        <w:jc w:val="both"/>
        <w:rPr>
          <w:rFonts w:ascii="Times New Roman" w:hAnsi="Times New Roman" w:cs="Times New Roman"/>
          <w:bCs/>
          <w:iCs/>
          <w:sz w:val="22"/>
          <w:szCs w:val="22"/>
        </w:rPr>
      </w:pPr>
      <w:r w:rsidRPr="0048745E">
        <w:rPr>
          <w:rFonts w:ascii="Times New Roman" w:hAnsi="Times New Roman" w:cs="Times New Roman"/>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5068556" w14:textId="77777777" w:rsidR="005F4C5D" w:rsidRPr="0048745E" w:rsidRDefault="005F4C5D" w:rsidP="0048745E">
      <w:pPr>
        <w:pStyle w:val="Nvel1-SemNumerao"/>
      </w:pPr>
      <w:r w:rsidRPr="0048745E">
        <w:t>Subcontratação</w:t>
      </w:r>
    </w:p>
    <w:p w14:paraId="76362348" w14:textId="77777777" w:rsidR="005F4C5D" w:rsidRPr="0048745E" w:rsidRDefault="005F4C5D" w:rsidP="0048745E">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48745E">
        <w:rPr>
          <w:rFonts w:ascii="Times New Roman" w:hAnsi="Times New Roman" w:cs="Times New Roman"/>
          <w:iCs/>
          <w:color w:val="FF0000"/>
          <w:sz w:val="22"/>
          <w:szCs w:val="22"/>
        </w:rPr>
        <w:t>Não será admitida a subcontratação total do objeto contratual, observadas as disposições contidas no art. 122, da Lei nº 14.133, de 2021 e no Acordão nº 2.450/2025P/TCU.</w:t>
      </w:r>
    </w:p>
    <w:p w14:paraId="15F488B4" w14:textId="77777777" w:rsidR="005F4C5D" w:rsidRPr="0048745E" w:rsidRDefault="005F4C5D" w:rsidP="0048745E">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48745E">
        <w:rPr>
          <w:rFonts w:ascii="Times New Roman" w:hAnsi="Times New Roman" w:cs="Times New Roman"/>
          <w:iCs/>
          <w:color w:val="FF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12D2B7E" w14:textId="77777777" w:rsidR="005F4C5D" w:rsidRPr="0048745E" w:rsidRDefault="005F4C5D" w:rsidP="0048745E">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48745E">
        <w:rPr>
          <w:rFonts w:ascii="Times New Roman" w:hAnsi="Times New Roman" w:cs="Times New Roman"/>
          <w:iCs/>
          <w:color w:val="FF0000"/>
          <w:sz w:val="22"/>
          <w:szCs w:val="22"/>
        </w:rPr>
        <w:t>A subcontratação depende de autorização prévia do Contratante, a quem incumbe avaliar se o subcontratado cumpre os requisitos de qualificação técnica necessários para a execução do objeto;</w:t>
      </w:r>
    </w:p>
    <w:p w14:paraId="1CEA7344" w14:textId="77777777" w:rsidR="005F4C5D" w:rsidRPr="0048745E" w:rsidRDefault="005F4C5D" w:rsidP="0048745E">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48745E">
        <w:rPr>
          <w:rFonts w:ascii="Times New Roman" w:hAnsi="Times New Roman" w:cs="Times New Roman"/>
          <w:iCs/>
          <w:color w:val="FF0000"/>
          <w:sz w:val="22"/>
          <w:szCs w:val="22"/>
        </w:rPr>
        <w:t>O Contratado apresentará à Administração documentação que comprove a capacidade técnica do subcontratado, que será avaliada e juntada aos autos do processo correspondente.</w:t>
      </w:r>
    </w:p>
    <w:p w14:paraId="6954C028" w14:textId="77777777" w:rsidR="005F4C5D" w:rsidRPr="0048745E" w:rsidRDefault="005F4C5D" w:rsidP="0048745E">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48745E">
        <w:rPr>
          <w:rFonts w:ascii="Times New Roman" w:hAnsi="Times New Roman" w:cs="Times New Roman"/>
          <w:iCs/>
          <w:color w:val="FF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35CB12B" w14:textId="77777777" w:rsidR="005F4C5D" w:rsidRPr="0048745E" w:rsidRDefault="005F4C5D" w:rsidP="0048745E">
      <w:pPr>
        <w:widowControl w:val="0"/>
        <w:spacing w:before="120" w:after="120" w:line="360" w:lineRule="auto"/>
        <w:ind w:right="140"/>
        <w:rPr>
          <w:rFonts w:ascii="Times New Roman" w:hAnsi="Times New Roman" w:cs="Times New Roman"/>
          <w:b/>
          <w:sz w:val="22"/>
          <w:szCs w:val="22"/>
          <w:u w:val="single"/>
        </w:rPr>
      </w:pPr>
      <w:r w:rsidRPr="0048745E">
        <w:rPr>
          <w:rFonts w:ascii="Times New Roman" w:hAnsi="Times New Roman" w:cs="Times New Roman"/>
          <w:b/>
          <w:sz w:val="22"/>
          <w:szCs w:val="22"/>
          <w:u w:val="single"/>
        </w:rPr>
        <w:t>Garantia da contratação</w:t>
      </w:r>
    </w:p>
    <w:p w14:paraId="4605BB60"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sidRPr="0048745E">
        <w:rPr>
          <w:rFonts w:ascii="Times New Roman" w:hAnsi="Times New Roman" w:cs="Times New Roman"/>
          <w:color w:val="0070C0"/>
          <w:sz w:val="22"/>
          <w:szCs w:val="22"/>
        </w:rPr>
        <w:t>tópico”7”</w:t>
      </w:r>
      <w:r w:rsidRPr="0048745E">
        <w:rPr>
          <w:rFonts w:ascii="Times New Roman" w:hAnsi="Times New Roman" w:cs="Times New Roman"/>
          <w:sz w:val="22"/>
          <w:szCs w:val="22"/>
        </w:rPr>
        <w:t>.</w:t>
      </w:r>
    </w:p>
    <w:p w14:paraId="64F23C59"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48745E">
        <w:rPr>
          <w:rFonts w:ascii="Times New Roman" w:hAnsi="Times New Roman" w:cs="Times New Roman"/>
          <w:b/>
          <w:bCs/>
          <w:sz w:val="22"/>
          <w:szCs w:val="22"/>
          <w:u w:val="single"/>
        </w:rPr>
        <w:t>Reserva de cotas para microempresas e empresas de pequeno porte</w:t>
      </w:r>
    </w:p>
    <w:p w14:paraId="3C020071"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 xml:space="preserve">No presente certame não será realizada a reserva cota de 25% (vinte e cinco por cento) do objeto da </w:t>
      </w:r>
      <w:r w:rsidRPr="0048745E">
        <w:rPr>
          <w:rFonts w:ascii="Times New Roman" w:hAnsi="Times New Roman" w:cs="Times New Roman"/>
          <w:color w:val="EE0000"/>
          <w:sz w:val="22"/>
          <w:szCs w:val="22"/>
        </w:rPr>
        <w:lastRenderedPageBreak/>
        <w:t xml:space="preserve">contratação para microempresas e empresas de pequeno porte, conforme disposição contida no </w:t>
      </w:r>
      <w:r w:rsidRPr="0048745E">
        <w:rPr>
          <w:rFonts w:ascii="Times New Roman" w:hAnsi="Times New Roman" w:cs="Times New Roman"/>
          <w:color w:val="0070C0"/>
          <w:sz w:val="22"/>
          <w:szCs w:val="22"/>
        </w:rPr>
        <w:t xml:space="preserve">tópico “5” </w:t>
      </w:r>
      <w:r w:rsidRPr="0048745E">
        <w:rPr>
          <w:rFonts w:ascii="Times New Roman" w:hAnsi="Times New Roman" w:cs="Times New Roman"/>
          <w:color w:val="EE0000"/>
          <w:sz w:val="22"/>
          <w:szCs w:val="22"/>
        </w:rPr>
        <w:t>do Estudo Técnico preliminar, parte integrante deste termo.</w:t>
      </w:r>
    </w:p>
    <w:p w14:paraId="33D7CE49"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48745E">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9119B2F"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Por determinação do Hospital Ana Nery, documento anexo aos autos,  muito embora estejam abaixo de R$ 80.000,00 (oitenta mil reais) não será aplicado o critério de exclusividade, em atendimento ao Art. 49, III da Lei Complementar nº 123, de 2006, in verbis:</w:t>
      </w:r>
    </w:p>
    <w:p w14:paraId="337B6405" w14:textId="77777777" w:rsidR="005F4C5D" w:rsidRPr="0048745E" w:rsidRDefault="005F4C5D" w:rsidP="0048745E">
      <w:pPr>
        <w:pStyle w:val="PargrafodaLista"/>
        <w:widowControl w:val="0"/>
        <w:spacing w:before="120" w:after="120" w:line="360" w:lineRule="auto"/>
        <w:ind w:left="1701"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“Art. 49. Não se aplica o disposto nos </w:t>
      </w:r>
      <w:hyperlink r:id="rId16" w:anchor="art47" w:history="1">
        <w:r w:rsidRPr="0048745E">
          <w:rPr>
            <w:rFonts w:ascii="Times New Roman" w:hAnsi="Times New Roman" w:cs="Times New Roman"/>
            <w:color w:val="FF0000"/>
            <w:sz w:val="22"/>
            <w:szCs w:val="22"/>
          </w:rPr>
          <w:t>arts. 47 e 48 desta Lei Complementar</w:t>
        </w:r>
      </w:hyperlink>
      <w:r w:rsidRPr="0048745E">
        <w:rPr>
          <w:rFonts w:ascii="Times New Roman" w:hAnsi="Times New Roman" w:cs="Times New Roman"/>
          <w:color w:val="FF0000"/>
          <w:sz w:val="22"/>
          <w:szCs w:val="22"/>
        </w:rPr>
        <w:t> quando:</w:t>
      </w:r>
    </w:p>
    <w:p w14:paraId="1FB8D6BB" w14:textId="77777777" w:rsidR="005F4C5D" w:rsidRPr="0048745E" w:rsidRDefault="005F4C5D" w:rsidP="0048745E">
      <w:pPr>
        <w:pStyle w:val="PargrafodaLista"/>
        <w:widowControl w:val="0"/>
        <w:spacing w:before="120" w:after="120" w:line="360" w:lineRule="auto"/>
        <w:ind w:left="1701"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w:t>
      </w:r>
    </w:p>
    <w:p w14:paraId="11127F48" w14:textId="77777777" w:rsidR="005F4C5D" w:rsidRPr="0048745E" w:rsidRDefault="005F4C5D" w:rsidP="0048745E">
      <w:pPr>
        <w:pStyle w:val="PargrafodaLista"/>
        <w:widowControl w:val="0"/>
        <w:spacing w:before="120" w:after="120" w:line="360" w:lineRule="auto"/>
        <w:ind w:left="1701"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0DA99B3E"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hAnsi="Times New Roman" w:cs="Times New Roman"/>
          <w:color w:val="auto"/>
          <w:sz w:val="22"/>
          <w:szCs w:val="22"/>
        </w:rPr>
        <w:t>MODELO DE EXECUÇÃO DO OBJETO</w:t>
      </w:r>
    </w:p>
    <w:p w14:paraId="3EB541D6" w14:textId="77777777" w:rsidR="005F4C5D" w:rsidRPr="0048745E" w:rsidRDefault="005F4C5D" w:rsidP="0048745E">
      <w:pPr>
        <w:pStyle w:val="Nvel1-SemNum"/>
        <w:spacing w:beforeLines="0" w:before="120" w:afterLines="0" w:after="120" w:line="360" w:lineRule="auto"/>
        <w:rPr>
          <w:rFonts w:ascii="Times New Roman" w:hAnsi="Times New Roman" w:cs="Times New Roman"/>
          <w:color w:val="auto"/>
          <w:sz w:val="22"/>
          <w:szCs w:val="22"/>
          <w:u w:val="single"/>
        </w:rPr>
      </w:pPr>
      <w:r w:rsidRPr="0048745E">
        <w:rPr>
          <w:rFonts w:ascii="Times New Roman" w:hAnsi="Times New Roman" w:cs="Times New Roman"/>
          <w:color w:val="auto"/>
          <w:sz w:val="22"/>
          <w:szCs w:val="22"/>
          <w:u w:val="single"/>
        </w:rPr>
        <w:t>Condições de Entrega</w:t>
      </w:r>
    </w:p>
    <w:p w14:paraId="4AAB7DF1" w14:textId="77777777" w:rsidR="005F4C5D" w:rsidRPr="0048745E" w:rsidRDefault="005F4C5D" w:rsidP="0048745E">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745E">
        <w:rPr>
          <w:rFonts w:ascii="Times New Roman" w:hAnsi="Times New Roman" w:cs="Times New Roman"/>
          <w:iCs/>
          <w:color w:val="FF0000"/>
          <w:sz w:val="22"/>
          <w:szCs w:val="22"/>
        </w:rPr>
        <w:t xml:space="preserve">A entrega dos produtos deverá ser realizada, no endereço constante na tabela abaixo, </w:t>
      </w:r>
      <w:r w:rsidRPr="0048745E">
        <w:rPr>
          <w:rFonts w:ascii="Times New Roman" w:hAnsi="Times New Roman" w:cs="Times New Roman"/>
          <w:color w:val="FF0000"/>
          <w:sz w:val="22"/>
          <w:szCs w:val="22"/>
        </w:rPr>
        <w:t xml:space="preserve">das </w:t>
      </w:r>
      <w:r w:rsidRPr="0048745E">
        <w:rPr>
          <w:rFonts w:ascii="Times New Roman" w:hAnsi="Times New Roman" w:cs="Times New Roman"/>
          <w:bCs/>
          <w:color w:val="FF0000"/>
          <w:sz w:val="22"/>
          <w:szCs w:val="22"/>
        </w:rPr>
        <w:t xml:space="preserve">08h00 às 16h00 </w:t>
      </w:r>
      <w:r w:rsidRPr="0048745E">
        <w:rPr>
          <w:rFonts w:ascii="Times New Roman" w:hAnsi="Times New Roman" w:cs="Times New Roman"/>
          <w:color w:val="FF0000"/>
          <w:sz w:val="22"/>
          <w:szCs w:val="22"/>
        </w:rPr>
        <w:t xml:space="preserve"> nos dias úteis.</w:t>
      </w:r>
    </w:p>
    <w:tbl>
      <w:tblPr>
        <w:tblStyle w:val="Tabelacomgrade"/>
        <w:tblW w:w="9639" w:type="dxa"/>
        <w:tblInd w:w="-5" w:type="dxa"/>
        <w:tblLook w:val="04A0" w:firstRow="1" w:lastRow="0" w:firstColumn="1" w:lastColumn="0" w:noHBand="0" w:noVBand="1"/>
      </w:tblPr>
      <w:tblGrid>
        <w:gridCol w:w="2127"/>
        <w:gridCol w:w="7512"/>
      </w:tblGrid>
      <w:tr w:rsidR="005F4C5D" w:rsidRPr="0048745E" w14:paraId="08B5D1B9" w14:textId="77777777" w:rsidTr="0048745E">
        <w:trPr>
          <w:trHeight w:val="665"/>
        </w:trPr>
        <w:tc>
          <w:tcPr>
            <w:tcW w:w="2127" w:type="dxa"/>
          </w:tcPr>
          <w:p w14:paraId="300B602B"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48745E">
              <w:rPr>
                <w:rFonts w:ascii="Times New Roman" w:eastAsia="Calibri" w:hAnsi="Times New Roman" w:cs="Times New Roman"/>
                <w:color w:val="FF0000"/>
                <w:sz w:val="22"/>
                <w:szCs w:val="22"/>
              </w:rPr>
              <w:t>Hospital Ana Nery</w:t>
            </w:r>
          </w:p>
        </w:tc>
        <w:tc>
          <w:tcPr>
            <w:tcW w:w="7512" w:type="dxa"/>
          </w:tcPr>
          <w:p w14:paraId="3F750E63"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48745E">
              <w:rPr>
                <w:rFonts w:ascii="Times New Roman" w:eastAsia="Calibri" w:hAnsi="Times New Roman" w:cs="Times New Roman"/>
                <w:b/>
                <w:bCs/>
                <w:color w:val="FF0000"/>
                <w:sz w:val="22"/>
                <w:szCs w:val="22"/>
              </w:rPr>
              <w:t>Setor OPME do HAN</w:t>
            </w:r>
            <w:r w:rsidRPr="0048745E">
              <w:rPr>
                <w:rFonts w:ascii="Times New Roman" w:eastAsia="Calibri" w:hAnsi="Times New Roman" w:cs="Times New Roman"/>
                <w:color w:val="FF0000"/>
                <w:sz w:val="22"/>
                <w:szCs w:val="22"/>
              </w:rPr>
              <w:t>, sito à Rua Saldanha Marinho, s/n, Caixa D’ Água, Salvador. CEP.: 40.323-010</w:t>
            </w:r>
          </w:p>
        </w:tc>
      </w:tr>
    </w:tbl>
    <w:p w14:paraId="423B4CF2" w14:textId="77777777" w:rsidR="005F4C5D" w:rsidRPr="0048745E" w:rsidRDefault="005F4C5D" w:rsidP="0048745E">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 xml:space="preserve">A entrega dos </w:t>
      </w:r>
      <w:bookmarkStart w:id="95" w:name="_Hlk216860171"/>
      <w:r w:rsidRPr="0048745E">
        <w:rPr>
          <w:rFonts w:ascii="Times New Roman" w:hAnsi="Times New Roman" w:cs="Times New Roman"/>
          <w:color w:val="FF0000"/>
          <w:sz w:val="22"/>
          <w:szCs w:val="22"/>
        </w:rPr>
        <w:t>produtos</w:t>
      </w:r>
      <w:r w:rsidRPr="0048745E">
        <w:rPr>
          <w:rFonts w:ascii="Times New Roman" w:hAnsi="Times New Roman" w:cs="Times New Roman"/>
          <w:bCs/>
          <w:color w:val="EE0000"/>
          <w:sz w:val="22"/>
          <w:szCs w:val="22"/>
        </w:rPr>
        <w:t xml:space="preserve"> </w:t>
      </w:r>
      <w:bookmarkEnd w:id="95"/>
      <w:r w:rsidRPr="0048745E">
        <w:rPr>
          <w:rFonts w:ascii="Times New Roman" w:hAnsi="Times New Roman" w:cs="Times New Roman"/>
          <w:color w:val="FF0000"/>
          <w:sz w:val="22"/>
          <w:szCs w:val="22"/>
        </w:rPr>
        <w:t xml:space="preserve">deverá ocorrer conforme disposições contidas neste termo, a partir do recebimento da Nota de Empenho ou documento equivalente pelo CONTRATADO, no prazo estabelecido no </w:t>
      </w:r>
      <w:r w:rsidRPr="0048745E">
        <w:rPr>
          <w:rFonts w:ascii="Times New Roman" w:hAnsi="Times New Roman" w:cs="Times New Roman"/>
          <w:b/>
          <w:bCs/>
          <w:color w:val="FF0000"/>
          <w:sz w:val="22"/>
          <w:szCs w:val="22"/>
        </w:rPr>
        <w:t>subitem 18.14.1</w:t>
      </w:r>
      <w:r w:rsidRPr="0048745E">
        <w:rPr>
          <w:rFonts w:ascii="Times New Roman" w:hAnsi="Times New Roman" w:cs="Times New Roman"/>
          <w:color w:val="FF0000"/>
          <w:sz w:val="22"/>
          <w:szCs w:val="22"/>
        </w:rPr>
        <w:t xml:space="preserve"> deste termo.</w:t>
      </w:r>
    </w:p>
    <w:p w14:paraId="7803B63A" w14:textId="77777777" w:rsidR="005F4C5D" w:rsidRPr="0048745E" w:rsidRDefault="005F4C5D" w:rsidP="0048745E">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A entrega dos materiais dos itens: 01 a 38 deverão ser realizadas em até 15 (quinze) dias, a partir do recebimento da nota de empenho, pelo CONTRATADO.</w:t>
      </w:r>
    </w:p>
    <w:p w14:paraId="4172D8DD" w14:textId="77777777" w:rsidR="005F4C5D" w:rsidRPr="0048745E" w:rsidRDefault="005F4C5D" w:rsidP="0048745E">
      <w:pPr>
        <w:pStyle w:val="PargrafodaLista"/>
        <w:numPr>
          <w:ilvl w:val="1"/>
          <w:numId w:val="1"/>
        </w:numPr>
        <w:tabs>
          <w:tab w:val="left" w:pos="284"/>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lastRenderedPageBreak/>
        <w:t>O entrega dos produtos</w:t>
      </w:r>
      <w:r w:rsidRPr="0048745E">
        <w:rPr>
          <w:rFonts w:ascii="Times New Roman" w:hAnsi="Times New Roman" w:cs="Times New Roman"/>
          <w:color w:val="EE0000"/>
          <w:sz w:val="22"/>
          <w:szCs w:val="22"/>
        </w:rPr>
        <w:t xml:space="preserve"> </w:t>
      </w:r>
      <w:r w:rsidRPr="0048745E">
        <w:rPr>
          <w:rFonts w:ascii="Times New Roman" w:hAnsi="Times New Roman" w:cs="Times New Roman"/>
          <w:color w:val="FF0000"/>
          <w:sz w:val="22"/>
          <w:szCs w:val="22"/>
        </w:rPr>
        <w:t>correrá de forma parcelada, conforme demanda do Hospital Ana Nery.</w:t>
      </w:r>
    </w:p>
    <w:p w14:paraId="6DF6719F" w14:textId="77777777" w:rsidR="005F4C5D" w:rsidRPr="0048745E" w:rsidRDefault="005F4C5D" w:rsidP="0048745E">
      <w:pPr>
        <w:pStyle w:val="PargrafodaLista"/>
        <w:widowControl w:val="0"/>
        <w:numPr>
          <w:ilvl w:val="1"/>
          <w:numId w:val="1"/>
        </w:numPr>
        <w:tabs>
          <w:tab w:val="left" w:pos="284"/>
          <w:tab w:val="left" w:pos="567"/>
        </w:tabs>
        <w:spacing w:before="120" w:after="120" w:line="360" w:lineRule="auto"/>
        <w:ind w:left="0" w:right="-1" w:firstLine="0"/>
        <w:contextualSpacing w:val="0"/>
        <w:jc w:val="both"/>
        <w:rPr>
          <w:rFonts w:ascii="Times New Roman" w:hAnsi="Times New Roman" w:cs="Times New Roman"/>
          <w:bCs/>
          <w:color w:val="EE0000"/>
          <w:sz w:val="22"/>
          <w:szCs w:val="22"/>
        </w:rPr>
      </w:pPr>
      <w:r w:rsidRPr="0048745E">
        <w:rPr>
          <w:rFonts w:ascii="Times New Roman" w:hAnsi="Times New Roman" w:cs="Times New Roman"/>
          <w:bCs/>
          <w:color w:val="EE0000"/>
          <w:sz w:val="22"/>
          <w:szCs w:val="22"/>
        </w:rPr>
        <w:t xml:space="preserve">Caso não seja possível a entrega na data assinalada, a empresa deverá comunicar as razões respectivas com pelo menos </w:t>
      </w:r>
      <w:r w:rsidRPr="0048745E">
        <w:rPr>
          <w:rFonts w:ascii="Times New Roman" w:hAnsi="Times New Roman" w:cs="Times New Roman"/>
          <w:b/>
          <w:color w:val="EE0000"/>
          <w:sz w:val="22"/>
          <w:szCs w:val="22"/>
        </w:rPr>
        <w:t>05 (cinco) dias</w:t>
      </w:r>
      <w:r w:rsidRPr="0048745E">
        <w:rPr>
          <w:rFonts w:ascii="Times New Roman" w:hAnsi="Times New Roman" w:cs="Times New Roman"/>
          <w:bCs/>
          <w:color w:val="EE0000"/>
          <w:sz w:val="22"/>
          <w:szCs w:val="22"/>
        </w:rPr>
        <w:t xml:space="preserve"> de antecedência para que qualquer pleito de prorrogação de prazo seja analisado, ressalvadas situações de caso fortuito e força maior.</w:t>
      </w:r>
    </w:p>
    <w:p w14:paraId="2271CAB6"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sidRPr="0048745E">
        <w:rPr>
          <w:rFonts w:ascii="Times New Roman" w:hAnsi="Times New Roman" w:cs="Times New Roman"/>
          <w:b/>
          <w:color w:val="FF0000"/>
          <w:sz w:val="22"/>
          <w:szCs w:val="22"/>
        </w:rPr>
        <w:t>10 (dez) dias</w:t>
      </w:r>
      <w:r w:rsidRPr="0048745E">
        <w:rPr>
          <w:rFonts w:ascii="Times New Roman" w:hAnsi="Times New Roman" w:cs="Times New Roman"/>
          <w:bCs/>
          <w:color w:val="FF0000"/>
          <w:sz w:val="22"/>
          <w:szCs w:val="22"/>
        </w:rPr>
        <w:t xml:space="preserve"> corridos.</w:t>
      </w:r>
    </w:p>
    <w:p w14:paraId="027A7BF7"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A empresa sempre que necessário, deverá esclarecer dúvidas técnicas quanto ao produto fornecido.</w:t>
      </w:r>
    </w:p>
    <w:p w14:paraId="2FF27006"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02C05FFE"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 xml:space="preserve">O método de embalagem deverá ser tal que garanta a proteção adequada ao fornecimento durante o transporte. </w:t>
      </w:r>
    </w:p>
    <w:p w14:paraId="292F342B"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Cada embalagem deverá estar devidamente protegida e acompanhar lista indicando seu conteúdo.</w:t>
      </w:r>
    </w:p>
    <w:p w14:paraId="12F1258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48385BBE"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3524635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Comprovação dos registros dos produtos no Ministério da Saúde/ANVISA, devendo constar a validade (dia/mês/ano).</w:t>
      </w:r>
    </w:p>
    <w:p w14:paraId="5004AA5F"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FF0000"/>
          <w:sz w:val="22"/>
          <w:szCs w:val="22"/>
        </w:rPr>
        <w:t>A contratada deverá ter disponível para os itens ofertados, todos os tipos e medidas dos materiais constantes nesta solicitação, devendo os itens constantes no mesmo lote compatível entre si.</w:t>
      </w:r>
    </w:p>
    <w:p w14:paraId="5E08D235"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48745E">
        <w:rPr>
          <w:rFonts w:ascii="Times New Roman" w:hAnsi="Times New Roman" w:cs="Times New Roman"/>
          <w:bCs/>
          <w:color w:val="EE0000"/>
          <w:sz w:val="22"/>
          <w:szCs w:val="22"/>
        </w:rPr>
        <w:lastRenderedPageBreak/>
        <w:t>Prazo de validade dos produtos: não inferior a 12(doze) meses, a contar da dat</w:t>
      </w:r>
      <w:r w:rsidRPr="0048745E">
        <w:rPr>
          <w:rFonts w:ascii="Times New Roman" w:hAnsi="Times New Roman" w:cs="Times New Roman"/>
          <w:bCs/>
          <w:color w:val="FF0000"/>
          <w:sz w:val="22"/>
          <w:szCs w:val="22"/>
        </w:rPr>
        <w:t>a da entrega dos mesmos.</w:t>
      </w:r>
    </w:p>
    <w:p w14:paraId="137510F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48745E">
        <w:rPr>
          <w:rFonts w:ascii="Times New Roman" w:hAnsi="Times New Roman" w:cs="Times New Roman"/>
          <w:color w:val="FF0000"/>
          <w:sz w:val="22"/>
          <w:szCs w:val="22"/>
          <w:lang w:eastAsia="en-US"/>
        </w:rPr>
        <w:t>A aquisição dos produtos ocorrerá de forma parcelada, tantas quanto necessárias, sendo que  a entrega dos mesmos correrá a conta da Contratada, sem quaisquer ônus para o Hospital Ana Nery, e conforme demanda da unidade, e solicitada mediante nota de empenho.</w:t>
      </w:r>
    </w:p>
    <w:p w14:paraId="0D18F282" w14:textId="77777777" w:rsidR="005F4C5D" w:rsidRPr="0048745E" w:rsidRDefault="005F4C5D" w:rsidP="0048745E">
      <w:pPr>
        <w:pStyle w:val="Nivel2"/>
        <w:numPr>
          <w:ilvl w:val="0"/>
          <w:numId w:val="0"/>
        </w:numPr>
        <w:rPr>
          <w:b/>
        </w:rPr>
      </w:pPr>
      <w:r w:rsidRPr="0048745E">
        <w:rPr>
          <w:b/>
        </w:rPr>
        <w:t>Garantia, manutenção e assistência técnica</w:t>
      </w:r>
    </w:p>
    <w:p w14:paraId="111C14BC" w14:textId="6C32F79B"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sz w:val="22"/>
          <w:szCs w:val="22"/>
        </w:rPr>
      </w:pPr>
      <w:bookmarkStart w:id="96" w:name="_Hlk216940256"/>
      <w:r w:rsidRPr="0048745E">
        <w:rPr>
          <w:rFonts w:ascii="Times New Roman" w:hAnsi="Times New Roman" w:cs="Times New Roman"/>
          <w:sz w:val="22"/>
          <w:szCs w:val="22"/>
        </w:rPr>
        <w:t>O prazo de garantia é aquele estabelecido na Lei nº 8.078, de 11 de setembro de 1990 (CDC), alterações posteriores vigentes.</w:t>
      </w:r>
    </w:p>
    <w:p w14:paraId="7A51E3C0" w14:textId="77777777" w:rsidR="0048745E" w:rsidRPr="0048745E" w:rsidRDefault="0048745E" w:rsidP="0048745E">
      <w:pPr>
        <w:pStyle w:val="PargrafodaLista"/>
        <w:widowControl w:val="0"/>
        <w:spacing w:before="120" w:after="120" w:line="360" w:lineRule="auto"/>
        <w:ind w:left="0" w:right="-1"/>
        <w:contextualSpacing w:val="0"/>
        <w:jc w:val="both"/>
        <w:rPr>
          <w:rFonts w:ascii="Times New Roman" w:hAnsi="Times New Roman" w:cs="Times New Roman"/>
          <w:b/>
          <w:bCs/>
          <w:sz w:val="22"/>
          <w:szCs w:val="22"/>
        </w:rPr>
      </w:pPr>
    </w:p>
    <w:bookmarkEnd w:id="96"/>
    <w:p w14:paraId="7D5429EA"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eastAsiaTheme="minorEastAsia" w:hAnsi="Times New Roman" w:cs="Times New Roman"/>
          <w:color w:val="auto"/>
          <w:sz w:val="22"/>
          <w:szCs w:val="22"/>
        </w:rPr>
      </w:pPr>
      <w:r w:rsidRPr="0048745E">
        <w:rPr>
          <w:rFonts w:ascii="Times New Roman" w:eastAsiaTheme="minorEastAsia" w:hAnsi="Times New Roman" w:cs="Times New Roman"/>
          <w:color w:val="auto"/>
          <w:sz w:val="22"/>
          <w:szCs w:val="22"/>
        </w:rPr>
        <w:t>MODELO DE GESTÃO DO CONTRATO</w:t>
      </w:r>
    </w:p>
    <w:p w14:paraId="20D8EA0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3C95BC5F"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57684F18"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57AF299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órgão ou entidade poderá convocar representante da empresa para adoção de providências que devam ser cumpridas de imediato.</w:t>
      </w:r>
    </w:p>
    <w:p w14:paraId="75DBE9A2"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9EF340" w14:textId="77777777" w:rsidR="005F4C5D" w:rsidRPr="0048745E" w:rsidRDefault="005F4C5D" w:rsidP="0048745E">
      <w:pPr>
        <w:pStyle w:val="Nvel1-SemNumerao"/>
      </w:pPr>
      <w:r w:rsidRPr="0048745E">
        <w:t>Fiscalização</w:t>
      </w:r>
    </w:p>
    <w:p w14:paraId="3CE69A6B"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48745E">
        <w:rPr>
          <w:rFonts w:ascii="Times New Roman" w:hAnsi="Times New Roman" w:cs="Times New Roman"/>
          <w:sz w:val="22"/>
          <w:szCs w:val="22"/>
        </w:rPr>
        <w:t xml:space="preserve">A execução do contrato deverá ser acompanhada e fiscalizada pelos fiscais do contrato, ou pelos respectivos substitutos </w:t>
      </w:r>
      <w:r w:rsidRPr="0048745E">
        <w:rPr>
          <w:rFonts w:ascii="Times New Roman" w:hAnsi="Times New Roman" w:cs="Times New Roman"/>
          <w:color w:val="EE0000"/>
          <w:sz w:val="22"/>
          <w:szCs w:val="22"/>
        </w:rPr>
        <w:t>(</w:t>
      </w:r>
      <w:hyperlink r:id="rId17" w:anchor="art117">
        <w:r w:rsidRPr="0048745E">
          <w:rPr>
            <w:rFonts w:ascii="Times New Roman" w:hAnsi="Times New Roman" w:cs="Times New Roman"/>
            <w:color w:val="EE0000"/>
            <w:sz w:val="22"/>
            <w:szCs w:val="22"/>
          </w:rPr>
          <w:t>Lei nº 14.133, de 2021, art. 117, caput</w:t>
        </w:r>
      </w:hyperlink>
      <w:r w:rsidRPr="0048745E">
        <w:rPr>
          <w:rFonts w:ascii="Times New Roman" w:hAnsi="Times New Roman" w:cs="Times New Roman"/>
          <w:color w:val="EE0000"/>
          <w:sz w:val="22"/>
          <w:szCs w:val="22"/>
        </w:rPr>
        <w:t>, e  Decreto nº 11.246, de 2022, art. 8º).</w:t>
      </w:r>
    </w:p>
    <w:p w14:paraId="75BECF3D" w14:textId="77777777" w:rsidR="005F4C5D" w:rsidRPr="0048745E" w:rsidRDefault="005F4C5D" w:rsidP="0048745E">
      <w:pPr>
        <w:pStyle w:val="Nvel1-SemNumerao"/>
      </w:pPr>
      <w:r w:rsidRPr="0048745E">
        <w:lastRenderedPageBreak/>
        <w:t>Fiscalização Técnica</w:t>
      </w:r>
    </w:p>
    <w:p w14:paraId="3421453B"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7B69BBD3"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2257943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14DE313E"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2B13C588"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308DBA1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4829BDDB" w14:textId="77777777" w:rsidR="005F4C5D" w:rsidRPr="0048745E" w:rsidRDefault="005F4C5D" w:rsidP="0048745E">
      <w:pPr>
        <w:pStyle w:val="Nvel1-SemNumerao"/>
      </w:pPr>
      <w:r w:rsidRPr="0048745E">
        <w:t>Fiscalização Administrativa</w:t>
      </w:r>
    </w:p>
    <w:p w14:paraId="046553C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E4C9FC3"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C99CFD6"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3C70FF8" w14:textId="77777777" w:rsidR="005F4C5D" w:rsidRPr="0048745E" w:rsidRDefault="005F4C5D" w:rsidP="0048745E">
      <w:pPr>
        <w:pStyle w:val="Nvel1-SemNumerao"/>
      </w:pPr>
      <w:r w:rsidRPr="0048745E">
        <w:t>Gestor do Contrato</w:t>
      </w:r>
    </w:p>
    <w:p w14:paraId="16BC8506"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b/>
          <w:bCs/>
          <w:sz w:val="22"/>
          <w:szCs w:val="22"/>
        </w:rPr>
        <w:lastRenderedPageBreak/>
        <w:t>Cabe ao Gestor do contrato:</w:t>
      </w:r>
    </w:p>
    <w:p w14:paraId="5947E82E" w14:textId="77777777" w:rsidR="005F4C5D" w:rsidRP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6A324F9" w14:textId="77777777" w:rsidR="005F4C5D" w:rsidRP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6.16.2. acompanhar os registros realizados pelos fiscais do contrato, de todas as ocorrências relacionadas à execução do contrato e as medidas adotadas, informando, se for o caso, à autoridade superior àquelas que ultrapassarem a sua competência.</w:t>
      </w:r>
    </w:p>
    <w:p w14:paraId="2BCE2C64" w14:textId="77777777" w:rsidR="005F4C5D" w:rsidRP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6.16.3. acompanhar a manutenção das condições de habilitação da contratada, para fins de empenho de despesa e pagamento, e anotará os problemas que obstem o fluxo normal da liquidação e do pagamento da despesa no relatório de riscos eventuais.</w:t>
      </w:r>
    </w:p>
    <w:p w14:paraId="1F89BA31" w14:textId="77777777" w:rsidR="005F4C5D" w:rsidRP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1B8B6AE" w14:textId="77777777" w:rsidR="005F4C5D" w:rsidRP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644F2A0" w14:textId="77777777" w:rsidR="005F4C5D" w:rsidRP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6.16.6. elaborar relatório final com informações sobre a consecução dos objetivos que tenham justificado a contratação e eventuais condutas a serem adotadas para o aprimoramento das atividades da Administração.</w:t>
      </w:r>
    </w:p>
    <w:p w14:paraId="3E0DDFA2" w14:textId="22268BAC" w:rsidR="0048745E" w:rsidRDefault="005F4C5D" w:rsidP="0048745E">
      <w:pPr>
        <w:widowControl w:val="0"/>
        <w:spacing w:before="120" w:after="120" w:line="360" w:lineRule="auto"/>
        <w:ind w:right="-1"/>
        <w:jc w:val="both"/>
        <w:rPr>
          <w:rFonts w:ascii="Times New Roman" w:hAnsi="Times New Roman" w:cs="Times New Roman"/>
          <w:sz w:val="22"/>
          <w:szCs w:val="22"/>
        </w:rPr>
      </w:pPr>
      <w:r w:rsidRPr="0048745E">
        <w:rPr>
          <w:rFonts w:ascii="Times New Roman" w:hAnsi="Times New Roman" w:cs="Times New Roman"/>
          <w:sz w:val="22"/>
          <w:szCs w:val="22"/>
        </w:rPr>
        <w:t>6.16.7. enviar a documentação pertinente ao setor de contratos para a formalização dos procedimentos de liquidação e pagamento, no valor dimensionado pela fiscalização e gestão nos termos do contrato.</w:t>
      </w:r>
    </w:p>
    <w:p w14:paraId="3BC900C1" w14:textId="77777777" w:rsidR="0048745E" w:rsidRPr="0048745E" w:rsidRDefault="0048745E" w:rsidP="0048745E">
      <w:pPr>
        <w:widowControl w:val="0"/>
        <w:spacing w:before="120" w:after="120" w:line="360" w:lineRule="auto"/>
        <w:ind w:right="-1"/>
        <w:jc w:val="both"/>
        <w:rPr>
          <w:rFonts w:ascii="Times New Roman" w:hAnsi="Times New Roman" w:cs="Times New Roman"/>
          <w:sz w:val="22"/>
          <w:szCs w:val="22"/>
        </w:rPr>
      </w:pPr>
    </w:p>
    <w:p w14:paraId="6D3B11BA"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hAnsi="Times New Roman" w:cs="Times New Roman"/>
          <w:color w:val="auto"/>
          <w:sz w:val="22"/>
          <w:szCs w:val="22"/>
        </w:rPr>
        <w:t>INFRAÇÕES E SANÇÕES ADMINISTRATIVAS</w:t>
      </w:r>
    </w:p>
    <w:p w14:paraId="0E23F10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Comete infração administrativa, nos termos da lei, o licitante que, com dolo ou culpa: </w:t>
      </w:r>
    </w:p>
    <w:p w14:paraId="13E34988"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7.1.1. der causa à inexecução parcial do contrato;</w:t>
      </w:r>
    </w:p>
    <w:p w14:paraId="118896AA"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lastRenderedPageBreak/>
        <w:t>7.1.2. der causa à inexecução parcial do contrato que cause grave dano à Administração ou ao funcionamento dos serviços públicos ou ao interesse coletivo;</w:t>
      </w:r>
    </w:p>
    <w:p w14:paraId="4008AA56"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7.1.3. der causa à inexecução total do contrato;</w:t>
      </w:r>
    </w:p>
    <w:p w14:paraId="277B7006"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7.1.4. ensejar o retardamento da execução ou da entrega do objeto da contratação sem motivo justificado;</w:t>
      </w:r>
    </w:p>
    <w:p w14:paraId="4585544C"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7.1.5. apresentar documentação falsa ou prestar declaração falsa durante a execução do contrato;</w:t>
      </w:r>
    </w:p>
    <w:p w14:paraId="26FFB157"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7.1.6. praticar ato fraudulento na execução do contrato;</w:t>
      </w:r>
    </w:p>
    <w:p w14:paraId="3A432641"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7.1.7. comportar-se de modo inidôneo ou cometer fraude de qualquer natureza;</w:t>
      </w:r>
    </w:p>
    <w:p w14:paraId="3D1F68AD" w14:textId="77777777" w:rsidR="005F4C5D" w:rsidRPr="0048745E" w:rsidRDefault="005F4C5D" w:rsidP="0048745E">
      <w:pPr>
        <w:pStyle w:val="paragraph"/>
        <w:spacing w:before="120" w:beforeAutospacing="0" w:after="120" w:afterAutospacing="0" w:line="360" w:lineRule="auto"/>
        <w:ind w:right="-1"/>
        <w:jc w:val="both"/>
        <w:textAlignment w:val="baseline"/>
        <w:rPr>
          <w:rFonts w:eastAsiaTheme="majorEastAsia"/>
          <w:bCs/>
          <w:sz w:val="22"/>
          <w:szCs w:val="22"/>
        </w:rPr>
      </w:pPr>
      <w:r w:rsidRPr="0048745E">
        <w:rPr>
          <w:rFonts w:eastAsiaTheme="majorEastAsia"/>
          <w:bCs/>
          <w:sz w:val="22"/>
          <w:szCs w:val="22"/>
        </w:rPr>
        <w:t>7.1.8. praticar ato lesivo previsto no art. 5º da Lei nº 12.846, de 1º de agosto de 2013.</w:t>
      </w:r>
    </w:p>
    <w:p w14:paraId="78FF7F4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Serão aplicadas ao Contratado que incorrer nas infrações acima descritas as seguintes sanções:</w:t>
      </w:r>
    </w:p>
    <w:p w14:paraId="7CC1A23F" w14:textId="352D09C5"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Advertência, quando o Contratado der causa à inexecução parcial do contrato, sempre que não se justificar a imposição de penalidade mais grave;</w:t>
      </w:r>
    </w:p>
    <w:p w14:paraId="2B7A4F96" w14:textId="57C29F9C"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Impedimento de licitar e contratar, quando praticadas as condutas descritas nos subitens </w:t>
      </w:r>
      <w:r w:rsidRPr="0048745E">
        <w:rPr>
          <w:rFonts w:ascii="Times New Roman" w:hAnsi="Times New Roman" w:cs="Times New Roman"/>
          <w:color w:val="4BACC6" w:themeColor="accent5"/>
          <w:sz w:val="22"/>
          <w:szCs w:val="22"/>
        </w:rPr>
        <w:t xml:space="preserve">7.1.2, 7.1.3 e 7.1.4, </w:t>
      </w:r>
      <w:r w:rsidRPr="0048745E">
        <w:rPr>
          <w:rFonts w:ascii="Times New Roman" w:hAnsi="Times New Roman" w:cs="Times New Roman"/>
          <w:sz w:val="22"/>
          <w:szCs w:val="22"/>
        </w:rPr>
        <w:t>acima, sempre que não se justificar a imposição de penalidade mais grave;</w:t>
      </w:r>
    </w:p>
    <w:p w14:paraId="0E4BFB59" w14:textId="471854AC"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Declaração de inidoneidade para licitar e contratar, quando praticadas as condutas descritas nos </w:t>
      </w:r>
      <w:r w:rsidRPr="0048745E">
        <w:rPr>
          <w:rFonts w:ascii="Times New Roman" w:hAnsi="Times New Roman" w:cs="Times New Roman"/>
          <w:color w:val="4BACC6" w:themeColor="accent5"/>
          <w:sz w:val="22"/>
          <w:szCs w:val="22"/>
        </w:rPr>
        <w:t>subitens 7.1.5, 7.1.6, 7.1.7 e 7.1.8</w:t>
      </w:r>
      <w:r w:rsidRPr="0048745E">
        <w:rPr>
          <w:rFonts w:ascii="Times New Roman" w:hAnsi="Times New Roman" w:cs="Times New Roman"/>
          <w:sz w:val="22"/>
          <w:szCs w:val="22"/>
        </w:rPr>
        <w:t xml:space="preserve">, do subitem acima, bem como nos </w:t>
      </w:r>
      <w:r w:rsidRPr="0048745E">
        <w:rPr>
          <w:rFonts w:ascii="Times New Roman" w:hAnsi="Times New Roman" w:cs="Times New Roman"/>
          <w:color w:val="4BACC6" w:themeColor="accent5"/>
          <w:sz w:val="22"/>
          <w:szCs w:val="22"/>
        </w:rPr>
        <w:t>subitens 7.1.2, 7.1.3 e 7.1.4</w:t>
      </w:r>
      <w:r w:rsidRPr="0048745E">
        <w:rPr>
          <w:rFonts w:ascii="Times New Roman" w:hAnsi="Times New Roman" w:cs="Times New Roman"/>
          <w:sz w:val="22"/>
          <w:szCs w:val="22"/>
        </w:rPr>
        <w:t>, que justifiquem a imposição de penalidade mais grave.</w:t>
      </w:r>
    </w:p>
    <w:p w14:paraId="13F62E3F"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sz w:val="22"/>
          <w:szCs w:val="22"/>
        </w:rPr>
      </w:pPr>
      <w:r w:rsidRPr="0048745E">
        <w:rPr>
          <w:rFonts w:ascii="Times New Roman" w:hAnsi="Times New Roman" w:cs="Times New Roman"/>
          <w:b/>
          <w:sz w:val="22"/>
          <w:szCs w:val="22"/>
        </w:rPr>
        <w:t>Multa:</w:t>
      </w:r>
    </w:p>
    <w:p w14:paraId="6658E11B" w14:textId="39DEE50B"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Moratória, para as infrações descritas no </w:t>
      </w:r>
      <w:r w:rsidRPr="0048745E">
        <w:rPr>
          <w:rFonts w:ascii="Times New Roman" w:hAnsi="Times New Roman" w:cs="Times New Roman"/>
          <w:color w:val="4BACC6" w:themeColor="accent5"/>
          <w:sz w:val="22"/>
          <w:szCs w:val="22"/>
        </w:rPr>
        <w:t>sub</w:t>
      </w:r>
      <w:r w:rsidRPr="0048745E">
        <w:rPr>
          <w:rFonts w:ascii="Times New Roman" w:hAnsi="Times New Roman" w:cs="Times New Roman"/>
          <w:color w:val="0070C0"/>
          <w:sz w:val="22"/>
          <w:szCs w:val="22"/>
        </w:rPr>
        <w:t xml:space="preserve">item 7.1.4, de 0,5% a 30% </w:t>
      </w:r>
      <w:r w:rsidRPr="0048745E">
        <w:rPr>
          <w:rFonts w:ascii="Times New Roman" w:hAnsi="Times New Roman" w:cs="Times New Roman"/>
          <w:sz w:val="22"/>
          <w:szCs w:val="22"/>
        </w:rPr>
        <w:t>por dia de atraso injustificado sobre o valor da parcela inadimplida, até o limite de 30 (trinta) dias;</w:t>
      </w:r>
    </w:p>
    <w:p w14:paraId="7AC0A7D0" w14:textId="0C7A05D5"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Compensatória, para as infrações descritas nos </w:t>
      </w:r>
      <w:r w:rsidRPr="0048745E">
        <w:rPr>
          <w:rFonts w:ascii="Times New Roman" w:hAnsi="Times New Roman" w:cs="Times New Roman"/>
          <w:color w:val="4BACC6" w:themeColor="accent5"/>
          <w:sz w:val="22"/>
          <w:szCs w:val="22"/>
        </w:rPr>
        <w:t xml:space="preserve">subitens 7.1.5 a 7.1.8 </w:t>
      </w:r>
      <w:r w:rsidRPr="0048745E">
        <w:rPr>
          <w:rFonts w:ascii="Times New Roman" w:hAnsi="Times New Roman" w:cs="Times New Roman"/>
          <w:color w:val="0070C0"/>
          <w:sz w:val="22"/>
          <w:szCs w:val="22"/>
        </w:rPr>
        <w:t xml:space="preserve">de 0,5% a 30% </w:t>
      </w:r>
      <w:r w:rsidRPr="0048745E">
        <w:rPr>
          <w:rFonts w:ascii="Times New Roman" w:hAnsi="Times New Roman" w:cs="Times New Roman"/>
          <w:sz w:val="22"/>
          <w:szCs w:val="22"/>
        </w:rPr>
        <w:t>do valor da contratação;</w:t>
      </w:r>
    </w:p>
    <w:p w14:paraId="4BF2E30D" w14:textId="47935D84"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Compensatória, para a inexecução total do contrato prevista no </w:t>
      </w:r>
      <w:r w:rsidRPr="0048745E">
        <w:rPr>
          <w:rFonts w:ascii="Times New Roman" w:hAnsi="Times New Roman" w:cs="Times New Roman"/>
          <w:color w:val="4BACC6" w:themeColor="accent5"/>
          <w:sz w:val="22"/>
          <w:szCs w:val="22"/>
        </w:rPr>
        <w:t xml:space="preserve">subitem 7.1.3, </w:t>
      </w:r>
      <w:r w:rsidRPr="0048745E">
        <w:rPr>
          <w:rFonts w:ascii="Times New Roman" w:hAnsi="Times New Roman" w:cs="Times New Roman"/>
          <w:color w:val="0070C0"/>
          <w:sz w:val="22"/>
          <w:szCs w:val="22"/>
        </w:rPr>
        <w:t xml:space="preserve">de 0,5% a 30% </w:t>
      </w:r>
      <w:r w:rsidRPr="0048745E">
        <w:rPr>
          <w:rFonts w:ascii="Times New Roman" w:hAnsi="Times New Roman" w:cs="Times New Roman"/>
          <w:sz w:val="22"/>
          <w:szCs w:val="22"/>
        </w:rPr>
        <w:t>do valor da contratação;</w:t>
      </w:r>
    </w:p>
    <w:p w14:paraId="3FFD59BE" w14:textId="04D22047"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Compensatória, para a infração descrita acima no </w:t>
      </w:r>
      <w:r w:rsidRPr="0048745E">
        <w:rPr>
          <w:rFonts w:ascii="Times New Roman" w:hAnsi="Times New Roman" w:cs="Times New Roman"/>
          <w:color w:val="4BACC6" w:themeColor="accent5"/>
          <w:sz w:val="22"/>
          <w:szCs w:val="22"/>
        </w:rPr>
        <w:t xml:space="preserve">subitem 7.1.2,  </w:t>
      </w:r>
      <w:r w:rsidRPr="0048745E">
        <w:rPr>
          <w:rFonts w:ascii="Times New Roman" w:hAnsi="Times New Roman" w:cs="Times New Roman"/>
          <w:color w:val="0070C0"/>
          <w:sz w:val="22"/>
          <w:szCs w:val="22"/>
        </w:rPr>
        <w:t xml:space="preserve">de 0,5% a 30% </w:t>
      </w:r>
      <w:r w:rsidRPr="0048745E">
        <w:rPr>
          <w:rFonts w:ascii="Times New Roman" w:hAnsi="Times New Roman" w:cs="Times New Roman"/>
          <w:sz w:val="22"/>
          <w:szCs w:val="22"/>
        </w:rPr>
        <w:t>do valor da contratação;</w:t>
      </w:r>
    </w:p>
    <w:p w14:paraId="756896B3" w14:textId="7C17B0B4" w:rsidR="005F4C5D" w:rsidRPr="0048745E" w:rsidRDefault="005F4C5D" w:rsidP="0048745E">
      <w:pPr>
        <w:pStyle w:val="Nivel3"/>
        <w:rPr>
          <w:rFonts w:ascii="Times New Roman" w:hAnsi="Times New Roman" w:cs="Times New Roman"/>
          <w:sz w:val="22"/>
          <w:szCs w:val="22"/>
        </w:rPr>
      </w:pPr>
      <w:bookmarkStart w:id="97" w:name="_Hlk175669195"/>
      <w:r w:rsidRPr="0048745E">
        <w:rPr>
          <w:rFonts w:ascii="Times New Roman" w:hAnsi="Times New Roman" w:cs="Times New Roman"/>
          <w:sz w:val="22"/>
          <w:szCs w:val="22"/>
        </w:rPr>
        <w:lastRenderedPageBreak/>
        <w:t xml:space="preserve">Compensatória, em substituição à multa moratória para a infração descrita no </w:t>
      </w:r>
      <w:r w:rsidRPr="0048745E">
        <w:rPr>
          <w:rFonts w:ascii="Times New Roman" w:hAnsi="Times New Roman" w:cs="Times New Roman"/>
          <w:color w:val="4BACC6" w:themeColor="accent5"/>
          <w:sz w:val="22"/>
          <w:szCs w:val="22"/>
        </w:rPr>
        <w:t>subitem 7.1.4</w:t>
      </w:r>
      <w:r w:rsidRPr="0048745E">
        <w:rPr>
          <w:rFonts w:ascii="Times New Roman" w:hAnsi="Times New Roman" w:cs="Times New Roman"/>
          <w:color w:val="0070C0"/>
          <w:sz w:val="22"/>
          <w:szCs w:val="22"/>
        </w:rPr>
        <w:t>, de 0,5% a 30%</w:t>
      </w:r>
      <w:r w:rsidRPr="0048745E">
        <w:rPr>
          <w:rFonts w:ascii="Times New Roman" w:hAnsi="Times New Roman" w:cs="Times New Roman"/>
          <w:sz w:val="22"/>
          <w:szCs w:val="22"/>
        </w:rPr>
        <w:t xml:space="preserve"> do valor da contratação;</w:t>
      </w:r>
    </w:p>
    <w:bookmarkEnd w:id="97"/>
    <w:p w14:paraId="486A5893" w14:textId="77777777"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Compensatória, para a infração descrita no subitem </w:t>
      </w:r>
      <w:r w:rsidRPr="0048745E">
        <w:rPr>
          <w:rFonts w:ascii="Times New Roman" w:hAnsi="Times New Roman" w:cs="Times New Roman"/>
          <w:color w:val="0070C0"/>
          <w:sz w:val="22"/>
          <w:szCs w:val="22"/>
        </w:rPr>
        <w:t xml:space="preserve">7.1.1, de 0,5% a 30% </w:t>
      </w:r>
      <w:r w:rsidRPr="0048745E">
        <w:rPr>
          <w:rFonts w:ascii="Times New Roman" w:hAnsi="Times New Roman" w:cs="Times New Roman"/>
          <w:sz w:val="22"/>
          <w:szCs w:val="22"/>
        </w:rPr>
        <w:t xml:space="preserve">do valor da contratação. </w:t>
      </w:r>
    </w:p>
    <w:p w14:paraId="32D4C982"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28434C5B"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Todas as sanções previstas neste Termo de Referência poderão ser aplicadas cumulativamente com a multa.</w:t>
      </w:r>
    </w:p>
    <w:p w14:paraId="38D50784"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Antes da aplicação da multa será facultada a defesa do interessado no prazo de 15 (quinze) dias úteis, contado da data de sua intimação.</w:t>
      </w:r>
    </w:p>
    <w:p w14:paraId="5F8E1F3B"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6A50F0D3"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A multa poderá ser recolhida administrativamente no prazo máximo de </w:t>
      </w:r>
      <w:r w:rsidRPr="0048745E">
        <w:rPr>
          <w:rFonts w:ascii="Times New Roman" w:hAnsi="Times New Roman" w:cs="Times New Roman"/>
          <w:color w:val="0070C0"/>
          <w:sz w:val="22"/>
          <w:szCs w:val="22"/>
        </w:rPr>
        <w:t xml:space="preserve">15 (quinze) </w:t>
      </w:r>
      <w:r w:rsidRPr="0048745E">
        <w:rPr>
          <w:rFonts w:ascii="Times New Roman" w:hAnsi="Times New Roman" w:cs="Times New Roman"/>
          <w:sz w:val="22"/>
          <w:szCs w:val="22"/>
        </w:rPr>
        <w:t>dias úteis, a contar da data do recebimento da comunicação enviada pela autoridade competente.</w:t>
      </w:r>
    </w:p>
    <w:p w14:paraId="3E33B90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14EFED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2E9447A4"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098D32E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Na aplicação das sanções serão considerados:</w:t>
      </w:r>
    </w:p>
    <w:p w14:paraId="08E57C1E" w14:textId="11DE4DB9"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a natureza e a gravidade da infração cometida;</w:t>
      </w:r>
    </w:p>
    <w:p w14:paraId="66D73BF9" w14:textId="15277BF8"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as peculiaridades do caso concreto;</w:t>
      </w:r>
    </w:p>
    <w:p w14:paraId="6A24BEAF" w14:textId="4EC25B9B"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lastRenderedPageBreak/>
        <w:t>as circunstâncias agravantes ou atenuantes;</w:t>
      </w:r>
    </w:p>
    <w:p w14:paraId="1EB429C0" w14:textId="49A23D8E"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os danos que dela provierem para o Contratante; e</w:t>
      </w:r>
    </w:p>
    <w:p w14:paraId="00B26CFE" w14:textId="554675F5"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a implantação ou o aperfeiçoamento de programa de integridade, conforme normas e orientações dos órgãos de controle.</w:t>
      </w:r>
    </w:p>
    <w:p w14:paraId="580BEF44"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CE6D6E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98" w:name="_Hlk170830482"/>
      <w:r w:rsidRPr="0048745E">
        <w:rPr>
          <w:rFonts w:ascii="Times New Roman" w:hAnsi="Times New Roman" w:cs="Times New Roman"/>
          <w:sz w:val="22"/>
          <w:szCs w:val="22"/>
        </w:rPr>
        <w:t>previstos neste Termo de Referência</w:t>
      </w:r>
      <w:bookmarkEnd w:id="98"/>
      <w:r w:rsidRPr="0048745E">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ECE2625"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59A19F4" w14:textId="77777777" w:rsidR="005F4C5D" w:rsidRPr="0048745E" w:rsidRDefault="005F4C5D" w:rsidP="0048745E">
      <w:pPr>
        <w:pStyle w:val="PargrafodaLista"/>
        <w:widowControl w:val="0"/>
        <w:numPr>
          <w:ilvl w:val="2"/>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As penalidades serão obrigatoriamente registradas no SICAF.</w:t>
      </w:r>
    </w:p>
    <w:p w14:paraId="63E28E8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0583295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3D69779" w14:textId="79019C8D" w:rsidR="005F4C5D"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A aplicação das sanções previstas neste edital não exclui, em hipótese alguma, a obrigação de reparação integral dos danos causados ao Complexo Hospitalar e de Saúde-CHS/UFBA.</w:t>
      </w:r>
    </w:p>
    <w:p w14:paraId="4DDFBF30" w14:textId="77777777" w:rsidR="0048745E" w:rsidRPr="0048745E" w:rsidRDefault="0048745E" w:rsidP="0048745E">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2A7DC9C3"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bCs/>
          <w:color w:val="auto"/>
          <w:sz w:val="22"/>
          <w:szCs w:val="22"/>
        </w:rPr>
      </w:pPr>
      <w:r w:rsidRPr="0048745E">
        <w:rPr>
          <w:rFonts w:ascii="Times New Roman" w:eastAsiaTheme="minorEastAsia" w:hAnsi="Times New Roman" w:cs="Times New Roman"/>
          <w:color w:val="auto"/>
          <w:sz w:val="22"/>
          <w:szCs w:val="22"/>
        </w:rPr>
        <w:t>CRITÉRIOS</w:t>
      </w:r>
      <w:r w:rsidRPr="0048745E">
        <w:rPr>
          <w:rFonts w:ascii="Times New Roman" w:hAnsi="Times New Roman" w:cs="Times New Roman"/>
          <w:color w:val="auto"/>
          <w:sz w:val="22"/>
          <w:szCs w:val="22"/>
        </w:rPr>
        <w:t xml:space="preserve"> DE MEDIÇÃO E DE PAGAMENTO</w:t>
      </w:r>
    </w:p>
    <w:p w14:paraId="36B1F849"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745E">
        <w:rPr>
          <w:rFonts w:ascii="Times New Roman" w:eastAsiaTheme="majorEastAsia" w:hAnsi="Times New Roman" w:cs="Times New Roman"/>
          <w:b/>
          <w:bCs/>
          <w:sz w:val="22"/>
          <w:szCs w:val="22"/>
          <w:u w:val="single"/>
        </w:rPr>
        <w:t>Recebimento</w:t>
      </w:r>
    </w:p>
    <w:p w14:paraId="648ED612"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56B74A4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48745E">
        <w:rPr>
          <w:rFonts w:ascii="Times New Roman" w:eastAsiaTheme="majorEastAsia" w:hAnsi="Times New Roman" w:cs="Times New Roman"/>
          <w:bCs/>
          <w:color w:val="4F81BD" w:themeColor="accent1"/>
          <w:sz w:val="22"/>
          <w:szCs w:val="22"/>
        </w:rPr>
        <w:t>10</w:t>
      </w:r>
      <w:r w:rsidRPr="0048745E">
        <w:rPr>
          <w:rFonts w:ascii="Times New Roman" w:eastAsiaTheme="majorEastAsia" w:hAnsi="Times New Roman" w:cs="Times New Roman"/>
          <w:bCs/>
          <w:color w:val="0070C0"/>
          <w:sz w:val="22"/>
          <w:szCs w:val="22"/>
        </w:rPr>
        <w:t xml:space="preserve"> (dez) dias corridos</w:t>
      </w:r>
      <w:r w:rsidRPr="0048745E">
        <w:rPr>
          <w:rFonts w:ascii="Times New Roman" w:eastAsiaTheme="majorEastAsia" w:hAnsi="Times New Roman" w:cs="Times New Roman"/>
          <w:bCs/>
          <w:sz w:val="22"/>
          <w:szCs w:val="22"/>
        </w:rPr>
        <w:t>, a contar da notificação da contratada, às suas custas, sem prejuízo da aplicação das penalidades.</w:t>
      </w:r>
    </w:p>
    <w:p w14:paraId="50AA5D0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O recebimento definitivo ocorrerá no prazo de </w:t>
      </w:r>
      <w:r w:rsidRPr="0048745E">
        <w:rPr>
          <w:rFonts w:ascii="Times New Roman" w:eastAsiaTheme="majorEastAsia" w:hAnsi="Times New Roman" w:cs="Times New Roman"/>
          <w:bCs/>
          <w:color w:val="0070C0"/>
          <w:sz w:val="22"/>
          <w:szCs w:val="22"/>
        </w:rPr>
        <w:t xml:space="preserve">05 (cinco) </w:t>
      </w:r>
      <w:r w:rsidRPr="0048745E">
        <w:rPr>
          <w:rFonts w:ascii="Times New Roman" w:eastAsiaTheme="majorEastAsia" w:hAnsi="Times New Roman" w:cs="Times New Roman"/>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32C02625"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Para as contratações decorrentes de despesas cujos valores não ultrapassem o limite de que trata o inciso II do art. 75 da Lei nº 14.133, de 2021, o prazo máximo para o recebimento definitivo será de até </w:t>
      </w:r>
      <w:r w:rsidRPr="0048745E">
        <w:rPr>
          <w:rFonts w:ascii="Times New Roman" w:eastAsiaTheme="majorEastAsia" w:hAnsi="Times New Roman" w:cs="Times New Roman"/>
          <w:bCs/>
          <w:color w:val="0070C0"/>
          <w:sz w:val="22"/>
          <w:szCs w:val="22"/>
        </w:rPr>
        <w:t xml:space="preserve">05(cinco) </w:t>
      </w:r>
      <w:r w:rsidRPr="0048745E">
        <w:rPr>
          <w:rFonts w:ascii="Times New Roman" w:eastAsiaTheme="majorEastAsia" w:hAnsi="Times New Roman" w:cs="Times New Roman"/>
          <w:bCs/>
          <w:sz w:val="22"/>
          <w:szCs w:val="22"/>
        </w:rPr>
        <w:t>dias úteis.</w:t>
      </w:r>
    </w:p>
    <w:p w14:paraId="1084274C"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O prazo para recebimento definitivo poderá ser excepcionalmente prorrogado, de forma justificada, por igual período, quando houver necessidade de diligências para a aferição do atendimento das exigências contratuais.</w:t>
      </w:r>
    </w:p>
    <w:p w14:paraId="38E43785"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No caso de controvérsia sobre a execução do objeto, quanto à dimensão, qualidade e quantidade, deverá ser observado o teor do </w:t>
      </w:r>
      <w:hyperlink r:id="rId18" w:anchor="art143">
        <w:r w:rsidRPr="0048745E">
          <w:rPr>
            <w:rStyle w:val="Hyperlink"/>
            <w:rFonts w:ascii="Times New Roman" w:hAnsi="Times New Roman" w:cs="Times New Roman"/>
            <w:sz w:val="22"/>
            <w:szCs w:val="22"/>
          </w:rPr>
          <w:t>art. 143 da Lei nº 14.133, de 2021</w:t>
        </w:r>
      </w:hyperlink>
      <w:r w:rsidRPr="0048745E">
        <w:rPr>
          <w:rFonts w:ascii="Times New Roman" w:eastAsiaTheme="majorEastAsia" w:hAnsi="Times New Roman" w:cs="Times New Roman"/>
          <w:bCs/>
          <w:sz w:val="22"/>
          <w:szCs w:val="22"/>
        </w:rPr>
        <w:t>, comunicando-se à empresa para emissão de Nota Fiscal no que pertine à parcela incontroversa da execução do objeto, para efeito de liquidação e pagamento.</w:t>
      </w:r>
    </w:p>
    <w:p w14:paraId="2632C9E7"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785B91"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O recebimento provisório ou definitivo não excluirá a responsabilidade civil pela solidez e pela </w:t>
      </w:r>
      <w:r w:rsidRPr="0048745E">
        <w:rPr>
          <w:rFonts w:ascii="Times New Roman" w:eastAsiaTheme="majorEastAsia" w:hAnsi="Times New Roman" w:cs="Times New Roman"/>
          <w:bCs/>
          <w:sz w:val="22"/>
          <w:szCs w:val="22"/>
        </w:rPr>
        <w:lastRenderedPageBreak/>
        <w:t>segurança dos bens nem a responsabilidade ético-profissional pela perfeita execução do contrato.</w:t>
      </w:r>
    </w:p>
    <w:p w14:paraId="755D897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206E7DA2"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hAnsi="Times New Roman" w:cs="Times New Roman"/>
          <w:sz w:val="22"/>
          <w:szCs w:val="22"/>
        </w:rPr>
        <w:t>Em caso de não conformidade, a Comissão e/ou Servidor designado devolverá a Nota Fiscal acompanhada dos Materiais, para as devidas correções e/ou substituições.</w:t>
      </w:r>
    </w:p>
    <w:p w14:paraId="49D671B7" w14:textId="7BC216A5"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42D5465B" w14:textId="0133AE98"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 xml:space="preserve">Não serão pagos os produtos entregues em locais diferentes do mencionado no </w:t>
      </w:r>
      <w:r w:rsidRPr="0048745E">
        <w:rPr>
          <w:rFonts w:ascii="Times New Roman" w:hAnsi="Times New Roman" w:cs="Times New Roman"/>
          <w:color w:val="4F81BD" w:themeColor="accent1"/>
          <w:sz w:val="22"/>
          <w:szCs w:val="22"/>
        </w:rPr>
        <w:t xml:space="preserve">subitem 5.5 </w:t>
      </w:r>
      <w:r w:rsidRPr="0048745E">
        <w:rPr>
          <w:rFonts w:ascii="Times New Roman" w:hAnsi="Times New Roman" w:cs="Times New Roman"/>
          <w:sz w:val="22"/>
          <w:szCs w:val="22"/>
        </w:rPr>
        <w:t>desta solicitação ou materiais entregues a funcionários do Hospital Ana Nery não autorizados.</w:t>
      </w:r>
    </w:p>
    <w:p w14:paraId="0AF8F8D6" w14:textId="2A9E3FD6"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0C6EF32D" w14:textId="0B59D89A"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Os bens que não atenderem as especificações deverão ser substituídos pela Contratada, no prazo máximo de até 10 (dez) dias corridos, sob pena de aplicação das sanções previstas neste Termo de Referência.</w:t>
      </w:r>
    </w:p>
    <w:p w14:paraId="1773B920" w14:textId="1D69E310"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A administração rejeitará, no todo ou em parte, a entrega dos bens em desacordo com as especificações técnicas exigidas.</w:t>
      </w:r>
    </w:p>
    <w:p w14:paraId="4D91C7CE"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745E">
        <w:rPr>
          <w:rFonts w:ascii="Times New Roman" w:eastAsiaTheme="majorEastAsia" w:hAnsi="Times New Roman" w:cs="Times New Roman"/>
          <w:b/>
          <w:bCs/>
          <w:sz w:val="22"/>
          <w:szCs w:val="22"/>
          <w:u w:val="single"/>
        </w:rPr>
        <w:t>Liquidação</w:t>
      </w:r>
    </w:p>
    <w:p w14:paraId="6CAB191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7AEEF087"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48745E">
          <w:rPr>
            <w:rStyle w:val="Hyperlink"/>
            <w:rFonts w:ascii="Times New Roman" w:hAnsi="Times New Roman" w:cs="Times New Roman"/>
            <w:sz w:val="22"/>
            <w:szCs w:val="22"/>
          </w:rPr>
          <w:t>inciso II do art. 75 da Lei nº 14.133, de 2021</w:t>
        </w:r>
      </w:hyperlink>
      <w:r w:rsidRPr="0048745E">
        <w:rPr>
          <w:rFonts w:ascii="Times New Roman" w:eastAsiaTheme="majorEastAsia" w:hAnsi="Times New Roman" w:cs="Times New Roman"/>
          <w:bCs/>
          <w:sz w:val="22"/>
          <w:szCs w:val="22"/>
        </w:rPr>
        <w:t>.</w:t>
      </w:r>
    </w:p>
    <w:p w14:paraId="3B8E7570" w14:textId="77777777" w:rsidR="005F4C5D" w:rsidRPr="0048745E" w:rsidRDefault="005F4C5D" w:rsidP="0048745E">
      <w:pPr>
        <w:pStyle w:val="PargrafodaLista"/>
        <w:widowControl w:val="0"/>
        <w:numPr>
          <w:ilvl w:val="1"/>
          <w:numId w:val="1"/>
        </w:numPr>
        <w:spacing w:before="120" w:after="120" w:line="360" w:lineRule="auto"/>
        <w:ind w:left="0" w:firstLine="0"/>
        <w:contextualSpacing w:val="0"/>
        <w:jc w:val="both"/>
        <w:rPr>
          <w:rFonts w:ascii="Times New Roman" w:hAnsi="Times New Roman" w:cs="Times New Roman"/>
          <w:sz w:val="22"/>
          <w:szCs w:val="22"/>
        </w:rPr>
      </w:pPr>
      <w:r w:rsidRPr="0048745E">
        <w:rPr>
          <w:rFonts w:ascii="Times New Roman" w:eastAsiaTheme="majorEastAsia" w:hAnsi="Times New Roman" w:cs="Times New Roman"/>
          <w:bCs/>
          <w:sz w:val="22"/>
          <w:szCs w:val="22"/>
        </w:rPr>
        <w:t xml:space="preserve">Para fins de liquidação, o setor competente deverá verificar se a nota fiscal ou instrumento de cobrança </w:t>
      </w:r>
      <w:r w:rsidRPr="0048745E">
        <w:rPr>
          <w:rFonts w:ascii="Times New Roman" w:eastAsiaTheme="majorEastAsia" w:hAnsi="Times New Roman" w:cs="Times New Roman"/>
          <w:bCs/>
          <w:sz w:val="22"/>
          <w:szCs w:val="22"/>
        </w:rPr>
        <w:lastRenderedPageBreak/>
        <w:t xml:space="preserve">equivalente apresentado expressa os elementos necessários e essenciais do documento, tais como: </w:t>
      </w:r>
    </w:p>
    <w:p w14:paraId="633C100B" w14:textId="17B5CAD1" w:rsidR="005F4C5D" w:rsidRPr="0048745E" w:rsidRDefault="005F4C5D" w:rsidP="0048745E">
      <w:pPr>
        <w:pStyle w:val="PargrafodaLista"/>
        <w:widowControl w:val="0"/>
        <w:numPr>
          <w:ilvl w:val="2"/>
          <w:numId w:val="36"/>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o prazo de validade;</w:t>
      </w:r>
    </w:p>
    <w:p w14:paraId="12406558" w14:textId="77777777" w:rsidR="005F4C5D" w:rsidRPr="0048745E" w:rsidRDefault="005F4C5D" w:rsidP="0048745E">
      <w:pPr>
        <w:pStyle w:val="PargrafodaLista"/>
        <w:widowControl w:val="0"/>
        <w:numPr>
          <w:ilvl w:val="2"/>
          <w:numId w:val="36"/>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a data da emissão;</w:t>
      </w:r>
    </w:p>
    <w:p w14:paraId="4B7C914C" w14:textId="77777777" w:rsidR="005F4C5D" w:rsidRPr="0048745E" w:rsidRDefault="005F4C5D" w:rsidP="0048745E">
      <w:pPr>
        <w:pStyle w:val="PargrafodaLista"/>
        <w:widowControl w:val="0"/>
        <w:numPr>
          <w:ilvl w:val="2"/>
          <w:numId w:val="36"/>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os dados do contrato e do órgão contratante; </w:t>
      </w:r>
    </w:p>
    <w:p w14:paraId="04DEF086" w14:textId="77777777" w:rsidR="005F4C5D" w:rsidRPr="0048745E" w:rsidRDefault="005F4C5D" w:rsidP="0048745E">
      <w:pPr>
        <w:pStyle w:val="PargrafodaLista"/>
        <w:widowControl w:val="0"/>
        <w:numPr>
          <w:ilvl w:val="2"/>
          <w:numId w:val="36"/>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o período respectivo de execução do contrato;</w:t>
      </w:r>
    </w:p>
    <w:p w14:paraId="77BDE4F9" w14:textId="77777777" w:rsidR="005F4C5D" w:rsidRPr="0048745E" w:rsidRDefault="005F4C5D" w:rsidP="0048745E">
      <w:pPr>
        <w:pStyle w:val="PargrafodaLista"/>
        <w:widowControl w:val="0"/>
        <w:numPr>
          <w:ilvl w:val="2"/>
          <w:numId w:val="36"/>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o valor a pagar; e </w:t>
      </w:r>
    </w:p>
    <w:p w14:paraId="4B06094F" w14:textId="77777777" w:rsidR="005F4C5D" w:rsidRPr="0048745E" w:rsidRDefault="005F4C5D" w:rsidP="0048745E">
      <w:pPr>
        <w:pStyle w:val="PargrafodaLista"/>
        <w:widowControl w:val="0"/>
        <w:numPr>
          <w:ilvl w:val="2"/>
          <w:numId w:val="36"/>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eventual destaque do valor de retenções tributárias cabíveis.</w:t>
      </w:r>
    </w:p>
    <w:p w14:paraId="41A0086C"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36FE037"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 A nota fiscal ou instrumento de cobrança equivalente deverá ser obrigatoriamente acompanhado da comprovação da regularidade fiscal, constatada por meio de consulta </w:t>
      </w:r>
      <w:r w:rsidRPr="0048745E">
        <w:rPr>
          <w:rFonts w:ascii="Times New Roman" w:eastAsiaTheme="majorEastAsia" w:hAnsi="Times New Roman" w:cs="Times New Roman"/>
          <w:bCs/>
          <w:iCs/>
          <w:sz w:val="22"/>
          <w:szCs w:val="22"/>
        </w:rPr>
        <w:t>on-line</w:t>
      </w:r>
      <w:r w:rsidRPr="0048745E">
        <w:rPr>
          <w:rFonts w:ascii="Times New Roman" w:eastAsiaTheme="majorEastAsia" w:hAnsi="Times New Roman" w:cs="Times New Roman"/>
          <w:bCs/>
          <w:sz w:val="22"/>
          <w:szCs w:val="22"/>
        </w:rPr>
        <w:t xml:space="preserve"> ao SICAF ou, na impossibilidade de acesso ao referido Sistema, mediante consulta aos sítios eletrônicos oficiais ou à documentação mencionada no </w:t>
      </w:r>
      <w:hyperlink r:id="rId20" w:anchor="art68">
        <w:r w:rsidRPr="0048745E">
          <w:rPr>
            <w:rStyle w:val="Hyperlink"/>
            <w:rFonts w:ascii="Times New Roman" w:hAnsi="Times New Roman" w:cs="Times New Roman"/>
            <w:sz w:val="22"/>
            <w:szCs w:val="22"/>
          </w:rPr>
          <w:t xml:space="preserve">art. 68 da Lei nº 14.133, de 2021.  </w:t>
        </w:r>
      </w:hyperlink>
      <w:r w:rsidRPr="0048745E">
        <w:rPr>
          <w:rFonts w:ascii="Times New Roman" w:eastAsiaTheme="majorEastAsia" w:hAnsi="Times New Roman" w:cs="Times New Roman"/>
          <w:bCs/>
          <w:sz w:val="22"/>
          <w:szCs w:val="22"/>
        </w:rPr>
        <w:t xml:space="preserve"> </w:t>
      </w:r>
    </w:p>
    <w:p w14:paraId="65F974AC"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A Administração deverá realizar consulta ao SICAF para: </w:t>
      </w:r>
    </w:p>
    <w:p w14:paraId="2DFDCA65" w14:textId="6C5F86A4" w:rsidR="005F4C5D" w:rsidRPr="0048745E" w:rsidRDefault="005F4C5D" w:rsidP="0048745E">
      <w:pPr>
        <w:widowControl w:val="0"/>
        <w:spacing w:before="120" w:after="120" w:line="360" w:lineRule="auto"/>
        <w:ind w:right="-1"/>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8.1</w:t>
      </w:r>
      <w:r w:rsidR="0048745E">
        <w:rPr>
          <w:rFonts w:ascii="Times New Roman" w:eastAsiaTheme="majorEastAsia" w:hAnsi="Times New Roman" w:cs="Times New Roman"/>
          <w:bCs/>
          <w:sz w:val="22"/>
          <w:szCs w:val="22"/>
        </w:rPr>
        <w:t>6</w:t>
      </w:r>
      <w:r w:rsidRPr="0048745E">
        <w:rPr>
          <w:rFonts w:ascii="Times New Roman" w:eastAsiaTheme="majorEastAsia" w:hAnsi="Times New Roman" w:cs="Times New Roman"/>
          <w:bCs/>
          <w:sz w:val="22"/>
          <w:szCs w:val="22"/>
        </w:rPr>
        <w:t xml:space="preserve">.1. verificar a manutenção das condições de habilitação exigidas no edital; </w:t>
      </w:r>
    </w:p>
    <w:p w14:paraId="7C4A4B58" w14:textId="6BBB654D" w:rsidR="005F4C5D" w:rsidRPr="0048745E" w:rsidRDefault="005F4C5D" w:rsidP="0048745E">
      <w:pPr>
        <w:widowControl w:val="0"/>
        <w:spacing w:before="120" w:after="120" w:line="360" w:lineRule="auto"/>
        <w:ind w:right="-1"/>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8.1</w:t>
      </w:r>
      <w:r w:rsidR="0048745E">
        <w:rPr>
          <w:rFonts w:ascii="Times New Roman" w:eastAsiaTheme="majorEastAsia" w:hAnsi="Times New Roman" w:cs="Times New Roman"/>
          <w:bCs/>
          <w:sz w:val="22"/>
          <w:szCs w:val="22"/>
        </w:rPr>
        <w:t>6</w:t>
      </w:r>
      <w:r w:rsidRPr="0048745E">
        <w:rPr>
          <w:rFonts w:ascii="Times New Roman" w:eastAsiaTheme="majorEastAsia" w:hAnsi="Times New Roman" w:cs="Times New Roman"/>
          <w:bCs/>
          <w:sz w:val="22"/>
          <w:szCs w:val="22"/>
        </w:rPr>
        <w:t>.2. identificar possível razão que impeça a participação em licitação, no âmbito do órgão ou entidade, proibição de contratar com o Poder Público, bem como ocorrências impeditivas indiretas (Instrução Normativa nº 3, de 26 de abril de 2018).</w:t>
      </w:r>
    </w:p>
    <w:p w14:paraId="49397A2F"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D1149CC"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B48E017"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lastRenderedPageBreak/>
        <w:t xml:space="preserve">Persistindo a irregularidade, o contratante deverá adotar as medidas necessárias à rescisão contratual nos autos do processo administrativo correspondente, assegurada ao contratado a ampla defesa. </w:t>
      </w:r>
    </w:p>
    <w:p w14:paraId="15C9A90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Havendo a efetiva execução do objeto, os pagamentos serão realizados normalmente, até que se decida pela rescisão do contrato, caso o contratado não regularize sua situação junto ao SICAF.  </w:t>
      </w:r>
    </w:p>
    <w:p w14:paraId="74671144"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745E">
        <w:rPr>
          <w:rFonts w:ascii="Times New Roman" w:eastAsiaTheme="majorEastAsia" w:hAnsi="Times New Roman" w:cs="Times New Roman"/>
          <w:b/>
          <w:bCs/>
          <w:sz w:val="22"/>
          <w:szCs w:val="22"/>
          <w:u w:val="single"/>
        </w:rPr>
        <w:t>Prazo de pagamento</w:t>
      </w:r>
    </w:p>
    <w:p w14:paraId="310E4ABA"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O pagamento será efetuado no prazo de até 10 (dez) dias úteis contados da finalização da liquidação da despesa, conforme seção anterior, nos termos da </w:t>
      </w:r>
      <w:hyperlink r:id="rId21">
        <w:r w:rsidRPr="0048745E">
          <w:rPr>
            <w:rStyle w:val="Hyperlink"/>
            <w:rFonts w:ascii="Times New Roman" w:hAnsi="Times New Roman" w:cs="Times New Roman"/>
            <w:sz w:val="22"/>
            <w:szCs w:val="22"/>
          </w:rPr>
          <w:t>Instrução Normativa SEGES/ME nº 77, de 2022</w:t>
        </w:r>
      </w:hyperlink>
      <w:r w:rsidRPr="0048745E">
        <w:rPr>
          <w:rFonts w:ascii="Times New Roman" w:eastAsiaTheme="majorEastAsia" w:hAnsi="Times New Roman" w:cs="Times New Roman"/>
          <w:bCs/>
          <w:sz w:val="22"/>
          <w:szCs w:val="22"/>
        </w:rPr>
        <w:t>.</w:t>
      </w:r>
    </w:p>
    <w:p w14:paraId="0C558024"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48745E">
        <w:rPr>
          <w:rFonts w:ascii="Times New Roman" w:eastAsiaTheme="majorEastAsia" w:hAnsi="Times New Roman" w:cs="Times New Roman"/>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47218BE4" w14:textId="5E1FCCF4" w:rsidR="005F4C5D" w:rsidRPr="0048745E" w:rsidRDefault="005F4C5D" w:rsidP="0048745E">
      <w:pPr>
        <w:pStyle w:val="PargrafodaLista"/>
        <w:widowControl w:val="0"/>
        <w:spacing w:before="120" w:after="120" w:line="360" w:lineRule="auto"/>
        <w:ind w:left="0" w:right="-1"/>
        <w:jc w:val="both"/>
        <w:rPr>
          <w:rFonts w:ascii="Times New Roman" w:eastAsiaTheme="majorEastAsia" w:hAnsi="Times New Roman" w:cs="Times New Roman"/>
          <w:color w:val="EE0000"/>
          <w:sz w:val="22"/>
          <w:szCs w:val="22"/>
        </w:rPr>
      </w:pPr>
      <w:r w:rsidRPr="0048745E">
        <w:rPr>
          <w:rFonts w:ascii="Times New Roman" w:eastAsiaTheme="majorEastAsia" w:hAnsi="Times New Roman" w:cs="Times New Roman"/>
          <w:color w:val="EE0000"/>
          <w:sz w:val="22"/>
          <w:szCs w:val="22"/>
        </w:rPr>
        <w:t>8.2</w:t>
      </w:r>
      <w:r w:rsidR="0048745E">
        <w:rPr>
          <w:rFonts w:ascii="Times New Roman" w:eastAsiaTheme="majorEastAsia" w:hAnsi="Times New Roman" w:cs="Times New Roman"/>
          <w:color w:val="EE0000"/>
          <w:sz w:val="22"/>
          <w:szCs w:val="22"/>
        </w:rPr>
        <w:t>2</w:t>
      </w:r>
      <w:r w:rsidRPr="0048745E">
        <w:rPr>
          <w:rFonts w:ascii="Times New Roman" w:eastAsiaTheme="majorEastAsia" w:hAnsi="Times New Roman" w:cs="Times New Roman"/>
          <w:color w:val="EE0000"/>
          <w:sz w:val="22"/>
          <w:szCs w:val="22"/>
        </w:rPr>
        <w:t>.1</w:t>
      </w:r>
      <w:r w:rsidRPr="0048745E">
        <w:rPr>
          <w:rFonts w:ascii="Times New Roman" w:eastAsiaTheme="majorEastAsia" w:hAnsi="Times New Roman" w:cs="Times New Roman"/>
          <w:b/>
          <w:bCs/>
          <w:color w:val="EE0000"/>
          <w:sz w:val="22"/>
          <w:szCs w:val="22"/>
        </w:rPr>
        <w:t>.</w:t>
      </w:r>
      <w:r w:rsidRPr="0048745E">
        <w:rPr>
          <w:rFonts w:ascii="Times New Roman" w:eastAsiaTheme="majorEastAsia" w:hAnsi="Times New Roman" w:cs="Times New Roman"/>
          <w:color w:val="EE0000"/>
          <w:sz w:val="22"/>
          <w:szCs w:val="22"/>
        </w:rPr>
        <w:t xml:space="preserve"> O valor dos encargos será calculado pela fórmula: EM = I x N x VP</w:t>
      </w:r>
    </w:p>
    <w:p w14:paraId="6D00871D" w14:textId="77777777" w:rsidR="005F4C5D" w:rsidRPr="0048745E" w:rsidRDefault="005F4C5D" w:rsidP="0048745E">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745E">
        <w:rPr>
          <w:rFonts w:ascii="Times New Roman" w:eastAsiaTheme="majorEastAsia" w:hAnsi="Times New Roman" w:cs="Times New Roman"/>
          <w:color w:val="EE0000"/>
          <w:sz w:val="22"/>
          <w:szCs w:val="22"/>
        </w:rPr>
        <w:t>Onde:</w:t>
      </w:r>
    </w:p>
    <w:p w14:paraId="484C42D8" w14:textId="77777777" w:rsidR="005F4C5D" w:rsidRPr="0048745E" w:rsidRDefault="005F4C5D" w:rsidP="0048745E">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745E">
        <w:rPr>
          <w:rFonts w:ascii="Times New Roman" w:eastAsiaTheme="majorEastAsia" w:hAnsi="Times New Roman" w:cs="Times New Roman"/>
          <w:color w:val="EE0000"/>
          <w:sz w:val="22"/>
          <w:szCs w:val="22"/>
        </w:rPr>
        <w:t>EM = Encargos moratórios devidos;</w:t>
      </w:r>
    </w:p>
    <w:p w14:paraId="30AD341B" w14:textId="77777777" w:rsidR="005F4C5D" w:rsidRPr="0048745E" w:rsidRDefault="005F4C5D" w:rsidP="0048745E">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745E">
        <w:rPr>
          <w:rFonts w:ascii="Times New Roman" w:eastAsiaTheme="majorEastAsia" w:hAnsi="Times New Roman" w:cs="Times New Roman"/>
          <w:color w:val="EE0000"/>
          <w:sz w:val="22"/>
          <w:szCs w:val="22"/>
        </w:rPr>
        <w:t>N = Número de dias entre a data prevista para o pagamento e a do efetivo pagamento;</w:t>
      </w:r>
    </w:p>
    <w:p w14:paraId="7FB4CF44" w14:textId="77777777" w:rsidR="005F4C5D" w:rsidRPr="0048745E" w:rsidRDefault="005F4C5D" w:rsidP="0048745E">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745E">
        <w:rPr>
          <w:rFonts w:ascii="Times New Roman" w:eastAsiaTheme="majorEastAsia" w:hAnsi="Times New Roman" w:cs="Times New Roman"/>
          <w:color w:val="EE0000"/>
          <w:sz w:val="22"/>
          <w:szCs w:val="22"/>
        </w:rPr>
        <w:t>I = Índice de compensação financeira = 0,00016438; e</w:t>
      </w:r>
    </w:p>
    <w:p w14:paraId="56804D47" w14:textId="77777777" w:rsidR="005F4C5D" w:rsidRPr="0048745E" w:rsidRDefault="005F4C5D" w:rsidP="0048745E">
      <w:pPr>
        <w:pStyle w:val="PargrafodaLista"/>
        <w:widowControl w:val="0"/>
        <w:spacing w:before="120" w:after="120" w:line="360" w:lineRule="auto"/>
        <w:ind w:right="-1"/>
        <w:contextualSpacing w:val="0"/>
        <w:jc w:val="both"/>
        <w:rPr>
          <w:rFonts w:ascii="Times New Roman" w:eastAsiaTheme="majorEastAsia" w:hAnsi="Times New Roman" w:cs="Times New Roman"/>
          <w:color w:val="EE0000"/>
          <w:sz w:val="22"/>
          <w:szCs w:val="22"/>
        </w:rPr>
      </w:pPr>
      <w:r w:rsidRPr="0048745E">
        <w:rPr>
          <w:rFonts w:ascii="Times New Roman" w:eastAsiaTheme="majorEastAsia" w:hAnsi="Times New Roman" w:cs="Times New Roman"/>
          <w:color w:val="EE0000"/>
          <w:sz w:val="22"/>
          <w:szCs w:val="22"/>
        </w:rPr>
        <w:t>VP = Valor da prestação em atraso.</w:t>
      </w:r>
    </w:p>
    <w:p w14:paraId="13217416"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745E">
        <w:rPr>
          <w:rFonts w:ascii="Times New Roman" w:eastAsiaTheme="majorEastAsia" w:hAnsi="Times New Roman" w:cs="Times New Roman"/>
          <w:b/>
          <w:bCs/>
          <w:sz w:val="22"/>
          <w:szCs w:val="22"/>
          <w:u w:val="single"/>
        </w:rPr>
        <w:t>Forma de pagamento</w:t>
      </w:r>
    </w:p>
    <w:p w14:paraId="056F3AED"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O pagamento será realizado por meio de ordem bancária, para crédito em banco, agência e conta corrente indicados pelo contratado.</w:t>
      </w:r>
    </w:p>
    <w:p w14:paraId="17343BC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Será considerada data do pagamento o dia em que constar como emitida a ordem bancária para pagamento.</w:t>
      </w:r>
    </w:p>
    <w:p w14:paraId="49E675DF"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Quando do pagamento, será efetuada a retenção tributária prevista na legislação aplicável.</w:t>
      </w:r>
    </w:p>
    <w:p w14:paraId="2944BC69"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Independentemente do percentual de tributo inserido na planilha, quando houver, serão retidos na fonte, quando da realização do pagamento, os percentuais estabelecidos na legislação vigente.</w:t>
      </w:r>
    </w:p>
    <w:p w14:paraId="4CFCDE29"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745E">
        <w:rPr>
          <w:rFonts w:ascii="Times New Roman" w:eastAsiaTheme="majorEastAsia" w:hAnsi="Times New Roman" w:cs="Times New Roman"/>
          <w:bCs/>
          <w:sz w:val="22"/>
          <w:szCs w:val="22"/>
        </w:rPr>
        <w:t xml:space="preserve">O contratado regularmente optante pelo Simples Nacional, nos termos da </w:t>
      </w:r>
      <w:hyperlink r:id="rId22">
        <w:r w:rsidRPr="0048745E">
          <w:rPr>
            <w:rFonts w:ascii="Times New Roman" w:eastAsiaTheme="majorEastAsia" w:hAnsi="Times New Roman" w:cs="Times New Roman"/>
            <w:bCs/>
            <w:sz w:val="22"/>
            <w:szCs w:val="22"/>
          </w:rPr>
          <w:t>Lei Complementar nº 123, de 2006</w:t>
        </w:r>
      </w:hyperlink>
      <w:r w:rsidRPr="0048745E">
        <w:rPr>
          <w:rFonts w:ascii="Times New Roman" w:eastAsiaTheme="majorEastAsia" w:hAnsi="Times New Roman" w:cs="Times New Roman"/>
          <w:bCs/>
          <w:sz w:val="22"/>
          <w:szCs w:val="22"/>
        </w:rPr>
        <w:t xml:space="preserve">, não sofrerá a retenção tributária quanto aos impostos e contribuições abrangidos por aquele regime. No entanto, o pagamento ficará condicionado à apresentação de comprovação, por meio de documento oficial, </w:t>
      </w:r>
      <w:r w:rsidRPr="0048745E">
        <w:rPr>
          <w:rFonts w:ascii="Times New Roman" w:eastAsiaTheme="majorEastAsia" w:hAnsi="Times New Roman" w:cs="Times New Roman"/>
          <w:bCs/>
          <w:sz w:val="22"/>
          <w:szCs w:val="22"/>
        </w:rPr>
        <w:lastRenderedPageBreak/>
        <w:t>de que faz jus ao tratamento tributário favorecido previsto na referida Lei Complementar.</w:t>
      </w:r>
    </w:p>
    <w:p w14:paraId="1BE3B8D1" w14:textId="77777777" w:rsidR="005F4C5D" w:rsidRPr="0048745E" w:rsidRDefault="005F4C5D" w:rsidP="0048745E">
      <w:pPr>
        <w:pStyle w:val="Nivel2"/>
        <w:numPr>
          <w:ilvl w:val="0"/>
          <w:numId w:val="0"/>
        </w:numPr>
        <w:rPr>
          <w:b/>
        </w:rPr>
      </w:pPr>
      <w:r w:rsidRPr="0048745E">
        <w:rPr>
          <w:b/>
        </w:rPr>
        <w:t>Cessão de Crédito</w:t>
      </w:r>
    </w:p>
    <w:p w14:paraId="0A35EF50"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As cessões de crédito dependerão de prévia aprovação do Contratante.</w:t>
      </w:r>
    </w:p>
    <w:p w14:paraId="522A8B2E"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A eficácia da cessão de crédito, em relação à Administração, está condicionada à celebração de termo aditivo ao contrato administrativo.</w:t>
      </w:r>
    </w:p>
    <w:p w14:paraId="452A499D"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256E714"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AEB91FA"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A cessão de crédito não afetará a execução do objeto contratado, que continuará sob a integral responsabilidade do Contratado.</w:t>
      </w:r>
    </w:p>
    <w:p w14:paraId="1A4C0801"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O disposto nesta seção não afeta as operações de crédito de que trata a Instrução Normativa SEGES/MGI nº 82, de 21 de fevereiro de 2025, as quais ficam por esta regidas.</w:t>
      </w:r>
    </w:p>
    <w:p w14:paraId="71DBD338"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745E">
        <w:rPr>
          <w:rFonts w:ascii="Times New Roman" w:eastAsiaTheme="majorEastAsia" w:hAnsi="Times New Roman" w:cs="Times New Roman"/>
          <w:b/>
          <w:bCs/>
          <w:sz w:val="22"/>
          <w:szCs w:val="22"/>
          <w:u w:val="single"/>
        </w:rPr>
        <w:t>Reajuste</w:t>
      </w:r>
    </w:p>
    <w:p w14:paraId="194308C7"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 xml:space="preserve">Os preços inicialmente contratados são fixos e irreajustáveis no prazo de um ano contado da data do orçamento estimado, em </w:t>
      </w:r>
      <w:r w:rsidRPr="0048745E">
        <w:rPr>
          <w:rFonts w:ascii="Times New Roman" w:eastAsiaTheme="majorEastAsia" w:hAnsi="Times New Roman" w:cs="Times New Roman"/>
          <w:color w:val="0070C0"/>
          <w:sz w:val="22"/>
          <w:szCs w:val="22"/>
        </w:rPr>
        <w:t>16/03/2026. (Lei nº 14.133, de 2021, art. 25, §7º, e art. 92, inciso V e § 3º).</w:t>
      </w:r>
    </w:p>
    <w:p w14:paraId="3BB47077"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 xml:space="preserve">Após o interregno de um ano, e independentemente de pedido do Contratado, os preços iniciais serão reajustados, mediante a aplicação, pelo Contratante, do índice </w:t>
      </w:r>
      <w:r w:rsidRPr="0048745E">
        <w:rPr>
          <w:rFonts w:ascii="Times New Roman" w:hAnsi="Times New Roman" w:cs="Times New Roman"/>
          <w:color w:val="0070C0"/>
          <w:sz w:val="22"/>
          <w:szCs w:val="22"/>
        </w:rPr>
        <w:t>IPCA/IBGE</w:t>
      </w:r>
      <w:r w:rsidRPr="0048745E">
        <w:rPr>
          <w:rFonts w:ascii="Times New Roman" w:eastAsiaTheme="majorEastAsia" w:hAnsi="Times New Roman" w:cs="Times New Roman"/>
          <w:color w:val="0070C0"/>
          <w:sz w:val="22"/>
          <w:szCs w:val="22"/>
        </w:rPr>
        <w:t xml:space="preserve">, </w:t>
      </w:r>
      <w:r w:rsidRPr="0048745E">
        <w:rPr>
          <w:rFonts w:ascii="Times New Roman" w:eastAsiaTheme="majorEastAsia" w:hAnsi="Times New Roman" w:cs="Times New Roman"/>
          <w:sz w:val="22"/>
          <w:szCs w:val="22"/>
        </w:rPr>
        <w:t>exclusivamente para as obrigações iniciadas e concluídas após a ocorrência da anualidade.</w:t>
      </w:r>
    </w:p>
    <w:p w14:paraId="144B6B96"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lastRenderedPageBreak/>
        <w:t>Nos reajustes subsequentes ao primeiro, o interregno mínimo de um ano será contado a partir dos efeitos financeiros do último reajuste.</w:t>
      </w:r>
    </w:p>
    <w:p w14:paraId="2C6B119D"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228F8FC0"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Nas aferições finais, os índices utilizados para reajuste serão, obrigatoriamente, os definitivos.</w:t>
      </w:r>
    </w:p>
    <w:p w14:paraId="788A78D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Caso o índice estabelecido para reajustamento venha a ser extinto ou de qualquer forma não possa mais ser utilizado, será adotado, em substituição, o que vier a ser determinado pela legislação em vigor.</w:t>
      </w:r>
    </w:p>
    <w:p w14:paraId="7349A903"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Na ausência de previsão legal quanto ao índice substituto, as partes elegerão novo índice oficial, para reajustamento do preço do valor remanescente, por meio de termo aditivo.</w:t>
      </w:r>
    </w:p>
    <w:p w14:paraId="6BE5D631" w14:textId="01B31724" w:rsidR="005F4C5D"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745E">
        <w:rPr>
          <w:rFonts w:ascii="Times New Roman" w:eastAsiaTheme="majorEastAsia" w:hAnsi="Times New Roman" w:cs="Times New Roman"/>
          <w:sz w:val="22"/>
          <w:szCs w:val="22"/>
        </w:rPr>
        <w:t>O reajuste será realizado por apostilamento.</w:t>
      </w:r>
    </w:p>
    <w:p w14:paraId="4E8B6612" w14:textId="77777777" w:rsidR="0048745E" w:rsidRPr="0048745E" w:rsidRDefault="0048745E" w:rsidP="0048745E">
      <w:pPr>
        <w:pStyle w:val="PargrafodaLista"/>
        <w:widowControl w:val="0"/>
        <w:spacing w:before="120" w:after="120" w:line="360" w:lineRule="auto"/>
        <w:ind w:left="0" w:right="140"/>
        <w:contextualSpacing w:val="0"/>
        <w:jc w:val="both"/>
        <w:rPr>
          <w:rFonts w:ascii="Times New Roman" w:eastAsiaTheme="majorEastAsia" w:hAnsi="Times New Roman" w:cs="Times New Roman"/>
          <w:sz w:val="22"/>
          <w:szCs w:val="22"/>
        </w:rPr>
      </w:pPr>
    </w:p>
    <w:p w14:paraId="6B570A9D"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eastAsiaTheme="minorEastAsia" w:hAnsi="Times New Roman" w:cs="Times New Roman"/>
          <w:color w:val="auto"/>
          <w:sz w:val="22"/>
          <w:szCs w:val="22"/>
        </w:rPr>
        <w:t>FORMA</w:t>
      </w:r>
      <w:r w:rsidRPr="0048745E">
        <w:rPr>
          <w:rFonts w:ascii="Times New Roman" w:hAnsi="Times New Roman" w:cs="Times New Roman"/>
          <w:color w:val="auto"/>
          <w:sz w:val="22"/>
          <w:szCs w:val="22"/>
        </w:rPr>
        <w:t xml:space="preserve"> E CRITÉRIOS DE SELEÇÃO DO FORNECEDOR E FORMA DE FORNECIMENTO</w:t>
      </w:r>
    </w:p>
    <w:p w14:paraId="053F09C6" w14:textId="77777777" w:rsidR="005F4C5D" w:rsidRPr="0048745E" w:rsidRDefault="005F4C5D" w:rsidP="0048745E">
      <w:pPr>
        <w:pStyle w:val="Nvel1-SemNumPreto"/>
        <w:spacing w:before="120" w:after="120"/>
        <w:rPr>
          <w:rFonts w:ascii="Times New Roman" w:hAnsi="Times New Roman" w:cs="Times New Roman"/>
          <w:color w:val="auto"/>
          <w:sz w:val="22"/>
          <w:szCs w:val="22"/>
          <w:u w:val="single"/>
        </w:rPr>
      </w:pPr>
      <w:r w:rsidRPr="0048745E">
        <w:rPr>
          <w:rFonts w:ascii="Times New Roman" w:hAnsi="Times New Roman" w:cs="Times New Roman"/>
          <w:color w:val="auto"/>
          <w:sz w:val="22"/>
          <w:szCs w:val="22"/>
          <w:u w:val="single"/>
        </w:rPr>
        <w:t>Forma de seleção e critério de julgamento da proposta</w:t>
      </w:r>
    </w:p>
    <w:p w14:paraId="5E669139"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O fornecedor será selecionado por meio da realização de procedimento de LICITAÇÃO, para Registro de Preços, na modalidade </w:t>
      </w:r>
      <w:r w:rsidRPr="0048745E">
        <w:rPr>
          <w:rFonts w:ascii="Times New Roman" w:hAnsi="Times New Roman" w:cs="Times New Roman"/>
          <w:color w:val="0070C0"/>
          <w:sz w:val="22"/>
          <w:szCs w:val="22"/>
        </w:rPr>
        <w:t>PREGÃO</w:t>
      </w:r>
      <w:r w:rsidRPr="0048745E">
        <w:rPr>
          <w:rFonts w:ascii="Times New Roman" w:hAnsi="Times New Roman" w:cs="Times New Roman"/>
          <w:sz w:val="22"/>
          <w:szCs w:val="22"/>
        </w:rPr>
        <w:t xml:space="preserve">, sob a forma ELETRÔNICA, com adoção do critério de julgamento pelo </w:t>
      </w:r>
      <w:r w:rsidRPr="0048745E">
        <w:rPr>
          <w:rFonts w:ascii="Times New Roman" w:hAnsi="Times New Roman" w:cs="Times New Roman"/>
          <w:color w:val="0070C0"/>
          <w:sz w:val="22"/>
          <w:szCs w:val="22"/>
        </w:rPr>
        <w:t>MENOR PREÇO</w:t>
      </w:r>
      <w:r w:rsidRPr="0048745E">
        <w:rPr>
          <w:rFonts w:ascii="Times New Roman" w:hAnsi="Times New Roman" w:cs="Times New Roman"/>
          <w:sz w:val="22"/>
          <w:szCs w:val="22"/>
        </w:rPr>
        <w:t>.</w:t>
      </w:r>
    </w:p>
    <w:p w14:paraId="1FDE1C90"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48745E">
        <w:rPr>
          <w:rFonts w:ascii="Times New Roman" w:hAnsi="Times New Roman" w:cs="Times New Roman"/>
          <w:b/>
          <w:bCs/>
          <w:sz w:val="22"/>
          <w:szCs w:val="22"/>
          <w:u w:val="single"/>
        </w:rPr>
        <w:t>Forma de Fornecimento</w:t>
      </w:r>
    </w:p>
    <w:p w14:paraId="26FA8686"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O fornecimento do objeto ocorrerá de </w:t>
      </w:r>
      <w:r w:rsidRPr="0048745E">
        <w:rPr>
          <w:rFonts w:ascii="Times New Roman" w:hAnsi="Times New Roman" w:cs="Times New Roman"/>
          <w:color w:val="0070C0"/>
          <w:sz w:val="22"/>
          <w:szCs w:val="22"/>
        </w:rPr>
        <w:t>forma parcelada</w:t>
      </w:r>
      <w:r w:rsidRPr="0048745E">
        <w:rPr>
          <w:rFonts w:ascii="Times New Roman" w:hAnsi="Times New Roman" w:cs="Times New Roman"/>
          <w:sz w:val="22"/>
          <w:szCs w:val="22"/>
        </w:rPr>
        <w:t>, conforme demanda do Hospital Ana Nery.</w:t>
      </w:r>
    </w:p>
    <w:p w14:paraId="74077DB8" w14:textId="77777777" w:rsidR="005F4C5D" w:rsidRPr="0048745E" w:rsidRDefault="005F4C5D" w:rsidP="0048745E">
      <w:pPr>
        <w:pStyle w:val="Nivel2"/>
        <w:numPr>
          <w:ilvl w:val="0"/>
          <w:numId w:val="0"/>
        </w:numPr>
        <w:rPr>
          <w:b/>
        </w:rPr>
      </w:pPr>
      <w:r w:rsidRPr="0048745E">
        <w:rPr>
          <w:b/>
        </w:rPr>
        <w:t>Critérios de aceitabilidade de preços</w:t>
      </w:r>
    </w:p>
    <w:p w14:paraId="5E6F0124"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638BA14F" w14:textId="2FA662A9"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Valores unitários: conforme tabela constante no item 1.1. deste Termo de Referência.</w:t>
      </w:r>
    </w:p>
    <w:p w14:paraId="7EB84EBA" w14:textId="77777777" w:rsidR="005F4C5D" w:rsidRPr="0048745E" w:rsidRDefault="005F4C5D" w:rsidP="0048745E">
      <w:pPr>
        <w:pStyle w:val="Nvel1-SemNumPreto"/>
        <w:spacing w:before="120" w:after="120"/>
        <w:rPr>
          <w:rFonts w:ascii="Times New Roman" w:hAnsi="Times New Roman" w:cs="Times New Roman"/>
          <w:color w:val="auto"/>
          <w:sz w:val="22"/>
          <w:szCs w:val="22"/>
          <w:u w:val="single"/>
        </w:rPr>
      </w:pPr>
      <w:r w:rsidRPr="0048745E">
        <w:rPr>
          <w:rFonts w:ascii="Times New Roman" w:hAnsi="Times New Roman" w:cs="Times New Roman"/>
          <w:color w:val="auto"/>
          <w:sz w:val="22"/>
          <w:szCs w:val="22"/>
          <w:u w:val="single"/>
        </w:rPr>
        <w:t>Exigências de habilitação</w:t>
      </w:r>
    </w:p>
    <w:p w14:paraId="7FB13F82"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Para fins de habilitação, deverá o licitante comprovar os seguintes requisitos:</w:t>
      </w:r>
    </w:p>
    <w:p w14:paraId="4DDE6DDD" w14:textId="77777777" w:rsidR="005F4C5D" w:rsidRPr="0048745E" w:rsidRDefault="005F4C5D" w:rsidP="0048745E">
      <w:pPr>
        <w:pStyle w:val="Nvel1-SemNumPreto"/>
        <w:spacing w:before="120" w:after="120"/>
        <w:ind w:right="-1"/>
        <w:rPr>
          <w:rFonts w:ascii="Times New Roman" w:hAnsi="Times New Roman" w:cs="Times New Roman"/>
          <w:color w:val="auto"/>
          <w:sz w:val="22"/>
          <w:szCs w:val="22"/>
          <w:u w:val="single"/>
        </w:rPr>
      </w:pPr>
      <w:r w:rsidRPr="0048745E">
        <w:rPr>
          <w:rFonts w:ascii="Times New Roman" w:hAnsi="Times New Roman" w:cs="Times New Roman"/>
          <w:color w:val="auto"/>
          <w:sz w:val="22"/>
          <w:szCs w:val="22"/>
          <w:u w:val="single"/>
        </w:rPr>
        <w:lastRenderedPageBreak/>
        <w:t>Habilitação jurídica</w:t>
      </w:r>
    </w:p>
    <w:p w14:paraId="6929991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99" w:name="_Ref115800561"/>
      <w:r w:rsidRPr="0048745E">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99"/>
    </w:p>
    <w:p w14:paraId="7BE1FC96"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Empresário individual: inscrição no Registro Público de Empresas Mercantis, a cargo da Junta Comercial da respectiva sede; </w:t>
      </w:r>
    </w:p>
    <w:p w14:paraId="27A3F769"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23">
        <w:r w:rsidRPr="0048745E">
          <w:rPr>
            <w:rFonts w:ascii="Times New Roman" w:hAnsi="Times New Roman" w:cs="Times New Roman"/>
            <w:sz w:val="22"/>
            <w:szCs w:val="22"/>
          </w:rPr>
          <w:t>https://www.gov.br/empresas-e-negocios/pt-br/empreendedor</w:t>
        </w:r>
      </w:hyperlink>
      <w:r w:rsidRPr="0048745E">
        <w:rPr>
          <w:rFonts w:ascii="Times New Roman" w:hAnsi="Times New Roman" w:cs="Times New Roman"/>
          <w:sz w:val="22"/>
          <w:szCs w:val="22"/>
        </w:rPr>
        <w:t xml:space="preserve">; </w:t>
      </w:r>
    </w:p>
    <w:p w14:paraId="585746CB"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743B6CF"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48745E">
          <w:rPr>
            <w:rFonts w:ascii="Times New Roman" w:hAnsi="Times New Roman" w:cs="Times New Roman"/>
            <w:sz w:val="22"/>
            <w:szCs w:val="22"/>
          </w:rPr>
          <w:t>Normativa DREI/ME n.º 77, de 18 de março de 2020</w:t>
        </w:r>
      </w:hyperlink>
      <w:r w:rsidRPr="0048745E">
        <w:rPr>
          <w:rFonts w:ascii="Times New Roman" w:hAnsi="Times New Roman" w:cs="Times New Roman"/>
          <w:sz w:val="22"/>
          <w:szCs w:val="22"/>
        </w:rPr>
        <w:t>.</w:t>
      </w:r>
    </w:p>
    <w:p w14:paraId="6BC8ED9A"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165014F3"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0" w:name="_Int_ySfCXwr4"/>
      <w:r w:rsidRPr="0048745E">
        <w:rPr>
          <w:rFonts w:ascii="Times New Roman" w:hAnsi="Times New Roman" w:cs="Times New Roman"/>
          <w:sz w:val="22"/>
          <w:szCs w:val="22"/>
        </w:rPr>
        <w:t>Mercantis onde</w:t>
      </w:r>
      <w:bookmarkEnd w:id="100"/>
      <w:r w:rsidRPr="0048745E">
        <w:rPr>
          <w:rFonts w:ascii="Times New Roman" w:hAnsi="Times New Roman" w:cs="Times New Roman"/>
          <w:sz w:val="22"/>
          <w:szCs w:val="22"/>
        </w:rPr>
        <w:t xml:space="preserve"> opera, com averbação no Registro onde tem sede a matriz</w:t>
      </w:r>
    </w:p>
    <w:p w14:paraId="1940664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5" w:anchor="art107">
        <w:r w:rsidRPr="0048745E">
          <w:rPr>
            <w:rFonts w:ascii="Times New Roman" w:hAnsi="Times New Roman" w:cs="Times New Roman"/>
            <w:sz w:val="22"/>
            <w:szCs w:val="22"/>
          </w:rPr>
          <w:t>art. 107 da Lei nº 5.764, de 16 de dezembro 1971</w:t>
        </w:r>
      </w:hyperlink>
      <w:r w:rsidRPr="0048745E">
        <w:rPr>
          <w:rFonts w:ascii="Times New Roman" w:hAnsi="Times New Roman" w:cs="Times New Roman"/>
          <w:sz w:val="22"/>
          <w:szCs w:val="22"/>
        </w:rPr>
        <w:t>.</w:t>
      </w:r>
    </w:p>
    <w:p w14:paraId="569F7306"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documentos apresentados deverão estar acompanhados de todas as alterações ou da consolidação respectiva.</w:t>
      </w:r>
    </w:p>
    <w:p w14:paraId="3E0C9BD9" w14:textId="77777777" w:rsidR="005F4C5D" w:rsidRPr="0048745E" w:rsidRDefault="005F4C5D" w:rsidP="0048745E">
      <w:pPr>
        <w:pStyle w:val="Nvel1-SemNumPreto"/>
        <w:spacing w:before="120" w:after="120"/>
        <w:rPr>
          <w:rFonts w:ascii="Times New Roman" w:hAnsi="Times New Roman" w:cs="Times New Roman"/>
          <w:color w:val="auto"/>
          <w:sz w:val="22"/>
          <w:szCs w:val="22"/>
          <w:u w:val="single"/>
        </w:rPr>
      </w:pPr>
      <w:r w:rsidRPr="0048745E">
        <w:rPr>
          <w:rFonts w:ascii="Times New Roman" w:hAnsi="Times New Roman" w:cs="Times New Roman"/>
          <w:color w:val="auto"/>
          <w:sz w:val="22"/>
          <w:szCs w:val="22"/>
          <w:u w:val="single"/>
        </w:rPr>
        <w:lastRenderedPageBreak/>
        <w:t>Habilitação fiscal, social e trabalhista</w:t>
      </w:r>
    </w:p>
    <w:p w14:paraId="04C3B88A"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Prova de inscrição no Cadastro Nacional de Pessoas Jurídicas ou no Cadastro de Pessoas Físicas, conforme o caso;</w:t>
      </w:r>
    </w:p>
    <w:p w14:paraId="638B3E67"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FE5DF10"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Prova de regularidade com o Fundo de Garantia do Tempo de Serviço (FGTS);</w:t>
      </w:r>
    </w:p>
    <w:p w14:paraId="60AB6D5C"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B8F48B3"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32E4D28B"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0F6DFE55"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9C2C292"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FAF1DA7" w14:textId="77777777" w:rsidR="005F4C5D" w:rsidRPr="0048745E" w:rsidRDefault="005F4C5D" w:rsidP="0048745E">
      <w:pPr>
        <w:pStyle w:val="Nvel1-SemNumPreto"/>
        <w:spacing w:before="120" w:after="120"/>
        <w:rPr>
          <w:rFonts w:ascii="Times New Roman" w:hAnsi="Times New Roman" w:cs="Times New Roman"/>
          <w:color w:val="auto"/>
          <w:sz w:val="22"/>
          <w:szCs w:val="22"/>
          <w:u w:val="single"/>
        </w:rPr>
      </w:pPr>
      <w:r w:rsidRPr="0048745E">
        <w:rPr>
          <w:rFonts w:ascii="Times New Roman" w:hAnsi="Times New Roman" w:cs="Times New Roman"/>
          <w:color w:val="auto"/>
          <w:sz w:val="22"/>
          <w:szCs w:val="22"/>
          <w:u w:val="single"/>
        </w:rPr>
        <w:t>Qualificação Econômico-Financeira</w:t>
      </w:r>
    </w:p>
    <w:p w14:paraId="4C115580"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p w14:paraId="5009F46E"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Certidão negativa de falência expedida pelo distribuidor da sede do fornecedor - </w:t>
      </w:r>
      <w:hyperlink r:id="rId26" w:anchor="art69">
        <w:r w:rsidRPr="0048745E">
          <w:rPr>
            <w:rFonts w:ascii="Times New Roman" w:hAnsi="Times New Roman" w:cs="Times New Roman"/>
            <w:sz w:val="22"/>
            <w:szCs w:val="22"/>
          </w:rPr>
          <w:t xml:space="preserve">Lei nº 14.133, de </w:t>
        </w:r>
        <w:r w:rsidRPr="0048745E">
          <w:rPr>
            <w:rFonts w:ascii="Times New Roman" w:hAnsi="Times New Roman" w:cs="Times New Roman"/>
            <w:sz w:val="22"/>
            <w:szCs w:val="22"/>
          </w:rPr>
          <w:lastRenderedPageBreak/>
          <w:t>2021, art. 69, caput, inciso II</w:t>
        </w:r>
      </w:hyperlink>
      <w:r w:rsidRPr="0048745E">
        <w:rPr>
          <w:rFonts w:ascii="Times New Roman" w:hAnsi="Times New Roman" w:cs="Times New Roman"/>
          <w:sz w:val="22"/>
          <w:szCs w:val="22"/>
        </w:rPr>
        <w:t>);</w:t>
      </w:r>
    </w:p>
    <w:p w14:paraId="28F2ED24"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Balanço patrimonial, demonstração de resultado de exercício e demais demonstrações contábeis dos </w:t>
      </w:r>
      <w:r w:rsidRPr="0048745E">
        <w:rPr>
          <w:rFonts w:ascii="Times New Roman" w:hAnsi="Times New Roman" w:cs="Times New Roman"/>
          <w:color w:val="0070C0"/>
          <w:sz w:val="22"/>
          <w:szCs w:val="22"/>
        </w:rPr>
        <w:t>2 (dois) últimos exercícios sociais</w:t>
      </w:r>
      <w:r w:rsidRPr="0048745E">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5F4C5D" w:rsidRPr="0048745E" w14:paraId="48AA5256" w14:textId="77777777" w:rsidTr="005F4C5D">
        <w:trPr>
          <w:gridAfter w:val="1"/>
          <w:wAfter w:w="142" w:type="dxa"/>
        </w:trPr>
        <w:tc>
          <w:tcPr>
            <w:tcW w:w="2235" w:type="dxa"/>
            <w:vMerge w:val="restart"/>
            <w:vAlign w:val="center"/>
          </w:tcPr>
          <w:p w14:paraId="0A803501"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LG =</w:t>
            </w:r>
          </w:p>
        </w:tc>
        <w:tc>
          <w:tcPr>
            <w:tcW w:w="4252" w:type="dxa"/>
            <w:gridSpan w:val="2"/>
            <w:tcBorders>
              <w:bottom w:val="single" w:sz="4" w:space="0" w:color="auto"/>
            </w:tcBorders>
            <w:vAlign w:val="bottom"/>
          </w:tcPr>
          <w:p w14:paraId="737E204E"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Ativo Circulante + Realizável a Longo Prazo</w:t>
            </w:r>
          </w:p>
        </w:tc>
      </w:tr>
      <w:tr w:rsidR="005F4C5D" w:rsidRPr="0048745E" w14:paraId="67988D0D" w14:textId="77777777" w:rsidTr="005F4C5D">
        <w:trPr>
          <w:gridAfter w:val="1"/>
          <w:wAfter w:w="142" w:type="dxa"/>
        </w:trPr>
        <w:tc>
          <w:tcPr>
            <w:tcW w:w="2235" w:type="dxa"/>
            <w:vMerge/>
          </w:tcPr>
          <w:p w14:paraId="49258CC7" w14:textId="77777777" w:rsidR="005F4C5D" w:rsidRPr="0048745E" w:rsidRDefault="005F4C5D" w:rsidP="0048745E">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4252" w:type="dxa"/>
            <w:gridSpan w:val="2"/>
            <w:tcBorders>
              <w:top w:val="single" w:sz="4" w:space="0" w:color="auto"/>
            </w:tcBorders>
          </w:tcPr>
          <w:p w14:paraId="40967879"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Passivo Circulante + Passivo Não Circulante</w:t>
            </w:r>
          </w:p>
        </w:tc>
      </w:tr>
      <w:tr w:rsidR="005F4C5D" w:rsidRPr="0048745E" w14:paraId="47EF4C56" w14:textId="77777777" w:rsidTr="005F4C5D">
        <w:trPr>
          <w:cantSplit/>
        </w:trPr>
        <w:tc>
          <w:tcPr>
            <w:tcW w:w="2235" w:type="dxa"/>
            <w:vMerge w:val="restart"/>
            <w:vAlign w:val="center"/>
          </w:tcPr>
          <w:p w14:paraId="6268166B"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SG =</w:t>
            </w:r>
          </w:p>
        </w:tc>
        <w:tc>
          <w:tcPr>
            <w:tcW w:w="4394" w:type="dxa"/>
            <w:gridSpan w:val="3"/>
            <w:tcBorders>
              <w:bottom w:val="single" w:sz="4" w:space="0" w:color="auto"/>
            </w:tcBorders>
            <w:vAlign w:val="bottom"/>
          </w:tcPr>
          <w:p w14:paraId="4E30F9E3"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Ativo Total</w:t>
            </w:r>
          </w:p>
        </w:tc>
      </w:tr>
      <w:tr w:rsidR="005F4C5D" w:rsidRPr="0048745E" w14:paraId="557FA944" w14:textId="77777777" w:rsidTr="005F4C5D">
        <w:trPr>
          <w:cantSplit/>
        </w:trPr>
        <w:tc>
          <w:tcPr>
            <w:tcW w:w="2235" w:type="dxa"/>
            <w:vMerge/>
          </w:tcPr>
          <w:p w14:paraId="42505509" w14:textId="77777777" w:rsidR="005F4C5D" w:rsidRPr="0048745E" w:rsidRDefault="005F4C5D" w:rsidP="0048745E">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4394" w:type="dxa"/>
            <w:gridSpan w:val="3"/>
            <w:tcBorders>
              <w:top w:val="single" w:sz="4" w:space="0" w:color="auto"/>
            </w:tcBorders>
          </w:tcPr>
          <w:p w14:paraId="1EDB1349"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Passivo Circulante + Passivo Não Circulante</w:t>
            </w:r>
          </w:p>
        </w:tc>
      </w:tr>
      <w:tr w:rsidR="005F4C5D" w:rsidRPr="0048745E" w14:paraId="5EDDBC7F" w14:textId="77777777" w:rsidTr="005F4C5D">
        <w:trPr>
          <w:gridAfter w:val="2"/>
          <w:wAfter w:w="1843" w:type="dxa"/>
        </w:trPr>
        <w:tc>
          <w:tcPr>
            <w:tcW w:w="2235" w:type="dxa"/>
            <w:vMerge w:val="restart"/>
            <w:vAlign w:val="center"/>
          </w:tcPr>
          <w:p w14:paraId="1D8D7610"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LC =</w:t>
            </w:r>
          </w:p>
        </w:tc>
        <w:tc>
          <w:tcPr>
            <w:tcW w:w="2551" w:type="dxa"/>
            <w:tcBorders>
              <w:bottom w:val="single" w:sz="4" w:space="0" w:color="auto"/>
            </w:tcBorders>
            <w:vAlign w:val="bottom"/>
          </w:tcPr>
          <w:p w14:paraId="56F70DEA"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Ativo Circulante</w:t>
            </w:r>
          </w:p>
        </w:tc>
      </w:tr>
      <w:tr w:rsidR="005F4C5D" w:rsidRPr="0048745E" w14:paraId="4D7109B3" w14:textId="77777777" w:rsidTr="005F4C5D">
        <w:trPr>
          <w:gridAfter w:val="2"/>
          <w:wAfter w:w="1843" w:type="dxa"/>
        </w:trPr>
        <w:tc>
          <w:tcPr>
            <w:tcW w:w="2235" w:type="dxa"/>
            <w:vMerge/>
          </w:tcPr>
          <w:p w14:paraId="7B9542F4" w14:textId="77777777" w:rsidR="005F4C5D" w:rsidRPr="0048745E" w:rsidRDefault="005F4C5D" w:rsidP="0048745E">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2551" w:type="dxa"/>
            <w:tcBorders>
              <w:top w:val="single" w:sz="4" w:space="0" w:color="auto"/>
            </w:tcBorders>
          </w:tcPr>
          <w:p w14:paraId="28367D48" w14:textId="77777777" w:rsidR="005F4C5D" w:rsidRPr="0048745E" w:rsidRDefault="005F4C5D" w:rsidP="0048745E">
            <w:pPr>
              <w:spacing w:before="120" w:after="120" w:line="360" w:lineRule="auto"/>
              <w:jc w:val="both"/>
              <w:rPr>
                <w:rFonts w:ascii="Times New Roman" w:eastAsia="Arial" w:hAnsi="Times New Roman" w:cs="Times New Roman"/>
                <w:iCs/>
                <w:sz w:val="22"/>
                <w:szCs w:val="22"/>
              </w:rPr>
            </w:pPr>
            <w:r w:rsidRPr="0048745E">
              <w:rPr>
                <w:rFonts w:ascii="Times New Roman" w:eastAsia="Arial" w:hAnsi="Times New Roman" w:cs="Times New Roman"/>
                <w:iCs/>
                <w:sz w:val="22"/>
                <w:szCs w:val="22"/>
              </w:rPr>
              <w:t>Passivo Circulante</w:t>
            </w:r>
          </w:p>
        </w:tc>
      </w:tr>
    </w:tbl>
    <w:p w14:paraId="048DEA01"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sidRPr="0048745E">
        <w:rPr>
          <w:rFonts w:ascii="Times New Roman" w:hAnsi="Times New Roman" w:cs="Times New Roman"/>
          <w:color w:val="0070C0"/>
          <w:sz w:val="22"/>
          <w:szCs w:val="22"/>
        </w:rPr>
        <w:t xml:space="preserve">10% (dez por cento) </w:t>
      </w:r>
      <w:r w:rsidRPr="0048745E">
        <w:rPr>
          <w:rFonts w:ascii="Times New Roman" w:hAnsi="Times New Roman" w:cs="Times New Roman"/>
          <w:sz w:val="22"/>
          <w:szCs w:val="22"/>
        </w:rPr>
        <w:t>do valor total estimado da contratação.</w:t>
      </w:r>
    </w:p>
    <w:p w14:paraId="5356D0E6"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indicadores fixados acima deverão ser atingidos em cada um dos dois últimos exercícios sociais sob pena de inabilitação.</w:t>
      </w:r>
    </w:p>
    <w:p w14:paraId="4498EBA9"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documentos referidos acima limitar-se-ão ao último exercício no caso de a pessoa jurídica ter sido constituída há menos de 2 (dois) anos;</w:t>
      </w:r>
    </w:p>
    <w:p w14:paraId="39957FA5"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374EC132"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48745E">
        <w:rPr>
          <w:rFonts w:ascii="Times New Roman" w:hAnsi="Times New Roman" w:cs="Times New Roman"/>
          <w:sz w:val="22"/>
          <w:szCs w:val="22"/>
        </w:rPr>
        <w:t xml:space="preserve">As empresas criadas no exercício financeiro da licitação deverão atender a todas as exigências da habilitação e poderão substituir os demonstrativos contábeis pelo balanço de abertura. </w:t>
      </w:r>
      <w:r w:rsidRPr="0048745E">
        <w:rPr>
          <w:rFonts w:ascii="Times New Roman" w:hAnsi="Times New Roman" w:cs="Times New Roman"/>
          <w:color w:val="EE0000"/>
          <w:sz w:val="22"/>
          <w:szCs w:val="22"/>
        </w:rPr>
        <w:t>(Lei nº 14.133, de 2021, art. 65, §1º).</w:t>
      </w:r>
    </w:p>
    <w:p w14:paraId="6356765A"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48745E">
        <w:rPr>
          <w:rFonts w:ascii="Times New Roman" w:hAnsi="Times New Roman" w:cs="Times New Roman"/>
          <w:b/>
          <w:bCs/>
          <w:sz w:val="22"/>
          <w:szCs w:val="22"/>
          <w:u w:val="single"/>
        </w:rPr>
        <w:t>Qualificação Técnica</w:t>
      </w:r>
    </w:p>
    <w:p w14:paraId="070736B6"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Quanto à forma:</w:t>
      </w:r>
    </w:p>
    <w:p w14:paraId="3ACA99B1" w14:textId="2BD2D2EA"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lastRenderedPageBreak/>
        <w:t>Apresentar registro na ANVISA, conformidade com norma ABNT NBR 14990-2;</w:t>
      </w:r>
    </w:p>
    <w:p w14:paraId="0976F046" w14:textId="77777777"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2EC6028" w14:textId="77777777"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Os materiais informativos utilizados para comprovar as especificações dos produtos cotados, que estejam impressos em idioma diverso do nacional, deverão ser apresentados com tradução para o português;</w:t>
      </w:r>
    </w:p>
    <w:p w14:paraId="3131B73F" w14:textId="77777777"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 xml:space="preserve"> Os documentos apresentados por distribuidoras devem se referir a cada marca/laboratório dos produtos cotados;</w:t>
      </w:r>
    </w:p>
    <w:p w14:paraId="5B4FC81F" w14:textId="77777777"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Os documentos poderão ser apresentados em original, cópia autenticada ou cópia simples acompanhada do original, para que possa ser autenticada;</w:t>
      </w:r>
    </w:p>
    <w:p w14:paraId="1EBD3E1B" w14:textId="77777777"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Os documentos apresentados por meio de publicação no Diário Oficial devem, preferencialmente, destacar, com marca-texto, os produtos cotados;</w:t>
      </w:r>
    </w:p>
    <w:p w14:paraId="5D045A6A" w14:textId="77777777" w:rsidR="005F4C5D" w:rsidRPr="0048745E" w:rsidRDefault="005F4C5D" w:rsidP="0048745E">
      <w:pPr>
        <w:pStyle w:val="PargrafodaLista"/>
        <w:widowControl w:val="0"/>
        <w:numPr>
          <w:ilvl w:val="2"/>
          <w:numId w:val="38"/>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Os registros ou publicações no DOU devem ser identificados com o número do item/lote a que se referem, a fim de facilitar o julgamento das Propostas de Preços.</w:t>
      </w:r>
    </w:p>
    <w:p w14:paraId="0B0D6EBA"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 xml:space="preserve"> Quanto ao conteúdo, deverão ser apresentados:</w:t>
      </w:r>
    </w:p>
    <w:p w14:paraId="1D5D7D5C" w14:textId="5209CAC7" w:rsidR="005F4C5D" w:rsidRPr="0048745E" w:rsidRDefault="005F4C5D" w:rsidP="0048745E">
      <w:pPr>
        <w:pStyle w:val="PargrafodaLista"/>
        <w:widowControl w:val="0"/>
        <w:numPr>
          <w:ilvl w:val="2"/>
          <w:numId w:val="39"/>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Certificado de registro de cada produto no Ministério da Saúde, fornecido através do seu órgão competente, conforme o art. 7 do Decreto Federal nº 8.077, de 2013, ou publicação no D.O.U.</w:t>
      </w:r>
    </w:p>
    <w:p w14:paraId="269EF735" w14:textId="77777777" w:rsidR="005F4C5D" w:rsidRPr="0048745E" w:rsidRDefault="005F4C5D" w:rsidP="0048745E">
      <w:pPr>
        <w:pStyle w:val="PargrafodaLista"/>
        <w:widowControl w:val="0"/>
        <w:numPr>
          <w:ilvl w:val="2"/>
          <w:numId w:val="39"/>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3B7E7C5A" w14:textId="77777777" w:rsidR="005F4C5D" w:rsidRPr="0048745E" w:rsidRDefault="005F4C5D" w:rsidP="0048745E">
      <w:pPr>
        <w:pStyle w:val="PargrafodaLista"/>
        <w:widowControl w:val="0"/>
        <w:numPr>
          <w:ilvl w:val="2"/>
          <w:numId w:val="39"/>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7E756933" w14:textId="77777777" w:rsidR="005F4C5D" w:rsidRPr="0048745E" w:rsidRDefault="005F4C5D" w:rsidP="0048745E">
      <w:pPr>
        <w:pStyle w:val="PargrafodaLista"/>
        <w:widowControl w:val="0"/>
        <w:numPr>
          <w:ilvl w:val="2"/>
          <w:numId w:val="39"/>
        </w:numPr>
        <w:spacing w:before="120" w:after="120" w:line="360" w:lineRule="auto"/>
        <w:ind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lastRenderedPageBreak/>
        <w:t>Quando se fizer necessário, nos termos da Portaria nº 1.818/97 do Ministério da Saúde, serão exigidos os originais ou cópias autenticadas dos protocolos dos métodos de controle de qualidade e Registro da ANVISA.</w:t>
      </w:r>
    </w:p>
    <w:p w14:paraId="7951C7EE" w14:textId="77777777" w:rsidR="005F4C5D" w:rsidRPr="0048745E" w:rsidRDefault="005F4C5D" w:rsidP="0048745E">
      <w:pPr>
        <w:pStyle w:val="PargrafodaLista"/>
        <w:numPr>
          <w:ilvl w:val="1"/>
          <w:numId w:val="1"/>
        </w:numPr>
        <w:spacing w:before="120" w:after="120" w:line="360" w:lineRule="auto"/>
        <w:ind w:left="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No caso de atividade de fabricação, importação ou distribuição de materiais para uso em saúde, deverá fornecer:</w:t>
      </w:r>
    </w:p>
    <w:p w14:paraId="516FDFC9" w14:textId="1DB4DCF3" w:rsidR="005F4C5D" w:rsidRPr="0048745E" w:rsidRDefault="005F4C5D" w:rsidP="0048745E">
      <w:pPr>
        <w:pStyle w:val="PargrafodaLista"/>
        <w:numPr>
          <w:ilvl w:val="2"/>
          <w:numId w:val="40"/>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4BE8F244" w14:textId="77777777" w:rsidR="005F4C5D" w:rsidRPr="0048745E" w:rsidRDefault="005F4C5D" w:rsidP="00D666CC">
      <w:pPr>
        <w:pStyle w:val="PargrafodaLista"/>
        <w:numPr>
          <w:ilvl w:val="2"/>
          <w:numId w:val="40"/>
        </w:numPr>
        <w:spacing w:before="120" w:after="120" w:line="360" w:lineRule="auto"/>
        <w:contextualSpacing w:val="0"/>
        <w:jc w:val="both"/>
        <w:rPr>
          <w:rFonts w:ascii="Times New Roman" w:hAnsi="Times New Roman" w:cs="Times New Roman"/>
          <w:sz w:val="22"/>
          <w:szCs w:val="22"/>
        </w:rPr>
      </w:pPr>
      <w:r w:rsidRPr="0048745E">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42A30926"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b/>
          <w:sz w:val="22"/>
          <w:szCs w:val="22"/>
          <w:u w:val="single"/>
        </w:rPr>
      </w:pPr>
      <w:r w:rsidRPr="0048745E">
        <w:rPr>
          <w:rFonts w:ascii="Times New Roman" w:hAnsi="Times New Roman" w:cs="Times New Roman"/>
          <w:b/>
          <w:sz w:val="22"/>
          <w:szCs w:val="22"/>
          <w:u w:val="single"/>
        </w:rPr>
        <w:t>Disposições gerais sobre habilitação</w:t>
      </w:r>
    </w:p>
    <w:p w14:paraId="03A2C69B"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16A9ECF2"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FF3C214"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Não serão aceitos documentos de habilitação com indicação de CNPJ/CPF diferentes, salvo aqueles legalmente permitidos.</w:t>
      </w:r>
    </w:p>
    <w:p w14:paraId="15693BA8"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1224CF7" w14:textId="7ECCB9A9" w:rsidR="005F4C5D"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0EFB9364" w14:textId="77777777" w:rsidR="00D666CC" w:rsidRPr="0048745E" w:rsidRDefault="00D666CC" w:rsidP="00D666CC">
      <w:pPr>
        <w:pStyle w:val="PargrafodaLista"/>
        <w:widowControl w:val="0"/>
        <w:spacing w:before="120" w:after="120" w:line="360" w:lineRule="auto"/>
        <w:ind w:left="0" w:right="140"/>
        <w:contextualSpacing w:val="0"/>
        <w:jc w:val="both"/>
        <w:rPr>
          <w:rFonts w:ascii="Times New Roman" w:hAnsi="Times New Roman" w:cs="Times New Roman"/>
          <w:sz w:val="22"/>
          <w:szCs w:val="22"/>
        </w:rPr>
      </w:pPr>
    </w:p>
    <w:p w14:paraId="1BEF444C"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eastAsiaTheme="minorEastAsia" w:hAnsi="Times New Roman" w:cs="Times New Roman"/>
          <w:color w:val="auto"/>
          <w:sz w:val="22"/>
          <w:szCs w:val="22"/>
        </w:rPr>
        <w:lastRenderedPageBreak/>
        <w:t xml:space="preserve"> ESTIMATIVAS</w:t>
      </w:r>
      <w:r w:rsidRPr="0048745E">
        <w:rPr>
          <w:rFonts w:ascii="Times New Roman" w:hAnsi="Times New Roman" w:cs="Times New Roman"/>
          <w:color w:val="auto"/>
          <w:sz w:val="22"/>
          <w:szCs w:val="22"/>
        </w:rPr>
        <w:t xml:space="preserve"> DO VALOR DA CONTRATAÇÃO</w:t>
      </w:r>
    </w:p>
    <w:p w14:paraId="451BE3AA"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O custo estimado da contratação, que corresponde ao valor máximo aceitável, é de R$ 1.266.706,72 (um milhão, duzentos e sessenta e seis mil, setecentos e seis reais e setenta e dois centavos), conforme custos unitários apostos na tabela anexa no item 1.1 acima.</w:t>
      </w:r>
    </w:p>
    <w:p w14:paraId="59F9BDBF"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10.1.1. Pesquisa de preços apurados pelo Núcleo de Compras do CHS, conforme documentos anexo ao processo.</w:t>
      </w:r>
    </w:p>
    <w:p w14:paraId="5CF12765"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A8133D2" w14:textId="71676300"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39ADC8DF" w14:textId="47493A60"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5AFFD4B9" w14:textId="16D8D7F1" w:rsidR="005F4C5D" w:rsidRPr="0048745E"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serão reajustados os preços registrados, respeitada a contagem da anualidade e o índice previsto para a contratação; ou</w:t>
      </w:r>
    </w:p>
    <w:p w14:paraId="2390A283" w14:textId="6EA64239" w:rsidR="005F4C5D" w:rsidRDefault="005F4C5D" w:rsidP="0048745E">
      <w:pPr>
        <w:pStyle w:val="Nivel3"/>
        <w:rPr>
          <w:rFonts w:ascii="Times New Roman" w:hAnsi="Times New Roman" w:cs="Times New Roman"/>
          <w:sz w:val="22"/>
          <w:szCs w:val="22"/>
        </w:rPr>
      </w:pPr>
      <w:r w:rsidRPr="0048745E">
        <w:rPr>
          <w:rFonts w:ascii="Times New Roman" w:hAnsi="Times New Roman" w:cs="Times New Roman"/>
          <w:sz w:val="22"/>
          <w:szCs w:val="22"/>
        </w:rPr>
        <w:t>poderão ser repactuados, a pedido do interessado, conforme critérios definidos para a contratação.</w:t>
      </w:r>
    </w:p>
    <w:p w14:paraId="3C59EA7B" w14:textId="77777777" w:rsidR="00D666CC" w:rsidRPr="0048745E" w:rsidRDefault="00D666CC" w:rsidP="00D666CC">
      <w:pPr>
        <w:pStyle w:val="Nivel3"/>
        <w:numPr>
          <w:ilvl w:val="0"/>
          <w:numId w:val="0"/>
        </w:numPr>
        <w:ind w:left="1638"/>
        <w:rPr>
          <w:rFonts w:ascii="Times New Roman" w:hAnsi="Times New Roman" w:cs="Times New Roman"/>
          <w:sz w:val="22"/>
          <w:szCs w:val="22"/>
        </w:rPr>
      </w:pPr>
    </w:p>
    <w:p w14:paraId="7EB7453E" w14:textId="77777777" w:rsidR="005F4C5D" w:rsidRPr="0048745E" w:rsidRDefault="005F4C5D" w:rsidP="0048745E">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745E">
        <w:rPr>
          <w:rFonts w:ascii="Times New Roman" w:eastAsiaTheme="minorEastAsia" w:hAnsi="Times New Roman" w:cs="Times New Roman"/>
          <w:color w:val="auto"/>
          <w:sz w:val="22"/>
          <w:szCs w:val="22"/>
        </w:rPr>
        <w:t xml:space="preserve"> ADEQUAÇÃO</w:t>
      </w:r>
      <w:r w:rsidRPr="0048745E">
        <w:rPr>
          <w:rFonts w:ascii="Times New Roman" w:hAnsi="Times New Roman" w:cs="Times New Roman"/>
          <w:color w:val="auto"/>
          <w:sz w:val="22"/>
          <w:szCs w:val="22"/>
        </w:rPr>
        <w:t xml:space="preserve"> ORÇAMENTÁRIA</w:t>
      </w:r>
    </w:p>
    <w:p w14:paraId="57E84A91" w14:textId="77777777" w:rsidR="005F4C5D" w:rsidRPr="0048745E" w:rsidRDefault="005F4C5D" w:rsidP="0048745E">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 indicação da dotação orçamentária fica postergada para o momento da assinatura do contrato ou instrumento equivalente.</w:t>
      </w:r>
    </w:p>
    <w:p w14:paraId="05817E03" w14:textId="77777777" w:rsidR="005F4C5D" w:rsidRPr="0048745E" w:rsidRDefault="005F4C5D" w:rsidP="0048745E">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48745E">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1C8DD2AD" w14:textId="77777777" w:rsidR="00D666CC" w:rsidRDefault="00D666CC" w:rsidP="00D666CC">
      <w:pPr>
        <w:pStyle w:val="Nivel2"/>
        <w:numPr>
          <w:ilvl w:val="0"/>
          <w:numId w:val="0"/>
        </w:numPr>
      </w:pPr>
    </w:p>
    <w:p w14:paraId="53CBEAB1" w14:textId="757820C3" w:rsidR="005F4C5D" w:rsidRPr="00D666CC" w:rsidRDefault="005F4C5D" w:rsidP="00D666CC">
      <w:pPr>
        <w:pStyle w:val="Nivel2"/>
        <w:numPr>
          <w:ilvl w:val="0"/>
          <w:numId w:val="0"/>
        </w:numPr>
        <w:rPr>
          <w:b/>
        </w:rPr>
      </w:pPr>
      <w:r w:rsidRPr="00D666CC">
        <w:rPr>
          <w:b/>
        </w:rPr>
        <w:lastRenderedPageBreak/>
        <w:t>12.</w:t>
      </w:r>
      <w:r w:rsidRPr="00D666CC">
        <w:rPr>
          <w:b/>
        </w:rPr>
        <w:tab/>
        <w:t>DISPOSIÇÕES FINAIS</w:t>
      </w:r>
    </w:p>
    <w:p w14:paraId="0C3C5D8B" w14:textId="3A57B515" w:rsidR="00D666CC" w:rsidRDefault="005F4C5D" w:rsidP="0048745E">
      <w:pPr>
        <w:widowControl w:val="0"/>
        <w:spacing w:before="120" w:after="120" w:line="360" w:lineRule="auto"/>
        <w:ind w:right="140"/>
        <w:jc w:val="both"/>
        <w:rPr>
          <w:rFonts w:ascii="Times New Roman" w:hAnsi="Times New Roman" w:cs="Times New Roman"/>
          <w:sz w:val="22"/>
          <w:szCs w:val="22"/>
        </w:rPr>
      </w:pPr>
      <w:r w:rsidRPr="0048745E">
        <w:rPr>
          <w:rFonts w:ascii="Times New Roman" w:hAnsi="Times New Roman" w:cs="Times New Roman"/>
          <w:sz w:val="22"/>
          <w:szCs w:val="22"/>
        </w:rPr>
        <w:t>12.1. As informações contidas neste Termo de Referência não são classificadas como sigilosas.</w:t>
      </w:r>
    </w:p>
    <w:p w14:paraId="51CAC5A3" w14:textId="77777777" w:rsidR="00D666CC" w:rsidRPr="0048745E" w:rsidRDefault="00D666CC" w:rsidP="0048745E">
      <w:pPr>
        <w:widowControl w:val="0"/>
        <w:spacing w:before="120" w:after="120" w:line="360" w:lineRule="auto"/>
        <w:ind w:right="140"/>
        <w:jc w:val="both"/>
        <w:rPr>
          <w:rFonts w:ascii="Times New Roman" w:hAnsi="Times New Roman" w:cs="Times New Roman"/>
          <w:sz w:val="22"/>
          <w:szCs w:val="22"/>
        </w:rPr>
      </w:pPr>
    </w:p>
    <w:p w14:paraId="3EE70075" w14:textId="77777777" w:rsidR="005F4C5D" w:rsidRPr="0048745E" w:rsidRDefault="005F4C5D" w:rsidP="0048745E">
      <w:pPr>
        <w:pStyle w:val="PargrafodaLista"/>
        <w:widowControl w:val="0"/>
        <w:spacing w:before="120" w:after="120" w:line="360" w:lineRule="auto"/>
        <w:ind w:left="0" w:right="140"/>
        <w:contextualSpacing w:val="0"/>
        <w:jc w:val="both"/>
        <w:rPr>
          <w:rFonts w:ascii="Times New Roman" w:hAnsi="Times New Roman" w:cs="Times New Roman"/>
          <w:b/>
          <w:bCs/>
          <w:color w:val="EE0000"/>
          <w:sz w:val="22"/>
          <w:szCs w:val="22"/>
        </w:rPr>
      </w:pPr>
      <w:r w:rsidRPr="0048745E">
        <w:rPr>
          <w:rFonts w:ascii="Times New Roman" w:hAnsi="Times New Roman" w:cs="Times New Roman"/>
          <w:b/>
          <w:bCs/>
          <w:color w:val="EE0000"/>
          <w:sz w:val="22"/>
          <w:szCs w:val="22"/>
        </w:rPr>
        <w:t>13. DAS PARTES INTEGRANTES DESTE TERMO</w:t>
      </w:r>
    </w:p>
    <w:p w14:paraId="3F094D5D" w14:textId="77777777" w:rsidR="005F4C5D" w:rsidRPr="0048745E" w:rsidRDefault="005F4C5D" w:rsidP="0048745E">
      <w:pPr>
        <w:widowControl w:val="0"/>
        <w:spacing w:before="120" w:after="120" w:line="360" w:lineRule="auto"/>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13.1. Integram este Termo de Referência com se aqui estivessem transcritos:</w:t>
      </w:r>
    </w:p>
    <w:p w14:paraId="62E9BFDA" w14:textId="77777777" w:rsidR="005F4C5D" w:rsidRPr="0048745E" w:rsidRDefault="005F4C5D" w:rsidP="0048745E">
      <w:pPr>
        <w:widowControl w:val="0"/>
        <w:spacing w:before="120" w:after="120" w:line="360" w:lineRule="auto"/>
        <w:jc w:val="both"/>
        <w:rPr>
          <w:rFonts w:ascii="Times New Roman" w:hAnsi="Times New Roman" w:cs="Times New Roman"/>
          <w:color w:val="FF0000"/>
          <w:sz w:val="22"/>
          <w:szCs w:val="22"/>
        </w:rPr>
      </w:pPr>
      <w:r w:rsidRPr="0048745E">
        <w:rPr>
          <w:rFonts w:ascii="Times New Roman" w:hAnsi="Times New Roman" w:cs="Times New Roman"/>
          <w:color w:val="FF0000"/>
          <w:sz w:val="22"/>
          <w:szCs w:val="22"/>
        </w:rPr>
        <w:t>13.1.1. Anexo TR-I – Estudo Técnico Preliminar.</w:t>
      </w:r>
    </w:p>
    <w:p w14:paraId="3C71EA95" w14:textId="77777777" w:rsidR="005F4C5D" w:rsidRPr="0048745E" w:rsidRDefault="005F4C5D" w:rsidP="0048745E">
      <w:pPr>
        <w:spacing w:before="120" w:after="120" w:line="360" w:lineRule="auto"/>
        <w:ind w:right="140"/>
        <w:jc w:val="both"/>
        <w:rPr>
          <w:rFonts w:ascii="Times New Roman" w:hAnsi="Times New Roman" w:cs="Times New Roman"/>
          <w:sz w:val="22"/>
          <w:szCs w:val="22"/>
        </w:rPr>
      </w:pPr>
    </w:p>
    <w:p w14:paraId="79412E8B" w14:textId="77777777" w:rsidR="005F4C5D" w:rsidRPr="0048745E" w:rsidRDefault="005F4C5D" w:rsidP="0048745E">
      <w:pPr>
        <w:spacing w:before="120" w:after="120" w:line="360" w:lineRule="auto"/>
        <w:ind w:right="140"/>
        <w:jc w:val="both"/>
        <w:rPr>
          <w:rFonts w:ascii="Times New Roman" w:hAnsi="Times New Roman" w:cs="Times New Roman"/>
          <w:sz w:val="22"/>
          <w:szCs w:val="22"/>
        </w:rPr>
      </w:pPr>
      <w:r w:rsidRPr="0048745E">
        <w:rPr>
          <w:rFonts w:ascii="Times New Roman" w:hAnsi="Times New Roman" w:cs="Times New Roman"/>
          <w:sz w:val="22"/>
          <w:szCs w:val="22"/>
        </w:rPr>
        <w:t>Salvador/BA, 31 de março de 2026.</w:t>
      </w:r>
    </w:p>
    <w:p w14:paraId="54A37139" w14:textId="77777777" w:rsidR="005F4C5D" w:rsidRPr="009B4B89" w:rsidRDefault="005F4C5D" w:rsidP="0048745E">
      <w:pPr>
        <w:spacing w:before="120" w:after="120" w:line="360" w:lineRule="auto"/>
        <w:ind w:right="140"/>
        <w:jc w:val="both"/>
        <w:rPr>
          <w:rFonts w:ascii="Times New Roman" w:hAnsi="Times New Roman" w:cs="Times New Roman"/>
          <w:sz w:val="22"/>
          <w:szCs w:val="22"/>
          <w:lang w:val="es-ES"/>
        </w:rPr>
      </w:pPr>
      <w:r w:rsidRPr="009B4B89">
        <w:rPr>
          <w:rFonts w:ascii="Times New Roman" w:hAnsi="Times New Roman" w:cs="Times New Roman"/>
          <w:sz w:val="22"/>
          <w:szCs w:val="22"/>
          <w:lang w:val="es-ES"/>
        </w:rPr>
        <w:t>Solicitado por:</w:t>
      </w:r>
    </w:p>
    <w:p w14:paraId="1D3B72BF" w14:textId="77777777" w:rsidR="005F4C5D" w:rsidRPr="009B4B89" w:rsidRDefault="005F4C5D" w:rsidP="005F4C5D">
      <w:pPr>
        <w:spacing w:before="120" w:after="120"/>
        <w:ind w:right="140"/>
        <w:jc w:val="both"/>
        <w:rPr>
          <w:rFonts w:cstheme="minorHAnsi"/>
          <w:lang w:val="es-ES"/>
        </w:rPr>
      </w:pPr>
    </w:p>
    <w:p w14:paraId="0CADD777" w14:textId="77777777" w:rsidR="005F4C5D" w:rsidRPr="009B4B89" w:rsidRDefault="005F4C5D" w:rsidP="00D666CC">
      <w:pPr>
        <w:ind w:right="140"/>
        <w:rPr>
          <w:rFonts w:ascii="Times New Roman" w:hAnsi="Times New Roman" w:cs="Times New Roman"/>
          <w:b/>
          <w:sz w:val="22"/>
          <w:szCs w:val="22"/>
          <w:lang w:val="es-ES"/>
        </w:rPr>
      </w:pPr>
      <w:r w:rsidRPr="009B4B89">
        <w:rPr>
          <w:rFonts w:ascii="Times New Roman" w:hAnsi="Times New Roman" w:cs="Times New Roman"/>
          <w:b/>
          <w:sz w:val="22"/>
          <w:szCs w:val="22"/>
          <w:lang w:val="es-ES"/>
        </w:rPr>
        <w:t>_____________________________</w:t>
      </w:r>
    </w:p>
    <w:p w14:paraId="042FAE0D" w14:textId="77777777" w:rsidR="005F4C5D" w:rsidRPr="009B4B89" w:rsidRDefault="005F4C5D" w:rsidP="00D666CC">
      <w:pPr>
        <w:tabs>
          <w:tab w:val="left" w:pos="0"/>
        </w:tabs>
        <w:ind w:right="140"/>
        <w:rPr>
          <w:rFonts w:ascii="Times New Roman" w:hAnsi="Times New Roman" w:cs="Times New Roman"/>
          <w:b/>
          <w:sz w:val="22"/>
          <w:szCs w:val="22"/>
          <w:lang w:val="es-ES"/>
        </w:rPr>
      </w:pPr>
      <w:r w:rsidRPr="009B4B89">
        <w:rPr>
          <w:rFonts w:ascii="Times New Roman" w:hAnsi="Times New Roman" w:cs="Times New Roman"/>
          <w:b/>
          <w:sz w:val="22"/>
          <w:szCs w:val="22"/>
          <w:lang w:val="es-ES"/>
        </w:rPr>
        <w:t xml:space="preserve">Mayara Vasconcelos </w:t>
      </w:r>
    </w:p>
    <w:p w14:paraId="3434D694" w14:textId="77777777" w:rsidR="005F4C5D" w:rsidRPr="009B4B89" w:rsidRDefault="005F4C5D" w:rsidP="00D666CC">
      <w:pPr>
        <w:tabs>
          <w:tab w:val="left" w:pos="0"/>
        </w:tabs>
        <w:ind w:right="140"/>
        <w:rPr>
          <w:rFonts w:ascii="Times New Roman" w:hAnsi="Times New Roman" w:cs="Times New Roman"/>
          <w:bCs/>
          <w:sz w:val="22"/>
          <w:szCs w:val="22"/>
          <w:lang w:val="es-ES"/>
        </w:rPr>
      </w:pPr>
      <w:r w:rsidRPr="009B4B89">
        <w:rPr>
          <w:rFonts w:ascii="Times New Roman" w:hAnsi="Times New Roman" w:cs="Times New Roman"/>
          <w:bCs/>
          <w:sz w:val="22"/>
          <w:szCs w:val="22"/>
          <w:lang w:val="es-ES"/>
        </w:rPr>
        <w:t>Coordenadora de OPME/HAN</w:t>
      </w:r>
    </w:p>
    <w:p w14:paraId="6A18CBE5" w14:textId="77777777" w:rsidR="005F4C5D" w:rsidRPr="009B4B89" w:rsidRDefault="005F4C5D" w:rsidP="00D666CC">
      <w:pPr>
        <w:tabs>
          <w:tab w:val="left" w:pos="0"/>
        </w:tabs>
        <w:ind w:right="140"/>
        <w:rPr>
          <w:rFonts w:ascii="Times New Roman" w:hAnsi="Times New Roman" w:cs="Times New Roman"/>
          <w:bCs/>
          <w:sz w:val="22"/>
          <w:szCs w:val="22"/>
          <w:lang w:val="es-ES"/>
        </w:rPr>
      </w:pPr>
    </w:p>
    <w:p w14:paraId="5453121E" w14:textId="77777777" w:rsidR="005F4C5D" w:rsidRPr="009B4B89" w:rsidRDefault="005F4C5D" w:rsidP="00D666CC">
      <w:pPr>
        <w:tabs>
          <w:tab w:val="left" w:pos="0"/>
        </w:tabs>
        <w:ind w:right="140"/>
        <w:rPr>
          <w:rFonts w:ascii="Times New Roman" w:hAnsi="Times New Roman" w:cs="Times New Roman"/>
          <w:bCs/>
          <w:sz w:val="22"/>
          <w:szCs w:val="22"/>
          <w:lang w:val="es-ES"/>
        </w:rPr>
      </w:pPr>
    </w:p>
    <w:p w14:paraId="11EAE164" w14:textId="77777777" w:rsidR="005F4C5D" w:rsidRPr="009B4B89" w:rsidRDefault="005F4C5D" w:rsidP="00D666CC">
      <w:pPr>
        <w:ind w:right="140"/>
        <w:rPr>
          <w:rFonts w:ascii="Times New Roman" w:hAnsi="Times New Roman" w:cs="Times New Roman"/>
          <w:b/>
          <w:sz w:val="22"/>
          <w:szCs w:val="22"/>
          <w:lang w:val="es-ES"/>
        </w:rPr>
      </w:pPr>
    </w:p>
    <w:p w14:paraId="7AD580A8" w14:textId="77777777" w:rsidR="005F4C5D" w:rsidRPr="00D666CC" w:rsidRDefault="005F4C5D" w:rsidP="00D666CC">
      <w:pPr>
        <w:ind w:right="140"/>
        <w:rPr>
          <w:rFonts w:ascii="Times New Roman" w:hAnsi="Times New Roman" w:cs="Times New Roman"/>
          <w:b/>
          <w:sz w:val="22"/>
          <w:szCs w:val="22"/>
        </w:rPr>
      </w:pPr>
      <w:r w:rsidRPr="00D666CC">
        <w:rPr>
          <w:rFonts w:ascii="Times New Roman" w:hAnsi="Times New Roman" w:cs="Times New Roman"/>
          <w:b/>
          <w:sz w:val="22"/>
          <w:szCs w:val="22"/>
        </w:rPr>
        <w:t>_____________________________</w:t>
      </w:r>
    </w:p>
    <w:p w14:paraId="6BB5AA3C" w14:textId="77777777" w:rsidR="005F4C5D" w:rsidRPr="00D666CC" w:rsidRDefault="005F4C5D" w:rsidP="00D666CC">
      <w:pPr>
        <w:tabs>
          <w:tab w:val="left" w:pos="0"/>
        </w:tabs>
        <w:ind w:right="140"/>
        <w:rPr>
          <w:rFonts w:ascii="Times New Roman" w:hAnsi="Times New Roman" w:cs="Times New Roman"/>
          <w:b/>
          <w:sz w:val="22"/>
          <w:szCs w:val="22"/>
        </w:rPr>
      </w:pPr>
      <w:r w:rsidRPr="00D666CC">
        <w:rPr>
          <w:rFonts w:ascii="Times New Roman" w:hAnsi="Times New Roman" w:cs="Times New Roman"/>
          <w:b/>
          <w:sz w:val="22"/>
          <w:szCs w:val="22"/>
        </w:rPr>
        <w:t>Jefferson O. Carvalho Gama</w:t>
      </w:r>
    </w:p>
    <w:p w14:paraId="3350ADB8" w14:textId="77777777" w:rsidR="005F4C5D" w:rsidRPr="00D666CC" w:rsidRDefault="005F4C5D" w:rsidP="00D666CC">
      <w:pPr>
        <w:tabs>
          <w:tab w:val="left" w:pos="0"/>
        </w:tabs>
        <w:ind w:right="140"/>
        <w:rPr>
          <w:rFonts w:ascii="Times New Roman" w:hAnsi="Times New Roman" w:cs="Times New Roman"/>
          <w:bCs/>
          <w:sz w:val="22"/>
          <w:szCs w:val="22"/>
        </w:rPr>
      </w:pPr>
      <w:r w:rsidRPr="00D666CC">
        <w:rPr>
          <w:rFonts w:ascii="Times New Roman" w:hAnsi="Times New Roman" w:cs="Times New Roman"/>
          <w:bCs/>
          <w:sz w:val="22"/>
          <w:szCs w:val="22"/>
        </w:rPr>
        <w:t>Gerente de Suprimentos/HAN</w:t>
      </w:r>
    </w:p>
    <w:p w14:paraId="3925314E" w14:textId="77777777" w:rsidR="005F4C5D" w:rsidRPr="00D666CC" w:rsidRDefault="005F4C5D" w:rsidP="00D666CC">
      <w:pPr>
        <w:tabs>
          <w:tab w:val="left" w:pos="0"/>
        </w:tabs>
        <w:ind w:right="140"/>
        <w:jc w:val="center"/>
        <w:rPr>
          <w:rFonts w:ascii="Times New Roman" w:hAnsi="Times New Roman" w:cs="Times New Roman"/>
          <w:b/>
          <w:sz w:val="22"/>
          <w:szCs w:val="22"/>
        </w:rPr>
      </w:pPr>
    </w:p>
    <w:p w14:paraId="62E13F6C" w14:textId="77777777" w:rsidR="005F4C5D" w:rsidRPr="00D666CC" w:rsidRDefault="005F4C5D" w:rsidP="00D666CC">
      <w:pPr>
        <w:jc w:val="right"/>
        <w:rPr>
          <w:rFonts w:ascii="Times New Roman" w:eastAsia="Calibri" w:hAnsi="Times New Roman" w:cs="Times New Roman"/>
          <w:b/>
          <w:bCs/>
          <w:iCs/>
          <w:sz w:val="22"/>
          <w:szCs w:val="22"/>
        </w:rPr>
      </w:pPr>
    </w:p>
    <w:p w14:paraId="764AF403" w14:textId="77777777" w:rsidR="005F4C5D" w:rsidRPr="00D666CC" w:rsidRDefault="005F4C5D" w:rsidP="00D666CC">
      <w:pPr>
        <w:jc w:val="right"/>
        <w:rPr>
          <w:rFonts w:ascii="Times New Roman" w:eastAsia="Calibri" w:hAnsi="Times New Roman" w:cs="Times New Roman"/>
          <w:sz w:val="22"/>
          <w:szCs w:val="22"/>
        </w:rPr>
      </w:pPr>
      <w:r w:rsidRPr="00D666CC">
        <w:rPr>
          <w:rFonts w:ascii="Times New Roman" w:eastAsia="Calibri" w:hAnsi="Times New Roman" w:cs="Times New Roman"/>
          <w:b/>
          <w:bCs/>
          <w:iCs/>
          <w:sz w:val="22"/>
          <w:szCs w:val="22"/>
        </w:rPr>
        <w:t>APROVO O PRESENTE TERMO DE REFERÊNCIA</w:t>
      </w:r>
    </w:p>
    <w:p w14:paraId="348018DE" w14:textId="565988E3" w:rsidR="005F4C5D" w:rsidRDefault="005F4C5D" w:rsidP="00D666CC">
      <w:pPr>
        <w:autoSpaceDE w:val="0"/>
        <w:autoSpaceDN w:val="0"/>
        <w:adjustRightInd w:val="0"/>
        <w:jc w:val="right"/>
        <w:rPr>
          <w:rFonts w:ascii="Times New Roman" w:eastAsia="Calibri" w:hAnsi="Times New Roman" w:cs="Times New Roman"/>
          <w:b/>
          <w:bCs/>
          <w:iCs/>
          <w:sz w:val="22"/>
          <w:szCs w:val="22"/>
        </w:rPr>
      </w:pPr>
      <w:r w:rsidRPr="00D666CC">
        <w:rPr>
          <w:rFonts w:ascii="Times New Roman" w:eastAsia="Calibri" w:hAnsi="Times New Roman" w:cs="Times New Roman"/>
          <w:b/>
          <w:bCs/>
          <w:iCs/>
          <w:sz w:val="22"/>
          <w:szCs w:val="22"/>
        </w:rPr>
        <w:t>E AUTORIZO A REALIZAÇÃO DA LICITAÇÃO.</w:t>
      </w:r>
    </w:p>
    <w:p w14:paraId="43E55BA9" w14:textId="77777777" w:rsidR="00D666CC" w:rsidRDefault="00D666CC" w:rsidP="00D666CC">
      <w:pPr>
        <w:autoSpaceDE w:val="0"/>
        <w:autoSpaceDN w:val="0"/>
        <w:adjustRightInd w:val="0"/>
        <w:jc w:val="right"/>
        <w:rPr>
          <w:rFonts w:ascii="Times New Roman" w:eastAsia="Calibri" w:hAnsi="Times New Roman" w:cs="Times New Roman"/>
          <w:b/>
          <w:bCs/>
          <w:iCs/>
          <w:sz w:val="22"/>
          <w:szCs w:val="22"/>
        </w:rPr>
      </w:pPr>
    </w:p>
    <w:p w14:paraId="601A5878" w14:textId="12B25114" w:rsidR="00D666CC" w:rsidRDefault="00D666CC" w:rsidP="00D666CC">
      <w:pPr>
        <w:autoSpaceDE w:val="0"/>
        <w:autoSpaceDN w:val="0"/>
        <w:adjustRightInd w:val="0"/>
        <w:jc w:val="right"/>
        <w:rPr>
          <w:rFonts w:ascii="Times New Roman" w:eastAsia="Calibri" w:hAnsi="Times New Roman" w:cs="Times New Roman"/>
          <w:b/>
          <w:bCs/>
          <w:iCs/>
          <w:sz w:val="22"/>
          <w:szCs w:val="22"/>
        </w:rPr>
      </w:pPr>
    </w:p>
    <w:p w14:paraId="5DDD27FB" w14:textId="77777777" w:rsidR="00D666CC" w:rsidRPr="00D666CC" w:rsidRDefault="00D666CC" w:rsidP="00D666CC">
      <w:pPr>
        <w:autoSpaceDE w:val="0"/>
        <w:autoSpaceDN w:val="0"/>
        <w:adjustRightInd w:val="0"/>
        <w:jc w:val="right"/>
        <w:rPr>
          <w:rFonts w:ascii="Times New Roman" w:eastAsia="Calibri" w:hAnsi="Times New Roman" w:cs="Times New Roman"/>
          <w:b/>
          <w:bCs/>
          <w:iCs/>
          <w:sz w:val="22"/>
          <w:szCs w:val="22"/>
        </w:rPr>
      </w:pPr>
    </w:p>
    <w:p w14:paraId="3146C734" w14:textId="6A2BA9C3" w:rsidR="005F4C5D" w:rsidRDefault="005F4C5D" w:rsidP="00D666CC">
      <w:pPr>
        <w:autoSpaceDE w:val="0"/>
        <w:autoSpaceDN w:val="0"/>
        <w:adjustRightInd w:val="0"/>
        <w:ind w:right="140"/>
        <w:jc w:val="right"/>
        <w:rPr>
          <w:rFonts w:ascii="Times New Roman" w:eastAsia="Calibri" w:hAnsi="Times New Roman" w:cs="Times New Roman"/>
          <w:sz w:val="22"/>
          <w:szCs w:val="22"/>
        </w:rPr>
      </w:pPr>
      <w:r w:rsidRPr="00D666CC">
        <w:rPr>
          <w:rFonts w:ascii="Times New Roman" w:eastAsia="Calibri" w:hAnsi="Times New Roman" w:cs="Times New Roman"/>
          <w:sz w:val="22"/>
          <w:szCs w:val="22"/>
        </w:rPr>
        <w:t>________________________________</w:t>
      </w:r>
    </w:p>
    <w:p w14:paraId="281C83AB" w14:textId="77777777" w:rsidR="00D666CC" w:rsidRPr="00D666CC" w:rsidRDefault="00D666CC" w:rsidP="00D666CC">
      <w:pPr>
        <w:autoSpaceDE w:val="0"/>
        <w:autoSpaceDN w:val="0"/>
        <w:adjustRightInd w:val="0"/>
        <w:ind w:right="140"/>
        <w:jc w:val="right"/>
        <w:rPr>
          <w:rFonts w:ascii="Times New Roman" w:eastAsia="Calibri" w:hAnsi="Times New Roman" w:cs="Times New Roman"/>
          <w:sz w:val="22"/>
          <w:szCs w:val="22"/>
        </w:rPr>
      </w:pPr>
    </w:p>
    <w:p w14:paraId="0354E578" w14:textId="77777777" w:rsidR="005F4C5D" w:rsidRPr="00D666CC" w:rsidRDefault="005F4C5D" w:rsidP="00D666CC">
      <w:pPr>
        <w:autoSpaceDE w:val="0"/>
        <w:autoSpaceDN w:val="0"/>
        <w:adjustRightInd w:val="0"/>
        <w:ind w:right="140"/>
        <w:jc w:val="right"/>
        <w:rPr>
          <w:rFonts w:ascii="Times New Roman" w:eastAsia="Calibri" w:hAnsi="Times New Roman" w:cs="Times New Roman"/>
          <w:sz w:val="22"/>
          <w:szCs w:val="22"/>
        </w:rPr>
      </w:pPr>
      <w:r w:rsidRPr="00D666CC">
        <w:rPr>
          <w:rFonts w:ascii="Times New Roman" w:eastAsia="Calibri" w:hAnsi="Times New Roman" w:cs="Times New Roman"/>
          <w:b/>
          <w:bCs/>
          <w:sz w:val="22"/>
          <w:szCs w:val="22"/>
        </w:rPr>
        <w:t>Dr. Luiz Carlos Santana Passos</w:t>
      </w:r>
    </w:p>
    <w:p w14:paraId="6AF3DC52" w14:textId="77777777" w:rsidR="005F4C5D" w:rsidRPr="00D666CC" w:rsidRDefault="005F4C5D" w:rsidP="00D666CC">
      <w:pPr>
        <w:autoSpaceDE w:val="0"/>
        <w:autoSpaceDN w:val="0"/>
        <w:adjustRightInd w:val="0"/>
        <w:ind w:right="140"/>
        <w:jc w:val="right"/>
        <w:rPr>
          <w:rFonts w:ascii="Times New Roman" w:eastAsia="Calibri" w:hAnsi="Times New Roman" w:cs="Times New Roman"/>
          <w:sz w:val="22"/>
          <w:szCs w:val="22"/>
        </w:rPr>
      </w:pPr>
      <w:r w:rsidRPr="00D666CC">
        <w:rPr>
          <w:rFonts w:ascii="Times New Roman" w:eastAsia="Calibri" w:hAnsi="Times New Roman" w:cs="Times New Roman"/>
          <w:sz w:val="22"/>
          <w:szCs w:val="22"/>
        </w:rPr>
        <w:t>Diretor Geral – HAN</w:t>
      </w:r>
    </w:p>
    <w:p w14:paraId="28582AAE" w14:textId="77777777" w:rsidR="005F4C5D" w:rsidRPr="00D666CC" w:rsidRDefault="005F4C5D" w:rsidP="00D666CC">
      <w:pPr>
        <w:ind w:right="140"/>
        <w:jc w:val="right"/>
        <w:rPr>
          <w:rFonts w:ascii="Times New Roman" w:eastAsia="Calibri" w:hAnsi="Times New Roman" w:cs="Times New Roman"/>
          <w:sz w:val="22"/>
          <w:szCs w:val="22"/>
        </w:rPr>
      </w:pPr>
      <w:r w:rsidRPr="00D666CC">
        <w:rPr>
          <w:rFonts w:ascii="Times New Roman" w:eastAsia="Calibri" w:hAnsi="Times New Roman" w:cs="Times New Roman"/>
          <w:b/>
          <w:bCs/>
          <w:sz w:val="22"/>
          <w:szCs w:val="22"/>
        </w:rPr>
        <w:t>Salvador</w:t>
      </w:r>
      <w:r w:rsidRPr="00D666CC">
        <w:rPr>
          <w:rFonts w:ascii="Times New Roman" w:eastAsia="Calibri" w:hAnsi="Times New Roman" w:cs="Times New Roman"/>
          <w:sz w:val="22"/>
          <w:szCs w:val="22"/>
        </w:rPr>
        <w:t>, ____/_____/_____</w:t>
      </w:r>
    </w:p>
    <w:p w14:paraId="596A2D8D" w14:textId="77777777" w:rsidR="005F4C5D" w:rsidRPr="00D666CC" w:rsidRDefault="005F4C5D" w:rsidP="005F4C5D">
      <w:pPr>
        <w:spacing w:before="120" w:after="120"/>
        <w:ind w:right="140"/>
        <w:jc w:val="right"/>
        <w:rPr>
          <w:rFonts w:ascii="Times New Roman" w:eastAsia="Calibri" w:hAnsi="Times New Roman" w:cs="Times New Roman"/>
          <w:sz w:val="22"/>
          <w:szCs w:val="22"/>
        </w:rPr>
      </w:pPr>
    </w:p>
    <w:p w14:paraId="596259FB" w14:textId="77777777" w:rsidR="005F4C5D" w:rsidRPr="0095313C" w:rsidRDefault="005F4C5D" w:rsidP="005F4C5D">
      <w:pPr>
        <w:spacing w:before="120" w:after="120"/>
        <w:ind w:right="140"/>
        <w:jc w:val="right"/>
        <w:rPr>
          <w:rFonts w:eastAsia="Calibri" w:cstheme="minorHAnsi"/>
        </w:rPr>
      </w:pPr>
    </w:p>
    <w:p w14:paraId="2D22D145" w14:textId="77777777" w:rsidR="005F4C5D" w:rsidRPr="0095313C" w:rsidRDefault="005F4C5D" w:rsidP="005F4C5D">
      <w:pPr>
        <w:spacing w:before="120" w:after="120"/>
        <w:ind w:right="140"/>
        <w:jc w:val="right"/>
        <w:rPr>
          <w:rFonts w:eastAsia="Calibri" w:cstheme="minorHAnsi"/>
        </w:rPr>
      </w:pPr>
    </w:p>
    <w:p w14:paraId="2BC30ACD" w14:textId="77777777" w:rsidR="005F4C5D" w:rsidRPr="0095313C" w:rsidRDefault="005F4C5D" w:rsidP="005F4C5D">
      <w:pPr>
        <w:spacing w:before="120" w:after="120"/>
        <w:ind w:right="140"/>
        <w:jc w:val="right"/>
        <w:rPr>
          <w:rFonts w:eastAsia="Calibri" w:cstheme="minorHAnsi"/>
        </w:rPr>
      </w:pPr>
    </w:p>
    <w:p w14:paraId="74821FEE" w14:textId="77777777" w:rsidR="005F4C5D" w:rsidRPr="0095313C" w:rsidRDefault="005F4C5D" w:rsidP="005F4C5D">
      <w:pPr>
        <w:spacing w:before="120" w:after="120"/>
        <w:ind w:right="140"/>
        <w:jc w:val="right"/>
        <w:rPr>
          <w:rFonts w:eastAsia="Calibri" w:cstheme="minorHAnsi"/>
        </w:rPr>
      </w:pPr>
    </w:p>
    <w:p w14:paraId="3F0FD5E9" w14:textId="77777777" w:rsidR="005F4C5D" w:rsidRDefault="005F4C5D" w:rsidP="005F4C5D">
      <w:pPr>
        <w:spacing w:before="120" w:after="120"/>
        <w:ind w:right="140"/>
        <w:jc w:val="right"/>
        <w:rPr>
          <w:rFonts w:eastAsia="Calibri" w:cstheme="minorHAnsi"/>
        </w:rPr>
      </w:pPr>
    </w:p>
    <w:p w14:paraId="5D8E2D93" w14:textId="77777777" w:rsidR="005F4C5D" w:rsidRDefault="005F4C5D" w:rsidP="005F4C5D">
      <w:pPr>
        <w:spacing w:before="120" w:after="120"/>
        <w:ind w:right="140"/>
        <w:jc w:val="right"/>
        <w:rPr>
          <w:rFonts w:eastAsia="Calibri" w:cstheme="minorHAnsi"/>
        </w:rPr>
      </w:pPr>
    </w:p>
    <w:p w14:paraId="327749C1" w14:textId="77777777" w:rsidR="005F4C5D" w:rsidRDefault="005F4C5D" w:rsidP="005F4C5D">
      <w:pPr>
        <w:spacing w:before="120" w:after="120"/>
        <w:ind w:right="140"/>
        <w:jc w:val="right"/>
        <w:rPr>
          <w:rFonts w:eastAsia="Calibri" w:cstheme="minorHAnsi"/>
        </w:rPr>
      </w:pPr>
    </w:p>
    <w:p w14:paraId="2555336D" w14:textId="77777777" w:rsidR="005F4C5D" w:rsidRDefault="005F4C5D" w:rsidP="005F4C5D">
      <w:pPr>
        <w:spacing w:before="120" w:after="120"/>
        <w:ind w:right="140"/>
        <w:jc w:val="right"/>
        <w:rPr>
          <w:rFonts w:eastAsia="Calibri" w:cstheme="minorHAnsi"/>
        </w:rPr>
      </w:pPr>
    </w:p>
    <w:p w14:paraId="50A2ACEC" w14:textId="77777777" w:rsidR="005F4C5D" w:rsidRDefault="005F4C5D" w:rsidP="005F4C5D">
      <w:pPr>
        <w:spacing w:before="120" w:after="120"/>
        <w:ind w:right="140"/>
        <w:jc w:val="right"/>
        <w:rPr>
          <w:rFonts w:eastAsia="Calibri" w:cstheme="minorHAnsi"/>
        </w:rPr>
      </w:pPr>
    </w:p>
    <w:p w14:paraId="0BD0A8CA" w14:textId="77777777" w:rsidR="005F4C5D" w:rsidRDefault="005F4C5D" w:rsidP="005F4C5D">
      <w:pPr>
        <w:spacing w:before="120" w:after="120"/>
        <w:ind w:right="140"/>
        <w:jc w:val="right"/>
        <w:rPr>
          <w:rFonts w:eastAsia="Calibri" w:cstheme="minorHAnsi"/>
        </w:rPr>
      </w:pPr>
    </w:p>
    <w:p w14:paraId="5EE7F2B2" w14:textId="77777777" w:rsidR="005F4C5D" w:rsidRDefault="005F4C5D" w:rsidP="005F4C5D">
      <w:pPr>
        <w:spacing w:before="120" w:after="120"/>
        <w:ind w:right="140"/>
        <w:jc w:val="right"/>
        <w:rPr>
          <w:rFonts w:eastAsia="Calibri" w:cstheme="minorHAnsi"/>
        </w:rPr>
      </w:pPr>
    </w:p>
    <w:p w14:paraId="0356820A" w14:textId="77777777" w:rsidR="005F4C5D" w:rsidRDefault="005F4C5D" w:rsidP="005F4C5D">
      <w:pPr>
        <w:spacing w:before="120" w:after="120"/>
        <w:ind w:right="140"/>
        <w:jc w:val="right"/>
        <w:rPr>
          <w:rFonts w:eastAsia="Calibri" w:cstheme="minorHAnsi"/>
        </w:rPr>
      </w:pPr>
    </w:p>
    <w:p w14:paraId="585982A6" w14:textId="77777777" w:rsidR="005F4C5D" w:rsidRPr="00D666CC" w:rsidRDefault="005F4C5D" w:rsidP="005F4C5D">
      <w:pPr>
        <w:ind w:right="140"/>
        <w:jc w:val="center"/>
        <w:rPr>
          <w:rFonts w:ascii="Times New Roman" w:hAnsi="Times New Roman" w:cs="Times New Roman"/>
          <w:b/>
          <w:bCs/>
          <w:sz w:val="22"/>
          <w:szCs w:val="22"/>
        </w:rPr>
      </w:pPr>
      <w:r w:rsidRPr="00D666CC">
        <w:rPr>
          <w:rFonts w:ascii="Times New Roman" w:hAnsi="Times New Roman" w:cs="Times New Roman"/>
          <w:b/>
          <w:bCs/>
          <w:sz w:val="22"/>
          <w:szCs w:val="22"/>
        </w:rPr>
        <w:t>ANEXO TR – I</w:t>
      </w:r>
    </w:p>
    <w:p w14:paraId="7CF6121D" w14:textId="77777777" w:rsidR="005F4C5D" w:rsidRPr="00D666CC" w:rsidRDefault="005F4C5D" w:rsidP="005F4C5D">
      <w:pPr>
        <w:pStyle w:val="Ttulo1"/>
        <w:spacing w:before="0"/>
        <w:jc w:val="center"/>
        <w:rPr>
          <w:rFonts w:ascii="Times New Roman" w:hAnsi="Times New Roman" w:cs="Times New Roman"/>
          <w:b w:val="0"/>
          <w:bCs w:val="0"/>
          <w:color w:val="000000" w:themeColor="text1"/>
          <w:sz w:val="22"/>
          <w:szCs w:val="22"/>
        </w:rPr>
      </w:pPr>
      <w:r w:rsidRPr="00D666CC">
        <w:rPr>
          <w:rFonts w:ascii="Times New Roman" w:hAnsi="Times New Roman" w:cs="Times New Roman"/>
          <w:color w:val="000000" w:themeColor="text1"/>
          <w:sz w:val="22"/>
          <w:szCs w:val="22"/>
        </w:rPr>
        <w:t>ESTUDO</w:t>
      </w:r>
      <w:r w:rsidRPr="00D666CC">
        <w:rPr>
          <w:rFonts w:ascii="Times New Roman" w:hAnsi="Times New Roman" w:cs="Times New Roman"/>
          <w:color w:val="000000" w:themeColor="text1"/>
          <w:spacing w:val="-6"/>
          <w:sz w:val="22"/>
          <w:szCs w:val="22"/>
        </w:rPr>
        <w:t xml:space="preserve"> </w:t>
      </w:r>
      <w:r w:rsidRPr="00D666CC">
        <w:rPr>
          <w:rFonts w:ascii="Times New Roman" w:hAnsi="Times New Roman" w:cs="Times New Roman"/>
          <w:color w:val="000000" w:themeColor="text1"/>
          <w:sz w:val="22"/>
          <w:szCs w:val="22"/>
        </w:rPr>
        <w:t>TÉCNICO</w:t>
      </w:r>
      <w:r w:rsidRPr="00D666CC">
        <w:rPr>
          <w:rFonts w:ascii="Times New Roman" w:hAnsi="Times New Roman" w:cs="Times New Roman"/>
          <w:color w:val="000000" w:themeColor="text1"/>
          <w:spacing w:val="-5"/>
          <w:sz w:val="22"/>
          <w:szCs w:val="22"/>
        </w:rPr>
        <w:t xml:space="preserve"> </w:t>
      </w:r>
      <w:r w:rsidRPr="00D666CC">
        <w:rPr>
          <w:rFonts w:ascii="Times New Roman" w:hAnsi="Times New Roman" w:cs="Times New Roman"/>
          <w:color w:val="000000" w:themeColor="text1"/>
          <w:spacing w:val="-2"/>
          <w:sz w:val="22"/>
          <w:szCs w:val="22"/>
        </w:rPr>
        <w:t>PRELIMINAR</w:t>
      </w:r>
    </w:p>
    <w:p w14:paraId="0721CD63" w14:textId="77777777" w:rsidR="005F4C5D" w:rsidRPr="00D666CC" w:rsidRDefault="005F4C5D" w:rsidP="005F4C5D">
      <w:pPr>
        <w:jc w:val="center"/>
        <w:rPr>
          <w:rFonts w:ascii="Times New Roman" w:hAnsi="Times New Roman" w:cs="Times New Roman"/>
          <w:b/>
          <w:color w:val="000000" w:themeColor="text1"/>
          <w:sz w:val="22"/>
          <w:szCs w:val="22"/>
        </w:rPr>
      </w:pPr>
      <w:r w:rsidRPr="00D666CC">
        <w:rPr>
          <w:rFonts w:ascii="Times New Roman" w:hAnsi="Times New Roman" w:cs="Times New Roman"/>
          <w:b/>
          <w:color w:val="000000" w:themeColor="text1"/>
          <w:sz w:val="22"/>
          <w:szCs w:val="22"/>
        </w:rPr>
        <w:t>REGISTRO</w:t>
      </w:r>
      <w:r w:rsidRPr="00D666CC">
        <w:rPr>
          <w:rFonts w:ascii="Times New Roman" w:hAnsi="Times New Roman" w:cs="Times New Roman"/>
          <w:b/>
          <w:color w:val="000000" w:themeColor="text1"/>
          <w:spacing w:val="-10"/>
          <w:sz w:val="22"/>
          <w:szCs w:val="22"/>
        </w:rPr>
        <w:t xml:space="preserve"> </w:t>
      </w:r>
      <w:r w:rsidRPr="00D666CC">
        <w:rPr>
          <w:rFonts w:ascii="Times New Roman" w:hAnsi="Times New Roman" w:cs="Times New Roman"/>
          <w:b/>
          <w:color w:val="000000" w:themeColor="text1"/>
          <w:sz w:val="22"/>
          <w:szCs w:val="22"/>
        </w:rPr>
        <w:t>PREÇO</w:t>
      </w:r>
      <w:r w:rsidRPr="00D666CC">
        <w:rPr>
          <w:rFonts w:ascii="Times New Roman" w:hAnsi="Times New Roman" w:cs="Times New Roman"/>
          <w:b/>
          <w:color w:val="000000" w:themeColor="text1"/>
          <w:spacing w:val="-6"/>
          <w:sz w:val="22"/>
          <w:szCs w:val="22"/>
        </w:rPr>
        <w:t xml:space="preserve"> </w:t>
      </w:r>
      <w:r w:rsidRPr="00D666CC">
        <w:rPr>
          <w:rFonts w:ascii="Times New Roman" w:hAnsi="Times New Roman" w:cs="Times New Roman"/>
          <w:b/>
          <w:color w:val="000000" w:themeColor="text1"/>
          <w:sz w:val="22"/>
          <w:szCs w:val="22"/>
        </w:rPr>
        <w:t>PARA</w:t>
      </w:r>
      <w:r w:rsidRPr="00D666CC">
        <w:rPr>
          <w:rFonts w:ascii="Times New Roman" w:hAnsi="Times New Roman" w:cs="Times New Roman"/>
          <w:b/>
          <w:color w:val="000000" w:themeColor="text1"/>
          <w:spacing w:val="-7"/>
          <w:sz w:val="22"/>
          <w:szCs w:val="22"/>
        </w:rPr>
        <w:t xml:space="preserve"> </w:t>
      </w:r>
      <w:r w:rsidRPr="00D666CC">
        <w:rPr>
          <w:rFonts w:ascii="Times New Roman" w:hAnsi="Times New Roman" w:cs="Times New Roman"/>
          <w:b/>
          <w:color w:val="000000" w:themeColor="text1"/>
          <w:sz w:val="22"/>
          <w:szCs w:val="22"/>
        </w:rPr>
        <w:t>FORNECIMENTO</w:t>
      </w:r>
      <w:r w:rsidRPr="00D666CC">
        <w:rPr>
          <w:rFonts w:ascii="Times New Roman" w:hAnsi="Times New Roman" w:cs="Times New Roman"/>
          <w:b/>
          <w:color w:val="000000" w:themeColor="text1"/>
          <w:spacing w:val="-5"/>
          <w:sz w:val="22"/>
          <w:szCs w:val="22"/>
        </w:rPr>
        <w:t xml:space="preserve"> </w:t>
      </w:r>
      <w:r w:rsidRPr="00D666CC">
        <w:rPr>
          <w:rFonts w:ascii="Times New Roman" w:hAnsi="Times New Roman" w:cs="Times New Roman"/>
          <w:b/>
          <w:color w:val="000000" w:themeColor="text1"/>
          <w:sz w:val="22"/>
          <w:szCs w:val="22"/>
        </w:rPr>
        <w:t>DE</w:t>
      </w:r>
      <w:r w:rsidRPr="00D666CC">
        <w:rPr>
          <w:rFonts w:ascii="Times New Roman" w:hAnsi="Times New Roman" w:cs="Times New Roman"/>
          <w:b/>
          <w:color w:val="000000" w:themeColor="text1"/>
          <w:spacing w:val="-5"/>
          <w:sz w:val="22"/>
          <w:szCs w:val="22"/>
        </w:rPr>
        <w:t xml:space="preserve"> </w:t>
      </w:r>
      <w:r w:rsidRPr="00D666CC">
        <w:rPr>
          <w:rFonts w:ascii="Times New Roman" w:hAnsi="Times New Roman" w:cs="Times New Roman"/>
          <w:b/>
          <w:color w:val="000000" w:themeColor="text1"/>
          <w:sz w:val="22"/>
          <w:szCs w:val="22"/>
        </w:rPr>
        <w:t>ÓRTESE,</w:t>
      </w:r>
      <w:r w:rsidRPr="00D666CC">
        <w:rPr>
          <w:rFonts w:ascii="Times New Roman" w:hAnsi="Times New Roman" w:cs="Times New Roman"/>
          <w:b/>
          <w:color w:val="000000" w:themeColor="text1"/>
          <w:spacing w:val="-5"/>
          <w:sz w:val="22"/>
          <w:szCs w:val="22"/>
        </w:rPr>
        <w:t xml:space="preserve"> </w:t>
      </w:r>
      <w:r w:rsidRPr="00D666CC">
        <w:rPr>
          <w:rFonts w:ascii="Times New Roman" w:hAnsi="Times New Roman" w:cs="Times New Roman"/>
          <w:b/>
          <w:color w:val="000000" w:themeColor="text1"/>
          <w:sz w:val="22"/>
          <w:szCs w:val="22"/>
        </w:rPr>
        <w:t>PRÓTESE</w:t>
      </w:r>
      <w:r w:rsidRPr="00D666CC">
        <w:rPr>
          <w:rFonts w:ascii="Times New Roman" w:hAnsi="Times New Roman" w:cs="Times New Roman"/>
          <w:b/>
          <w:color w:val="000000" w:themeColor="text1"/>
          <w:spacing w:val="-9"/>
          <w:sz w:val="22"/>
          <w:szCs w:val="22"/>
        </w:rPr>
        <w:t xml:space="preserve"> </w:t>
      </w:r>
      <w:r w:rsidRPr="00D666CC">
        <w:rPr>
          <w:rFonts w:ascii="Times New Roman" w:hAnsi="Times New Roman" w:cs="Times New Roman"/>
          <w:b/>
          <w:color w:val="000000" w:themeColor="text1"/>
          <w:sz w:val="22"/>
          <w:szCs w:val="22"/>
        </w:rPr>
        <w:t>E</w:t>
      </w:r>
      <w:r w:rsidRPr="00D666CC">
        <w:rPr>
          <w:rFonts w:ascii="Times New Roman" w:hAnsi="Times New Roman" w:cs="Times New Roman"/>
          <w:b/>
          <w:color w:val="000000" w:themeColor="text1"/>
          <w:spacing w:val="-8"/>
          <w:sz w:val="22"/>
          <w:szCs w:val="22"/>
        </w:rPr>
        <w:t xml:space="preserve"> </w:t>
      </w:r>
      <w:r w:rsidRPr="00D666CC">
        <w:rPr>
          <w:rFonts w:ascii="Times New Roman" w:hAnsi="Times New Roman" w:cs="Times New Roman"/>
          <w:b/>
          <w:color w:val="000000" w:themeColor="text1"/>
          <w:spacing w:val="-2"/>
          <w:sz w:val="22"/>
          <w:szCs w:val="22"/>
        </w:rPr>
        <w:t>MATERIAL</w:t>
      </w:r>
    </w:p>
    <w:p w14:paraId="36D10357" w14:textId="77777777" w:rsidR="005F4C5D" w:rsidRPr="00D666CC" w:rsidRDefault="005F4C5D" w:rsidP="005F4C5D">
      <w:pPr>
        <w:jc w:val="center"/>
        <w:rPr>
          <w:rFonts w:ascii="Times New Roman" w:hAnsi="Times New Roman" w:cs="Times New Roman"/>
          <w:b/>
          <w:bCs/>
          <w:sz w:val="22"/>
          <w:szCs w:val="22"/>
        </w:rPr>
      </w:pPr>
      <w:r w:rsidRPr="00D666CC">
        <w:rPr>
          <w:rFonts w:ascii="Times New Roman" w:hAnsi="Times New Roman" w:cs="Times New Roman"/>
          <w:b/>
          <w:bCs/>
          <w:sz w:val="22"/>
          <w:szCs w:val="22"/>
        </w:rPr>
        <w:t>ESPECIAL OPME – Hospital Ana Nery – HAN. ARP nº25/2026</w:t>
      </w:r>
    </w:p>
    <w:p w14:paraId="0B79F92D"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OBJETO</w:t>
      </w:r>
      <w:bookmarkStart w:id="101" w:name="_Hlk218673660"/>
    </w:p>
    <w:bookmarkEnd w:id="101"/>
    <w:p w14:paraId="6158DB4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 objeto do presente estudo consiste na seleção da proposta mais vantajosa para o eventual fornecimento de materiais destinados a procedimentos de cirurgia cardíaca, mediante o Sistema de Registro de Preços, pelo período de 12 (doze) meses, visando suprir as demandas assistenciais do Hospital Ana Nery.</w:t>
      </w:r>
    </w:p>
    <w:p w14:paraId="28E1523E"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SUPORTE LEGAL</w:t>
      </w:r>
    </w:p>
    <w:p w14:paraId="671CDC61"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contratação será regida, fundamentalmente, pelos seguintes instrumentos legais:</w:t>
      </w:r>
    </w:p>
    <w:p w14:paraId="593F567E"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Lei nº 14.133, de 01/04/2021 - Lei Geral de Licitação e Contratos Administrativos;</w:t>
      </w:r>
    </w:p>
    <w:p w14:paraId="6DE61722"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INSTRUÇÃO NORMATIVA SEGES/ME Nº 65, DE 7 DE JULHO DE 2021, dispõe sobre procedimentos administrativos básicos para a realização de pesquisa de preços para aquisição de Bens e contratação de serviços em geral;</w:t>
      </w:r>
    </w:p>
    <w:p w14:paraId="2F125AC1"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6E306B10"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Demais instrumentos normativos obrigatórios e aplicáveis ao objeto.</w:t>
      </w:r>
    </w:p>
    <w:p w14:paraId="5288338E"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ANÁLISE DA CONTRATAÇÃO ANTERIOR</w:t>
      </w:r>
    </w:p>
    <w:p w14:paraId="4E2EBA6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As contratações anteriores, através de pregão eletrônico, atenderam totalmente as necessidades do Hospital Ana Nery.</w:t>
      </w:r>
    </w:p>
    <w:p w14:paraId="71B2103B"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DA NECESSIDADE DA CONTRATAÇÃO</w:t>
      </w:r>
    </w:p>
    <w:p w14:paraId="57258937"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w:t>
      </w:r>
      <w:r w:rsidRPr="00D666CC">
        <w:rPr>
          <w:rFonts w:ascii="Times New Roman" w:hAnsi="Times New Roman" w:cs="Times New Roman"/>
          <w:sz w:val="22"/>
          <w:szCs w:val="22"/>
        </w:rPr>
        <w:lastRenderedPageBreak/>
        <w:t>vascular, implantação de marca-passo, transplante renal e cirurgia geral, dentre outros.</w:t>
      </w:r>
    </w:p>
    <w:p w14:paraId="560DDE7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6D1C731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bookmarkStart w:id="102" w:name="_Hlk218665782"/>
      <w:r w:rsidRPr="00D666CC">
        <w:rPr>
          <w:rFonts w:ascii="Times New Roman" w:hAnsi="Times New Roman" w:cs="Times New Roman"/>
          <w:sz w:val="22"/>
          <w:szCs w:val="22"/>
        </w:rPr>
        <w:t>A contratação em tela atenderá as necessidades do HAN quanto a manutenção dos procedimentos médicos realizados na HEMODINÂMICA CENTRO CIRÚRGICO, cabe ressaltar. Os quantitativos solicitados foram estimados com base nas informações de consumo, extraídas do sistema de gestão de estoques do HAN, para atender a sua demanda anual e foram aprovados e autorizados pela autoridade competente desta unidade.</w:t>
      </w:r>
    </w:p>
    <w:bookmarkEnd w:id="102"/>
    <w:p w14:paraId="77791159"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JUSTIFICATIVA PARA A NÃO APLICAÇÃO DA RESERVA DE COTA DE ATÉ 25% PARA MICROEMPRESAS E EMPRESAS DE PEQUENO PORTE</w:t>
      </w:r>
    </w:p>
    <w:p w14:paraId="7A9B803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Preliminarmente, cumpre destacar que todo procedimento licitatório deve ser precedido de planejamento técnico compatível com a realidade da Administração Pública e com as necessidades das unidades solicitantes.</w:t>
      </w:r>
    </w:p>
    <w:p w14:paraId="3A93763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462AA532"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6D10561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26C4866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5C64FE99"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Importante destacar que o próprio art. 49, inciso III, da Lei Complementar nº 123/2006, estabelece que:</w:t>
      </w:r>
    </w:p>
    <w:p w14:paraId="298823FA"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66D8F2FA"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Nesse sentido, não se trata de uma simples opção administrativa, mas de respeito ao interesse público primário, ao planejamento eficiente e à economicidade, princípios expressamente previstos no art. 5º da Lei nº 14.133/2021.</w:t>
      </w:r>
    </w:p>
    <w:p w14:paraId="2BEE53C3"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lastRenderedPageBreak/>
        <w:t>Diante de todo o exposto, fica justificada a não aplicação da reserva de cota de até 25% do objeto licitado para ME/EPP, em razão de:</w:t>
      </w:r>
    </w:p>
    <w:p w14:paraId="71102BBD"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Inviabilidade técnica e operacional no contexto do Registro de Preços;</w:t>
      </w:r>
    </w:p>
    <w:p w14:paraId="146AF1F1"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Riscos à continuidade do fornecimento de insumos de saúde;</w:t>
      </w:r>
    </w:p>
    <w:p w14:paraId="65D05CD3"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Elevação de custos administrativos e logísticos;</w:t>
      </w:r>
    </w:p>
    <w:p w14:paraId="0586064A"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Ausência de vantagem para a Administração Pública;</w:t>
      </w:r>
    </w:p>
    <w:p w14:paraId="01ABED20"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Potencial prejuízo ao conjunto do objeto a ser contratado.</w:t>
      </w:r>
    </w:p>
    <w:p w14:paraId="3BB4867E"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17986D84"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JUSTIFICATIVA PARA A VEDAÇÃO À ADESÃO À ATA DE REGISTRO DE PREÇOS POR ÓRGÃOS NÃO PARTICIPANTES</w:t>
      </w:r>
    </w:p>
    <w:p w14:paraId="4DAE0DF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295B5CC2"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31023AA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3D90A050"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7062E4C4"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1CEF2CE4"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1E99D9B5"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JUSTIFICATIVA PARA A NÃO EXIGÊNCIA DA GARANTIA DA CONTRATAÇÃO</w:t>
      </w:r>
    </w:p>
    <w:p w14:paraId="0F41B50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66CB3AF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Contudo, no presente caso, opta-se por não exigir a prestação de garantia da contratação, com base nas seguintes justificativas:</w:t>
      </w:r>
    </w:p>
    <w:p w14:paraId="1DA2ED81"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lastRenderedPageBreak/>
        <w:t>Tratamento por meio de Sistema de Registro de Preços (SRP):</w:t>
      </w:r>
    </w:p>
    <w:p w14:paraId="0E7E2F6E"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19EE3FF7"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t>Inexistência de obrigação imediata:</w:t>
      </w:r>
    </w:p>
    <w:p w14:paraId="6418B8A0"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236FC06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t>Natureza dos itens e risco reduzido:</w:t>
      </w:r>
    </w:p>
    <w:p w14:paraId="1135B119"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53D7D8F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t>Razoabilidade e fomento à competitividade:</w:t>
      </w:r>
    </w:p>
    <w:p w14:paraId="1AAB16C8"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3095C016"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t>Economia e desburocratização do processo licitatório:</w:t>
      </w:r>
    </w:p>
    <w:p w14:paraId="7BF6E621"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49E76D8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4E61E9D3"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JUSTIFICATIVA PARA EVENTUAL EXIGÊNCIA DE AMOSTRA</w:t>
      </w:r>
    </w:p>
    <w:p w14:paraId="1D542151"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3F8ED5DA"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65AED33A"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Visando dar maior segurança para a futura contratação/aquisição dos itens de ÓRTESE, PRÓTESE E MATERIAL ESPECIAL, faz-se necessária a solicitação de amostras junto aos fornecedores na fase de </w:t>
      </w:r>
      <w:r w:rsidRPr="00D666CC">
        <w:rPr>
          <w:rFonts w:ascii="Times New Roman" w:hAnsi="Times New Roman" w:cs="Times New Roman"/>
          <w:sz w:val="22"/>
          <w:szCs w:val="22"/>
        </w:rPr>
        <w:lastRenderedPageBreak/>
        <w:t>avaliação e habilitação do pregão. A análise das amostras permitirá a avaliação técnica e qualitativa dos itens, assegurando que os requisitos estabelecidos sejam adequados à necessidade da Administração.</w:t>
      </w:r>
    </w:p>
    <w:p w14:paraId="7EEA3966"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 A solicitação de amostras tem como objetivos principais:</w:t>
      </w:r>
    </w:p>
    <w:p w14:paraId="7AA8FC61"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Verificar a conformidade do produto/serviço com as especificações preliminares;</w:t>
      </w:r>
    </w:p>
    <w:p w14:paraId="3FE71F08"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Avaliar aspectos técnicos como desempenho, durabilidade, funcionalidade e ergonomia;</w:t>
      </w:r>
    </w:p>
    <w:p w14:paraId="209E513F"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Assegurar a escolha da solução mais vantajosa, considerando a relação custo-benefício;</w:t>
      </w:r>
    </w:p>
    <w:p w14:paraId="749FA178"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Promover maior precisão na estimativa de preços e nas condições contratuais futuras.</w:t>
      </w:r>
    </w:p>
    <w:p w14:paraId="2B0272A7"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análise das amostras contribuirá diretamente para a mitigação de riscos, evitando contratações inadequadas ou incompatíveis com as necessidades deste nosocômio.</w:t>
      </w:r>
    </w:p>
    <w:p w14:paraId="17F54677"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ÁREA REQUISITANTE</w:t>
      </w:r>
    </w:p>
    <w:p w14:paraId="379CF5E2"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Aquisição solicitada pelo Setor de OPME do Hospital Ana Nery.</w:t>
      </w:r>
    </w:p>
    <w:p w14:paraId="1B91B0DA"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PLANEJAMENTO</w:t>
      </w:r>
    </w:p>
    <w:p w14:paraId="3F3A5531"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GESTÃO/UNIDADE: 15223/150247</w:t>
      </w:r>
    </w:p>
    <w:p w14:paraId="3BE302E8"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PROGRAMA: Fortalecimento do Sistema Único de Saúde (SUS)</w:t>
      </w:r>
    </w:p>
    <w:p w14:paraId="0EF34A69"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AÇÃO: Atenção à Saúde da População para Procedimentos em Média e Alta Complexidade</w:t>
      </w:r>
    </w:p>
    <w:p w14:paraId="267A669A"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 FONTE: Fundo Nacional da Saúde/Ministério da Saúde</w:t>
      </w:r>
    </w:p>
    <w:p w14:paraId="40BEEE39"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REQUISITOS DA CONTRATAÇÃO</w:t>
      </w:r>
    </w:p>
    <w:p w14:paraId="77C5D719"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Entregar os itens conforme especificações deste projeto básico, do contrato, com os recursos necessários ao perfeito cumprimento das cláusulas contratuais;</w:t>
      </w:r>
    </w:p>
    <w:p w14:paraId="7BD9C47A"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Fornecer o material, na qualidade e quantidade especificada, nos termos de sua proposta;</w:t>
      </w:r>
    </w:p>
    <w:p w14:paraId="6C5379D3"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5975771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0A663BF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Administração;</w:t>
      </w:r>
    </w:p>
    <w:p w14:paraId="0F175CAF"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Empresa deverá manter, durante toda a execução do contrato, compatibilidade com as obrigações assumidas, relacionadas neste projeto básico e no contrato;</w:t>
      </w:r>
    </w:p>
    <w:p w14:paraId="0E4B52E9"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Prestar todos os esclarecimentos que forem solicitados pelo Hospital, cujas reclamações se obrigam prontamente a atender;</w:t>
      </w:r>
    </w:p>
    <w:p w14:paraId="7AB863FF"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São expressamente vedadas à Empresa:</w:t>
      </w:r>
    </w:p>
    <w:p w14:paraId="0EE1260D"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veiculação de publicidade acerca deste projeto básico e do contrato, salvo se houver prévia autorização da Administração;</w:t>
      </w:r>
    </w:p>
    <w:p w14:paraId="6E7D704D"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lastRenderedPageBreak/>
        <w:t>A transferência de qualquer de suas responsabilidades para outras entidades, sejam fabricantes, técnicos, subempreiteiros etc.</w:t>
      </w:r>
    </w:p>
    <w:p w14:paraId="5D4A20EC"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LEVANTAMENTO DE MERCADO</w:t>
      </w:r>
      <w:r w:rsidRPr="00D666CC">
        <w:rPr>
          <w:rFonts w:ascii="Times New Roman" w:hAnsi="Times New Roman" w:cs="Times New Roman"/>
          <w:b/>
          <w:bCs/>
          <w:sz w:val="22"/>
          <w:szCs w:val="22"/>
        </w:rPr>
        <w:tab/>
      </w:r>
    </w:p>
    <w:p w14:paraId="7FDDEDC0"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7FF6CDCA"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DESCRIÇÃO DA SOLUÇÃO COMO UM TODO</w:t>
      </w:r>
    </w:p>
    <w:p w14:paraId="3A41C614"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 objeto da pretendida contratação refere-se ao fornecimento de insumos de órtese, prótese e materiais especiais.</w:t>
      </w:r>
    </w:p>
    <w:p w14:paraId="0858C54F"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empresa deverá fornecer o material em perfeitas condições de uso, visando manter o bom zelo com a estrutura hospitalar.</w:t>
      </w:r>
    </w:p>
    <w:p w14:paraId="50962B9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empresa sempre que necessário, deverá esclarecer dúvidas técnicas quanto ao material fornecido.</w:t>
      </w:r>
    </w:p>
    <w:p w14:paraId="2C12E2B3"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Todas as quantidades são estimadas, podendo variar de acordo com a demanda, respeitado o limite máximo estipulado para cada item e o seu respectivo valor.</w:t>
      </w:r>
    </w:p>
    <w:p w14:paraId="6B8FB242"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 método de embalagem deverá ser tal que garanta a proteção adequada ao fornecimento durante o transporte. Cada embalagem deverá estar devidamente protegida e acompanhar lista indicando seu conteúdo.</w:t>
      </w:r>
    </w:p>
    <w:p w14:paraId="02B687E4"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ESTIMATIVA DAS QUANTIDADES A SEREM CONTRATADAS</w:t>
      </w:r>
    </w:p>
    <w:p w14:paraId="2F87D753"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949"/>
        <w:gridCol w:w="4456"/>
        <w:gridCol w:w="499"/>
        <w:gridCol w:w="759"/>
        <w:gridCol w:w="1126"/>
        <w:gridCol w:w="1273"/>
      </w:tblGrid>
      <w:tr w:rsidR="005F4C5D" w:rsidRPr="00D666CC" w14:paraId="50474E6B" w14:textId="77777777" w:rsidTr="005F4C5D">
        <w:trPr>
          <w:trHeight w:val="450"/>
        </w:trPr>
        <w:tc>
          <w:tcPr>
            <w:tcW w:w="294" w:type="pct"/>
            <w:shd w:val="clear" w:color="auto" w:fill="F1F1F1"/>
          </w:tcPr>
          <w:p w14:paraId="095C460D" w14:textId="77777777" w:rsidR="005F4C5D" w:rsidRPr="00D666CC" w:rsidRDefault="005F4C5D" w:rsidP="005F4C5D">
            <w:pPr>
              <w:pStyle w:val="TableParagraph"/>
              <w:spacing w:before="133"/>
              <w:ind w:left="19" w:right="9"/>
              <w:jc w:val="center"/>
              <w:rPr>
                <w:rFonts w:ascii="Times New Roman" w:hAnsi="Times New Roman" w:cs="Times New Roman"/>
                <w:b/>
                <w:sz w:val="16"/>
                <w:szCs w:val="16"/>
              </w:rPr>
            </w:pPr>
            <w:r w:rsidRPr="00D666CC">
              <w:rPr>
                <w:rFonts w:ascii="Times New Roman" w:hAnsi="Times New Roman" w:cs="Times New Roman"/>
                <w:b/>
                <w:spacing w:val="-4"/>
                <w:sz w:val="16"/>
                <w:szCs w:val="16"/>
              </w:rPr>
              <w:t>ITEM</w:t>
            </w:r>
          </w:p>
        </w:tc>
        <w:tc>
          <w:tcPr>
            <w:tcW w:w="493" w:type="pct"/>
            <w:shd w:val="clear" w:color="auto" w:fill="F1F1F1"/>
          </w:tcPr>
          <w:p w14:paraId="33F8225C" w14:textId="77777777" w:rsidR="005F4C5D" w:rsidRPr="00D666CC" w:rsidRDefault="005F4C5D" w:rsidP="005F4C5D">
            <w:pPr>
              <w:pStyle w:val="TableParagraph"/>
              <w:spacing w:before="42"/>
              <w:ind w:left="235" w:hanging="92"/>
              <w:rPr>
                <w:rFonts w:ascii="Times New Roman" w:hAnsi="Times New Roman" w:cs="Times New Roman"/>
                <w:b/>
                <w:sz w:val="16"/>
                <w:szCs w:val="16"/>
              </w:rPr>
            </w:pPr>
            <w:r w:rsidRPr="00D666CC">
              <w:rPr>
                <w:rFonts w:ascii="Times New Roman" w:hAnsi="Times New Roman" w:cs="Times New Roman"/>
                <w:b/>
                <w:spacing w:val="-4"/>
                <w:sz w:val="16"/>
                <w:szCs w:val="16"/>
              </w:rPr>
              <w:t>CÓDIGO</w:t>
            </w:r>
            <w:r w:rsidRPr="00D666CC">
              <w:rPr>
                <w:rFonts w:ascii="Times New Roman" w:hAnsi="Times New Roman" w:cs="Times New Roman"/>
                <w:b/>
                <w:spacing w:val="40"/>
                <w:sz w:val="16"/>
                <w:szCs w:val="16"/>
              </w:rPr>
              <w:t xml:space="preserve"> </w:t>
            </w:r>
            <w:r w:rsidRPr="00D666CC">
              <w:rPr>
                <w:rFonts w:ascii="Times New Roman" w:hAnsi="Times New Roman" w:cs="Times New Roman"/>
                <w:b/>
                <w:spacing w:val="-2"/>
                <w:sz w:val="16"/>
                <w:szCs w:val="16"/>
              </w:rPr>
              <w:t>SIASG</w:t>
            </w:r>
          </w:p>
        </w:tc>
        <w:tc>
          <w:tcPr>
            <w:tcW w:w="2314" w:type="pct"/>
            <w:shd w:val="clear" w:color="auto" w:fill="F1F1F1"/>
          </w:tcPr>
          <w:p w14:paraId="514B01C2" w14:textId="77777777" w:rsidR="005F4C5D" w:rsidRPr="00D666CC" w:rsidRDefault="005F4C5D" w:rsidP="005F4C5D">
            <w:pPr>
              <w:pStyle w:val="TableParagraph"/>
              <w:spacing w:before="133"/>
              <w:ind w:left="8"/>
              <w:jc w:val="center"/>
              <w:rPr>
                <w:rFonts w:ascii="Times New Roman" w:hAnsi="Times New Roman" w:cs="Times New Roman"/>
                <w:b/>
                <w:sz w:val="16"/>
                <w:szCs w:val="16"/>
              </w:rPr>
            </w:pPr>
            <w:r w:rsidRPr="00D666CC">
              <w:rPr>
                <w:rFonts w:ascii="Times New Roman" w:hAnsi="Times New Roman" w:cs="Times New Roman"/>
                <w:b/>
                <w:spacing w:val="-2"/>
                <w:sz w:val="16"/>
                <w:szCs w:val="16"/>
              </w:rPr>
              <w:t>DESCRIÇÃO</w:t>
            </w:r>
          </w:p>
        </w:tc>
        <w:tc>
          <w:tcPr>
            <w:tcW w:w="259" w:type="pct"/>
            <w:shd w:val="clear" w:color="auto" w:fill="F1F1F1"/>
          </w:tcPr>
          <w:p w14:paraId="458F3D41" w14:textId="77777777" w:rsidR="005F4C5D" w:rsidRPr="00D666CC" w:rsidRDefault="005F4C5D" w:rsidP="005F4C5D">
            <w:pPr>
              <w:pStyle w:val="TableParagraph"/>
              <w:spacing w:before="133"/>
              <w:ind w:left="14" w:right="2"/>
              <w:jc w:val="center"/>
              <w:rPr>
                <w:rFonts w:ascii="Times New Roman" w:hAnsi="Times New Roman" w:cs="Times New Roman"/>
                <w:b/>
                <w:sz w:val="16"/>
                <w:szCs w:val="16"/>
              </w:rPr>
            </w:pPr>
            <w:r w:rsidRPr="00D666CC">
              <w:rPr>
                <w:rFonts w:ascii="Times New Roman" w:hAnsi="Times New Roman" w:cs="Times New Roman"/>
                <w:b/>
                <w:spacing w:val="-5"/>
                <w:sz w:val="16"/>
                <w:szCs w:val="16"/>
              </w:rPr>
              <w:t>UF</w:t>
            </w:r>
          </w:p>
        </w:tc>
        <w:tc>
          <w:tcPr>
            <w:tcW w:w="394" w:type="pct"/>
            <w:shd w:val="clear" w:color="auto" w:fill="F1F1F1"/>
          </w:tcPr>
          <w:p w14:paraId="232DAEEC" w14:textId="77777777" w:rsidR="005F4C5D" w:rsidRPr="00D666CC" w:rsidRDefault="005F4C5D" w:rsidP="005F4C5D">
            <w:pPr>
              <w:pStyle w:val="TableParagraph"/>
              <w:spacing w:before="133"/>
              <w:ind w:left="19" w:right="9"/>
              <w:jc w:val="center"/>
              <w:rPr>
                <w:rFonts w:ascii="Times New Roman" w:hAnsi="Times New Roman" w:cs="Times New Roman"/>
                <w:b/>
                <w:sz w:val="16"/>
                <w:szCs w:val="16"/>
              </w:rPr>
            </w:pPr>
            <w:r w:rsidRPr="00D666CC">
              <w:rPr>
                <w:rFonts w:ascii="Times New Roman" w:hAnsi="Times New Roman" w:cs="Times New Roman"/>
                <w:b/>
                <w:spacing w:val="-2"/>
                <w:sz w:val="16"/>
                <w:szCs w:val="16"/>
              </w:rPr>
              <w:t>QUANT.</w:t>
            </w:r>
          </w:p>
        </w:tc>
        <w:tc>
          <w:tcPr>
            <w:tcW w:w="585" w:type="pct"/>
            <w:shd w:val="clear" w:color="auto" w:fill="F1F1F1"/>
          </w:tcPr>
          <w:p w14:paraId="2A9C5214" w14:textId="77777777" w:rsidR="005F4C5D" w:rsidRPr="00D666CC" w:rsidRDefault="005F4C5D" w:rsidP="005F4C5D">
            <w:pPr>
              <w:pStyle w:val="TableParagraph"/>
              <w:spacing w:before="42"/>
              <w:ind w:left="158" w:right="138" w:firstLine="120"/>
              <w:rPr>
                <w:rFonts w:ascii="Times New Roman" w:hAnsi="Times New Roman" w:cs="Times New Roman"/>
                <w:b/>
                <w:sz w:val="16"/>
                <w:szCs w:val="16"/>
              </w:rPr>
            </w:pPr>
            <w:r w:rsidRPr="00D666CC">
              <w:rPr>
                <w:rFonts w:ascii="Times New Roman" w:hAnsi="Times New Roman" w:cs="Times New Roman"/>
                <w:b/>
                <w:spacing w:val="-2"/>
                <w:sz w:val="16"/>
                <w:szCs w:val="16"/>
              </w:rPr>
              <w:t>VALOR</w:t>
            </w:r>
            <w:r w:rsidRPr="00D666CC">
              <w:rPr>
                <w:rFonts w:ascii="Times New Roman" w:hAnsi="Times New Roman" w:cs="Times New Roman"/>
                <w:b/>
                <w:spacing w:val="40"/>
                <w:sz w:val="16"/>
                <w:szCs w:val="16"/>
              </w:rPr>
              <w:t xml:space="preserve"> </w:t>
            </w:r>
            <w:r w:rsidRPr="00D666CC">
              <w:rPr>
                <w:rFonts w:ascii="Times New Roman" w:hAnsi="Times New Roman" w:cs="Times New Roman"/>
                <w:b/>
                <w:spacing w:val="-2"/>
                <w:sz w:val="16"/>
                <w:szCs w:val="16"/>
              </w:rPr>
              <w:t>UNITÁRIO</w:t>
            </w:r>
          </w:p>
        </w:tc>
        <w:tc>
          <w:tcPr>
            <w:tcW w:w="662" w:type="pct"/>
            <w:shd w:val="clear" w:color="auto" w:fill="F1F1F1"/>
          </w:tcPr>
          <w:p w14:paraId="4A058189" w14:textId="77777777" w:rsidR="005F4C5D" w:rsidRPr="00D666CC" w:rsidRDefault="005F4C5D" w:rsidP="005F4C5D">
            <w:pPr>
              <w:pStyle w:val="TableParagraph"/>
              <w:spacing w:before="42"/>
              <w:ind w:left="360" w:right="334" w:hanging="5"/>
              <w:rPr>
                <w:rFonts w:ascii="Times New Roman" w:hAnsi="Times New Roman" w:cs="Times New Roman"/>
                <w:b/>
                <w:sz w:val="16"/>
                <w:szCs w:val="16"/>
              </w:rPr>
            </w:pPr>
            <w:r w:rsidRPr="00D666CC">
              <w:rPr>
                <w:rFonts w:ascii="Times New Roman" w:hAnsi="Times New Roman" w:cs="Times New Roman"/>
                <w:b/>
                <w:spacing w:val="-4"/>
                <w:sz w:val="16"/>
                <w:szCs w:val="16"/>
              </w:rPr>
              <w:t>VALOR</w:t>
            </w:r>
            <w:r w:rsidRPr="00D666CC">
              <w:rPr>
                <w:rFonts w:ascii="Times New Roman" w:hAnsi="Times New Roman" w:cs="Times New Roman"/>
                <w:b/>
                <w:spacing w:val="40"/>
                <w:sz w:val="16"/>
                <w:szCs w:val="16"/>
              </w:rPr>
              <w:t xml:space="preserve"> </w:t>
            </w:r>
            <w:r w:rsidRPr="00D666CC">
              <w:rPr>
                <w:rFonts w:ascii="Times New Roman" w:hAnsi="Times New Roman" w:cs="Times New Roman"/>
                <w:b/>
                <w:spacing w:val="-4"/>
                <w:sz w:val="16"/>
                <w:szCs w:val="16"/>
              </w:rPr>
              <w:t>TOTAL</w:t>
            </w:r>
          </w:p>
        </w:tc>
      </w:tr>
      <w:tr w:rsidR="005F4C5D" w:rsidRPr="00D666CC" w14:paraId="1D6B284A" w14:textId="77777777" w:rsidTr="005F4C5D">
        <w:trPr>
          <w:trHeight w:val="297"/>
        </w:trPr>
        <w:tc>
          <w:tcPr>
            <w:tcW w:w="5000" w:type="pct"/>
            <w:gridSpan w:val="7"/>
            <w:shd w:val="clear" w:color="auto" w:fill="F1F1F1"/>
          </w:tcPr>
          <w:p w14:paraId="5A983D0E" w14:textId="77777777" w:rsidR="005F4C5D" w:rsidRPr="00D666CC" w:rsidRDefault="005F4C5D" w:rsidP="005F4C5D">
            <w:pPr>
              <w:pStyle w:val="TableParagraph"/>
              <w:spacing w:line="183" w:lineRule="exact"/>
              <w:ind w:left="17"/>
              <w:jc w:val="center"/>
              <w:rPr>
                <w:rFonts w:ascii="Times New Roman" w:hAnsi="Times New Roman" w:cs="Times New Roman"/>
                <w:b/>
                <w:sz w:val="16"/>
                <w:szCs w:val="16"/>
              </w:rPr>
            </w:pPr>
            <w:r w:rsidRPr="00D666CC">
              <w:rPr>
                <w:rFonts w:ascii="Times New Roman" w:hAnsi="Times New Roman" w:cs="Times New Roman"/>
                <w:b/>
                <w:spacing w:val="-2"/>
                <w:sz w:val="16"/>
                <w:szCs w:val="16"/>
              </w:rPr>
              <w:t>ITENS</w:t>
            </w:r>
          </w:p>
        </w:tc>
      </w:tr>
      <w:tr w:rsidR="005F4C5D" w:rsidRPr="00D666CC" w14:paraId="528BB22B" w14:textId="77777777" w:rsidTr="005F4C5D">
        <w:trPr>
          <w:trHeight w:val="1060"/>
        </w:trPr>
        <w:tc>
          <w:tcPr>
            <w:tcW w:w="294" w:type="pct"/>
          </w:tcPr>
          <w:p w14:paraId="32F56F6F" w14:textId="77777777" w:rsidR="005F4C5D" w:rsidRPr="00D666CC" w:rsidRDefault="005F4C5D" w:rsidP="005F4C5D">
            <w:pPr>
              <w:pStyle w:val="TableParagraph"/>
              <w:rPr>
                <w:rFonts w:ascii="Times New Roman" w:hAnsi="Times New Roman" w:cs="Times New Roman"/>
                <w:b/>
                <w:sz w:val="16"/>
                <w:szCs w:val="16"/>
              </w:rPr>
            </w:pPr>
          </w:p>
          <w:p w14:paraId="0CC0B2EB" w14:textId="77777777" w:rsidR="005F4C5D" w:rsidRPr="00D666CC" w:rsidRDefault="005F4C5D" w:rsidP="005F4C5D">
            <w:pPr>
              <w:pStyle w:val="TableParagraph"/>
              <w:spacing w:before="68"/>
              <w:rPr>
                <w:rFonts w:ascii="Times New Roman" w:hAnsi="Times New Roman" w:cs="Times New Roman"/>
                <w:b/>
                <w:sz w:val="16"/>
                <w:szCs w:val="16"/>
              </w:rPr>
            </w:pPr>
          </w:p>
          <w:p w14:paraId="579CA0AF"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01</w:t>
            </w:r>
          </w:p>
        </w:tc>
        <w:tc>
          <w:tcPr>
            <w:tcW w:w="493" w:type="pct"/>
          </w:tcPr>
          <w:p w14:paraId="2ECD4612" w14:textId="77777777" w:rsidR="005F4C5D" w:rsidRPr="00D666CC" w:rsidRDefault="005F4C5D" w:rsidP="005F4C5D">
            <w:pPr>
              <w:pStyle w:val="TableParagraph"/>
              <w:rPr>
                <w:rFonts w:ascii="Times New Roman" w:hAnsi="Times New Roman" w:cs="Times New Roman"/>
                <w:b/>
                <w:sz w:val="16"/>
                <w:szCs w:val="16"/>
              </w:rPr>
            </w:pPr>
          </w:p>
          <w:p w14:paraId="1405FAFB" w14:textId="77777777" w:rsidR="005F4C5D" w:rsidRPr="00D666CC" w:rsidRDefault="005F4C5D" w:rsidP="005F4C5D">
            <w:pPr>
              <w:pStyle w:val="TableParagraph"/>
              <w:spacing w:before="68"/>
              <w:rPr>
                <w:rFonts w:ascii="Times New Roman" w:hAnsi="Times New Roman" w:cs="Times New Roman"/>
                <w:b/>
                <w:sz w:val="16"/>
                <w:szCs w:val="16"/>
              </w:rPr>
            </w:pPr>
          </w:p>
          <w:p w14:paraId="447A2BE0"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474546</w:t>
            </w:r>
          </w:p>
        </w:tc>
        <w:tc>
          <w:tcPr>
            <w:tcW w:w="2314" w:type="pct"/>
          </w:tcPr>
          <w:p w14:paraId="1DF20F29" w14:textId="77777777" w:rsidR="005F4C5D" w:rsidRPr="00D666CC" w:rsidRDefault="005F4C5D" w:rsidP="005F4C5D">
            <w:pPr>
              <w:pStyle w:val="TableParagraph"/>
              <w:ind w:left="72" w:right="58"/>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RETA</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POLÍMERO ARAMADA, DIÂMETRO: </w:t>
            </w:r>
            <w:r w:rsidRPr="00D666CC">
              <w:rPr>
                <w:rFonts w:ascii="Times New Roman" w:hAnsi="Times New Roman" w:cs="Times New Roman"/>
                <w:b/>
                <w:sz w:val="16"/>
                <w:szCs w:val="16"/>
              </w:rPr>
              <w:t>CERCA DE 36</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ESTERILIDADE: ESTÉRIL, USO ÚNICO.</w:t>
            </w:r>
          </w:p>
        </w:tc>
        <w:tc>
          <w:tcPr>
            <w:tcW w:w="259" w:type="pct"/>
          </w:tcPr>
          <w:p w14:paraId="6A3C691D" w14:textId="77777777" w:rsidR="005F4C5D" w:rsidRPr="00D666CC" w:rsidRDefault="005F4C5D" w:rsidP="005F4C5D">
            <w:pPr>
              <w:pStyle w:val="TableParagraph"/>
              <w:rPr>
                <w:rFonts w:ascii="Times New Roman" w:hAnsi="Times New Roman" w:cs="Times New Roman"/>
                <w:b/>
                <w:sz w:val="16"/>
                <w:szCs w:val="16"/>
              </w:rPr>
            </w:pPr>
          </w:p>
          <w:p w14:paraId="2A9979D8" w14:textId="77777777" w:rsidR="005F4C5D" w:rsidRPr="00D666CC" w:rsidRDefault="005F4C5D" w:rsidP="005F4C5D">
            <w:pPr>
              <w:pStyle w:val="TableParagraph"/>
              <w:spacing w:before="178"/>
              <w:rPr>
                <w:rFonts w:ascii="Times New Roman" w:hAnsi="Times New Roman" w:cs="Times New Roman"/>
                <w:b/>
                <w:sz w:val="16"/>
                <w:szCs w:val="16"/>
              </w:rPr>
            </w:pPr>
          </w:p>
          <w:p w14:paraId="5CE4140E"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34E24CF4" w14:textId="77777777" w:rsidR="005F4C5D" w:rsidRPr="00D666CC" w:rsidRDefault="005F4C5D" w:rsidP="005F4C5D">
            <w:pPr>
              <w:pStyle w:val="TableParagraph"/>
              <w:rPr>
                <w:rFonts w:ascii="Times New Roman" w:hAnsi="Times New Roman" w:cs="Times New Roman"/>
                <w:b/>
                <w:sz w:val="16"/>
                <w:szCs w:val="16"/>
              </w:rPr>
            </w:pPr>
          </w:p>
          <w:p w14:paraId="68AF0DBF" w14:textId="77777777" w:rsidR="005F4C5D" w:rsidRPr="00D666CC" w:rsidRDefault="005F4C5D" w:rsidP="005F4C5D">
            <w:pPr>
              <w:pStyle w:val="TableParagraph"/>
              <w:spacing w:before="159"/>
              <w:rPr>
                <w:rFonts w:ascii="Times New Roman" w:hAnsi="Times New Roman" w:cs="Times New Roman"/>
                <w:b/>
                <w:sz w:val="16"/>
                <w:szCs w:val="16"/>
              </w:rPr>
            </w:pPr>
          </w:p>
          <w:p w14:paraId="1EAF41D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30</w:t>
            </w:r>
          </w:p>
        </w:tc>
        <w:tc>
          <w:tcPr>
            <w:tcW w:w="585" w:type="pct"/>
          </w:tcPr>
          <w:p w14:paraId="447C91D8" w14:textId="77777777" w:rsidR="005F4C5D" w:rsidRPr="00D666CC" w:rsidRDefault="005F4C5D" w:rsidP="005F4C5D">
            <w:pPr>
              <w:pStyle w:val="TableParagraph"/>
              <w:rPr>
                <w:rFonts w:ascii="Times New Roman" w:hAnsi="Times New Roman" w:cs="Times New Roman"/>
                <w:b/>
                <w:sz w:val="16"/>
                <w:szCs w:val="16"/>
              </w:rPr>
            </w:pPr>
          </w:p>
          <w:p w14:paraId="79F3D7AB" w14:textId="77777777" w:rsidR="005F4C5D" w:rsidRPr="00D666CC" w:rsidRDefault="005F4C5D" w:rsidP="005F4C5D">
            <w:pPr>
              <w:pStyle w:val="TableParagraph"/>
              <w:spacing w:before="178"/>
              <w:rPr>
                <w:rFonts w:ascii="Times New Roman" w:hAnsi="Times New Roman" w:cs="Times New Roman"/>
                <w:b/>
                <w:sz w:val="16"/>
                <w:szCs w:val="16"/>
              </w:rPr>
            </w:pPr>
          </w:p>
          <w:p w14:paraId="1AA5B0E9"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302,88</w:t>
            </w:r>
          </w:p>
        </w:tc>
        <w:tc>
          <w:tcPr>
            <w:tcW w:w="662" w:type="pct"/>
          </w:tcPr>
          <w:p w14:paraId="6180A2CC" w14:textId="77777777" w:rsidR="005F4C5D" w:rsidRPr="00D666CC" w:rsidRDefault="005F4C5D" w:rsidP="005F4C5D">
            <w:pPr>
              <w:pStyle w:val="TableParagraph"/>
              <w:rPr>
                <w:rFonts w:ascii="Times New Roman" w:hAnsi="Times New Roman" w:cs="Times New Roman"/>
                <w:b/>
                <w:sz w:val="16"/>
                <w:szCs w:val="16"/>
              </w:rPr>
            </w:pPr>
          </w:p>
          <w:p w14:paraId="1EF2693E" w14:textId="77777777" w:rsidR="005F4C5D" w:rsidRPr="00D666CC" w:rsidRDefault="005F4C5D" w:rsidP="005F4C5D">
            <w:pPr>
              <w:pStyle w:val="TableParagraph"/>
              <w:spacing w:before="178"/>
              <w:rPr>
                <w:rFonts w:ascii="Times New Roman" w:hAnsi="Times New Roman" w:cs="Times New Roman"/>
                <w:b/>
                <w:sz w:val="16"/>
                <w:szCs w:val="16"/>
              </w:rPr>
            </w:pPr>
          </w:p>
          <w:p w14:paraId="54BC3009"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9.086,40</w:t>
            </w:r>
          </w:p>
        </w:tc>
      </w:tr>
      <w:tr w:rsidR="005F4C5D" w:rsidRPr="00D666CC" w14:paraId="7644827D" w14:textId="77777777" w:rsidTr="005F4C5D">
        <w:trPr>
          <w:trHeight w:val="1291"/>
        </w:trPr>
        <w:tc>
          <w:tcPr>
            <w:tcW w:w="294" w:type="pct"/>
          </w:tcPr>
          <w:p w14:paraId="543F00D9" w14:textId="77777777" w:rsidR="005F4C5D" w:rsidRPr="00D666CC" w:rsidRDefault="005F4C5D" w:rsidP="005F4C5D">
            <w:pPr>
              <w:pStyle w:val="TableParagraph"/>
              <w:rPr>
                <w:rFonts w:ascii="Times New Roman" w:hAnsi="Times New Roman" w:cs="Times New Roman"/>
                <w:b/>
                <w:sz w:val="16"/>
                <w:szCs w:val="16"/>
              </w:rPr>
            </w:pPr>
          </w:p>
          <w:p w14:paraId="10106DE2" w14:textId="77777777" w:rsidR="005F4C5D" w:rsidRPr="00D666CC" w:rsidRDefault="005F4C5D" w:rsidP="005F4C5D">
            <w:pPr>
              <w:pStyle w:val="TableParagraph"/>
              <w:spacing w:before="178"/>
              <w:rPr>
                <w:rFonts w:ascii="Times New Roman" w:hAnsi="Times New Roman" w:cs="Times New Roman"/>
                <w:b/>
                <w:sz w:val="16"/>
                <w:szCs w:val="16"/>
              </w:rPr>
            </w:pPr>
          </w:p>
          <w:p w14:paraId="615443E7"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02</w:t>
            </w:r>
          </w:p>
        </w:tc>
        <w:tc>
          <w:tcPr>
            <w:tcW w:w="493" w:type="pct"/>
          </w:tcPr>
          <w:p w14:paraId="78BDD5B9" w14:textId="77777777" w:rsidR="005F4C5D" w:rsidRPr="00D666CC" w:rsidRDefault="005F4C5D" w:rsidP="005F4C5D">
            <w:pPr>
              <w:pStyle w:val="TableParagraph"/>
              <w:rPr>
                <w:rFonts w:ascii="Times New Roman" w:hAnsi="Times New Roman" w:cs="Times New Roman"/>
                <w:b/>
                <w:sz w:val="16"/>
                <w:szCs w:val="16"/>
              </w:rPr>
            </w:pPr>
          </w:p>
          <w:p w14:paraId="25BD0E1F" w14:textId="77777777" w:rsidR="005F4C5D" w:rsidRPr="00D666CC" w:rsidRDefault="005F4C5D" w:rsidP="005F4C5D">
            <w:pPr>
              <w:pStyle w:val="TableParagraph"/>
              <w:spacing w:before="178"/>
              <w:rPr>
                <w:rFonts w:ascii="Times New Roman" w:hAnsi="Times New Roman" w:cs="Times New Roman"/>
                <w:b/>
                <w:sz w:val="16"/>
                <w:szCs w:val="16"/>
              </w:rPr>
            </w:pPr>
          </w:p>
          <w:p w14:paraId="60D39519"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474570</w:t>
            </w:r>
          </w:p>
        </w:tc>
        <w:tc>
          <w:tcPr>
            <w:tcW w:w="2314" w:type="pct"/>
          </w:tcPr>
          <w:p w14:paraId="300BD81E" w14:textId="77777777" w:rsidR="005F4C5D" w:rsidRPr="00D666CC" w:rsidRDefault="005F4C5D" w:rsidP="005F4C5D">
            <w:pPr>
              <w:pStyle w:val="TableParagraph"/>
              <w:tabs>
                <w:tab w:val="left" w:pos="1779"/>
                <w:tab w:val="left" w:pos="2993"/>
                <w:tab w:val="left" w:pos="3842"/>
              </w:tabs>
              <w:ind w:left="72" w:right="60"/>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12</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1/4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5"/>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p>
          <w:p w14:paraId="516ED04A" w14:textId="77777777" w:rsidR="005F4C5D" w:rsidRPr="00D666CC" w:rsidRDefault="005F4C5D" w:rsidP="005F4C5D">
            <w:pPr>
              <w:pStyle w:val="TableParagraph"/>
              <w:spacing w:line="182" w:lineRule="exact"/>
              <w:ind w:left="72" w:right="60"/>
              <w:jc w:val="both"/>
              <w:rPr>
                <w:rFonts w:ascii="Times New Roman" w:hAnsi="Times New Roman" w:cs="Times New Roman"/>
                <w:b/>
                <w:sz w:val="16"/>
                <w:szCs w:val="16"/>
              </w:rPr>
            </w:pPr>
            <w:r w:rsidRPr="00D666CC">
              <w:rPr>
                <w:rFonts w:ascii="Times New Roman" w:hAnsi="Times New Roman" w:cs="Times New Roman"/>
                <w:b/>
                <w:sz w:val="16"/>
                <w:szCs w:val="16"/>
              </w:rPr>
              <w:t>CARACTERÍSTICAS ADICIONAIS: TAMANHO CERCA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 10; 12; 14 E 16FR PONTA PVC E PONTA METALICA.</w:t>
            </w:r>
          </w:p>
        </w:tc>
        <w:tc>
          <w:tcPr>
            <w:tcW w:w="259" w:type="pct"/>
          </w:tcPr>
          <w:p w14:paraId="2339751C" w14:textId="77777777" w:rsidR="005F4C5D" w:rsidRPr="00D666CC" w:rsidRDefault="005F4C5D" w:rsidP="005F4C5D">
            <w:pPr>
              <w:pStyle w:val="TableParagraph"/>
              <w:rPr>
                <w:rFonts w:ascii="Times New Roman" w:hAnsi="Times New Roman" w:cs="Times New Roman"/>
                <w:b/>
                <w:sz w:val="16"/>
                <w:szCs w:val="16"/>
              </w:rPr>
            </w:pPr>
          </w:p>
          <w:p w14:paraId="6E4E7EEC" w14:textId="77777777" w:rsidR="005F4C5D" w:rsidRPr="00D666CC" w:rsidRDefault="005F4C5D" w:rsidP="005F4C5D">
            <w:pPr>
              <w:pStyle w:val="TableParagraph"/>
              <w:rPr>
                <w:rFonts w:ascii="Times New Roman" w:hAnsi="Times New Roman" w:cs="Times New Roman"/>
                <w:b/>
                <w:sz w:val="16"/>
                <w:szCs w:val="16"/>
              </w:rPr>
            </w:pPr>
          </w:p>
          <w:p w14:paraId="54681613" w14:textId="77777777" w:rsidR="005F4C5D" w:rsidRPr="00D666CC" w:rsidRDefault="005F4C5D" w:rsidP="005F4C5D">
            <w:pPr>
              <w:pStyle w:val="TableParagraph"/>
              <w:spacing w:before="182"/>
              <w:rPr>
                <w:rFonts w:ascii="Times New Roman" w:hAnsi="Times New Roman" w:cs="Times New Roman"/>
                <w:b/>
                <w:sz w:val="16"/>
                <w:szCs w:val="16"/>
              </w:rPr>
            </w:pPr>
          </w:p>
          <w:p w14:paraId="3823B7EF" w14:textId="77777777" w:rsidR="005F4C5D" w:rsidRPr="00D666CC" w:rsidRDefault="005F4C5D" w:rsidP="005F4C5D">
            <w:pPr>
              <w:pStyle w:val="TableParagraph"/>
              <w:ind w:left="12" w:right="8"/>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4D542E48" w14:textId="77777777" w:rsidR="005F4C5D" w:rsidRPr="00D666CC" w:rsidRDefault="005F4C5D" w:rsidP="005F4C5D">
            <w:pPr>
              <w:pStyle w:val="TableParagraph"/>
              <w:rPr>
                <w:rFonts w:ascii="Times New Roman" w:hAnsi="Times New Roman" w:cs="Times New Roman"/>
                <w:b/>
                <w:sz w:val="16"/>
                <w:szCs w:val="16"/>
              </w:rPr>
            </w:pPr>
          </w:p>
          <w:p w14:paraId="31804D8F" w14:textId="77777777" w:rsidR="005F4C5D" w:rsidRPr="00D666CC" w:rsidRDefault="005F4C5D" w:rsidP="005F4C5D">
            <w:pPr>
              <w:pStyle w:val="TableParagraph"/>
              <w:rPr>
                <w:rFonts w:ascii="Times New Roman" w:hAnsi="Times New Roman" w:cs="Times New Roman"/>
                <w:b/>
                <w:sz w:val="16"/>
                <w:szCs w:val="16"/>
              </w:rPr>
            </w:pPr>
          </w:p>
          <w:p w14:paraId="222C32C7" w14:textId="77777777" w:rsidR="005F4C5D" w:rsidRPr="00D666CC" w:rsidRDefault="005F4C5D" w:rsidP="005F4C5D">
            <w:pPr>
              <w:pStyle w:val="TableParagraph"/>
              <w:rPr>
                <w:rFonts w:ascii="Times New Roman" w:hAnsi="Times New Roman" w:cs="Times New Roman"/>
                <w:b/>
                <w:sz w:val="16"/>
                <w:szCs w:val="16"/>
              </w:rPr>
            </w:pPr>
          </w:p>
          <w:p w14:paraId="14A4CF3E" w14:textId="77777777" w:rsidR="005F4C5D" w:rsidRPr="00D666CC" w:rsidRDefault="005F4C5D" w:rsidP="005F4C5D">
            <w:pPr>
              <w:pStyle w:val="TableParagraph"/>
              <w:spacing w:before="89"/>
              <w:rPr>
                <w:rFonts w:ascii="Times New Roman" w:hAnsi="Times New Roman" w:cs="Times New Roman"/>
                <w:b/>
                <w:sz w:val="16"/>
                <w:szCs w:val="16"/>
              </w:rPr>
            </w:pPr>
          </w:p>
          <w:p w14:paraId="11AF33ED"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100</w:t>
            </w:r>
          </w:p>
        </w:tc>
        <w:tc>
          <w:tcPr>
            <w:tcW w:w="585" w:type="pct"/>
          </w:tcPr>
          <w:p w14:paraId="0967B9A2" w14:textId="77777777" w:rsidR="005F4C5D" w:rsidRPr="00D666CC" w:rsidRDefault="005F4C5D" w:rsidP="005F4C5D">
            <w:pPr>
              <w:pStyle w:val="TableParagraph"/>
              <w:rPr>
                <w:rFonts w:ascii="Times New Roman" w:hAnsi="Times New Roman" w:cs="Times New Roman"/>
                <w:b/>
                <w:sz w:val="16"/>
                <w:szCs w:val="16"/>
              </w:rPr>
            </w:pPr>
          </w:p>
          <w:p w14:paraId="6B49279B" w14:textId="77777777" w:rsidR="005F4C5D" w:rsidRPr="00D666CC" w:rsidRDefault="005F4C5D" w:rsidP="005F4C5D">
            <w:pPr>
              <w:pStyle w:val="TableParagraph"/>
              <w:rPr>
                <w:rFonts w:ascii="Times New Roman" w:hAnsi="Times New Roman" w:cs="Times New Roman"/>
                <w:b/>
                <w:sz w:val="16"/>
                <w:szCs w:val="16"/>
              </w:rPr>
            </w:pPr>
          </w:p>
          <w:p w14:paraId="70816881" w14:textId="77777777" w:rsidR="005F4C5D" w:rsidRPr="00D666CC" w:rsidRDefault="005F4C5D" w:rsidP="005F4C5D">
            <w:pPr>
              <w:pStyle w:val="TableParagraph"/>
              <w:spacing w:before="182"/>
              <w:rPr>
                <w:rFonts w:ascii="Times New Roman" w:hAnsi="Times New Roman" w:cs="Times New Roman"/>
                <w:b/>
                <w:sz w:val="16"/>
                <w:szCs w:val="16"/>
              </w:rPr>
            </w:pPr>
          </w:p>
          <w:p w14:paraId="2F931F2A"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313,32</w:t>
            </w:r>
          </w:p>
        </w:tc>
        <w:tc>
          <w:tcPr>
            <w:tcW w:w="662" w:type="pct"/>
          </w:tcPr>
          <w:p w14:paraId="3A1F634D" w14:textId="77777777" w:rsidR="005F4C5D" w:rsidRPr="00D666CC" w:rsidRDefault="005F4C5D" w:rsidP="005F4C5D">
            <w:pPr>
              <w:pStyle w:val="TableParagraph"/>
              <w:rPr>
                <w:rFonts w:ascii="Times New Roman" w:hAnsi="Times New Roman" w:cs="Times New Roman"/>
                <w:b/>
                <w:sz w:val="16"/>
                <w:szCs w:val="16"/>
              </w:rPr>
            </w:pPr>
          </w:p>
          <w:p w14:paraId="61316107" w14:textId="77777777" w:rsidR="005F4C5D" w:rsidRPr="00D666CC" w:rsidRDefault="005F4C5D" w:rsidP="005F4C5D">
            <w:pPr>
              <w:pStyle w:val="TableParagraph"/>
              <w:rPr>
                <w:rFonts w:ascii="Times New Roman" w:hAnsi="Times New Roman" w:cs="Times New Roman"/>
                <w:b/>
                <w:sz w:val="16"/>
                <w:szCs w:val="16"/>
              </w:rPr>
            </w:pPr>
          </w:p>
          <w:p w14:paraId="3E644480" w14:textId="77777777" w:rsidR="005F4C5D" w:rsidRPr="00D666CC" w:rsidRDefault="005F4C5D" w:rsidP="005F4C5D">
            <w:pPr>
              <w:pStyle w:val="TableParagraph"/>
              <w:spacing w:before="182"/>
              <w:rPr>
                <w:rFonts w:ascii="Times New Roman" w:hAnsi="Times New Roman" w:cs="Times New Roman"/>
                <w:b/>
                <w:sz w:val="16"/>
                <w:szCs w:val="16"/>
              </w:rPr>
            </w:pPr>
          </w:p>
          <w:p w14:paraId="27A4BF1D"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31.332,00</w:t>
            </w:r>
          </w:p>
        </w:tc>
      </w:tr>
      <w:tr w:rsidR="005F4C5D" w:rsidRPr="00D666CC" w14:paraId="454CC76F" w14:textId="77777777" w:rsidTr="005F4C5D">
        <w:trPr>
          <w:trHeight w:val="916"/>
        </w:trPr>
        <w:tc>
          <w:tcPr>
            <w:tcW w:w="294" w:type="pct"/>
          </w:tcPr>
          <w:p w14:paraId="3D4EF623" w14:textId="77777777" w:rsidR="005F4C5D" w:rsidRPr="00D666CC" w:rsidRDefault="005F4C5D" w:rsidP="005F4C5D">
            <w:pPr>
              <w:pStyle w:val="TableParagraph"/>
              <w:spacing w:before="175"/>
              <w:rPr>
                <w:rFonts w:ascii="Times New Roman" w:hAnsi="Times New Roman" w:cs="Times New Roman"/>
                <w:b/>
                <w:sz w:val="16"/>
                <w:szCs w:val="16"/>
              </w:rPr>
            </w:pPr>
          </w:p>
          <w:p w14:paraId="194578F4"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03</w:t>
            </w:r>
          </w:p>
        </w:tc>
        <w:tc>
          <w:tcPr>
            <w:tcW w:w="493" w:type="pct"/>
          </w:tcPr>
          <w:p w14:paraId="193DF31F" w14:textId="77777777" w:rsidR="005F4C5D" w:rsidRPr="00D666CC" w:rsidRDefault="005F4C5D" w:rsidP="005F4C5D">
            <w:pPr>
              <w:pStyle w:val="TableParagraph"/>
              <w:spacing w:before="175"/>
              <w:rPr>
                <w:rFonts w:ascii="Times New Roman" w:hAnsi="Times New Roman" w:cs="Times New Roman"/>
                <w:b/>
                <w:sz w:val="16"/>
                <w:szCs w:val="16"/>
              </w:rPr>
            </w:pPr>
          </w:p>
          <w:p w14:paraId="78A4B4DD"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474607</w:t>
            </w:r>
          </w:p>
        </w:tc>
        <w:tc>
          <w:tcPr>
            <w:tcW w:w="2314" w:type="pct"/>
          </w:tcPr>
          <w:p w14:paraId="61BB82DC" w14:textId="77777777" w:rsidR="005F4C5D" w:rsidRPr="00D666CC" w:rsidRDefault="005F4C5D" w:rsidP="005F4C5D">
            <w:pPr>
              <w:pStyle w:val="TableParagraph"/>
              <w:ind w:left="72" w:right="59"/>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DUPLO,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RETA</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POLÍMERO ARAMADA, DIÂMETRO: </w:t>
            </w:r>
            <w:r w:rsidRPr="00D666CC">
              <w:rPr>
                <w:rFonts w:ascii="Times New Roman" w:hAnsi="Times New Roman" w:cs="Times New Roman"/>
                <w:b/>
                <w:sz w:val="16"/>
                <w:szCs w:val="16"/>
              </w:rPr>
              <w:t>CERCA DE 36/50</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w:t>
            </w:r>
            <w:r w:rsidRPr="00D666CC">
              <w:rPr>
                <w:rFonts w:ascii="Times New Roman" w:hAnsi="Times New Roman" w:cs="Times New Roman"/>
                <w:spacing w:val="55"/>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57"/>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6"/>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4"/>
                <w:sz w:val="16"/>
                <w:szCs w:val="16"/>
              </w:rPr>
              <w:t xml:space="preserve">  </w:t>
            </w:r>
            <w:r w:rsidRPr="00D666CC">
              <w:rPr>
                <w:rFonts w:ascii="Times New Roman" w:hAnsi="Times New Roman" w:cs="Times New Roman"/>
                <w:sz w:val="16"/>
                <w:szCs w:val="16"/>
              </w:rPr>
              <w:t>1/2</w:t>
            </w:r>
            <w:r w:rsidRPr="00D666CC">
              <w:rPr>
                <w:rFonts w:ascii="Times New Roman" w:hAnsi="Times New Roman" w:cs="Times New Roman"/>
                <w:spacing w:val="57"/>
                <w:sz w:val="16"/>
                <w:szCs w:val="16"/>
              </w:rPr>
              <w:t xml:space="preserve">  </w:t>
            </w:r>
            <w:r w:rsidRPr="00D666CC">
              <w:rPr>
                <w:rFonts w:ascii="Times New Roman" w:hAnsi="Times New Roman" w:cs="Times New Roman"/>
                <w:spacing w:val="-4"/>
                <w:sz w:val="16"/>
                <w:szCs w:val="16"/>
              </w:rPr>
              <w:t>POL,</w:t>
            </w:r>
          </w:p>
          <w:p w14:paraId="7198266F" w14:textId="77777777" w:rsidR="005F4C5D" w:rsidRPr="00D666CC" w:rsidRDefault="005F4C5D" w:rsidP="005F4C5D">
            <w:pPr>
              <w:pStyle w:val="TableParagraph"/>
              <w:spacing w:line="166" w:lineRule="exact"/>
              <w:ind w:left="72"/>
              <w:jc w:val="both"/>
              <w:rPr>
                <w:rFonts w:ascii="Times New Roman" w:hAnsi="Times New Roman" w:cs="Times New Roman"/>
                <w:sz w:val="16"/>
                <w:szCs w:val="16"/>
              </w:rPr>
            </w:pPr>
            <w:r w:rsidRPr="00D666CC">
              <w:rPr>
                <w:rFonts w:ascii="Times New Roman" w:hAnsi="Times New Roman" w:cs="Times New Roman"/>
                <w:sz w:val="16"/>
                <w:szCs w:val="16"/>
              </w:rPr>
              <w:t>ESTERILIDADE:</w:t>
            </w:r>
            <w:r w:rsidRPr="00D666CC">
              <w:rPr>
                <w:rFonts w:ascii="Times New Roman" w:hAnsi="Times New Roman" w:cs="Times New Roman"/>
                <w:spacing w:val="-6"/>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2"/>
                <w:sz w:val="16"/>
                <w:szCs w:val="16"/>
              </w:rPr>
              <w:t xml:space="preserve"> </w:t>
            </w:r>
            <w:r w:rsidRPr="00D666CC">
              <w:rPr>
                <w:rFonts w:ascii="Times New Roman" w:hAnsi="Times New Roman" w:cs="Times New Roman"/>
                <w:sz w:val="16"/>
                <w:szCs w:val="16"/>
              </w:rPr>
              <w:t xml:space="preserve">USO </w:t>
            </w:r>
            <w:r w:rsidRPr="00D666CC">
              <w:rPr>
                <w:rFonts w:ascii="Times New Roman" w:hAnsi="Times New Roman" w:cs="Times New Roman"/>
                <w:spacing w:val="-2"/>
                <w:sz w:val="16"/>
                <w:szCs w:val="16"/>
              </w:rPr>
              <w:t>ÚNICO.</w:t>
            </w:r>
          </w:p>
        </w:tc>
        <w:tc>
          <w:tcPr>
            <w:tcW w:w="259" w:type="pct"/>
          </w:tcPr>
          <w:p w14:paraId="75075B78" w14:textId="77777777" w:rsidR="005F4C5D" w:rsidRPr="00D666CC" w:rsidRDefault="005F4C5D" w:rsidP="005F4C5D">
            <w:pPr>
              <w:pStyle w:val="TableParagraph"/>
              <w:rPr>
                <w:rFonts w:ascii="Times New Roman" w:hAnsi="Times New Roman" w:cs="Times New Roman"/>
                <w:b/>
                <w:sz w:val="16"/>
                <w:szCs w:val="16"/>
              </w:rPr>
            </w:pPr>
          </w:p>
          <w:p w14:paraId="364D0135" w14:textId="77777777" w:rsidR="005F4C5D" w:rsidRPr="00D666CC" w:rsidRDefault="005F4C5D" w:rsidP="005F4C5D">
            <w:pPr>
              <w:pStyle w:val="TableParagraph"/>
              <w:spacing w:before="178"/>
              <w:rPr>
                <w:rFonts w:ascii="Times New Roman" w:hAnsi="Times New Roman" w:cs="Times New Roman"/>
                <w:b/>
                <w:sz w:val="16"/>
                <w:szCs w:val="16"/>
              </w:rPr>
            </w:pPr>
          </w:p>
          <w:p w14:paraId="43341669"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404C90E9" w14:textId="77777777" w:rsidR="005F4C5D" w:rsidRPr="00D666CC" w:rsidRDefault="005F4C5D" w:rsidP="005F4C5D">
            <w:pPr>
              <w:pStyle w:val="TableParagraph"/>
              <w:rPr>
                <w:rFonts w:ascii="Times New Roman" w:hAnsi="Times New Roman" w:cs="Times New Roman"/>
                <w:b/>
                <w:sz w:val="16"/>
                <w:szCs w:val="16"/>
              </w:rPr>
            </w:pPr>
          </w:p>
          <w:p w14:paraId="54602185" w14:textId="77777777" w:rsidR="005F4C5D" w:rsidRPr="00D666CC" w:rsidRDefault="005F4C5D" w:rsidP="005F4C5D">
            <w:pPr>
              <w:pStyle w:val="TableParagraph"/>
              <w:spacing w:before="178"/>
              <w:rPr>
                <w:rFonts w:ascii="Times New Roman" w:hAnsi="Times New Roman" w:cs="Times New Roman"/>
                <w:b/>
                <w:sz w:val="16"/>
                <w:szCs w:val="16"/>
              </w:rPr>
            </w:pPr>
          </w:p>
          <w:p w14:paraId="06F2D438"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30</w:t>
            </w:r>
          </w:p>
        </w:tc>
        <w:tc>
          <w:tcPr>
            <w:tcW w:w="585" w:type="pct"/>
          </w:tcPr>
          <w:p w14:paraId="2CC42736" w14:textId="77777777" w:rsidR="005F4C5D" w:rsidRPr="00D666CC" w:rsidRDefault="005F4C5D" w:rsidP="005F4C5D">
            <w:pPr>
              <w:pStyle w:val="TableParagraph"/>
              <w:rPr>
                <w:rFonts w:ascii="Times New Roman" w:hAnsi="Times New Roman" w:cs="Times New Roman"/>
                <w:b/>
                <w:sz w:val="16"/>
                <w:szCs w:val="16"/>
              </w:rPr>
            </w:pPr>
          </w:p>
          <w:p w14:paraId="7C21054D" w14:textId="77777777" w:rsidR="005F4C5D" w:rsidRPr="00D666CC" w:rsidRDefault="005F4C5D" w:rsidP="005F4C5D">
            <w:pPr>
              <w:pStyle w:val="TableParagraph"/>
              <w:spacing w:before="178"/>
              <w:rPr>
                <w:rFonts w:ascii="Times New Roman" w:hAnsi="Times New Roman" w:cs="Times New Roman"/>
                <w:b/>
                <w:sz w:val="16"/>
                <w:szCs w:val="16"/>
              </w:rPr>
            </w:pPr>
          </w:p>
          <w:p w14:paraId="19D54E24"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344,65</w:t>
            </w:r>
          </w:p>
        </w:tc>
        <w:tc>
          <w:tcPr>
            <w:tcW w:w="662" w:type="pct"/>
          </w:tcPr>
          <w:p w14:paraId="27237599" w14:textId="77777777" w:rsidR="005F4C5D" w:rsidRPr="00D666CC" w:rsidRDefault="005F4C5D" w:rsidP="005F4C5D">
            <w:pPr>
              <w:pStyle w:val="TableParagraph"/>
              <w:rPr>
                <w:rFonts w:ascii="Times New Roman" w:hAnsi="Times New Roman" w:cs="Times New Roman"/>
                <w:b/>
                <w:sz w:val="16"/>
                <w:szCs w:val="16"/>
              </w:rPr>
            </w:pPr>
          </w:p>
          <w:p w14:paraId="1663431B" w14:textId="77777777" w:rsidR="005F4C5D" w:rsidRPr="00D666CC" w:rsidRDefault="005F4C5D" w:rsidP="005F4C5D">
            <w:pPr>
              <w:pStyle w:val="TableParagraph"/>
              <w:spacing w:before="178"/>
              <w:rPr>
                <w:rFonts w:ascii="Times New Roman" w:hAnsi="Times New Roman" w:cs="Times New Roman"/>
                <w:b/>
                <w:sz w:val="16"/>
                <w:szCs w:val="16"/>
              </w:rPr>
            </w:pPr>
          </w:p>
          <w:p w14:paraId="79121216"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10.339,50</w:t>
            </w:r>
          </w:p>
        </w:tc>
      </w:tr>
      <w:tr w:rsidR="005F4C5D" w:rsidRPr="00D666CC" w14:paraId="36DDD11E" w14:textId="77777777" w:rsidTr="005F4C5D">
        <w:trPr>
          <w:trHeight w:val="1291"/>
        </w:trPr>
        <w:tc>
          <w:tcPr>
            <w:tcW w:w="294" w:type="pct"/>
          </w:tcPr>
          <w:p w14:paraId="2D8BC777" w14:textId="77777777" w:rsidR="005F4C5D" w:rsidRPr="00D666CC" w:rsidRDefault="005F4C5D" w:rsidP="005F4C5D">
            <w:pPr>
              <w:pStyle w:val="TableParagraph"/>
              <w:rPr>
                <w:rFonts w:ascii="Times New Roman" w:hAnsi="Times New Roman" w:cs="Times New Roman"/>
                <w:b/>
                <w:sz w:val="16"/>
                <w:szCs w:val="16"/>
              </w:rPr>
            </w:pPr>
          </w:p>
          <w:p w14:paraId="666FE769" w14:textId="77777777" w:rsidR="005F4C5D" w:rsidRPr="00D666CC" w:rsidRDefault="005F4C5D" w:rsidP="005F4C5D">
            <w:pPr>
              <w:pStyle w:val="TableParagraph"/>
              <w:spacing w:before="178"/>
              <w:rPr>
                <w:rFonts w:ascii="Times New Roman" w:hAnsi="Times New Roman" w:cs="Times New Roman"/>
                <w:b/>
                <w:sz w:val="16"/>
                <w:szCs w:val="16"/>
              </w:rPr>
            </w:pPr>
          </w:p>
          <w:p w14:paraId="6E0D9669"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04</w:t>
            </w:r>
          </w:p>
        </w:tc>
        <w:tc>
          <w:tcPr>
            <w:tcW w:w="493" w:type="pct"/>
          </w:tcPr>
          <w:p w14:paraId="1A50303C" w14:textId="77777777" w:rsidR="005F4C5D" w:rsidRPr="00D666CC" w:rsidRDefault="005F4C5D" w:rsidP="005F4C5D">
            <w:pPr>
              <w:pStyle w:val="TableParagraph"/>
              <w:rPr>
                <w:rFonts w:ascii="Times New Roman" w:hAnsi="Times New Roman" w:cs="Times New Roman"/>
                <w:b/>
                <w:sz w:val="16"/>
                <w:szCs w:val="16"/>
              </w:rPr>
            </w:pPr>
          </w:p>
          <w:p w14:paraId="11572B77" w14:textId="77777777" w:rsidR="005F4C5D" w:rsidRPr="00D666CC" w:rsidRDefault="005F4C5D" w:rsidP="005F4C5D">
            <w:pPr>
              <w:pStyle w:val="TableParagraph"/>
              <w:spacing w:before="178"/>
              <w:rPr>
                <w:rFonts w:ascii="Times New Roman" w:hAnsi="Times New Roman" w:cs="Times New Roman"/>
                <w:b/>
                <w:sz w:val="16"/>
                <w:szCs w:val="16"/>
              </w:rPr>
            </w:pPr>
          </w:p>
          <w:p w14:paraId="582B3A83"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474584</w:t>
            </w:r>
          </w:p>
        </w:tc>
        <w:tc>
          <w:tcPr>
            <w:tcW w:w="2314" w:type="pct"/>
          </w:tcPr>
          <w:p w14:paraId="0D709BF8" w14:textId="77777777" w:rsidR="005F4C5D" w:rsidRPr="00D666CC" w:rsidRDefault="005F4C5D" w:rsidP="005F4C5D">
            <w:pPr>
              <w:pStyle w:val="TableParagraph"/>
              <w:tabs>
                <w:tab w:val="left" w:pos="1779"/>
                <w:tab w:val="left" w:pos="2993"/>
                <w:tab w:val="left" w:pos="3842"/>
              </w:tabs>
              <w:ind w:left="72" w:right="57"/>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 xml:space="preserve">PONTA 90°, </w:t>
            </w:r>
            <w:r w:rsidRPr="00D666CC">
              <w:rPr>
                <w:rFonts w:ascii="Times New Roman" w:hAnsi="Times New Roman" w:cs="Times New Roman"/>
                <w:sz w:val="16"/>
                <w:szCs w:val="16"/>
              </w:rPr>
              <w:t>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POLÍMERO ARAMADA, DIÂMETRO: </w:t>
            </w:r>
            <w:r w:rsidRPr="00D666CC">
              <w:rPr>
                <w:rFonts w:ascii="Times New Roman" w:hAnsi="Times New Roman" w:cs="Times New Roman"/>
                <w:b/>
                <w:sz w:val="16"/>
                <w:szCs w:val="16"/>
              </w:rPr>
              <w:t>CERCA DE 30</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66"/>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sz w:val="16"/>
                <w:szCs w:val="16"/>
              </w:rPr>
              <w:t>:</w:t>
            </w:r>
            <w:r w:rsidRPr="00D666CC">
              <w:rPr>
                <w:rFonts w:ascii="Times New Roman" w:hAnsi="Times New Roman" w:cs="Times New Roman"/>
                <w:spacing w:val="63"/>
                <w:sz w:val="16"/>
                <w:szCs w:val="16"/>
              </w:rPr>
              <w:t xml:space="preserve"> </w:t>
            </w:r>
            <w:r w:rsidRPr="00D666CC">
              <w:rPr>
                <w:rFonts w:ascii="Times New Roman" w:hAnsi="Times New Roman" w:cs="Times New Roman"/>
                <w:b/>
                <w:sz w:val="16"/>
                <w:szCs w:val="16"/>
              </w:rPr>
              <w:t>TAMANHO</w:t>
            </w:r>
            <w:r w:rsidRPr="00D666CC">
              <w:rPr>
                <w:rFonts w:ascii="Times New Roman" w:hAnsi="Times New Roman" w:cs="Times New Roman"/>
                <w:b/>
                <w:spacing w:val="64"/>
                <w:sz w:val="16"/>
                <w:szCs w:val="16"/>
              </w:rPr>
              <w:t xml:space="preserve"> </w:t>
            </w:r>
            <w:r w:rsidRPr="00D666CC">
              <w:rPr>
                <w:rFonts w:ascii="Times New Roman" w:hAnsi="Times New Roman" w:cs="Times New Roman"/>
                <w:b/>
                <w:spacing w:val="-2"/>
                <w:sz w:val="16"/>
                <w:szCs w:val="16"/>
              </w:rPr>
              <w:t>CERCA</w:t>
            </w:r>
          </w:p>
          <w:p w14:paraId="341C2D8B" w14:textId="77777777" w:rsidR="005F4C5D" w:rsidRPr="00D666CC" w:rsidRDefault="005F4C5D" w:rsidP="005F4C5D">
            <w:pPr>
              <w:pStyle w:val="TableParagraph"/>
              <w:spacing w:line="168"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DE</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28;</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30</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32FR</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MATERIAL</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E PONTA</w:t>
            </w:r>
            <w:r w:rsidRPr="00D666CC">
              <w:rPr>
                <w:rFonts w:ascii="Times New Roman" w:hAnsi="Times New Roman" w:cs="Times New Roman"/>
                <w:b/>
                <w:spacing w:val="-3"/>
                <w:sz w:val="16"/>
                <w:szCs w:val="16"/>
              </w:rPr>
              <w:t xml:space="preserve"> </w:t>
            </w:r>
            <w:r w:rsidRPr="00D666CC">
              <w:rPr>
                <w:rFonts w:ascii="Times New Roman" w:hAnsi="Times New Roman" w:cs="Times New Roman"/>
                <w:b/>
                <w:spacing w:val="-2"/>
                <w:sz w:val="16"/>
                <w:szCs w:val="16"/>
              </w:rPr>
              <w:t>METALICA.</w:t>
            </w:r>
          </w:p>
        </w:tc>
        <w:tc>
          <w:tcPr>
            <w:tcW w:w="259" w:type="pct"/>
          </w:tcPr>
          <w:p w14:paraId="380C0D08" w14:textId="77777777" w:rsidR="005F4C5D" w:rsidRPr="00D666CC" w:rsidRDefault="005F4C5D" w:rsidP="005F4C5D">
            <w:pPr>
              <w:pStyle w:val="TableParagraph"/>
              <w:rPr>
                <w:rFonts w:ascii="Times New Roman" w:hAnsi="Times New Roman" w:cs="Times New Roman"/>
                <w:b/>
                <w:sz w:val="16"/>
                <w:szCs w:val="16"/>
              </w:rPr>
            </w:pPr>
          </w:p>
          <w:p w14:paraId="415CB616" w14:textId="77777777" w:rsidR="005F4C5D" w:rsidRPr="00D666CC" w:rsidRDefault="005F4C5D" w:rsidP="005F4C5D">
            <w:pPr>
              <w:pStyle w:val="TableParagraph"/>
              <w:rPr>
                <w:rFonts w:ascii="Times New Roman" w:hAnsi="Times New Roman" w:cs="Times New Roman"/>
                <w:b/>
                <w:sz w:val="16"/>
                <w:szCs w:val="16"/>
              </w:rPr>
            </w:pPr>
          </w:p>
          <w:p w14:paraId="1CC23D17" w14:textId="77777777" w:rsidR="005F4C5D" w:rsidRPr="00D666CC" w:rsidRDefault="005F4C5D" w:rsidP="005F4C5D">
            <w:pPr>
              <w:pStyle w:val="TableParagraph"/>
              <w:spacing w:before="182"/>
              <w:rPr>
                <w:rFonts w:ascii="Times New Roman" w:hAnsi="Times New Roman" w:cs="Times New Roman"/>
                <w:b/>
                <w:sz w:val="16"/>
                <w:szCs w:val="16"/>
              </w:rPr>
            </w:pPr>
          </w:p>
          <w:p w14:paraId="62AE5FB0"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699D5F4" w14:textId="77777777" w:rsidR="005F4C5D" w:rsidRPr="00D666CC" w:rsidRDefault="005F4C5D" w:rsidP="005F4C5D">
            <w:pPr>
              <w:pStyle w:val="TableParagraph"/>
              <w:rPr>
                <w:rFonts w:ascii="Times New Roman" w:hAnsi="Times New Roman" w:cs="Times New Roman"/>
                <w:b/>
                <w:sz w:val="16"/>
                <w:szCs w:val="16"/>
              </w:rPr>
            </w:pPr>
          </w:p>
          <w:p w14:paraId="66B1C482" w14:textId="77777777" w:rsidR="005F4C5D" w:rsidRPr="00D666CC" w:rsidRDefault="005F4C5D" w:rsidP="005F4C5D">
            <w:pPr>
              <w:pStyle w:val="TableParagraph"/>
              <w:rPr>
                <w:rFonts w:ascii="Times New Roman" w:hAnsi="Times New Roman" w:cs="Times New Roman"/>
                <w:b/>
                <w:sz w:val="16"/>
                <w:szCs w:val="16"/>
              </w:rPr>
            </w:pPr>
          </w:p>
          <w:p w14:paraId="4CCCAB62" w14:textId="77777777" w:rsidR="005F4C5D" w:rsidRPr="00D666CC" w:rsidRDefault="005F4C5D" w:rsidP="005F4C5D">
            <w:pPr>
              <w:pStyle w:val="TableParagraph"/>
              <w:rPr>
                <w:rFonts w:ascii="Times New Roman" w:hAnsi="Times New Roman" w:cs="Times New Roman"/>
                <w:b/>
                <w:sz w:val="16"/>
                <w:szCs w:val="16"/>
              </w:rPr>
            </w:pPr>
          </w:p>
          <w:p w14:paraId="62D7A79D" w14:textId="77777777" w:rsidR="005F4C5D" w:rsidRPr="00D666CC" w:rsidRDefault="005F4C5D" w:rsidP="005F4C5D">
            <w:pPr>
              <w:pStyle w:val="TableParagraph"/>
              <w:spacing w:before="89"/>
              <w:rPr>
                <w:rFonts w:ascii="Times New Roman" w:hAnsi="Times New Roman" w:cs="Times New Roman"/>
                <w:b/>
                <w:sz w:val="16"/>
                <w:szCs w:val="16"/>
              </w:rPr>
            </w:pPr>
          </w:p>
          <w:p w14:paraId="06462A26"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50</w:t>
            </w:r>
          </w:p>
        </w:tc>
        <w:tc>
          <w:tcPr>
            <w:tcW w:w="585" w:type="pct"/>
          </w:tcPr>
          <w:p w14:paraId="4CCBADCC" w14:textId="77777777" w:rsidR="005F4C5D" w:rsidRPr="00D666CC" w:rsidRDefault="005F4C5D" w:rsidP="005F4C5D">
            <w:pPr>
              <w:pStyle w:val="TableParagraph"/>
              <w:rPr>
                <w:rFonts w:ascii="Times New Roman" w:hAnsi="Times New Roman" w:cs="Times New Roman"/>
                <w:b/>
                <w:sz w:val="16"/>
                <w:szCs w:val="16"/>
              </w:rPr>
            </w:pPr>
          </w:p>
          <w:p w14:paraId="3CD75B94" w14:textId="77777777" w:rsidR="005F4C5D" w:rsidRPr="00D666CC" w:rsidRDefault="005F4C5D" w:rsidP="005F4C5D">
            <w:pPr>
              <w:pStyle w:val="TableParagraph"/>
              <w:rPr>
                <w:rFonts w:ascii="Times New Roman" w:hAnsi="Times New Roman" w:cs="Times New Roman"/>
                <w:b/>
                <w:sz w:val="16"/>
                <w:szCs w:val="16"/>
              </w:rPr>
            </w:pPr>
          </w:p>
          <w:p w14:paraId="2CE108E5" w14:textId="77777777" w:rsidR="005F4C5D" w:rsidRPr="00D666CC" w:rsidRDefault="005F4C5D" w:rsidP="005F4C5D">
            <w:pPr>
              <w:pStyle w:val="TableParagraph"/>
              <w:spacing w:before="182"/>
              <w:rPr>
                <w:rFonts w:ascii="Times New Roman" w:hAnsi="Times New Roman" w:cs="Times New Roman"/>
                <w:b/>
                <w:sz w:val="16"/>
                <w:szCs w:val="16"/>
              </w:rPr>
            </w:pPr>
          </w:p>
          <w:p w14:paraId="501F01A5"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344,65</w:t>
            </w:r>
          </w:p>
        </w:tc>
        <w:tc>
          <w:tcPr>
            <w:tcW w:w="662" w:type="pct"/>
          </w:tcPr>
          <w:p w14:paraId="508F0995" w14:textId="77777777" w:rsidR="005F4C5D" w:rsidRPr="00D666CC" w:rsidRDefault="005F4C5D" w:rsidP="005F4C5D">
            <w:pPr>
              <w:pStyle w:val="TableParagraph"/>
              <w:rPr>
                <w:rFonts w:ascii="Times New Roman" w:hAnsi="Times New Roman" w:cs="Times New Roman"/>
                <w:b/>
                <w:sz w:val="16"/>
                <w:szCs w:val="16"/>
              </w:rPr>
            </w:pPr>
          </w:p>
          <w:p w14:paraId="1A6F6F86" w14:textId="77777777" w:rsidR="005F4C5D" w:rsidRPr="00D666CC" w:rsidRDefault="005F4C5D" w:rsidP="005F4C5D">
            <w:pPr>
              <w:pStyle w:val="TableParagraph"/>
              <w:rPr>
                <w:rFonts w:ascii="Times New Roman" w:hAnsi="Times New Roman" w:cs="Times New Roman"/>
                <w:b/>
                <w:sz w:val="16"/>
                <w:szCs w:val="16"/>
              </w:rPr>
            </w:pPr>
          </w:p>
          <w:p w14:paraId="40162BB7" w14:textId="77777777" w:rsidR="005F4C5D" w:rsidRPr="00D666CC" w:rsidRDefault="005F4C5D" w:rsidP="005F4C5D">
            <w:pPr>
              <w:pStyle w:val="TableParagraph"/>
              <w:spacing w:before="182"/>
              <w:rPr>
                <w:rFonts w:ascii="Times New Roman" w:hAnsi="Times New Roman" w:cs="Times New Roman"/>
                <w:b/>
                <w:sz w:val="16"/>
                <w:szCs w:val="16"/>
              </w:rPr>
            </w:pPr>
          </w:p>
          <w:p w14:paraId="2D97E2A0"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17.232,50</w:t>
            </w:r>
          </w:p>
        </w:tc>
      </w:tr>
      <w:tr w:rsidR="005F4C5D" w:rsidRPr="00D666CC" w14:paraId="465D11BB" w14:textId="77777777" w:rsidTr="005F4C5D">
        <w:trPr>
          <w:trHeight w:val="1286"/>
        </w:trPr>
        <w:tc>
          <w:tcPr>
            <w:tcW w:w="294" w:type="pct"/>
          </w:tcPr>
          <w:p w14:paraId="76AC4031" w14:textId="77777777" w:rsidR="005F4C5D" w:rsidRPr="00D666CC" w:rsidRDefault="005F4C5D" w:rsidP="005F4C5D">
            <w:pPr>
              <w:pStyle w:val="TableParagraph"/>
              <w:rPr>
                <w:rFonts w:ascii="Times New Roman" w:hAnsi="Times New Roman" w:cs="Times New Roman"/>
                <w:b/>
                <w:sz w:val="16"/>
                <w:szCs w:val="16"/>
              </w:rPr>
            </w:pPr>
          </w:p>
          <w:p w14:paraId="49277EE7" w14:textId="77777777" w:rsidR="005F4C5D" w:rsidRPr="00D666CC" w:rsidRDefault="005F4C5D" w:rsidP="005F4C5D">
            <w:pPr>
              <w:pStyle w:val="TableParagraph"/>
              <w:spacing w:before="179"/>
              <w:rPr>
                <w:rFonts w:ascii="Times New Roman" w:hAnsi="Times New Roman" w:cs="Times New Roman"/>
                <w:b/>
                <w:sz w:val="16"/>
                <w:szCs w:val="16"/>
              </w:rPr>
            </w:pPr>
          </w:p>
          <w:p w14:paraId="0B3C3B5D"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05</w:t>
            </w:r>
          </w:p>
        </w:tc>
        <w:tc>
          <w:tcPr>
            <w:tcW w:w="493" w:type="pct"/>
          </w:tcPr>
          <w:p w14:paraId="20BE114A" w14:textId="77777777" w:rsidR="005F4C5D" w:rsidRPr="00D666CC" w:rsidRDefault="005F4C5D" w:rsidP="005F4C5D">
            <w:pPr>
              <w:pStyle w:val="TableParagraph"/>
              <w:rPr>
                <w:rFonts w:ascii="Times New Roman" w:hAnsi="Times New Roman" w:cs="Times New Roman"/>
                <w:b/>
                <w:sz w:val="16"/>
                <w:szCs w:val="16"/>
              </w:rPr>
            </w:pPr>
          </w:p>
          <w:p w14:paraId="36AA07B2" w14:textId="77777777" w:rsidR="005F4C5D" w:rsidRPr="00D666CC" w:rsidRDefault="005F4C5D" w:rsidP="005F4C5D">
            <w:pPr>
              <w:pStyle w:val="TableParagraph"/>
              <w:spacing w:before="179"/>
              <w:rPr>
                <w:rFonts w:ascii="Times New Roman" w:hAnsi="Times New Roman" w:cs="Times New Roman"/>
                <w:b/>
                <w:sz w:val="16"/>
                <w:szCs w:val="16"/>
              </w:rPr>
            </w:pPr>
          </w:p>
          <w:p w14:paraId="33F5F9E7"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474699</w:t>
            </w:r>
          </w:p>
        </w:tc>
        <w:tc>
          <w:tcPr>
            <w:tcW w:w="2314" w:type="pct"/>
          </w:tcPr>
          <w:p w14:paraId="7E80DC45" w14:textId="77777777" w:rsidR="005F4C5D" w:rsidRPr="00D666CC" w:rsidRDefault="005F4C5D" w:rsidP="005F4C5D">
            <w:pPr>
              <w:pStyle w:val="TableParagraph"/>
              <w:ind w:left="72" w:right="59"/>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TIPO PONTA:</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PONTA CURVA</w:t>
            </w:r>
            <w:r w:rsidRPr="00D666CC">
              <w:rPr>
                <w:rFonts w:ascii="Times New Roman" w:hAnsi="Times New Roman" w:cs="Times New Roman"/>
                <w:sz w:val="16"/>
                <w:szCs w:val="16"/>
              </w:rPr>
              <w:t>, POLÍMERO, COMPONENTE 1: C,</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DISPOSITIVO P, FIXAÇÃO, HASTE: HASTE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DIÂMETRO: CERCA DE 10 FRENCH, TIPO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1/4 POL, ESTERILIDADE: ESTÉRIL, USO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ÚNICO.</w:t>
            </w:r>
            <w:r w:rsidRPr="00D666CC">
              <w:rPr>
                <w:rFonts w:ascii="Times New Roman" w:hAnsi="Times New Roman" w:cs="Times New Roman"/>
                <w:spacing w:val="43"/>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44"/>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46"/>
                <w:sz w:val="16"/>
                <w:szCs w:val="16"/>
              </w:rPr>
              <w:t xml:space="preserve"> </w:t>
            </w:r>
            <w:r w:rsidRPr="00D666CC">
              <w:rPr>
                <w:rFonts w:ascii="Times New Roman" w:hAnsi="Times New Roman" w:cs="Times New Roman"/>
                <w:b/>
                <w:spacing w:val="-2"/>
                <w:sz w:val="16"/>
                <w:szCs w:val="16"/>
              </w:rPr>
              <w:t>ARAMADA</w:t>
            </w:r>
          </w:p>
          <w:p w14:paraId="308F3C9A"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TAMANHO</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CERCA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DE 08;</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10</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FR</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3"/>
                <w:sz w:val="16"/>
                <w:szCs w:val="16"/>
              </w:rPr>
              <w:t xml:space="preserve"> </w:t>
            </w:r>
            <w:r w:rsidRPr="00D666CC">
              <w:rPr>
                <w:rFonts w:ascii="Times New Roman" w:hAnsi="Times New Roman" w:cs="Times New Roman"/>
                <w:b/>
                <w:spacing w:val="-4"/>
                <w:sz w:val="16"/>
                <w:szCs w:val="16"/>
              </w:rPr>
              <w:t>12FR.</w:t>
            </w:r>
          </w:p>
        </w:tc>
        <w:tc>
          <w:tcPr>
            <w:tcW w:w="259" w:type="pct"/>
          </w:tcPr>
          <w:p w14:paraId="0214AB67" w14:textId="77777777" w:rsidR="005F4C5D" w:rsidRPr="00D666CC" w:rsidRDefault="005F4C5D" w:rsidP="005F4C5D">
            <w:pPr>
              <w:pStyle w:val="TableParagraph"/>
              <w:rPr>
                <w:rFonts w:ascii="Times New Roman" w:hAnsi="Times New Roman" w:cs="Times New Roman"/>
                <w:b/>
                <w:sz w:val="16"/>
                <w:szCs w:val="16"/>
              </w:rPr>
            </w:pPr>
          </w:p>
          <w:p w14:paraId="6E003E85" w14:textId="77777777" w:rsidR="005F4C5D" w:rsidRPr="00D666CC" w:rsidRDefault="005F4C5D" w:rsidP="005F4C5D">
            <w:pPr>
              <w:pStyle w:val="TableParagraph"/>
              <w:rPr>
                <w:rFonts w:ascii="Times New Roman" w:hAnsi="Times New Roman" w:cs="Times New Roman"/>
                <w:b/>
                <w:sz w:val="16"/>
                <w:szCs w:val="16"/>
              </w:rPr>
            </w:pPr>
          </w:p>
          <w:p w14:paraId="1A6B65B0" w14:textId="77777777" w:rsidR="005F4C5D" w:rsidRPr="00D666CC" w:rsidRDefault="005F4C5D" w:rsidP="005F4C5D">
            <w:pPr>
              <w:pStyle w:val="TableParagraph"/>
              <w:spacing w:before="177"/>
              <w:rPr>
                <w:rFonts w:ascii="Times New Roman" w:hAnsi="Times New Roman" w:cs="Times New Roman"/>
                <w:b/>
                <w:sz w:val="16"/>
                <w:szCs w:val="16"/>
              </w:rPr>
            </w:pPr>
          </w:p>
          <w:p w14:paraId="2528D49A"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2A70CC3F" w14:textId="77777777" w:rsidR="005F4C5D" w:rsidRPr="00D666CC" w:rsidRDefault="005F4C5D" w:rsidP="005F4C5D">
            <w:pPr>
              <w:pStyle w:val="TableParagraph"/>
              <w:rPr>
                <w:rFonts w:ascii="Times New Roman" w:hAnsi="Times New Roman" w:cs="Times New Roman"/>
                <w:b/>
                <w:sz w:val="16"/>
                <w:szCs w:val="16"/>
              </w:rPr>
            </w:pPr>
          </w:p>
          <w:p w14:paraId="44585E7C" w14:textId="77777777" w:rsidR="005F4C5D" w:rsidRPr="00D666CC" w:rsidRDefault="005F4C5D" w:rsidP="005F4C5D">
            <w:pPr>
              <w:pStyle w:val="TableParagraph"/>
              <w:rPr>
                <w:rFonts w:ascii="Times New Roman" w:hAnsi="Times New Roman" w:cs="Times New Roman"/>
                <w:b/>
                <w:sz w:val="16"/>
                <w:szCs w:val="16"/>
              </w:rPr>
            </w:pPr>
          </w:p>
          <w:p w14:paraId="0D2D8D79" w14:textId="77777777" w:rsidR="005F4C5D" w:rsidRPr="00D666CC" w:rsidRDefault="005F4C5D" w:rsidP="005F4C5D">
            <w:pPr>
              <w:pStyle w:val="TableParagraph"/>
              <w:rPr>
                <w:rFonts w:ascii="Times New Roman" w:hAnsi="Times New Roman" w:cs="Times New Roman"/>
                <w:b/>
                <w:sz w:val="16"/>
                <w:szCs w:val="16"/>
              </w:rPr>
            </w:pPr>
          </w:p>
          <w:p w14:paraId="279906F1" w14:textId="77777777" w:rsidR="005F4C5D" w:rsidRPr="00D666CC" w:rsidRDefault="005F4C5D" w:rsidP="005F4C5D">
            <w:pPr>
              <w:pStyle w:val="TableParagraph"/>
              <w:spacing w:before="84"/>
              <w:rPr>
                <w:rFonts w:ascii="Times New Roman" w:hAnsi="Times New Roman" w:cs="Times New Roman"/>
                <w:b/>
                <w:sz w:val="16"/>
                <w:szCs w:val="16"/>
              </w:rPr>
            </w:pPr>
          </w:p>
          <w:p w14:paraId="34AC16EE"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150</w:t>
            </w:r>
          </w:p>
        </w:tc>
        <w:tc>
          <w:tcPr>
            <w:tcW w:w="585" w:type="pct"/>
          </w:tcPr>
          <w:p w14:paraId="48F877F6" w14:textId="77777777" w:rsidR="005F4C5D" w:rsidRPr="00D666CC" w:rsidRDefault="005F4C5D" w:rsidP="005F4C5D">
            <w:pPr>
              <w:pStyle w:val="TableParagraph"/>
              <w:rPr>
                <w:rFonts w:ascii="Times New Roman" w:hAnsi="Times New Roman" w:cs="Times New Roman"/>
                <w:b/>
                <w:sz w:val="16"/>
                <w:szCs w:val="16"/>
              </w:rPr>
            </w:pPr>
          </w:p>
          <w:p w14:paraId="7F1EE77D" w14:textId="77777777" w:rsidR="005F4C5D" w:rsidRPr="00D666CC" w:rsidRDefault="005F4C5D" w:rsidP="005F4C5D">
            <w:pPr>
              <w:pStyle w:val="TableParagraph"/>
              <w:rPr>
                <w:rFonts w:ascii="Times New Roman" w:hAnsi="Times New Roman" w:cs="Times New Roman"/>
                <w:b/>
                <w:sz w:val="16"/>
                <w:szCs w:val="16"/>
              </w:rPr>
            </w:pPr>
          </w:p>
          <w:p w14:paraId="5FA39F6B" w14:textId="77777777" w:rsidR="005F4C5D" w:rsidRPr="00D666CC" w:rsidRDefault="005F4C5D" w:rsidP="005F4C5D">
            <w:pPr>
              <w:pStyle w:val="TableParagraph"/>
              <w:spacing w:before="177"/>
              <w:rPr>
                <w:rFonts w:ascii="Times New Roman" w:hAnsi="Times New Roman" w:cs="Times New Roman"/>
                <w:b/>
                <w:sz w:val="16"/>
                <w:szCs w:val="16"/>
              </w:rPr>
            </w:pPr>
          </w:p>
          <w:p w14:paraId="2327B333"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626,64</w:t>
            </w:r>
          </w:p>
        </w:tc>
        <w:tc>
          <w:tcPr>
            <w:tcW w:w="662" w:type="pct"/>
          </w:tcPr>
          <w:p w14:paraId="45127183" w14:textId="77777777" w:rsidR="005F4C5D" w:rsidRPr="00D666CC" w:rsidRDefault="005F4C5D" w:rsidP="005F4C5D">
            <w:pPr>
              <w:pStyle w:val="TableParagraph"/>
              <w:rPr>
                <w:rFonts w:ascii="Times New Roman" w:hAnsi="Times New Roman" w:cs="Times New Roman"/>
                <w:b/>
                <w:sz w:val="16"/>
                <w:szCs w:val="16"/>
              </w:rPr>
            </w:pPr>
          </w:p>
          <w:p w14:paraId="6F997B17" w14:textId="77777777" w:rsidR="005F4C5D" w:rsidRPr="00D666CC" w:rsidRDefault="005F4C5D" w:rsidP="005F4C5D">
            <w:pPr>
              <w:pStyle w:val="TableParagraph"/>
              <w:rPr>
                <w:rFonts w:ascii="Times New Roman" w:hAnsi="Times New Roman" w:cs="Times New Roman"/>
                <w:b/>
                <w:sz w:val="16"/>
                <w:szCs w:val="16"/>
              </w:rPr>
            </w:pPr>
          </w:p>
          <w:p w14:paraId="6E140CA6" w14:textId="77777777" w:rsidR="005F4C5D" w:rsidRPr="00D666CC" w:rsidRDefault="005F4C5D" w:rsidP="005F4C5D">
            <w:pPr>
              <w:pStyle w:val="TableParagraph"/>
              <w:spacing w:before="177"/>
              <w:rPr>
                <w:rFonts w:ascii="Times New Roman" w:hAnsi="Times New Roman" w:cs="Times New Roman"/>
                <w:b/>
                <w:sz w:val="16"/>
                <w:szCs w:val="16"/>
              </w:rPr>
            </w:pPr>
          </w:p>
          <w:p w14:paraId="123640B5"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93.996,00</w:t>
            </w:r>
          </w:p>
        </w:tc>
      </w:tr>
      <w:tr w:rsidR="005F4C5D" w:rsidRPr="00D666CC" w14:paraId="22F40B4A" w14:textId="77777777" w:rsidTr="005F4C5D">
        <w:trPr>
          <w:trHeight w:val="1291"/>
        </w:trPr>
        <w:tc>
          <w:tcPr>
            <w:tcW w:w="294" w:type="pct"/>
          </w:tcPr>
          <w:p w14:paraId="7B7E12B0" w14:textId="77777777" w:rsidR="005F4C5D" w:rsidRPr="00D666CC" w:rsidRDefault="005F4C5D" w:rsidP="005F4C5D">
            <w:pPr>
              <w:pStyle w:val="TableParagraph"/>
              <w:rPr>
                <w:rFonts w:ascii="Times New Roman" w:hAnsi="Times New Roman" w:cs="Times New Roman"/>
                <w:b/>
                <w:sz w:val="16"/>
                <w:szCs w:val="16"/>
              </w:rPr>
            </w:pPr>
          </w:p>
          <w:p w14:paraId="2E9FEF63" w14:textId="77777777" w:rsidR="005F4C5D" w:rsidRPr="00D666CC" w:rsidRDefault="005F4C5D" w:rsidP="005F4C5D">
            <w:pPr>
              <w:pStyle w:val="TableParagraph"/>
              <w:spacing w:before="178"/>
              <w:rPr>
                <w:rFonts w:ascii="Times New Roman" w:hAnsi="Times New Roman" w:cs="Times New Roman"/>
                <w:b/>
                <w:sz w:val="16"/>
                <w:szCs w:val="16"/>
              </w:rPr>
            </w:pPr>
          </w:p>
          <w:p w14:paraId="48AF6FC6"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06</w:t>
            </w:r>
          </w:p>
        </w:tc>
        <w:tc>
          <w:tcPr>
            <w:tcW w:w="493" w:type="pct"/>
          </w:tcPr>
          <w:p w14:paraId="0D5FCB5C" w14:textId="77777777" w:rsidR="005F4C5D" w:rsidRPr="00D666CC" w:rsidRDefault="005F4C5D" w:rsidP="005F4C5D">
            <w:pPr>
              <w:pStyle w:val="TableParagraph"/>
              <w:rPr>
                <w:rFonts w:ascii="Times New Roman" w:hAnsi="Times New Roman" w:cs="Times New Roman"/>
                <w:b/>
                <w:sz w:val="16"/>
                <w:szCs w:val="16"/>
              </w:rPr>
            </w:pPr>
          </w:p>
          <w:p w14:paraId="2F094664" w14:textId="77777777" w:rsidR="005F4C5D" w:rsidRPr="00D666CC" w:rsidRDefault="005F4C5D" w:rsidP="005F4C5D">
            <w:pPr>
              <w:pStyle w:val="TableParagraph"/>
              <w:spacing w:before="178"/>
              <w:rPr>
                <w:rFonts w:ascii="Times New Roman" w:hAnsi="Times New Roman" w:cs="Times New Roman"/>
                <w:b/>
                <w:sz w:val="16"/>
                <w:szCs w:val="16"/>
              </w:rPr>
            </w:pPr>
          </w:p>
          <w:p w14:paraId="11DE2620"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474585</w:t>
            </w:r>
          </w:p>
        </w:tc>
        <w:tc>
          <w:tcPr>
            <w:tcW w:w="2314" w:type="pct"/>
          </w:tcPr>
          <w:p w14:paraId="12694B28" w14:textId="77777777" w:rsidR="005F4C5D" w:rsidRPr="00D666CC" w:rsidRDefault="005F4C5D" w:rsidP="005F4C5D">
            <w:pPr>
              <w:pStyle w:val="TableParagraph"/>
              <w:tabs>
                <w:tab w:val="left" w:pos="1779"/>
                <w:tab w:val="left" w:pos="2993"/>
                <w:tab w:val="left" w:pos="3842"/>
              </w:tabs>
              <w:ind w:left="72" w:right="57"/>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 PONTA</w:t>
            </w:r>
            <w:r w:rsidRPr="00D666CC">
              <w:rPr>
                <w:rFonts w:ascii="Times New Roman" w:hAnsi="Times New Roman" w:cs="Times New Roman"/>
                <w:b/>
                <w:sz w:val="16"/>
                <w:szCs w:val="16"/>
              </w:rPr>
              <w:t>: 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POLÍMERO ARAMADA, DIÂMETRO: </w:t>
            </w:r>
            <w:r w:rsidRPr="00D666CC">
              <w:rPr>
                <w:rFonts w:ascii="Times New Roman" w:hAnsi="Times New Roman" w:cs="Times New Roman"/>
                <w:b/>
                <w:sz w:val="16"/>
                <w:szCs w:val="16"/>
              </w:rPr>
              <w:t>CERCA DE 32</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66"/>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sz w:val="16"/>
                <w:szCs w:val="16"/>
              </w:rPr>
              <w:t>:</w:t>
            </w:r>
            <w:r w:rsidRPr="00D666CC">
              <w:rPr>
                <w:rFonts w:ascii="Times New Roman" w:hAnsi="Times New Roman" w:cs="Times New Roman"/>
                <w:spacing w:val="63"/>
                <w:sz w:val="16"/>
                <w:szCs w:val="16"/>
              </w:rPr>
              <w:t xml:space="preserve"> </w:t>
            </w:r>
            <w:r w:rsidRPr="00D666CC">
              <w:rPr>
                <w:rFonts w:ascii="Times New Roman" w:hAnsi="Times New Roman" w:cs="Times New Roman"/>
                <w:b/>
                <w:sz w:val="16"/>
                <w:szCs w:val="16"/>
              </w:rPr>
              <w:t>TAMANHO</w:t>
            </w:r>
            <w:r w:rsidRPr="00D666CC">
              <w:rPr>
                <w:rFonts w:ascii="Times New Roman" w:hAnsi="Times New Roman" w:cs="Times New Roman"/>
                <w:b/>
                <w:spacing w:val="64"/>
                <w:sz w:val="16"/>
                <w:szCs w:val="16"/>
              </w:rPr>
              <w:t xml:space="preserve"> </w:t>
            </w:r>
            <w:r w:rsidRPr="00D666CC">
              <w:rPr>
                <w:rFonts w:ascii="Times New Roman" w:hAnsi="Times New Roman" w:cs="Times New Roman"/>
                <w:b/>
                <w:spacing w:val="-2"/>
                <w:sz w:val="16"/>
                <w:szCs w:val="16"/>
              </w:rPr>
              <w:t>CERCA</w:t>
            </w:r>
          </w:p>
          <w:p w14:paraId="6C74F37A" w14:textId="77777777" w:rsidR="005F4C5D" w:rsidRPr="00D666CC" w:rsidRDefault="005F4C5D" w:rsidP="005F4C5D">
            <w:pPr>
              <w:pStyle w:val="TableParagraph"/>
              <w:spacing w:line="168"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DE</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28;</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30</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32FR</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MATERIAL PVC</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E PONTA</w:t>
            </w:r>
            <w:r w:rsidRPr="00D666CC">
              <w:rPr>
                <w:rFonts w:ascii="Times New Roman" w:hAnsi="Times New Roman" w:cs="Times New Roman"/>
                <w:b/>
                <w:spacing w:val="-3"/>
                <w:sz w:val="16"/>
                <w:szCs w:val="16"/>
              </w:rPr>
              <w:t xml:space="preserve"> </w:t>
            </w:r>
            <w:r w:rsidRPr="00D666CC">
              <w:rPr>
                <w:rFonts w:ascii="Times New Roman" w:hAnsi="Times New Roman" w:cs="Times New Roman"/>
                <w:b/>
                <w:spacing w:val="-2"/>
                <w:sz w:val="16"/>
                <w:szCs w:val="16"/>
              </w:rPr>
              <w:t>METALICA.</w:t>
            </w:r>
          </w:p>
        </w:tc>
        <w:tc>
          <w:tcPr>
            <w:tcW w:w="259" w:type="pct"/>
          </w:tcPr>
          <w:p w14:paraId="5DAD8721" w14:textId="77777777" w:rsidR="005F4C5D" w:rsidRPr="00D666CC" w:rsidRDefault="005F4C5D" w:rsidP="005F4C5D">
            <w:pPr>
              <w:pStyle w:val="TableParagraph"/>
              <w:rPr>
                <w:rFonts w:ascii="Times New Roman" w:hAnsi="Times New Roman" w:cs="Times New Roman"/>
                <w:b/>
                <w:sz w:val="16"/>
                <w:szCs w:val="16"/>
              </w:rPr>
            </w:pPr>
          </w:p>
          <w:p w14:paraId="6525E7E9" w14:textId="77777777" w:rsidR="005F4C5D" w:rsidRPr="00D666CC" w:rsidRDefault="005F4C5D" w:rsidP="005F4C5D">
            <w:pPr>
              <w:pStyle w:val="TableParagraph"/>
              <w:rPr>
                <w:rFonts w:ascii="Times New Roman" w:hAnsi="Times New Roman" w:cs="Times New Roman"/>
                <w:b/>
                <w:sz w:val="16"/>
                <w:szCs w:val="16"/>
              </w:rPr>
            </w:pPr>
          </w:p>
          <w:p w14:paraId="7A3EB733" w14:textId="77777777" w:rsidR="005F4C5D" w:rsidRPr="00D666CC" w:rsidRDefault="005F4C5D" w:rsidP="005F4C5D">
            <w:pPr>
              <w:pStyle w:val="TableParagraph"/>
              <w:spacing w:before="182"/>
              <w:rPr>
                <w:rFonts w:ascii="Times New Roman" w:hAnsi="Times New Roman" w:cs="Times New Roman"/>
                <w:b/>
                <w:sz w:val="16"/>
                <w:szCs w:val="16"/>
              </w:rPr>
            </w:pPr>
          </w:p>
          <w:p w14:paraId="53070C66"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0737C0C" w14:textId="77777777" w:rsidR="005F4C5D" w:rsidRPr="00D666CC" w:rsidRDefault="005F4C5D" w:rsidP="005F4C5D">
            <w:pPr>
              <w:pStyle w:val="TableParagraph"/>
              <w:rPr>
                <w:rFonts w:ascii="Times New Roman" w:hAnsi="Times New Roman" w:cs="Times New Roman"/>
                <w:b/>
                <w:sz w:val="16"/>
                <w:szCs w:val="16"/>
              </w:rPr>
            </w:pPr>
          </w:p>
          <w:p w14:paraId="796AADC6" w14:textId="77777777" w:rsidR="005F4C5D" w:rsidRPr="00D666CC" w:rsidRDefault="005F4C5D" w:rsidP="005F4C5D">
            <w:pPr>
              <w:pStyle w:val="TableParagraph"/>
              <w:rPr>
                <w:rFonts w:ascii="Times New Roman" w:hAnsi="Times New Roman" w:cs="Times New Roman"/>
                <w:b/>
                <w:sz w:val="16"/>
                <w:szCs w:val="16"/>
              </w:rPr>
            </w:pPr>
          </w:p>
          <w:p w14:paraId="0C9987D5" w14:textId="77777777" w:rsidR="005F4C5D" w:rsidRPr="00D666CC" w:rsidRDefault="005F4C5D" w:rsidP="005F4C5D">
            <w:pPr>
              <w:pStyle w:val="TableParagraph"/>
              <w:rPr>
                <w:rFonts w:ascii="Times New Roman" w:hAnsi="Times New Roman" w:cs="Times New Roman"/>
                <w:b/>
                <w:sz w:val="16"/>
                <w:szCs w:val="16"/>
              </w:rPr>
            </w:pPr>
          </w:p>
          <w:p w14:paraId="78FCB670" w14:textId="77777777" w:rsidR="005F4C5D" w:rsidRPr="00D666CC" w:rsidRDefault="005F4C5D" w:rsidP="005F4C5D">
            <w:pPr>
              <w:pStyle w:val="TableParagraph"/>
              <w:spacing w:before="89"/>
              <w:rPr>
                <w:rFonts w:ascii="Times New Roman" w:hAnsi="Times New Roman" w:cs="Times New Roman"/>
                <w:b/>
                <w:sz w:val="16"/>
                <w:szCs w:val="16"/>
              </w:rPr>
            </w:pPr>
          </w:p>
          <w:p w14:paraId="11EFF282"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200</w:t>
            </w:r>
          </w:p>
        </w:tc>
        <w:tc>
          <w:tcPr>
            <w:tcW w:w="585" w:type="pct"/>
          </w:tcPr>
          <w:p w14:paraId="3D37169B" w14:textId="77777777" w:rsidR="005F4C5D" w:rsidRPr="00D666CC" w:rsidRDefault="005F4C5D" w:rsidP="005F4C5D">
            <w:pPr>
              <w:pStyle w:val="TableParagraph"/>
              <w:rPr>
                <w:rFonts w:ascii="Times New Roman" w:hAnsi="Times New Roman" w:cs="Times New Roman"/>
                <w:b/>
                <w:sz w:val="16"/>
                <w:szCs w:val="16"/>
              </w:rPr>
            </w:pPr>
          </w:p>
          <w:p w14:paraId="056B06B0" w14:textId="77777777" w:rsidR="005F4C5D" w:rsidRPr="00D666CC" w:rsidRDefault="005F4C5D" w:rsidP="005F4C5D">
            <w:pPr>
              <w:pStyle w:val="TableParagraph"/>
              <w:rPr>
                <w:rFonts w:ascii="Times New Roman" w:hAnsi="Times New Roman" w:cs="Times New Roman"/>
                <w:b/>
                <w:sz w:val="16"/>
                <w:szCs w:val="16"/>
              </w:rPr>
            </w:pPr>
          </w:p>
          <w:p w14:paraId="75EC4143" w14:textId="77777777" w:rsidR="005F4C5D" w:rsidRPr="00D666CC" w:rsidRDefault="005F4C5D" w:rsidP="005F4C5D">
            <w:pPr>
              <w:pStyle w:val="TableParagraph"/>
              <w:spacing w:before="182"/>
              <w:rPr>
                <w:rFonts w:ascii="Times New Roman" w:hAnsi="Times New Roman" w:cs="Times New Roman"/>
                <w:b/>
                <w:sz w:val="16"/>
                <w:szCs w:val="16"/>
              </w:rPr>
            </w:pPr>
          </w:p>
          <w:p w14:paraId="03909171"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302,88</w:t>
            </w:r>
          </w:p>
        </w:tc>
        <w:tc>
          <w:tcPr>
            <w:tcW w:w="662" w:type="pct"/>
          </w:tcPr>
          <w:p w14:paraId="5C285751" w14:textId="77777777" w:rsidR="005F4C5D" w:rsidRPr="00D666CC" w:rsidRDefault="005F4C5D" w:rsidP="005F4C5D">
            <w:pPr>
              <w:pStyle w:val="TableParagraph"/>
              <w:rPr>
                <w:rFonts w:ascii="Times New Roman" w:hAnsi="Times New Roman" w:cs="Times New Roman"/>
                <w:b/>
                <w:sz w:val="16"/>
                <w:szCs w:val="16"/>
              </w:rPr>
            </w:pPr>
          </w:p>
          <w:p w14:paraId="12AAB245" w14:textId="77777777" w:rsidR="005F4C5D" w:rsidRPr="00D666CC" w:rsidRDefault="005F4C5D" w:rsidP="005F4C5D">
            <w:pPr>
              <w:pStyle w:val="TableParagraph"/>
              <w:rPr>
                <w:rFonts w:ascii="Times New Roman" w:hAnsi="Times New Roman" w:cs="Times New Roman"/>
                <w:b/>
                <w:sz w:val="16"/>
                <w:szCs w:val="16"/>
              </w:rPr>
            </w:pPr>
          </w:p>
          <w:p w14:paraId="3985AD80" w14:textId="77777777" w:rsidR="005F4C5D" w:rsidRPr="00D666CC" w:rsidRDefault="005F4C5D" w:rsidP="005F4C5D">
            <w:pPr>
              <w:pStyle w:val="TableParagraph"/>
              <w:spacing w:before="182"/>
              <w:rPr>
                <w:rFonts w:ascii="Times New Roman" w:hAnsi="Times New Roman" w:cs="Times New Roman"/>
                <w:b/>
                <w:sz w:val="16"/>
                <w:szCs w:val="16"/>
              </w:rPr>
            </w:pPr>
          </w:p>
          <w:p w14:paraId="585DD653"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60.576,00</w:t>
            </w:r>
          </w:p>
        </w:tc>
      </w:tr>
      <w:tr w:rsidR="005F4C5D" w:rsidRPr="00D666CC" w14:paraId="0C9AD6C9" w14:textId="77777777" w:rsidTr="005F4C5D">
        <w:trPr>
          <w:trHeight w:val="1286"/>
        </w:trPr>
        <w:tc>
          <w:tcPr>
            <w:tcW w:w="294" w:type="pct"/>
          </w:tcPr>
          <w:p w14:paraId="0761E742" w14:textId="77777777" w:rsidR="005F4C5D" w:rsidRPr="00D666CC" w:rsidRDefault="005F4C5D" w:rsidP="005F4C5D">
            <w:pPr>
              <w:pStyle w:val="TableParagraph"/>
              <w:rPr>
                <w:rFonts w:ascii="Times New Roman" w:hAnsi="Times New Roman" w:cs="Times New Roman"/>
                <w:b/>
                <w:sz w:val="16"/>
                <w:szCs w:val="16"/>
              </w:rPr>
            </w:pPr>
          </w:p>
          <w:p w14:paraId="51F18C7E" w14:textId="77777777" w:rsidR="005F4C5D" w:rsidRPr="00D666CC" w:rsidRDefault="005F4C5D" w:rsidP="005F4C5D">
            <w:pPr>
              <w:pStyle w:val="TableParagraph"/>
              <w:spacing w:before="178"/>
              <w:rPr>
                <w:rFonts w:ascii="Times New Roman" w:hAnsi="Times New Roman" w:cs="Times New Roman"/>
                <w:b/>
                <w:sz w:val="16"/>
                <w:szCs w:val="16"/>
              </w:rPr>
            </w:pPr>
          </w:p>
          <w:p w14:paraId="3AA79C7C"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07</w:t>
            </w:r>
          </w:p>
        </w:tc>
        <w:tc>
          <w:tcPr>
            <w:tcW w:w="493" w:type="pct"/>
          </w:tcPr>
          <w:p w14:paraId="4B2B0B4D" w14:textId="77777777" w:rsidR="005F4C5D" w:rsidRPr="00D666CC" w:rsidRDefault="005F4C5D" w:rsidP="005F4C5D">
            <w:pPr>
              <w:pStyle w:val="TableParagraph"/>
              <w:rPr>
                <w:rFonts w:ascii="Times New Roman" w:hAnsi="Times New Roman" w:cs="Times New Roman"/>
                <w:b/>
                <w:sz w:val="16"/>
                <w:szCs w:val="16"/>
              </w:rPr>
            </w:pPr>
          </w:p>
          <w:p w14:paraId="4D5D6309" w14:textId="77777777" w:rsidR="005F4C5D" w:rsidRPr="00D666CC" w:rsidRDefault="005F4C5D" w:rsidP="005F4C5D">
            <w:pPr>
              <w:pStyle w:val="TableParagraph"/>
              <w:spacing w:before="178"/>
              <w:rPr>
                <w:rFonts w:ascii="Times New Roman" w:hAnsi="Times New Roman" w:cs="Times New Roman"/>
                <w:b/>
                <w:sz w:val="16"/>
                <w:szCs w:val="16"/>
              </w:rPr>
            </w:pPr>
          </w:p>
          <w:p w14:paraId="12AD36D9"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474591</w:t>
            </w:r>
          </w:p>
        </w:tc>
        <w:tc>
          <w:tcPr>
            <w:tcW w:w="2314" w:type="pct"/>
          </w:tcPr>
          <w:p w14:paraId="1A1DEFDC" w14:textId="77777777" w:rsidR="005F4C5D" w:rsidRPr="00D666CC" w:rsidRDefault="005F4C5D" w:rsidP="005F4C5D">
            <w:pPr>
              <w:pStyle w:val="TableParagraph"/>
              <w:tabs>
                <w:tab w:val="left" w:pos="1779"/>
                <w:tab w:val="left" w:pos="2993"/>
                <w:tab w:val="left" w:pos="3842"/>
              </w:tabs>
              <w:ind w:left="72" w:right="58"/>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POLÍMERO ARAMADA, DIÂMETRO: </w:t>
            </w:r>
            <w:r w:rsidRPr="00D666CC">
              <w:rPr>
                <w:rFonts w:ascii="Times New Roman" w:hAnsi="Times New Roman" w:cs="Times New Roman"/>
                <w:b/>
                <w:sz w:val="16"/>
                <w:szCs w:val="16"/>
              </w:rPr>
              <w:t>CERCA DE 36</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 TIPO CONECTOR: CONECTOR 1,2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66"/>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sz w:val="16"/>
                <w:szCs w:val="16"/>
              </w:rPr>
              <w:t>:</w:t>
            </w:r>
            <w:r w:rsidRPr="00D666CC">
              <w:rPr>
                <w:rFonts w:ascii="Times New Roman" w:hAnsi="Times New Roman" w:cs="Times New Roman"/>
                <w:spacing w:val="63"/>
                <w:sz w:val="16"/>
                <w:szCs w:val="16"/>
              </w:rPr>
              <w:t xml:space="preserve"> </w:t>
            </w:r>
            <w:r w:rsidRPr="00D666CC">
              <w:rPr>
                <w:rFonts w:ascii="Times New Roman" w:hAnsi="Times New Roman" w:cs="Times New Roman"/>
                <w:b/>
                <w:sz w:val="16"/>
                <w:szCs w:val="16"/>
              </w:rPr>
              <w:t>MATERIAL</w:t>
            </w:r>
            <w:r w:rsidRPr="00D666CC">
              <w:rPr>
                <w:rFonts w:ascii="Times New Roman" w:hAnsi="Times New Roman" w:cs="Times New Roman"/>
                <w:b/>
                <w:spacing w:val="64"/>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65"/>
                <w:sz w:val="16"/>
                <w:szCs w:val="16"/>
              </w:rPr>
              <w:t xml:space="preserve"> </w:t>
            </w:r>
            <w:r w:rsidRPr="00D666CC">
              <w:rPr>
                <w:rFonts w:ascii="Times New Roman" w:hAnsi="Times New Roman" w:cs="Times New Roman"/>
                <w:b/>
                <w:spacing w:val="-10"/>
                <w:sz w:val="16"/>
                <w:szCs w:val="16"/>
              </w:rPr>
              <w:t>E</w:t>
            </w:r>
          </w:p>
          <w:p w14:paraId="09879A46"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PONTA</w:t>
            </w:r>
            <w:r w:rsidRPr="00D666CC">
              <w:rPr>
                <w:rFonts w:ascii="Times New Roman" w:hAnsi="Times New Roman" w:cs="Times New Roman"/>
                <w:b/>
                <w:spacing w:val="-8"/>
                <w:sz w:val="16"/>
                <w:szCs w:val="16"/>
              </w:rPr>
              <w:t xml:space="preserve"> </w:t>
            </w:r>
            <w:r w:rsidRPr="00D666CC">
              <w:rPr>
                <w:rFonts w:ascii="Times New Roman" w:hAnsi="Times New Roman" w:cs="Times New Roman"/>
                <w:b/>
                <w:sz w:val="16"/>
                <w:szCs w:val="16"/>
              </w:rPr>
              <w:t>METALICA,</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CONECTOR</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 xml:space="preserve">DE </w:t>
            </w:r>
            <w:r w:rsidRPr="00D666CC">
              <w:rPr>
                <w:rFonts w:ascii="Times New Roman" w:hAnsi="Times New Roman" w:cs="Times New Roman"/>
                <w:b/>
                <w:spacing w:val="-5"/>
                <w:sz w:val="16"/>
                <w:szCs w:val="16"/>
              </w:rPr>
              <w:t>3/8</w:t>
            </w:r>
          </w:p>
        </w:tc>
        <w:tc>
          <w:tcPr>
            <w:tcW w:w="259" w:type="pct"/>
          </w:tcPr>
          <w:p w14:paraId="3236309E" w14:textId="77777777" w:rsidR="005F4C5D" w:rsidRPr="00D666CC" w:rsidRDefault="005F4C5D" w:rsidP="005F4C5D">
            <w:pPr>
              <w:pStyle w:val="TableParagraph"/>
              <w:rPr>
                <w:rFonts w:ascii="Times New Roman" w:hAnsi="Times New Roman" w:cs="Times New Roman"/>
                <w:b/>
                <w:sz w:val="16"/>
                <w:szCs w:val="16"/>
              </w:rPr>
            </w:pPr>
          </w:p>
          <w:p w14:paraId="63F3F849" w14:textId="77777777" w:rsidR="005F4C5D" w:rsidRPr="00D666CC" w:rsidRDefault="005F4C5D" w:rsidP="005F4C5D">
            <w:pPr>
              <w:pStyle w:val="TableParagraph"/>
              <w:rPr>
                <w:rFonts w:ascii="Times New Roman" w:hAnsi="Times New Roman" w:cs="Times New Roman"/>
                <w:b/>
                <w:sz w:val="16"/>
                <w:szCs w:val="16"/>
              </w:rPr>
            </w:pPr>
          </w:p>
          <w:p w14:paraId="2188EF06" w14:textId="77777777" w:rsidR="005F4C5D" w:rsidRPr="00D666CC" w:rsidRDefault="005F4C5D" w:rsidP="005F4C5D">
            <w:pPr>
              <w:pStyle w:val="TableParagraph"/>
              <w:spacing w:before="176"/>
              <w:rPr>
                <w:rFonts w:ascii="Times New Roman" w:hAnsi="Times New Roman" w:cs="Times New Roman"/>
                <w:b/>
                <w:sz w:val="16"/>
                <w:szCs w:val="16"/>
              </w:rPr>
            </w:pPr>
          </w:p>
          <w:p w14:paraId="1D467F3D"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348C1AA2" w14:textId="77777777" w:rsidR="005F4C5D" w:rsidRPr="00D666CC" w:rsidRDefault="005F4C5D" w:rsidP="005F4C5D">
            <w:pPr>
              <w:pStyle w:val="TableParagraph"/>
              <w:rPr>
                <w:rFonts w:ascii="Times New Roman" w:hAnsi="Times New Roman" w:cs="Times New Roman"/>
                <w:b/>
                <w:sz w:val="16"/>
                <w:szCs w:val="16"/>
              </w:rPr>
            </w:pPr>
          </w:p>
          <w:p w14:paraId="7DE679A9" w14:textId="77777777" w:rsidR="005F4C5D" w:rsidRPr="00D666CC" w:rsidRDefault="005F4C5D" w:rsidP="005F4C5D">
            <w:pPr>
              <w:pStyle w:val="TableParagraph"/>
              <w:rPr>
                <w:rFonts w:ascii="Times New Roman" w:hAnsi="Times New Roman" w:cs="Times New Roman"/>
                <w:b/>
                <w:sz w:val="16"/>
                <w:szCs w:val="16"/>
              </w:rPr>
            </w:pPr>
          </w:p>
          <w:p w14:paraId="0DD64D2C" w14:textId="77777777" w:rsidR="005F4C5D" w:rsidRPr="00D666CC" w:rsidRDefault="005F4C5D" w:rsidP="005F4C5D">
            <w:pPr>
              <w:pStyle w:val="TableParagraph"/>
              <w:rPr>
                <w:rFonts w:ascii="Times New Roman" w:hAnsi="Times New Roman" w:cs="Times New Roman"/>
                <w:b/>
                <w:sz w:val="16"/>
                <w:szCs w:val="16"/>
              </w:rPr>
            </w:pPr>
          </w:p>
          <w:p w14:paraId="715B3F5D" w14:textId="77777777" w:rsidR="005F4C5D" w:rsidRPr="00D666CC" w:rsidRDefault="005F4C5D" w:rsidP="005F4C5D">
            <w:pPr>
              <w:pStyle w:val="TableParagraph"/>
              <w:spacing w:before="84"/>
              <w:rPr>
                <w:rFonts w:ascii="Times New Roman" w:hAnsi="Times New Roman" w:cs="Times New Roman"/>
                <w:b/>
                <w:sz w:val="16"/>
                <w:szCs w:val="16"/>
              </w:rPr>
            </w:pPr>
          </w:p>
          <w:p w14:paraId="549ABD55"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30</w:t>
            </w:r>
          </w:p>
        </w:tc>
        <w:tc>
          <w:tcPr>
            <w:tcW w:w="585" w:type="pct"/>
          </w:tcPr>
          <w:p w14:paraId="4F5E4B1B" w14:textId="77777777" w:rsidR="005F4C5D" w:rsidRPr="00D666CC" w:rsidRDefault="005F4C5D" w:rsidP="005F4C5D">
            <w:pPr>
              <w:pStyle w:val="TableParagraph"/>
              <w:rPr>
                <w:rFonts w:ascii="Times New Roman" w:hAnsi="Times New Roman" w:cs="Times New Roman"/>
                <w:b/>
                <w:sz w:val="16"/>
                <w:szCs w:val="16"/>
              </w:rPr>
            </w:pPr>
          </w:p>
          <w:p w14:paraId="6F7433DB" w14:textId="77777777" w:rsidR="005F4C5D" w:rsidRPr="00D666CC" w:rsidRDefault="005F4C5D" w:rsidP="005F4C5D">
            <w:pPr>
              <w:pStyle w:val="TableParagraph"/>
              <w:rPr>
                <w:rFonts w:ascii="Times New Roman" w:hAnsi="Times New Roman" w:cs="Times New Roman"/>
                <w:b/>
                <w:sz w:val="16"/>
                <w:szCs w:val="16"/>
              </w:rPr>
            </w:pPr>
          </w:p>
          <w:p w14:paraId="57F64BB9" w14:textId="77777777" w:rsidR="005F4C5D" w:rsidRPr="00D666CC" w:rsidRDefault="005F4C5D" w:rsidP="005F4C5D">
            <w:pPr>
              <w:pStyle w:val="TableParagraph"/>
              <w:spacing w:before="176"/>
              <w:rPr>
                <w:rFonts w:ascii="Times New Roman" w:hAnsi="Times New Roman" w:cs="Times New Roman"/>
                <w:b/>
                <w:sz w:val="16"/>
                <w:szCs w:val="16"/>
              </w:rPr>
            </w:pPr>
          </w:p>
          <w:p w14:paraId="1EC3D917" w14:textId="77777777" w:rsidR="005F4C5D" w:rsidRPr="00D666CC" w:rsidRDefault="005F4C5D" w:rsidP="005F4C5D">
            <w:pPr>
              <w:pStyle w:val="TableParagraph"/>
              <w:spacing w:before="1"/>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564,00</w:t>
            </w:r>
          </w:p>
        </w:tc>
        <w:tc>
          <w:tcPr>
            <w:tcW w:w="662" w:type="pct"/>
          </w:tcPr>
          <w:p w14:paraId="5A6C1BE0" w14:textId="77777777" w:rsidR="005F4C5D" w:rsidRPr="00D666CC" w:rsidRDefault="005F4C5D" w:rsidP="005F4C5D">
            <w:pPr>
              <w:pStyle w:val="TableParagraph"/>
              <w:rPr>
                <w:rFonts w:ascii="Times New Roman" w:hAnsi="Times New Roman" w:cs="Times New Roman"/>
                <w:b/>
                <w:sz w:val="16"/>
                <w:szCs w:val="16"/>
              </w:rPr>
            </w:pPr>
          </w:p>
          <w:p w14:paraId="00763606" w14:textId="77777777" w:rsidR="005F4C5D" w:rsidRPr="00D666CC" w:rsidRDefault="005F4C5D" w:rsidP="005F4C5D">
            <w:pPr>
              <w:pStyle w:val="TableParagraph"/>
              <w:rPr>
                <w:rFonts w:ascii="Times New Roman" w:hAnsi="Times New Roman" w:cs="Times New Roman"/>
                <w:b/>
                <w:sz w:val="16"/>
                <w:szCs w:val="16"/>
              </w:rPr>
            </w:pPr>
          </w:p>
          <w:p w14:paraId="520328E5" w14:textId="77777777" w:rsidR="005F4C5D" w:rsidRPr="00D666CC" w:rsidRDefault="005F4C5D" w:rsidP="005F4C5D">
            <w:pPr>
              <w:pStyle w:val="TableParagraph"/>
              <w:spacing w:before="176"/>
              <w:rPr>
                <w:rFonts w:ascii="Times New Roman" w:hAnsi="Times New Roman" w:cs="Times New Roman"/>
                <w:b/>
                <w:sz w:val="16"/>
                <w:szCs w:val="16"/>
              </w:rPr>
            </w:pPr>
          </w:p>
          <w:p w14:paraId="5E44B32E" w14:textId="77777777" w:rsidR="005F4C5D" w:rsidRPr="00D666CC" w:rsidRDefault="005F4C5D" w:rsidP="005F4C5D">
            <w:pPr>
              <w:pStyle w:val="TableParagraph"/>
              <w:spacing w:before="1"/>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16.920,00</w:t>
            </w:r>
          </w:p>
        </w:tc>
      </w:tr>
      <w:tr w:rsidR="005F4C5D" w:rsidRPr="00D666CC" w14:paraId="2EE8C995" w14:textId="77777777" w:rsidTr="005F4C5D">
        <w:tblPrEx>
          <w:tblLook w:val="04A0" w:firstRow="1" w:lastRow="0" w:firstColumn="1" w:lastColumn="0" w:noHBand="0" w:noVBand="1"/>
        </w:tblPrEx>
        <w:trPr>
          <w:trHeight w:val="1291"/>
        </w:trPr>
        <w:tc>
          <w:tcPr>
            <w:tcW w:w="294" w:type="pct"/>
          </w:tcPr>
          <w:p w14:paraId="2B2EA627" w14:textId="77777777" w:rsidR="005F4C5D" w:rsidRPr="00D666CC" w:rsidRDefault="005F4C5D" w:rsidP="005F4C5D">
            <w:pPr>
              <w:pStyle w:val="TableParagraph"/>
              <w:rPr>
                <w:rFonts w:ascii="Times New Roman" w:hAnsi="Times New Roman" w:cs="Times New Roman"/>
                <w:b/>
                <w:sz w:val="16"/>
                <w:szCs w:val="16"/>
              </w:rPr>
            </w:pPr>
          </w:p>
          <w:p w14:paraId="37A8E46F" w14:textId="77777777" w:rsidR="005F4C5D" w:rsidRPr="00D666CC" w:rsidRDefault="005F4C5D" w:rsidP="005F4C5D">
            <w:pPr>
              <w:pStyle w:val="TableParagraph"/>
              <w:spacing w:before="179"/>
              <w:rPr>
                <w:rFonts w:ascii="Times New Roman" w:hAnsi="Times New Roman" w:cs="Times New Roman"/>
                <w:b/>
                <w:sz w:val="16"/>
                <w:szCs w:val="16"/>
              </w:rPr>
            </w:pPr>
          </w:p>
          <w:p w14:paraId="65504DFD"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08</w:t>
            </w:r>
          </w:p>
        </w:tc>
        <w:tc>
          <w:tcPr>
            <w:tcW w:w="493" w:type="pct"/>
          </w:tcPr>
          <w:p w14:paraId="54CCD0AE" w14:textId="77777777" w:rsidR="005F4C5D" w:rsidRPr="00D666CC" w:rsidRDefault="005F4C5D" w:rsidP="005F4C5D">
            <w:pPr>
              <w:pStyle w:val="TableParagraph"/>
              <w:rPr>
                <w:rFonts w:ascii="Times New Roman" w:hAnsi="Times New Roman" w:cs="Times New Roman"/>
                <w:b/>
                <w:sz w:val="16"/>
                <w:szCs w:val="16"/>
              </w:rPr>
            </w:pPr>
          </w:p>
          <w:p w14:paraId="506E8105" w14:textId="77777777" w:rsidR="005F4C5D" w:rsidRPr="00D666CC" w:rsidRDefault="005F4C5D" w:rsidP="005F4C5D">
            <w:pPr>
              <w:pStyle w:val="TableParagraph"/>
              <w:spacing w:before="179"/>
              <w:rPr>
                <w:rFonts w:ascii="Times New Roman" w:hAnsi="Times New Roman" w:cs="Times New Roman"/>
                <w:b/>
                <w:sz w:val="16"/>
                <w:szCs w:val="16"/>
              </w:rPr>
            </w:pPr>
          </w:p>
          <w:p w14:paraId="3A58868A"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474594</w:t>
            </w:r>
          </w:p>
        </w:tc>
        <w:tc>
          <w:tcPr>
            <w:tcW w:w="2314" w:type="pct"/>
          </w:tcPr>
          <w:p w14:paraId="712E4149" w14:textId="77777777" w:rsidR="005F4C5D" w:rsidRPr="00D666CC" w:rsidRDefault="005F4C5D" w:rsidP="005F4C5D">
            <w:pPr>
              <w:pStyle w:val="TableParagraph"/>
              <w:spacing w:line="242" w:lineRule="auto"/>
              <w:ind w:left="72" w:right="60"/>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DIÂMETRO: CERCA DE 16 FRENCH,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CONECTOR 1/4 POL, ESTERILIDADE: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6"/>
                <w:sz w:val="16"/>
                <w:szCs w:val="16"/>
              </w:rPr>
              <w:t xml:space="preserve"> </w:t>
            </w:r>
            <w:r w:rsidRPr="00D666CC">
              <w:rPr>
                <w:rFonts w:ascii="Times New Roman" w:hAnsi="Times New Roman" w:cs="Times New Roman"/>
                <w:sz w:val="16"/>
                <w:szCs w:val="16"/>
              </w:rPr>
              <w:t>USO</w:t>
            </w:r>
            <w:r w:rsidRPr="00D666CC">
              <w:rPr>
                <w:rFonts w:ascii="Times New Roman" w:hAnsi="Times New Roman" w:cs="Times New Roman"/>
                <w:spacing w:val="7"/>
                <w:sz w:val="16"/>
                <w:szCs w:val="16"/>
              </w:rPr>
              <w:t xml:space="preserve"> </w:t>
            </w:r>
            <w:r w:rsidRPr="00D666CC">
              <w:rPr>
                <w:rFonts w:ascii="Times New Roman" w:hAnsi="Times New Roman" w:cs="Times New Roman"/>
                <w:sz w:val="16"/>
                <w:szCs w:val="16"/>
              </w:rPr>
              <w:t>ÚNICO.</w:t>
            </w:r>
            <w:r w:rsidRPr="00D666CC">
              <w:rPr>
                <w:rFonts w:ascii="Times New Roman" w:hAnsi="Times New Roman" w:cs="Times New Roman"/>
                <w:spacing w:val="4"/>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6"/>
                <w:sz w:val="16"/>
                <w:szCs w:val="16"/>
              </w:rPr>
              <w:t xml:space="preserve"> </w:t>
            </w:r>
            <w:r w:rsidRPr="00D666CC">
              <w:rPr>
                <w:rFonts w:ascii="Times New Roman" w:hAnsi="Times New Roman" w:cs="Times New Roman"/>
                <w:b/>
                <w:spacing w:val="-2"/>
                <w:sz w:val="16"/>
                <w:szCs w:val="16"/>
              </w:rPr>
              <w:t>ADICIONAIS:</w:t>
            </w:r>
          </w:p>
          <w:p w14:paraId="168B6F9B" w14:textId="77777777" w:rsidR="005F4C5D" w:rsidRPr="00D666CC" w:rsidRDefault="005F4C5D" w:rsidP="005F4C5D">
            <w:pPr>
              <w:pStyle w:val="TableParagraph"/>
              <w:spacing w:line="182" w:lineRule="exact"/>
              <w:ind w:left="72" w:right="65"/>
              <w:jc w:val="both"/>
              <w:rPr>
                <w:rFonts w:ascii="Times New Roman" w:hAnsi="Times New Roman" w:cs="Times New Roman"/>
                <w:b/>
                <w:sz w:val="16"/>
                <w:szCs w:val="16"/>
              </w:rPr>
            </w:pPr>
            <w:r w:rsidRPr="00D666CC">
              <w:rPr>
                <w:rFonts w:ascii="Times New Roman" w:hAnsi="Times New Roman" w:cs="Times New Roman"/>
                <w:b/>
                <w:sz w:val="16"/>
                <w:szCs w:val="16"/>
              </w:rPr>
              <w:t>CÂNULA, VENOSA PONTA DE METALICA OU PVC</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ARAMADA,</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TAMANHO</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CERCA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DE 12,</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14</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3"/>
                <w:sz w:val="16"/>
                <w:szCs w:val="16"/>
              </w:rPr>
              <w:t xml:space="preserve"> </w:t>
            </w:r>
            <w:r w:rsidRPr="00D666CC">
              <w:rPr>
                <w:rFonts w:ascii="Times New Roman" w:hAnsi="Times New Roman" w:cs="Times New Roman"/>
                <w:b/>
                <w:spacing w:val="-4"/>
                <w:sz w:val="16"/>
                <w:szCs w:val="16"/>
              </w:rPr>
              <w:t>16FR.</w:t>
            </w:r>
          </w:p>
        </w:tc>
        <w:tc>
          <w:tcPr>
            <w:tcW w:w="259" w:type="pct"/>
          </w:tcPr>
          <w:p w14:paraId="7E4537F0" w14:textId="77777777" w:rsidR="005F4C5D" w:rsidRPr="00D666CC" w:rsidRDefault="005F4C5D" w:rsidP="005F4C5D">
            <w:pPr>
              <w:pStyle w:val="TableParagraph"/>
              <w:rPr>
                <w:rFonts w:ascii="Times New Roman" w:hAnsi="Times New Roman" w:cs="Times New Roman"/>
                <w:b/>
                <w:sz w:val="16"/>
                <w:szCs w:val="16"/>
              </w:rPr>
            </w:pPr>
          </w:p>
          <w:p w14:paraId="407FFFF4" w14:textId="77777777" w:rsidR="005F4C5D" w:rsidRPr="00D666CC" w:rsidRDefault="005F4C5D" w:rsidP="005F4C5D">
            <w:pPr>
              <w:pStyle w:val="TableParagraph"/>
              <w:rPr>
                <w:rFonts w:ascii="Times New Roman" w:hAnsi="Times New Roman" w:cs="Times New Roman"/>
                <w:b/>
                <w:sz w:val="16"/>
                <w:szCs w:val="16"/>
              </w:rPr>
            </w:pPr>
          </w:p>
          <w:p w14:paraId="098B0098" w14:textId="77777777" w:rsidR="005F4C5D" w:rsidRPr="00D666CC" w:rsidRDefault="005F4C5D" w:rsidP="005F4C5D">
            <w:pPr>
              <w:pStyle w:val="TableParagraph"/>
              <w:spacing w:before="182"/>
              <w:rPr>
                <w:rFonts w:ascii="Times New Roman" w:hAnsi="Times New Roman" w:cs="Times New Roman"/>
                <w:b/>
                <w:sz w:val="16"/>
                <w:szCs w:val="16"/>
              </w:rPr>
            </w:pPr>
          </w:p>
          <w:p w14:paraId="34A28F9A"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B6BCC41" w14:textId="77777777" w:rsidR="005F4C5D" w:rsidRPr="00D666CC" w:rsidRDefault="005F4C5D" w:rsidP="005F4C5D">
            <w:pPr>
              <w:pStyle w:val="TableParagraph"/>
              <w:rPr>
                <w:rFonts w:ascii="Times New Roman" w:hAnsi="Times New Roman" w:cs="Times New Roman"/>
                <w:b/>
                <w:sz w:val="16"/>
                <w:szCs w:val="16"/>
              </w:rPr>
            </w:pPr>
          </w:p>
          <w:p w14:paraId="5187B420" w14:textId="77777777" w:rsidR="005F4C5D" w:rsidRPr="00D666CC" w:rsidRDefault="005F4C5D" w:rsidP="005F4C5D">
            <w:pPr>
              <w:pStyle w:val="TableParagraph"/>
              <w:rPr>
                <w:rFonts w:ascii="Times New Roman" w:hAnsi="Times New Roman" w:cs="Times New Roman"/>
                <w:b/>
                <w:sz w:val="16"/>
                <w:szCs w:val="16"/>
              </w:rPr>
            </w:pPr>
          </w:p>
          <w:p w14:paraId="5E1619A6" w14:textId="77777777" w:rsidR="005F4C5D" w:rsidRPr="00D666CC" w:rsidRDefault="005F4C5D" w:rsidP="005F4C5D">
            <w:pPr>
              <w:pStyle w:val="TableParagraph"/>
              <w:spacing w:before="182"/>
              <w:rPr>
                <w:rFonts w:ascii="Times New Roman" w:hAnsi="Times New Roman" w:cs="Times New Roman"/>
                <w:b/>
                <w:sz w:val="16"/>
                <w:szCs w:val="16"/>
              </w:rPr>
            </w:pPr>
          </w:p>
          <w:p w14:paraId="10E2CFF9"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100</w:t>
            </w:r>
          </w:p>
        </w:tc>
        <w:tc>
          <w:tcPr>
            <w:tcW w:w="585" w:type="pct"/>
          </w:tcPr>
          <w:p w14:paraId="68512EB0" w14:textId="77777777" w:rsidR="005F4C5D" w:rsidRPr="00D666CC" w:rsidRDefault="005F4C5D" w:rsidP="005F4C5D">
            <w:pPr>
              <w:pStyle w:val="TableParagraph"/>
              <w:rPr>
                <w:rFonts w:ascii="Times New Roman" w:hAnsi="Times New Roman" w:cs="Times New Roman"/>
                <w:b/>
                <w:sz w:val="16"/>
                <w:szCs w:val="16"/>
              </w:rPr>
            </w:pPr>
          </w:p>
          <w:p w14:paraId="0D790EBA" w14:textId="77777777" w:rsidR="005F4C5D" w:rsidRPr="00D666CC" w:rsidRDefault="005F4C5D" w:rsidP="005F4C5D">
            <w:pPr>
              <w:pStyle w:val="TableParagraph"/>
              <w:rPr>
                <w:rFonts w:ascii="Times New Roman" w:hAnsi="Times New Roman" w:cs="Times New Roman"/>
                <w:b/>
                <w:sz w:val="16"/>
                <w:szCs w:val="16"/>
              </w:rPr>
            </w:pPr>
          </w:p>
          <w:p w14:paraId="7836A18D" w14:textId="77777777" w:rsidR="005F4C5D" w:rsidRPr="00D666CC" w:rsidRDefault="005F4C5D" w:rsidP="005F4C5D">
            <w:pPr>
              <w:pStyle w:val="TableParagraph"/>
              <w:spacing w:before="182"/>
              <w:rPr>
                <w:rFonts w:ascii="Times New Roman" w:hAnsi="Times New Roman" w:cs="Times New Roman"/>
                <w:b/>
                <w:sz w:val="16"/>
                <w:szCs w:val="16"/>
              </w:rPr>
            </w:pPr>
          </w:p>
          <w:p w14:paraId="62E08FF6"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428,20</w:t>
            </w:r>
          </w:p>
        </w:tc>
        <w:tc>
          <w:tcPr>
            <w:tcW w:w="662" w:type="pct"/>
          </w:tcPr>
          <w:p w14:paraId="5BFFC661" w14:textId="77777777" w:rsidR="005F4C5D" w:rsidRPr="00D666CC" w:rsidRDefault="005F4C5D" w:rsidP="005F4C5D">
            <w:pPr>
              <w:pStyle w:val="TableParagraph"/>
              <w:rPr>
                <w:rFonts w:ascii="Times New Roman" w:hAnsi="Times New Roman" w:cs="Times New Roman"/>
                <w:b/>
                <w:sz w:val="16"/>
                <w:szCs w:val="16"/>
              </w:rPr>
            </w:pPr>
          </w:p>
          <w:p w14:paraId="7E6A544C" w14:textId="77777777" w:rsidR="005F4C5D" w:rsidRPr="00D666CC" w:rsidRDefault="005F4C5D" w:rsidP="005F4C5D">
            <w:pPr>
              <w:pStyle w:val="TableParagraph"/>
              <w:rPr>
                <w:rFonts w:ascii="Times New Roman" w:hAnsi="Times New Roman" w:cs="Times New Roman"/>
                <w:b/>
                <w:sz w:val="16"/>
                <w:szCs w:val="16"/>
              </w:rPr>
            </w:pPr>
          </w:p>
          <w:p w14:paraId="5030D860" w14:textId="77777777" w:rsidR="005F4C5D" w:rsidRPr="00D666CC" w:rsidRDefault="005F4C5D" w:rsidP="005F4C5D">
            <w:pPr>
              <w:pStyle w:val="TableParagraph"/>
              <w:spacing w:before="182"/>
              <w:rPr>
                <w:rFonts w:ascii="Times New Roman" w:hAnsi="Times New Roman" w:cs="Times New Roman"/>
                <w:b/>
                <w:sz w:val="16"/>
                <w:szCs w:val="16"/>
              </w:rPr>
            </w:pPr>
          </w:p>
          <w:p w14:paraId="7CE9C2F2"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42.820,00</w:t>
            </w:r>
          </w:p>
        </w:tc>
      </w:tr>
      <w:tr w:rsidR="005F4C5D" w:rsidRPr="00D666CC" w14:paraId="34C3E725" w14:textId="77777777" w:rsidTr="005F4C5D">
        <w:tblPrEx>
          <w:tblLook w:val="04A0" w:firstRow="1" w:lastRow="0" w:firstColumn="1" w:lastColumn="0" w:noHBand="0" w:noVBand="1"/>
        </w:tblPrEx>
        <w:trPr>
          <w:trHeight w:val="1466"/>
        </w:trPr>
        <w:tc>
          <w:tcPr>
            <w:tcW w:w="294" w:type="pct"/>
          </w:tcPr>
          <w:p w14:paraId="338A22C9" w14:textId="77777777" w:rsidR="005F4C5D" w:rsidRPr="00D666CC" w:rsidRDefault="005F4C5D" w:rsidP="005F4C5D">
            <w:pPr>
              <w:pStyle w:val="TableParagraph"/>
              <w:rPr>
                <w:rFonts w:ascii="Times New Roman" w:hAnsi="Times New Roman" w:cs="Times New Roman"/>
                <w:b/>
                <w:sz w:val="16"/>
                <w:szCs w:val="16"/>
              </w:rPr>
            </w:pPr>
          </w:p>
          <w:p w14:paraId="556541B3" w14:textId="77777777" w:rsidR="005F4C5D" w:rsidRPr="00D666CC" w:rsidRDefault="005F4C5D" w:rsidP="005F4C5D">
            <w:pPr>
              <w:pStyle w:val="TableParagraph"/>
              <w:rPr>
                <w:rFonts w:ascii="Times New Roman" w:hAnsi="Times New Roman" w:cs="Times New Roman"/>
                <w:b/>
                <w:sz w:val="16"/>
                <w:szCs w:val="16"/>
              </w:rPr>
            </w:pPr>
          </w:p>
          <w:p w14:paraId="28965136" w14:textId="77777777" w:rsidR="005F4C5D" w:rsidRPr="00D666CC" w:rsidRDefault="005F4C5D" w:rsidP="005F4C5D">
            <w:pPr>
              <w:pStyle w:val="TableParagraph"/>
              <w:spacing w:before="83"/>
              <w:rPr>
                <w:rFonts w:ascii="Times New Roman" w:hAnsi="Times New Roman" w:cs="Times New Roman"/>
                <w:b/>
                <w:sz w:val="16"/>
                <w:szCs w:val="16"/>
              </w:rPr>
            </w:pPr>
          </w:p>
          <w:p w14:paraId="29B64EA6"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09</w:t>
            </w:r>
          </w:p>
        </w:tc>
        <w:tc>
          <w:tcPr>
            <w:tcW w:w="493" w:type="pct"/>
          </w:tcPr>
          <w:p w14:paraId="51F3FB76" w14:textId="77777777" w:rsidR="005F4C5D" w:rsidRPr="00D666CC" w:rsidRDefault="005F4C5D" w:rsidP="005F4C5D">
            <w:pPr>
              <w:pStyle w:val="TableParagraph"/>
              <w:rPr>
                <w:rFonts w:ascii="Times New Roman" w:hAnsi="Times New Roman" w:cs="Times New Roman"/>
                <w:b/>
                <w:sz w:val="16"/>
                <w:szCs w:val="16"/>
              </w:rPr>
            </w:pPr>
          </w:p>
          <w:p w14:paraId="1802D0CF" w14:textId="77777777" w:rsidR="005F4C5D" w:rsidRPr="00D666CC" w:rsidRDefault="005F4C5D" w:rsidP="005F4C5D">
            <w:pPr>
              <w:pStyle w:val="TableParagraph"/>
              <w:rPr>
                <w:rFonts w:ascii="Times New Roman" w:hAnsi="Times New Roman" w:cs="Times New Roman"/>
                <w:b/>
                <w:sz w:val="16"/>
                <w:szCs w:val="16"/>
              </w:rPr>
            </w:pPr>
          </w:p>
          <w:p w14:paraId="3F11611A" w14:textId="77777777" w:rsidR="005F4C5D" w:rsidRPr="00D666CC" w:rsidRDefault="005F4C5D" w:rsidP="005F4C5D">
            <w:pPr>
              <w:pStyle w:val="TableParagraph"/>
              <w:spacing w:before="83"/>
              <w:rPr>
                <w:rFonts w:ascii="Times New Roman" w:hAnsi="Times New Roman" w:cs="Times New Roman"/>
                <w:b/>
                <w:sz w:val="16"/>
                <w:szCs w:val="16"/>
              </w:rPr>
            </w:pPr>
          </w:p>
          <w:p w14:paraId="18C6FC5D"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474593</w:t>
            </w:r>
          </w:p>
        </w:tc>
        <w:tc>
          <w:tcPr>
            <w:tcW w:w="2314" w:type="pct"/>
          </w:tcPr>
          <w:p w14:paraId="24CC2E10" w14:textId="77777777" w:rsidR="005F4C5D" w:rsidRPr="00D666CC" w:rsidRDefault="005F4C5D" w:rsidP="005F4C5D">
            <w:pPr>
              <w:pStyle w:val="TableParagraph"/>
              <w:tabs>
                <w:tab w:val="left" w:pos="2842"/>
              </w:tabs>
              <w:ind w:left="72" w:right="59"/>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DIÂMETRO: CERCA DE 14 FRENCH,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CONECTOR 1/4 POL, ESTERILIDADE: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80"/>
                <w:sz w:val="16"/>
                <w:szCs w:val="16"/>
              </w:rPr>
              <w:t xml:space="preserve">  </w:t>
            </w:r>
            <w:r w:rsidRPr="00D666CC">
              <w:rPr>
                <w:rFonts w:ascii="Times New Roman" w:hAnsi="Times New Roman" w:cs="Times New Roman"/>
                <w:sz w:val="16"/>
                <w:szCs w:val="16"/>
              </w:rPr>
              <w:t>USO</w:t>
            </w:r>
            <w:r w:rsidRPr="00D666CC">
              <w:rPr>
                <w:rFonts w:ascii="Times New Roman" w:hAnsi="Times New Roman" w:cs="Times New Roman"/>
                <w:spacing w:val="80"/>
                <w:sz w:val="16"/>
                <w:szCs w:val="16"/>
              </w:rPr>
              <w:t xml:space="preserve">  </w:t>
            </w:r>
            <w:r w:rsidRPr="00D666CC">
              <w:rPr>
                <w:rFonts w:ascii="Times New Roman" w:hAnsi="Times New Roman" w:cs="Times New Roman"/>
                <w:sz w:val="16"/>
                <w:szCs w:val="16"/>
              </w:rPr>
              <w:t>ÚNICO.</w:t>
            </w:r>
            <w:r w:rsidRPr="00D666CC">
              <w:rPr>
                <w:rFonts w:ascii="Times New Roman" w:hAnsi="Times New Roman" w:cs="Times New Roman"/>
                <w:sz w:val="16"/>
                <w:szCs w:val="16"/>
              </w:rPr>
              <w:tab/>
            </w:r>
            <w:r w:rsidRPr="00D666CC">
              <w:rPr>
                <w:rFonts w:ascii="Times New Roman" w:hAnsi="Times New Roman" w:cs="Times New Roman"/>
                <w:b/>
                <w:spacing w:val="-2"/>
                <w:sz w:val="16"/>
                <w:szCs w:val="16"/>
              </w:rPr>
              <w:t>CARACTERÍSTICAS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ADICIONAIS: CÂNULA VENOSA PONTA DE METALICA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OU</w:t>
            </w:r>
            <w:r w:rsidRPr="00D666CC">
              <w:rPr>
                <w:rFonts w:ascii="Times New Roman" w:hAnsi="Times New Roman" w:cs="Times New Roman"/>
                <w:b/>
                <w:spacing w:val="19"/>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20"/>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b/>
                <w:spacing w:val="25"/>
                <w:sz w:val="16"/>
                <w:szCs w:val="16"/>
              </w:rPr>
              <w:t xml:space="preserve"> </w:t>
            </w:r>
            <w:r w:rsidRPr="00D666CC">
              <w:rPr>
                <w:rFonts w:ascii="Times New Roman" w:hAnsi="Times New Roman" w:cs="Times New Roman"/>
                <w:b/>
                <w:sz w:val="16"/>
                <w:szCs w:val="16"/>
              </w:rPr>
              <w:t>ARAMADA,</w:t>
            </w:r>
            <w:r w:rsidRPr="00D666CC">
              <w:rPr>
                <w:rFonts w:ascii="Times New Roman" w:hAnsi="Times New Roman" w:cs="Times New Roman"/>
                <w:b/>
                <w:spacing w:val="17"/>
                <w:sz w:val="16"/>
                <w:szCs w:val="16"/>
              </w:rPr>
              <w:t xml:space="preserve"> </w:t>
            </w:r>
            <w:r w:rsidRPr="00D666CC">
              <w:rPr>
                <w:rFonts w:ascii="Times New Roman" w:hAnsi="Times New Roman" w:cs="Times New Roman"/>
                <w:b/>
                <w:sz w:val="16"/>
                <w:szCs w:val="16"/>
              </w:rPr>
              <w:t>TAMANHO</w:t>
            </w:r>
            <w:r w:rsidRPr="00D666CC">
              <w:rPr>
                <w:rFonts w:ascii="Times New Roman" w:hAnsi="Times New Roman" w:cs="Times New Roman"/>
                <w:b/>
                <w:spacing w:val="21"/>
                <w:sz w:val="16"/>
                <w:szCs w:val="16"/>
              </w:rPr>
              <w:t xml:space="preserve"> </w:t>
            </w:r>
            <w:r w:rsidRPr="00D666CC">
              <w:rPr>
                <w:rFonts w:ascii="Times New Roman" w:hAnsi="Times New Roman" w:cs="Times New Roman"/>
                <w:b/>
                <w:sz w:val="16"/>
                <w:szCs w:val="16"/>
              </w:rPr>
              <w:t>CERCA</w:t>
            </w:r>
            <w:r w:rsidRPr="00D666CC">
              <w:rPr>
                <w:rFonts w:ascii="Times New Roman" w:hAnsi="Times New Roman" w:cs="Times New Roman"/>
                <w:b/>
                <w:spacing w:val="16"/>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20"/>
                <w:sz w:val="16"/>
                <w:szCs w:val="16"/>
              </w:rPr>
              <w:t xml:space="preserve"> </w:t>
            </w:r>
            <w:r w:rsidRPr="00D666CC">
              <w:rPr>
                <w:rFonts w:ascii="Times New Roman" w:hAnsi="Times New Roman" w:cs="Times New Roman"/>
                <w:b/>
                <w:spacing w:val="-5"/>
                <w:sz w:val="16"/>
                <w:szCs w:val="16"/>
              </w:rPr>
              <w:t>12,</w:t>
            </w:r>
          </w:p>
          <w:p w14:paraId="480FF115"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14</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2"/>
                <w:sz w:val="16"/>
                <w:szCs w:val="16"/>
              </w:rPr>
              <w:t xml:space="preserve"> </w:t>
            </w:r>
            <w:r w:rsidRPr="00D666CC">
              <w:rPr>
                <w:rFonts w:ascii="Times New Roman" w:hAnsi="Times New Roman" w:cs="Times New Roman"/>
                <w:b/>
                <w:spacing w:val="-4"/>
                <w:sz w:val="16"/>
                <w:szCs w:val="16"/>
              </w:rPr>
              <w:t>16FR.</w:t>
            </w:r>
          </w:p>
        </w:tc>
        <w:tc>
          <w:tcPr>
            <w:tcW w:w="259" w:type="pct"/>
          </w:tcPr>
          <w:p w14:paraId="26A0813B" w14:textId="77777777" w:rsidR="005F4C5D" w:rsidRPr="00D666CC" w:rsidRDefault="005F4C5D" w:rsidP="005F4C5D">
            <w:pPr>
              <w:pStyle w:val="TableParagraph"/>
              <w:rPr>
                <w:rFonts w:ascii="Times New Roman" w:hAnsi="Times New Roman" w:cs="Times New Roman"/>
                <w:b/>
                <w:sz w:val="16"/>
                <w:szCs w:val="16"/>
              </w:rPr>
            </w:pPr>
          </w:p>
          <w:p w14:paraId="768A7CA9" w14:textId="77777777" w:rsidR="005F4C5D" w:rsidRPr="00D666CC" w:rsidRDefault="005F4C5D" w:rsidP="005F4C5D">
            <w:pPr>
              <w:pStyle w:val="TableParagraph"/>
              <w:rPr>
                <w:rFonts w:ascii="Times New Roman" w:hAnsi="Times New Roman" w:cs="Times New Roman"/>
                <w:b/>
                <w:sz w:val="16"/>
                <w:szCs w:val="16"/>
              </w:rPr>
            </w:pPr>
          </w:p>
          <w:p w14:paraId="39DD637E" w14:textId="77777777" w:rsidR="005F4C5D" w:rsidRPr="00D666CC" w:rsidRDefault="005F4C5D" w:rsidP="005F4C5D">
            <w:pPr>
              <w:pStyle w:val="TableParagraph"/>
              <w:spacing w:before="175"/>
              <w:rPr>
                <w:rFonts w:ascii="Times New Roman" w:hAnsi="Times New Roman" w:cs="Times New Roman"/>
                <w:b/>
                <w:sz w:val="16"/>
                <w:szCs w:val="16"/>
              </w:rPr>
            </w:pPr>
          </w:p>
          <w:p w14:paraId="7D3EBB9A"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6AAFF330" w14:textId="77777777" w:rsidR="005F4C5D" w:rsidRPr="00D666CC" w:rsidRDefault="005F4C5D" w:rsidP="005F4C5D">
            <w:pPr>
              <w:pStyle w:val="TableParagraph"/>
              <w:rPr>
                <w:rFonts w:ascii="Times New Roman" w:hAnsi="Times New Roman" w:cs="Times New Roman"/>
                <w:b/>
                <w:sz w:val="16"/>
                <w:szCs w:val="16"/>
              </w:rPr>
            </w:pPr>
          </w:p>
          <w:p w14:paraId="7B11562B" w14:textId="77777777" w:rsidR="005F4C5D" w:rsidRPr="00D666CC" w:rsidRDefault="005F4C5D" w:rsidP="005F4C5D">
            <w:pPr>
              <w:pStyle w:val="TableParagraph"/>
              <w:rPr>
                <w:rFonts w:ascii="Times New Roman" w:hAnsi="Times New Roman" w:cs="Times New Roman"/>
                <w:b/>
                <w:sz w:val="16"/>
                <w:szCs w:val="16"/>
              </w:rPr>
            </w:pPr>
          </w:p>
          <w:p w14:paraId="6323B8BD" w14:textId="77777777" w:rsidR="005F4C5D" w:rsidRPr="00D666CC" w:rsidRDefault="005F4C5D" w:rsidP="005F4C5D">
            <w:pPr>
              <w:pStyle w:val="TableParagraph"/>
              <w:rPr>
                <w:rFonts w:ascii="Times New Roman" w:hAnsi="Times New Roman" w:cs="Times New Roman"/>
                <w:b/>
                <w:sz w:val="16"/>
                <w:szCs w:val="16"/>
              </w:rPr>
            </w:pPr>
          </w:p>
          <w:p w14:paraId="6C731415" w14:textId="77777777" w:rsidR="005F4C5D" w:rsidRPr="00D666CC" w:rsidRDefault="005F4C5D" w:rsidP="005F4C5D">
            <w:pPr>
              <w:pStyle w:val="TableParagraph"/>
              <w:spacing w:before="82"/>
              <w:rPr>
                <w:rFonts w:ascii="Times New Roman" w:hAnsi="Times New Roman" w:cs="Times New Roman"/>
                <w:b/>
                <w:sz w:val="16"/>
                <w:szCs w:val="16"/>
              </w:rPr>
            </w:pPr>
          </w:p>
          <w:p w14:paraId="15D65946"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100</w:t>
            </w:r>
          </w:p>
        </w:tc>
        <w:tc>
          <w:tcPr>
            <w:tcW w:w="585" w:type="pct"/>
          </w:tcPr>
          <w:p w14:paraId="5B2B9EC8" w14:textId="77777777" w:rsidR="005F4C5D" w:rsidRPr="00D666CC" w:rsidRDefault="005F4C5D" w:rsidP="005F4C5D">
            <w:pPr>
              <w:pStyle w:val="TableParagraph"/>
              <w:rPr>
                <w:rFonts w:ascii="Times New Roman" w:hAnsi="Times New Roman" w:cs="Times New Roman"/>
                <w:b/>
                <w:sz w:val="16"/>
                <w:szCs w:val="16"/>
              </w:rPr>
            </w:pPr>
          </w:p>
          <w:p w14:paraId="33773C05" w14:textId="77777777" w:rsidR="005F4C5D" w:rsidRPr="00D666CC" w:rsidRDefault="005F4C5D" w:rsidP="005F4C5D">
            <w:pPr>
              <w:pStyle w:val="TableParagraph"/>
              <w:rPr>
                <w:rFonts w:ascii="Times New Roman" w:hAnsi="Times New Roman" w:cs="Times New Roman"/>
                <w:b/>
                <w:sz w:val="16"/>
                <w:szCs w:val="16"/>
              </w:rPr>
            </w:pPr>
          </w:p>
          <w:p w14:paraId="00464BBC" w14:textId="77777777" w:rsidR="005F4C5D" w:rsidRPr="00D666CC" w:rsidRDefault="005F4C5D" w:rsidP="005F4C5D">
            <w:pPr>
              <w:pStyle w:val="TableParagraph"/>
              <w:spacing w:before="175"/>
              <w:rPr>
                <w:rFonts w:ascii="Times New Roman" w:hAnsi="Times New Roman" w:cs="Times New Roman"/>
                <w:b/>
                <w:sz w:val="16"/>
                <w:szCs w:val="16"/>
              </w:rPr>
            </w:pPr>
          </w:p>
          <w:p w14:paraId="23D41C74"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470,00</w:t>
            </w:r>
          </w:p>
        </w:tc>
        <w:tc>
          <w:tcPr>
            <w:tcW w:w="662" w:type="pct"/>
          </w:tcPr>
          <w:p w14:paraId="1B54479D" w14:textId="77777777" w:rsidR="005F4C5D" w:rsidRPr="00D666CC" w:rsidRDefault="005F4C5D" w:rsidP="005F4C5D">
            <w:pPr>
              <w:pStyle w:val="TableParagraph"/>
              <w:rPr>
                <w:rFonts w:ascii="Times New Roman" w:hAnsi="Times New Roman" w:cs="Times New Roman"/>
                <w:b/>
                <w:sz w:val="16"/>
                <w:szCs w:val="16"/>
              </w:rPr>
            </w:pPr>
          </w:p>
          <w:p w14:paraId="0B4C201D" w14:textId="77777777" w:rsidR="005F4C5D" w:rsidRPr="00D666CC" w:rsidRDefault="005F4C5D" w:rsidP="005F4C5D">
            <w:pPr>
              <w:pStyle w:val="TableParagraph"/>
              <w:rPr>
                <w:rFonts w:ascii="Times New Roman" w:hAnsi="Times New Roman" w:cs="Times New Roman"/>
                <w:b/>
                <w:sz w:val="16"/>
                <w:szCs w:val="16"/>
              </w:rPr>
            </w:pPr>
          </w:p>
          <w:p w14:paraId="0278B65B" w14:textId="77777777" w:rsidR="005F4C5D" w:rsidRPr="00D666CC" w:rsidRDefault="005F4C5D" w:rsidP="005F4C5D">
            <w:pPr>
              <w:pStyle w:val="TableParagraph"/>
              <w:spacing w:before="175"/>
              <w:rPr>
                <w:rFonts w:ascii="Times New Roman" w:hAnsi="Times New Roman" w:cs="Times New Roman"/>
                <w:b/>
                <w:sz w:val="16"/>
                <w:szCs w:val="16"/>
              </w:rPr>
            </w:pPr>
          </w:p>
          <w:p w14:paraId="6BF86EEA" w14:textId="77777777" w:rsidR="005F4C5D" w:rsidRPr="00D666CC" w:rsidRDefault="005F4C5D" w:rsidP="005F4C5D">
            <w:pPr>
              <w:pStyle w:val="TableParagraph"/>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47.000,00</w:t>
            </w:r>
          </w:p>
        </w:tc>
      </w:tr>
      <w:tr w:rsidR="005F4C5D" w:rsidRPr="00D666CC" w14:paraId="1440F87F" w14:textId="77777777" w:rsidTr="005F4C5D">
        <w:tblPrEx>
          <w:tblLook w:val="04A0" w:firstRow="1" w:lastRow="0" w:firstColumn="1" w:lastColumn="0" w:noHBand="0" w:noVBand="1"/>
        </w:tblPrEx>
        <w:trPr>
          <w:trHeight w:val="1473"/>
        </w:trPr>
        <w:tc>
          <w:tcPr>
            <w:tcW w:w="294" w:type="pct"/>
          </w:tcPr>
          <w:p w14:paraId="5A8742A4" w14:textId="77777777" w:rsidR="005F4C5D" w:rsidRPr="00D666CC" w:rsidRDefault="005F4C5D" w:rsidP="005F4C5D">
            <w:pPr>
              <w:pStyle w:val="TableParagraph"/>
              <w:rPr>
                <w:rFonts w:ascii="Times New Roman" w:hAnsi="Times New Roman" w:cs="Times New Roman"/>
                <w:b/>
                <w:sz w:val="16"/>
                <w:szCs w:val="16"/>
              </w:rPr>
            </w:pPr>
          </w:p>
          <w:p w14:paraId="1214835E" w14:textId="77777777" w:rsidR="005F4C5D" w:rsidRPr="00D666CC" w:rsidRDefault="005F4C5D" w:rsidP="005F4C5D">
            <w:pPr>
              <w:pStyle w:val="TableParagraph"/>
              <w:rPr>
                <w:rFonts w:ascii="Times New Roman" w:hAnsi="Times New Roman" w:cs="Times New Roman"/>
                <w:b/>
                <w:sz w:val="16"/>
                <w:szCs w:val="16"/>
              </w:rPr>
            </w:pPr>
          </w:p>
          <w:p w14:paraId="3800754E" w14:textId="77777777" w:rsidR="005F4C5D" w:rsidRPr="00D666CC" w:rsidRDefault="005F4C5D" w:rsidP="005F4C5D">
            <w:pPr>
              <w:pStyle w:val="TableParagraph"/>
              <w:spacing w:before="90"/>
              <w:rPr>
                <w:rFonts w:ascii="Times New Roman" w:hAnsi="Times New Roman" w:cs="Times New Roman"/>
                <w:b/>
                <w:sz w:val="16"/>
                <w:szCs w:val="16"/>
              </w:rPr>
            </w:pPr>
          </w:p>
          <w:p w14:paraId="04A1081B"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10</w:t>
            </w:r>
          </w:p>
        </w:tc>
        <w:tc>
          <w:tcPr>
            <w:tcW w:w="493" w:type="pct"/>
          </w:tcPr>
          <w:p w14:paraId="30C0B453" w14:textId="77777777" w:rsidR="005F4C5D" w:rsidRPr="00D666CC" w:rsidRDefault="005F4C5D" w:rsidP="005F4C5D">
            <w:pPr>
              <w:pStyle w:val="TableParagraph"/>
              <w:rPr>
                <w:rFonts w:ascii="Times New Roman" w:hAnsi="Times New Roman" w:cs="Times New Roman"/>
                <w:b/>
                <w:sz w:val="16"/>
                <w:szCs w:val="16"/>
              </w:rPr>
            </w:pPr>
          </w:p>
          <w:p w14:paraId="6BD296B0" w14:textId="77777777" w:rsidR="005F4C5D" w:rsidRPr="00D666CC" w:rsidRDefault="005F4C5D" w:rsidP="005F4C5D">
            <w:pPr>
              <w:pStyle w:val="TableParagraph"/>
              <w:rPr>
                <w:rFonts w:ascii="Times New Roman" w:hAnsi="Times New Roman" w:cs="Times New Roman"/>
                <w:b/>
                <w:sz w:val="16"/>
                <w:szCs w:val="16"/>
              </w:rPr>
            </w:pPr>
          </w:p>
          <w:p w14:paraId="08EBC32B" w14:textId="77777777" w:rsidR="005F4C5D" w:rsidRPr="00D666CC" w:rsidRDefault="005F4C5D" w:rsidP="005F4C5D">
            <w:pPr>
              <w:pStyle w:val="TableParagraph"/>
              <w:spacing w:before="90"/>
              <w:rPr>
                <w:rFonts w:ascii="Times New Roman" w:hAnsi="Times New Roman" w:cs="Times New Roman"/>
                <w:b/>
                <w:sz w:val="16"/>
                <w:szCs w:val="16"/>
              </w:rPr>
            </w:pPr>
          </w:p>
          <w:p w14:paraId="57AB0B62"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474586</w:t>
            </w:r>
          </w:p>
        </w:tc>
        <w:tc>
          <w:tcPr>
            <w:tcW w:w="2314" w:type="pct"/>
          </w:tcPr>
          <w:p w14:paraId="57E0825F" w14:textId="77777777" w:rsidR="005F4C5D" w:rsidRPr="00D666CC" w:rsidRDefault="005F4C5D" w:rsidP="005F4C5D">
            <w:pPr>
              <w:pStyle w:val="TableParagraph"/>
              <w:tabs>
                <w:tab w:val="left" w:pos="1779"/>
                <w:tab w:val="left" w:pos="2993"/>
                <w:tab w:val="left" w:pos="3842"/>
              </w:tabs>
              <w:ind w:left="72" w:right="57"/>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POLÍMERO ARAMADA, DIÂMETRO: </w:t>
            </w:r>
            <w:r w:rsidRPr="00D666CC">
              <w:rPr>
                <w:rFonts w:ascii="Times New Roman" w:hAnsi="Times New Roman" w:cs="Times New Roman"/>
                <w:b/>
                <w:sz w:val="16"/>
                <w:szCs w:val="16"/>
              </w:rPr>
              <w:t>CERCA DE 34</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 ADICIONAIS</w:t>
            </w:r>
            <w:r w:rsidRPr="00D666CC">
              <w:rPr>
                <w:rFonts w:ascii="Times New Roman" w:hAnsi="Times New Roman" w:cs="Times New Roman"/>
                <w:sz w:val="16"/>
                <w:szCs w:val="16"/>
              </w:rPr>
              <w:t xml:space="preserve">: </w:t>
            </w:r>
            <w:r w:rsidRPr="00D666CC">
              <w:rPr>
                <w:rFonts w:ascii="Times New Roman" w:hAnsi="Times New Roman" w:cs="Times New Roman"/>
                <w:b/>
                <w:sz w:val="16"/>
                <w:szCs w:val="16"/>
              </w:rPr>
              <w:t>TAMANHO CERCA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61"/>
                <w:w w:val="150"/>
                <w:sz w:val="16"/>
                <w:szCs w:val="16"/>
              </w:rPr>
              <w:t xml:space="preserve"> </w:t>
            </w:r>
            <w:r w:rsidRPr="00D666CC">
              <w:rPr>
                <w:rFonts w:ascii="Times New Roman" w:hAnsi="Times New Roman" w:cs="Times New Roman"/>
                <w:b/>
                <w:sz w:val="16"/>
                <w:szCs w:val="16"/>
              </w:rPr>
              <w:t>30,</w:t>
            </w:r>
            <w:r w:rsidRPr="00D666CC">
              <w:rPr>
                <w:rFonts w:ascii="Times New Roman" w:hAnsi="Times New Roman" w:cs="Times New Roman"/>
                <w:b/>
                <w:spacing w:val="61"/>
                <w:w w:val="150"/>
                <w:sz w:val="16"/>
                <w:szCs w:val="16"/>
              </w:rPr>
              <w:t xml:space="preserve"> </w:t>
            </w:r>
            <w:r w:rsidRPr="00D666CC">
              <w:rPr>
                <w:rFonts w:ascii="Times New Roman" w:hAnsi="Times New Roman" w:cs="Times New Roman"/>
                <w:b/>
                <w:sz w:val="16"/>
                <w:szCs w:val="16"/>
              </w:rPr>
              <w:t>32</w:t>
            </w:r>
            <w:r w:rsidRPr="00D666CC">
              <w:rPr>
                <w:rFonts w:ascii="Times New Roman" w:hAnsi="Times New Roman" w:cs="Times New Roman"/>
                <w:b/>
                <w:spacing w:val="64"/>
                <w:w w:val="150"/>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62"/>
                <w:w w:val="150"/>
                <w:sz w:val="16"/>
                <w:szCs w:val="16"/>
              </w:rPr>
              <w:t xml:space="preserve"> </w:t>
            </w:r>
            <w:r w:rsidRPr="00D666CC">
              <w:rPr>
                <w:rFonts w:ascii="Times New Roman" w:hAnsi="Times New Roman" w:cs="Times New Roman"/>
                <w:b/>
                <w:sz w:val="16"/>
                <w:szCs w:val="16"/>
              </w:rPr>
              <w:t>34FR,</w:t>
            </w:r>
            <w:r w:rsidRPr="00D666CC">
              <w:rPr>
                <w:rFonts w:ascii="Times New Roman" w:hAnsi="Times New Roman" w:cs="Times New Roman"/>
                <w:b/>
                <w:spacing w:val="61"/>
                <w:w w:val="150"/>
                <w:sz w:val="16"/>
                <w:szCs w:val="16"/>
              </w:rPr>
              <w:t xml:space="preserve"> </w:t>
            </w:r>
            <w:r w:rsidRPr="00D666CC">
              <w:rPr>
                <w:rFonts w:ascii="Times New Roman" w:hAnsi="Times New Roman" w:cs="Times New Roman"/>
                <w:b/>
                <w:sz w:val="16"/>
                <w:szCs w:val="16"/>
              </w:rPr>
              <w:t>MATERIAL</w:t>
            </w:r>
            <w:r w:rsidRPr="00D666CC">
              <w:rPr>
                <w:rFonts w:ascii="Times New Roman" w:hAnsi="Times New Roman" w:cs="Times New Roman"/>
                <w:b/>
                <w:spacing w:val="62"/>
                <w:w w:val="150"/>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63"/>
                <w:w w:val="150"/>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67"/>
                <w:w w:val="150"/>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8"/>
                <w:sz w:val="16"/>
                <w:szCs w:val="16"/>
              </w:rPr>
              <w:t xml:space="preserve"> </w:t>
            </w:r>
            <w:r w:rsidRPr="00D666CC">
              <w:rPr>
                <w:rFonts w:ascii="Times New Roman" w:hAnsi="Times New Roman" w:cs="Times New Roman"/>
                <w:b/>
                <w:spacing w:val="-5"/>
                <w:sz w:val="16"/>
                <w:szCs w:val="16"/>
              </w:rPr>
              <w:t>DE</w:t>
            </w:r>
          </w:p>
          <w:p w14:paraId="5AF65332" w14:textId="77777777" w:rsidR="005F4C5D" w:rsidRPr="00D666CC" w:rsidRDefault="005F4C5D" w:rsidP="005F4C5D">
            <w:pPr>
              <w:pStyle w:val="TableParagraph"/>
              <w:spacing w:before="3" w:line="163" w:lineRule="exact"/>
              <w:ind w:left="72"/>
              <w:rPr>
                <w:rFonts w:ascii="Times New Roman" w:hAnsi="Times New Roman" w:cs="Times New Roman"/>
                <w:b/>
                <w:sz w:val="16"/>
                <w:szCs w:val="16"/>
              </w:rPr>
            </w:pPr>
            <w:r w:rsidRPr="00D666CC">
              <w:rPr>
                <w:rFonts w:ascii="Times New Roman" w:hAnsi="Times New Roman" w:cs="Times New Roman"/>
                <w:b/>
                <w:spacing w:val="-2"/>
                <w:sz w:val="16"/>
                <w:szCs w:val="16"/>
              </w:rPr>
              <w:t>METALICA.</w:t>
            </w:r>
          </w:p>
        </w:tc>
        <w:tc>
          <w:tcPr>
            <w:tcW w:w="259" w:type="pct"/>
          </w:tcPr>
          <w:p w14:paraId="36E29974" w14:textId="77777777" w:rsidR="005F4C5D" w:rsidRPr="00D666CC" w:rsidRDefault="005F4C5D" w:rsidP="005F4C5D">
            <w:pPr>
              <w:pStyle w:val="TableParagraph"/>
              <w:rPr>
                <w:rFonts w:ascii="Times New Roman" w:hAnsi="Times New Roman" w:cs="Times New Roman"/>
                <w:b/>
                <w:sz w:val="16"/>
                <w:szCs w:val="16"/>
              </w:rPr>
            </w:pPr>
          </w:p>
          <w:p w14:paraId="2E25CD62" w14:textId="77777777" w:rsidR="005F4C5D" w:rsidRPr="00D666CC" w:rsidRDefault="005F4C5D" w:rsidP="005F4C5D">
            <w:pPr>
              <w:pStyle w:val="TableParagraph"/>
              <w:rPr>
                <w:rFonts w:ascii="Times New Roman" w:hAnsi="Times New Roman" w:cs="Times New Roman"/>
                <w:b/>
                <w:sz w:val="16"/>
                <w:szCs w:val="16"/>
              </w:rPr>
            </w:pPr>
          </w:p>
          <w:p w14:paraId="7B45050F" w14:textId="77777777" w:rsidR="005F4C5D" w:rsidRPr="00D666CC" w:rsidRDefault="005F4C5D" w:rsidP="005F4C5D">
            <w:pPr>
              <w:pStyle w:val="TableParagraph"/>
              <w:spacing w:before="181"/>
              <w:rPr>
                <w:rFonts w:ascii="Times New Roman" w:hAnsi="Times New Roman" w:cs="Times New Roman"/>
                <w:b/>
                <w:sz w:val="16"/>
                <w:szCs w:val="16"/>
              </w:rPr>
            </w:pPr>
          </w:p>
          <w:p w14:paraId="21E01633"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2CC05ED9" w14:textId="77777777" w:rsidR="005F4C5D" w:rsidRPr="00D666CC" w:rsidRDefault="005F4C5D" w:rsidP="005F4C5D">
            <w:pPr>
              <w:pStyle w:val="TableParagraph"/>
              <w:rPr>
                <w:rFonts w:ascii="Times New Roman" w:hAnsi="Times New Roman" w:cs="Times New Roman"/>
                <w:b/>
                <w:sz w:val="16"/>
                <w:szCs w:val="16"/>
              </w:rPr>
            </w:pPr>
          </w:p>
          <w:p w14:paraId="6B0366C6" w14:textId="77777777" w:rsidR="005F4C5D" w:rsidRPr="00D666CC" w:rsidRDefault="005F4C5D" w:rsidP="005F4C5D">
            <w:pPr>
              <w:pStyle w:val="TableParagraph"/>
              <w:rPr>
                <w:rFonts w:ascii="Times New Roman" w:hAnsi="Times New Roman" w:cs="Times New Roman"/>
                <w:b/>
                <w:sz w:val="16"/>
                <w:szCs w:val="16"/>
              </w:rPr>
            </w:pPr>
          </w:p>
          <w:p w14:paraId="7C8A9FC1" w14:textId="77777777" w:rsidR="005F4C5D" w:rsidRPr="00D666CC" w:rsidRDefault="005F4C5D" w:rsidP="005F4C5D">
            <w:pPr>
              <w:pStyle w:val="TableParagraph"/>
              <w:rPr>
                <w:rFonts w:ascii="Times New Roman" w:hAnsi="Times New Roman" w:cs="Times New Roman"/>
                <w:b/>
                <w:sz w:val="16"/>
                <w:szCs w:val="16"/>
              </w:rPr>
            </w:pPr>
          </w:p>
          <w:p w14:paraId="6D1FA99E" w14:textId="77777777" w:rsidR="005F4C5D" w:rsidRPr="00D666CC" w:rsidRDefault="005F4C5D" w:rsidP="005F4C5D">
            <w:pPr>
              <w:pStyle w:val="TableParagraph"/>
              <w:spacing w:before="180"/>
              <w:rPr>
                <w:rFonts w:ascii="Times New Roman" w:hAnsi="Times New Roman" w:cs="Times New Roman"/>
                <w:b/>
                <w:sz w:val="16"/>
                <w:szCs w:val="16"/>
              </w:rPr>
            </w:pPr>
          </w:p>
          <w:p w14:paraId="72BB120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50</w:t>
            </w:r>
          </w:p>
        </w:tc>
        <w:tc>
          <w:tcPr>
            <w:tcW w:w="585" w:type="pct"/>
          </w:tcPr>
          <w:p w14:paraId="0DAE70BB" w14:textId="77777777" w:rsidR="005F4C5D" w:rsidRPr="00D666CC" w:rsidRDefault="005F4C5D" w:rsidP="005F4C5D">
            <w:pPr>
              <w:pStyle w:val="TableParagraph"/>
              <w:rPr>
                <w:rFonts w:ascii="Times New Roman" w:hAnsi="Times New Roman" w:cs="Times New Roman"/>
                <w:b/>
                <w:sz w:val="16"/>
                <w:szCs w:val="16"/>
              </w:rPr>
            </w:pPr>
          </w:p>
          <w:p w14:paraId="78276A9B" w14:textId="77777777" w:rsidR="005F4C5D" w:rsidRPr="00D666CC" w:rsidRDefault="005F4C5D" w:rsidP="005F4C5D">
            <w:pPr>
              <w:pStyle w:val="TableParagraph"/>
              <w:rPr>
                <w:rFonts w:ascii="Times New Roman" w:hAnsi="Times New Roman" w:cs="Times New Roman"/>
                <w:b/>
                <w:sz w:val="16"/>
                <w:szCs w:val="16"/>
              </w:rPr>
            </w:pPr>
          </w:p>
          <w:p w14:paraId="1B31B0C0" w14:textId="77777777" w:rsidR="005F4C5D" w:rsidRPr="00D666CC" w:rsidRDefault="005F4C5D" w:rsidP="005F4C5D">
            <w:pPr>
              <w:pStyle w:val="TableParagraph"/>
              <w:spacing w:before="181"/>
              <w:rPr>
                <w:rFonts w:ascii="Times New Roman" w:hAnsi="Times New Roman" w:cs="Times New Roman"/>
                <w:b/>
                <w:sz w:val="16"/>
                <w:szCs w:val="16"/>
              </w:rPr>
            </w:pPr>
          </w:p>
          <w:p w14:paraId="5C5673B7"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302,88</w:t>
            </w:r>
          </w:p>
        </w:tc>
        <w:tc>
          <w:tcPr>
            <w:tcW w:w="662" w:type="pct"/>
          </w:tcPr>
          <w:p w14:paraId="7BA215A2" w14:textId="77777777" w:rsidR="005F4C5D" w:rsidRPr="00D666CC" w:rsidRDefault="005F4C5D" w:rsidP="005F4C5D">
            <w:pPr>
              <w:pStyle w:val="TableParagraph"/>
              <w:rPr>
                <w:rFonts w:ascii="Times New Roman" w:hAnsi="Times New Roman" w:cs="Times New Roman"/>
                <w:b/>
                <w:sz w:val="16"/>
                <w:szCs w:val="16"/>
              </w:rPr>
            </w:pPr>
          </w:p>
          <w:p w14:paraId="1424E61C" w14:textId="77777777" w:rsidR="005F4C5D" w:rsidRPr="00D666CC" w:rsidRDefault="005F4C5D" w:rsidP="005F4C5D">
            <w:pPr>
              <w:pStyle w:val="TableParagraph"/>
              <w:rPr>
                <w:rFonts w:ascii="Times New Roman" w:hAnsi="Times New Roman" w:cs="Times New Roman"/>
                <w:b/>
                <w:sz w:val="16"/>
                <w:szCs w:val="16"/>
              </w:rPr>
            </w:pPr>
          </w:p>
          <w:p w14:paraId="669C7631" w14:textId="77777777" w:rsidR="005F4C5D" w:rsidRPr="00D666CC" w:rsidRDefault="005F4C5D" w:rsidP="005F4C5D">
            <w:pPr>
              <w:pStyle w:val="TableParagraph"/>
              <w:spacing w:before="181"/>
              <w:rPr>
                <w:rFonts w:ascii="Times New Roman" w:hAnsi="Times New Roman" w:cs="Times New Roman"/>
                <w:b/>
                <w:sz w:val="16"/>
                <w:szCs w:val="16"/>
              </w:rPr>
            </w:pPr>
          </w:p>
          <w:p w14:paraId="1B6F3495"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15.144,00</w:t>
            </w:r>
          </w:p>
        </w:tc>
      </w:tr>
      <w:tr w:rsidR="005F4C5D" w:rsidRPr="00D666CC" w14:paraId="7B9E2C88" w14:textId="77777777" w:rsidTr="005F4C5D">
        <w:tblPrEx>
          <w:tblLook w:val="04A0" w:firstRow="1" w:lastRow="0" w:firstColumn="1" w:lastColumn="0" w:noHBand="0" w:noVBand="1"/>
        </w:tblPrEx>
        <w:trPr>
          <w:trHeight w:val="921"/>
        </w:trPr>
        <w:tc>
          <w:tcPr>
            <w:tcW w:w="294" w:type="pct"/>
          </w:tcPr>
          <w:p w14:paraId="1B89D4BD" w14:textId="77777777" w:rsidR="005F4C5D" w:rsidRPr="00D666CC" w:rsidRDefault="005F4C5D" w:rsidP="005F4C5D">
            <w:pPr>
              <w:pStyle w:val="TableParagraph"/>
              <w:spacing w:before="180"/>
              <w:rPr>
                <w:rFonts w:ascii="Times New Roman" w:hAnsi="Times New Roman" w:cs="Times New Roman"/>
                <w:b/>
                <w:sz w:val="16"/>
                <w:szCs w:val="16"/>
              </w:rPr>
            </w:pPr>
          </w:p>
          <w:p w14:paraId="11B31DC5"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11</w:t>
            </w:r>
          </w:p>
        </w:tc>
        <w:tc>
          <w:tcPr>
            <w:tcW w:w="493" w:type="pct"/>
          </w:tcPr>
          <w:p w14:paraId="1F89D081" w14:textId="77777777" w:rsidR="005F4C5D" w:rsidRPr="00D666CC" w:rsidRDefault="005F4C5D" w:rsidP="005F4C5D">
            <w:pPr>
              <w:pStyle w:val="TableParagraph"/>
              <w:spacing w:before="180"/>
              <w:rPr>
                <w:rFonts w:ascii="Times New Roman" w:hAnsi="Times New Roman" w:cs="Times New Roman"/>
                <w:b/>
                <w:sz w:val="16"/>
                <w:szCs w:val="16"/>
              </w:rPr>
            </w:pPr>
          </w:p>
          <w:p w14:paraId="0510B8B6"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474587</w:t>
            </w:r>
          </w:p>
        </w:tc>
        <w:tc>
          <w:tcPr>
            <w:tcW w:w="2314" w:type="pct"/>
          </w:tcPr>
          <w:p w14:paraId="6D8ADB68" w14:textId="77777777" w:rsidR="005F4C5D" w:rsidRPr="00D666CC" w:rsidRDefault="005F4C5D" w:rsidP="005F4C5D">
            <w:pPr>
              <w:pStyle w:val="TableParagraph"/>
              <w:ind w:left="72" w:right="59"/>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w:t>
            </w:r>
            <w:r w:rsidRPr="00D666CC">
              <w:rPr>
                <w:rFonts w:ascii="Times New Roman" w:hAnsi="Times New Roman" w:cs="Times New Roman"/>
                <w:b/>
                <w:sz w:val="16"/>
                <w:szCs w:val="16"/>
              </w:rPr>
              <w:t>: CERCA DE 36</w:t>
            </w:r>
            <w:r w:rsidRPr="00D666CC">
              <w:rPr>
                <w:rFonts w:ascii="Times New Roman" w:hAnsi="Times New Roman" w:cs="Times New Roman"/>
                <w:b/>
                <w:spacing w:val="40"/>
                <w:sz w:val="16"/>
                <w:szCs w:val="16"/>
              </w:rPr>
              <w:t xml:space="preserve"> </w:t>
            </w:r>
            <w:r w:rsidRPr="00D666CC">
              <w:rPr>
                <w:rFonts w:ascii="Times New Roman" w:hAnsi="Times New Roman" w:cs="Times New Roman"/>
                <w:sz w:val="16"/>
                <w:szCs w:val="16"/>
              </w:rPr>
              <w:t>FRENCH,</w:t>
            </w:r>
            <w:r w:rsidRPr="00D666CC">
              <w:rPr>
                <w:rFonts w:ascii="Times New Roman" w:hAnsi="Times New Roman" w:cs="Times New Roman"/>
                <w:spacing w:val="55"/>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57"/>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6"/>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4"/>
                <w:sz w:val="16"/>
                <w:szCs w:val="16"/>
              </w:rPr>
              <w:t xml:space="preserve">  </w:t>
            </w:r>
            <w:r w:rsidRPr="00D666CC">
              <w:rPr>
                <w:rFonts w:ascii="Times New Roman" w:hAnsi="Times New Roman" w:cs="Times New Roman"/>
                <w:sz w:val="16"/>
                <w:szCs w:val="16"/>
              </w:rPr>
              <w:t>3/8</w:t>
            </w:r>
            <w:r w:rsidRPr="00D666CC">
              <w:rPr>
                <w:rFonts w:ascii="Times New Roman" w:hAnsi="Times New Roman" w:cs="Times New Roman"/>
                <w:spacing w:val="57"/>
                <w:sz w:val="16"/>
                <w:szCs w:val="16"/>
              </w:rPr>
              <w:t xml:space="preserve">  </w:t>
            </w:r>
            <w:r w:rsidRPr="00D666CC">
              <w:rPr>
                <w:rFonts w:ascii="Times New Roman" w:hAnsi="Times New Roman" w:cs="Times New Roman"/>
                <w:spacing w:val="-4"/>
                <w:sz w:val="16"/>
                <w:szCs w:val="16"/>
              </w:rPr>
              <w:t>POL,</w:t>
            </w:r>
          </w:p>
          <w:p w14:paraId="031014F4" w14:textId="77777777" w:rsidR="005F4C5D" w:rsidRPr="00D666CC" w:rsidRDefault="005F4C5D" w:rsidP="005F4C5D">
            <w:pPr>
              <w:pStyle w:val="TableParagraph"/>
              <w:spacing w:line="171" w:lineRule="exact"/>
              <w:ind w:left="72"/>
              <w:jc w:val="both"/>
              <w:rPr>
                <w:rFonts w:ascii="Times New Roman" w:hAnsi="Times New Roman" w:cs="Times New Roman"/>
                <w:sz w:val="16"/>
                <w:szCs w:val="16"/>
              </w:rPr>
            </w:pPr>
            <w:r w:rsidRPr="00D666CC">
              <w:rPr>
                <w:rFonts w:ascii="Times New Roman" w:hAnsi="Times New Roman" w:cs="Times New Roman"/>
                <w:sz w:val="16"/>
                <w:szCs w:val="16"/>
              </w:rPr>
              <w:t>ESTERILIDADE:</w:t>
            </w:r>
            <w:r w:rsidRPr="00D666CC">
              <w:rPr>
                <w:rFonts w:ascii="Times New Roman" w:hAnsi="Times New Roman" w:cs="Times New Roman"/>
                <w:spacing w:val="-6"/>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2"/>
                <w:sz w:val="16"/>
                <w:szCs w:val="16"/>
              </w:rPr>
              <w:t xml:space="preserve"> </w:t>
            </w:r>
            <w:r w:rsidRPr="00D666CC">
              <w:rPr>
                <w:rFonts w:ascii="Times New Roman" w:hAnsi="Times New Roman" w:cs="Times New Roman"/>
                <w:sz w:val="16"/>
                <w:szCs w:val="16"/>
              </w:rPr>
              <w:t xml:space="preserve">USO </w:t>
            </w:r>
            <w:r w:rsidRPr="00D666CC">
              <w:rPr>
                <w:rFonts w:ascii="Times New Roman" w:hAnsi="Times New Roman" w:cs="Times New Roman"/>
                <w:spacing w:val="-2"/>
                <w:sz w:val="16"/>
                <w:szCs w:val="16"/>
              </w:rPr>
              <w:t>ÚNICO.</w:t>
            </w:r>
          </w:p>
        </w:tc>
        <w:tc>
          <w:tcPr>
            <w:tcW w:w="259" w:type="pct"/>
          </w:tcPr>
          <w:p w14:paraId="1B0084F9" w14:textId="77777777" w:rsidR="005F4C5D" w:rsidRPr="00D666CC" w:rsidRDefault="005F4C5D" w:rsidP="005F4C5D">
            <w:pPr>
              <w:pStyle w:val="TableParagraph"/>
              <w:rPr>
                <w:rFonts w:ascii="Times New Roman" w:hAnsi="Times New Roman" w:cs="Times New Roman"/>
                <w:b/>
                <w:sz w:val="16"/>
                <w:szCs w:val="16"/>
              </w:rPr>
            </w:pPr>
          </w:p>
          <w:p w14:paraId="7DF9FE00" w14:textId="77777777" w:rsidR="005F4C5D" w:rsidRPr="00D666CC" w:rsidRDefault="005F4C5D" w:rsidP="005F4C5D">
            <w:pPr>
              <w:pStyle w:val="TableParagraph"/>
              <w:spacing w:before="178"/>
              <w:rPr>
                <w:rFonts w:ascii="Times New Roman" w:hAnsi="Times New Roman" w:cs="Times New Roman"/>
                <w:b/>
                <w:sz w:val="16"/>
                <w:szCs w:val="16"/>
              </w:rPr>
            </w:pPr>
          </w:p>
          <w:p w14:paraId="7A924A05"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92EA41E" w14:textId="77777777" w:rsidR="005F4C5D" w:rsidRPr="00D666CC" w:rsidRDefault="005F4C5D" w:rsidP="005F4C5D">
            <w:pPr>
              <w:pStyle w:val="TableParagraph"/>
              <w:rPr>
                <w:rFonts w:ascii="Times New Roman" w:hAnsi="Times New Roman" w:cs="Times New Roman"/>
                <w:b/>
                <w:sz w:val="16"/>
                <w:szCs w:val="16"/>
              </w:rPr>
            </w:pPr>
          </w:p>
          <w:p w14:paraId="6D5AE7F1" w14:textId="77777777" w:rsidR="005F4C5D" w:rsidRPr="00D666CC" w:rsidRDefault="005F4C5D" w:rsidP="005F4C5D">
            <w:pPr>
              <w:pStyle w:val="TableParagraph"/>
              <w:spacing w:before="178"/>
              <w:rPr>
                <w:rFonts w:ascii="Times New Roman" w:hAnsi="Times New Roman" w:cs="Times New Roman"/>
                <w:b/>
                <w:sz w:val="16"/>
                <w:szCs w:val="16"/>
              </w:rPr>
            </w:pPr>
          </w:p>
          <w:p w14:paraId="5380E89C"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30</w:t>
            </w:r>
          </w:p>
        </w:tc>
        <w:tc>
          <w:tcPr>
            <w:tcW w:w="585" w:type="pct"/>
          </w:tcPr>
          <w:p w14:paraId="13687D6B" w14:textId="77777777" w:rsidR="005F4C5D" w:rsidRPr="00D666CC" w:rsidRDefault="005F4C5D" w:rsidP="005F4C5D">
            <w:pPr>
              <w:pStyle w:val="TableParagraph"/>
              <w:rPr>
                <w:rFonts w:ascii="Times New Roman" w:hAnsi="Times New Roman" w:cs="Times New Roman"/>
                <w:b/>
                <w:sz w:val="16"/>
                <w:szCs w:val="16"/>
              </w:rPr>
            </w:pPr>
          </w:p>
          <w:p w14:paraId="2AA0360F" w14:textId="77777777" w:rsidR="005F4C5D" w:rsidRPr="00D666CC" w:rsidRDefault="005F4C5D" w:rsidP="005F4C5D">
            <w:pPr>
              <w:pStyle w:val="TableParagraph"/>
              <w:spacing w:before="178"/>
              <w:rPr>
                <w:rFonts w:ascii="Times New Roman" w:hAnsi="Times New Roman" w:cs="Times New Roman"/>
                <w:b/>
                <w:sz w:val="16"/>
                <w:szCs w:val="16"/>
              </w:rPr>
            </w:pPr>
          </w:p>
          <w:p w14:paraId="5F469C2A"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626,64</w:t>
            </w:r>
          </w:p>
        </w:tc>
        <w:tc>
          <w:tcPr>
            <w:tcW w:w="662" w:type="pct"/>
          </w:tcPr>
          <w:p w14:paraId="32E1D25F" w14:textId="77777777" w:rsidR="005F4C5D" w:rsidRPr="00D666CC" w:rsidRDefault="005F4C5D" w:rsidP="005F4C5D">
            <w:pPr>
              <w:pStyle w:val="TableParagraph"/>
              <w:rPr>
                <w:rFonts w:ascii="Times New Roman" w:hAnsi="Times New Roman" w:cs="Times New Roman"/>
                <w:b/>
                <w:sz w:val="16"/>
                <w:szCs w:val="16"/>
              </w:rPr>
            </w:pPr>
          </w:p>
          <w:p w14:paraId="1C505B8F" w14:textId="77777777" w:rsidR="005F4C5D" w:rsidRPr="00D666CC" w:rsidRDefault="005F4C5D" w:rsidP="005F4C5D">
            <w:pPr>
              <w:pStyle w:val="TableParagraph"/>
              <w:spacing w:before="178"/>
              <w:rPr>
                <w:rFonts w:ascii="Times New Roman" w:hAnsi="Times New Roman" w:cs="Times New Roman"/>
                <w:b/>
                <w:sz w:val="16"/>
                <w:szCs w:val="16"/>
              </w:rPr>
            </w:pPr>
          </w:p>
          <w:p w14:paraId="51D536A5"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18.799,20</w:t>
            </w:r>
          </w:p>
        </w:tc>
      </w:tr>
      <w:tr w:rsidR="005F4C5D" w:rsidRPr="00D666CC" w14:paraId="022854EC" w14:textId="77777777" w:rsidTr="005F4C5D">
        <w:tblPrEx>
          <w:tblLook w:val="04A0" w:firstRow="1" w:lastRow="0" w:firstColumn="1" w:lastColumn="0" w:noHBand="0" w:noVBand="1"/>
        </w:tblPrEx>
        <w:trPr>
          <w:trHeight w:val="1286"/>
        </w:trPr>
        <w:tc>
          <w:tcPr>
            <w:tcW w:w="294" w:type="pct"/>
          </w:tcPr>
          <w:p w14:paraId="7E1F6061" w14:textId="77777777" w:rsidR="005F4C5D" w:rsidRPr="00D666CC" w:rsidRDefault="005F4C5D" w:rsidP="005F4C5D">
            <w:pPr>
              <w:pStyle w:val="TableParagraph"/>
              <w:rPr>
                <w:rFonts w:ascii="Times New Roman" w:hAnsi="Times New Roman" w:cs="Times New Roman"/>
                <w:b/>
                <w:sz w:val="16"/>
                <w:szCs w:val="16"/>
              </w:rPr>
            </w:pPr>
          </w:p>
          <w:p w14:paraId="14C15690" w14:textId="77777777" w:rsidR="005F4C5D" w:rsidRPr="00D666CC" w:rsidRDefault="005F4C5D" w:rsidP="005F4C5D">
            <w:pPr>
              <w:pStyle w:val="TableParagraph"/>
              <w:spacing w:before="178"/>
              <w:rPr>
                <w:rFonts w:ascii="Times New Roman" w:hAnsi="Times New Roman" w:cs="Times New Roman"/>
                <w:b/>
                <w:sz w:val="16"/>
                <w:szCs w:val="16"/>
              </w:rPr>
            </w:pPr>
          </w:p>
          <w:p w14:paraId="58228663"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12</w:t>
            </w:r>
          </w:p>
        </w:tc>
        <w:tc>
          <w:tcPr>
            <w:tcW w:w="493" w:type="pct"/>
          </w:tcPr>
          <w:p w14:paraId="3F8A6705" w14:textId="77777777" w:rsidR="005F4C5D" w:rsidRPr="00D666CC" w:rsidRDefault="005F4C5D" w:rsidP="005F4C5D">
            <w:pPr>
              <w:pStyle w:val="TableParagraph"/>
              <w:rPr>
                <w:rFonts w:ascii="Times New Roman" w:hAnsi="Times New Roman" w:cs="Times New Roman"/>
                <w:b/>
                <w:sz w:val="16"/>
                <w:szCs w:val="16"/>
              </w:rPr>
            </w:pPr>
          </w:p>
          <w:p w14:paraId="3B9F099A" w14:textId="77777777" w:rsidR="005F4C5D" w:rsidRPr="00D666CC" w:rsidRDefault="005F4C5D" w:rsidP="005F4C5D">
            <w:pPr>
              <w:pStyle w:val="TableParagraph"/>
              <w:spacing w:before="178"/>
              <w:rPr>
                <w:rFonts w:ascii="Times New Roman" w:hAnsi="Times New Roman" w:cs="Times New Roman"/>
                <w:b/>
                <w:sz w:val="16"/>
                <w:szCs w:val="16"/>
              </w:rPr>
            </w:pPr>
          </w:p>
          <w:p w14:paraId="5F402A2A" w14:textId="77777777" w:rsidR="005F4C5D" w:rsidRPr="00D666CC" w:rsidRDefault="005F4C5D" w:rsidP="005F4C5D">
            <w:pPr>
              <w:pStyle w:val="TableParagraph"/>
              <w:spacing w:before="1"/>
              <w:ind w:left="13"/>
              <w:jc w:val="center"/>
              <w:rPr>
                <w:rFonts w:ascii="Times New Roman" w:hAnsi="Times New Roman" w:cs="Times New Roman"/>
                <w:sz w:val="16"/>
                <w:szCs w:val="16"/>
              </w:rPr>
            </w:pPr>
            <w:r w:rsidRPr="00D666CC">
              <w:rPr>
                <w:rFonts w:ascii="Times New Roman" w:hAnsi="Times New Roman" w:cs="Times New Roman"/>
                <w:spacing w:val="-2"/>
                <w:sz w:val="16"/>
                <w:szCs w:val="16"/>
              </w:rPr>
              <w:t>474565</w:t>
            </w:r>
          </w:p>
        </w:tc>
        <w:tc>
          <w:tcPr>
            <w:tcW w:w="2314" w:type="pct"/>
          </w:tcPr>
          <w:p w14:paraId="3B9E8990" w14:textId="77777777" w:rsidR="005F4C5D" w:rsidRPr="00D666CC" w:rsidRDefault="005F4C5D" w:rsidP="005F4C5D">
            <w:pPr>
              <w:pStyle w:val="TableParagraph"/>
              <w:ind w:left="72" w:right="59"/>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CURVA</w:t>
            </w:r>
            <w:r w:rsidRPr="00D666CC">
              <w:rPr>
                <w:rFonts w:ascii="Times New Roman" w:hAnsi="Times New Roman" w:cs="Times New Roman"/>
                <w:sz w:val="16"/>
                <w:szCs w:val="16"/>
              </w:rPr>
              <w:t>, LONGA METÁLICA,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24 FRENCH, TIPO CONECTOR: CONECTOR 3/8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 ESTERILIDADE: ESTÉRIL, USO 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50"/>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53"/>
                <w:sz w:val="16"/>
                <w:szCs w:val="16"/>
              </w:rPr>
              <w:t xml:space="preserve">  </w:t>
            </w:r>
            <w:r w:rsidRPr="00D666CC">
              <w:rPr>
                <w:rFonts w:ascii="Times New Roman" w:hAnsi="Times New Roman" w:cs="Times New Roman"/>
                <w:b/>
                <w:spacing w:val="-10"/>
                <w:sz w:val="16"/>
                <w:szCs w:val="16"/>
              </w:rPr>
              <w:t>E</w:t>
            </w:r>
          </w:p>
          <w:p w14:paraId="4C104043"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PONTA</w:t>
            </w:r>
            <w:r w:rsidRPr="00D666CC">
              <w:rPr>
                <w:rFonts w:ascii="Times New Roman" w:hAnsi="Times New Roman" w:cs="Times New Roman"/>
                <w:b/>
                <w:spacing w:val="-8"/>
                <w:sz w:val="16"/>
                <w:szCs w:val="16"/>
              </w:rPr>
              <w:t xml:space="preserve"> </w:t>
            </w:r>
            <w:r w:rsidRPr="00D666CC">
              <w:rPr>
                <w:rFonts w:ascii="Times New Roman" w:hAnsi="Times New Roman" w:cs="Times New Roman"/>
                <w:b/>
                <w:spacing w:val="-2"/>
                <w:sz w:val="16"/>
                <w:szCs w:val="16"/>
              </w:rPr>
              <w:t>METALICA.</w:t>
            </w:r>
          </w:p>
        </w:tc>
        <w:tc>
          <w:tcPr>
            <w:tcW w:w="259" w:type="pct"/>
          </w:tcPr>
          <w:p w14:paraId="267E3A36" w14:textId="77777777" w:rsidR="005F4C5D" w:rsidRPr="00D666CC" w:rsidRDefault="005F4C5D" w:rsidP="005F4C5D">
            <w:pPr>
              <w:pStyle w:val="TableParagraph"/>
              <w:rPr>
                <w:rFonts w:ascii="Times New Roman" w:hAnsi="Times New Roman" w:cs="Times New Roman"/>
                <w:b/>
                <w:sz w:val="16"/>
                <w:szCs w:val="16"/>
              </w:rPr>
            </w:pPr>
          </w:p>
          <w:p w14:paraId="538BE45C" w14:textId="77777777" w:rsidR="005F4C5D" w:rsidRPr="00D666CC" w:rsidRDefault="005F4C5D" w:rsidP="005F4C5D">
            <w:pPr>
              <w:pStyle w:val="TableParagraph"/>
              <w:spacing w:before="178"/>
              <w:rPr>
                <w:rFonts w:ascii="Times New Roman" w:hAnsi="Times New Roman" w:cs="Times New Roman"/>
                <w:b/>
                <w:sz w:val="16"/>
                <w:szCs w:val="16"/>
              </w:rPr>
            </w:pPr>
          </w:p>
          <w:p w14:paraId="38C486D9"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6675FC1C" w14:textId="77777777" w:rsidR="005F4C5D" w:rsidRPr="00D666CC" w:rsidRDefault="005F4C5D" w:rsidP="005F4C5D">
            <w:pPr>
              <w:pStyle w:val="TableParagraph"/>
              <w:rPr>
                <w:rFonts w:ascii="Times New Roman" w:hAnsi="Times New Roman" w:cs="Times New Roman"/>
                <w:b/>
                <w:sz w:val="16"/>
                <w:szCs w:val="16"/>
              </w:rPr>
            </w:pPr>
          </w:p>
          <w:p w14:paraId="5755B0BC" w14:textId="77777777" w:rsidR="005F4C5D" w:rsidRPr="00D666CC" w:rsidRDefault="005F4C5D" w:rsidP="005F4C5D">
            <w:pPr>
              <w:pStyle w:val="TableParagraph"/>
              <w:rPr>
                <w:rFonts w:ascii="Times New Roman" w:hAnsi="Times New Roman" w:cs="Times New Roman"/>
                <w:b/>
                <w:sz w:val="16"/>
                <w:szCs w:val="16"/>
              </w:rPr>
            </w:pPr>
          </w:p>
          <w:p w14:paraId="0D6A1216" w14:textId="77777777" w:rsidR="005F4C5D" w:rsidRPr="00D666CC" w:rsidRDefault="005F4C5D" w:rsidP="005F4C5D">
            <w:pPr>
              <w:pStyle w:val="TableParagraph"/>
              <w:spacing w:before="86"/>
              <w:rPr>
                <w:rFonts w:ascii="Times New Roman" w:hAnsi="Times New Roman" w:cs="Times New Roman"/>
                <w:b/>
                <w:sz w:val="16"/>
                <w:szCs w:val="16"/>
              </w:rPr>
            </w:pPr>
          </w:p>
          <w:p w14:paraId="39449E26"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80</w:t>
            </w:r>
          </w:p>
        </w:tc>
        <w:tc>
          <w:tcPr>
            <w:tcW w:w="585" w:type="pct"/>
          </w:tcPr>
          <w:p w14:paraId="1873EE93" w14:textId="77777777" w:rsidR="005F4C5D" w:rsidRPr="00D666CC" w:rsidRDefault="005F4C5D" w:rsidP="005F4C5D">
            <w:pPr>
              <w:pStyle w:val="TableParagraph"/>
              <w:rPr>
                <w:rFonts w:ascii="Times New Roman" w:hAnsi="Times New Roman" w:cs="Times New Roman"/>
                <w:b/>
                <w:sz w:val="16"/>
                <w:szCs w:val="16"/>
              </w:rPr>
            </w:pPr>
          </w:p>
          <w:p w14:paraId="32943DEB" w14:textId="77777777" w:rsidR="005F4C5D" w:rsidRPr="00D666CC" w:rsidRDefault="005F4C5D" w:rsidP="005F4C5D">
            <w:pPr>
              <w:pStyle w:val="TableParagraph"/>
              <w:spacing w:before="178"/>
              <w:rPr>
                <w:rFonts w:ascii="Times New Roman" w:hAnsi="Times New Roman" w:cs="Times New Roman"/>
                <w:b/>
                <w:sz w:val="16"/>
                <w:szCs w:val="16"/>
              </w:rPr>
            </w:pPr>
          </w:p>
          <w:p w14:paraId="7C1822E7" w14:textId="77777777" w:rsidR="005F4C5D" w:rsidRPr="00D666CC" w:rsidRDefault="005F4C5D" w:rsidP="005F4C5D">
            <w:pPr>
              <w:pStyle w:val="TableParagraph"/>
              <w:spacing w:before="1"/>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332,12</w:t>
            </w:r>
          </w:p>
        </w:tc>
        <w:tc>
          <w:tcPr>
            <w:tcW w:w="662" w:type="pct"/>
          </w:tcPr>
          <w:p w14:paraId="45000382" w14:textId="77777777" w:rsidR="005F4C5D" w:rsidRPr="00D666CC" w:rsidRDefault="005F4C5D" w:rsidP="005F4C5D">
            <w:pPr>
              <w:pStyle w:val="TableParagraph"/>
              <w:rPr>
                <w:rFonts w:ascii="Times New Roman" w:hAnsi="Times New Roman" w:cs="Times New Roman"/>
                <w:b/>
                <w:sz w:val="16"/>
                <w:szCs w:val="16"/>
              </w:rPr>
            </w:pPr>
          </w:p>
          <w:p w14:paraId="2C937B5A" w14:textId="77777777" w:rsidR="005F4C5D" w:rsidRPr="00D666CC" w:rsidRDefault="005F4C5D" w:rsidP="005F4C5D">
            <w:pPr>
              <w:pStyle w:val="TableParagraph"/>
              <w:spacing w:before="178"/>
              <w:rPr>
                <w:rFonts w:ascii="Times New Roman" w:hAnsi="Times New Roman" w:cs="Times New Roman"/>
                <w:b/>
                <w:sz w:val="16"/>
                <w:szCs w:val="16"/>
              </w:rPr>
            </w:pPr>
          </w:p>
          <w:p w14:paraId="30EFFF77" w14:textId="77777777" w:rsidR="005F4C5D" w:rsidRPr="00D666CC" w:rsidRDefault="005F4C5D" w:rsidP="005F4C5D">
            <w:pPr>
              <w:pStyle w:val="TableParagraph"/>
              <w:spacing w:before="1"/>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26.569,60</w:t>
            </w:r>
          </w:p>
        </w:tc>
      </w:tr>
      <w:tr w:rsidR="005F4C5D" w:rsidRPr="00D666CC" w14:paraId="708B4D47" w14:textId="77777777" w:rsidTr="005F4C5D">
        <w:tblPrEx>
          <w:tblLook w:val="04A0" w:firstRow="1" w:lastRow="0" w:firstColumn="1" w:lastColumn="0" w:noHBand="0" w:noVBand="1"/>
        </w:tblPrEx>
        <w:trPr>
          <w:trHeight w:val="1291"/>
        </w:trPr>
        <w:tc>
          <w:tcPr>
            <w:tcW w:w="294" w:type="pct"/>
          </w:tcPr>
          <w:p w14:paraId="604E894B" w14:textId="77777777" w:rsidR="005F4C5D" w:rsidRPr="00D666CC" w:rsidRDefault="005F4C5D" w:rsidP="005F4C5D">
            <w:pPr>
              <w:pStyle w:val="TableParagraph"/>
              <w:rPr>
                <w:rFonts w:ascii="Times New Roman" w:hAnsi="Times New Roman" w:cs="Times New Roman"/>
                <w:b/>
                <w:sz w:val="16"/>
                <w:szCs w:val="16"/>
              </w:rPr>
            </w:pPr>
          </w:p>
          <w:p w14:paraId="3FF5FEDB" w14:textId="77777777" w:rsidR="005F4C5D" w:rsidRPr="00D666CC" w:rsidRDefault="005F4C5D" w:rsidP="005F4C5D">
            <w:pPr>
              <w:pStyle w:val="TableParagraph"/>
              <w:spacing w:before="178"/>
              <w:rPr>
                <w:rFonts w:ascii="Times New Roman" w:hAnsi="Times New Roman" w:cs="Times New Roman"/>
                <w:b/>
                <w:sz w:val="16"/>
                <w:szCs w:val="16"/>
              </w:rPr>
            </w:pPr>
          </w:p>
          <w:p w14:paraId="5B3EE4A9"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13</w:t>
            </w:r>
          </w:p>
        </w:tc>
        <w:tc>
          <w:tcPr>
            <w:tcW w:w="493" w:type="pct"/>
          </w:tcPr>
          <w:p w14:paraId="16D6FDB7" w14:textId="77777777" w:rsidR="005F4C5D" w:rsidRPr="00D666CC" w:rsidRDefault="005F4C5D" w:rsidP="005F4C5D">
            <w:pPr>
              <w:pStyle w:val="TableParagraph"/>
              <w:rPr>
                <w:rFonts w:ascii="Times New Roman" w:hAnsi="Times New Roman" w:cs="Times New Roman"/>
                <w:b/>
                <w:sz w:val="16"/>
                <w:szCs w:val="16"/>
              </w:rPr>
            </w:pPr>
          </w:p>
          <w:p w14:paraId="50D0128C" w14:textId="77777777" w:rsidR="005F4C5D" w:rsidRPr="00D666CC" w:rsidRDefault="005F4C5D" w:rsidP="005F4C5D">
            <w:pPr>
              <w:pStyle w:val="TableParagraph"/>
              <w:spacing w:before="178"/>
              <w:rPr>
                <w:rFonts w:ascii="Times New Roman" w:hAnsi="Times New Roman" w:cs="Times New Roman"/>
                <w:b/>
                <w:sz w:val="16"/>
                <w:szCs w:val="16"/>
              </w:rPr>
            </w:pPr>
          </w:p>
          <w:p w14:paraId="5964601F"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474566</w:t>
            </w:r>
          </w:p>
        </w:tc>
        <w:tc>
          <w:tcPr>
            <w:tcW w:w="2314" w:type="pct"/>
          </w:tcPr>
          <w:p w14:paraId="7AC8683D" w14:textId="77777777" w:rsidR="005F4C5D" w:rsidRPr="00D666CC" w:rsidRDefault="005F4C5D" w:rsidP="005F4C5D">
            <w:pPr>
              <w:pStyle w:val="TableParagraph"/>
              <w:ind w:left="72" w:right="61"/>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CURVA</w:t>
            </w:r>
            <w:r w:rsidRPr="00D666CC">
              <w:rPr>
                <w:rFonts w:ascii="Times New Roman" w:hAnsi="Times New Roman" w:cs="Times New Roman"/>
                <w:sz w:val="16"/>
                <w:szCs w:val="16"/>
              </w:rPr>
              <w:t>, LONGA METÁLICA,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28 FRENCH, TIPO CONECTOR: CONECTOR 3/8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w:t>
            </w:r>
            <w:r w:rsidRPr="00D666CC">
              <w:rPr>
                <w:rFonts w:ascii="Times New Roman" w:hAnsi="Times New Roman" w:cs="Times New Roman"/>
                <w:spacing w:val="63"/>
                <w:sz w:val="16"/>
                <w:szCs w:val="16"/>
              </w:rPr>
              <w:t xml:space="preserve">   </w:t>
            </w:r>
            <w:r w:rsidRPr="00D666CC">
              <w:rPr>
                <w:rFonts w:ascii="Times New Roman" w:hAnsi="Times New Roman" w:cs="Times New Roman"/>
                <w:sz w:val="16"/>
                <w:szCs w:val="16"/>
              </w:rPr>
              <w:t>ESTERILIDADE:</w:t>
            </w:r>
            <w:r w:rsidRPr="00D666CC">
              <w:rPr>
                <w:rFonts w:ascii="Times New Roman" w:hAnsi="Times New Roman" w:cs="Times New Roman"/>
                <w:spacing w:val="62"/>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63"/>
                <w:sz w:val="16"/>
                <w:szCs w:val="16"/>
              </w:rPr>
              <w:t xml:space="preserve">   </w:t>
            </w:r>
            <w:r w:rsidRPr="00D666CC">
              <w:rPr>
                <w:rFonts w:ascii="Times New Roman" w:hAnsi="Times New Roman" w:cs="Times New Roman"/>
                <w:sz w:val="16"/>
                <w:szCs w:val="16"/>
              </w:rPr>
              <w:t>USO</w:t>
            </w:r>
            <w:r w:rsidRPr="00D666CC">
              <w:rPr>
                <w:rFonts w:ascii="Times New Roman" w:hAnsi="Times New Roman" w:cs="Times New Roman"/>
                <w:spacing w:val="64"/>
                <w:sz w:val="16"/>
                <w:szCs w:val="16"/>
              </w:rPr>
              <w:t xml:space="preserve">   </w:t>
            </w:r>
            <w:r w:rsidRPr="00D666CC">
              <w:rPr>
                <w:rFonts w:ascii="Times New Roman" w:hAnsi="Times New Roman" w:cs="Times New Roman"/>
                <w:spacing w:val="-2"/>
                <w:sz w:val="16"/>
                <w:szCs w:val="16"/>
              </w:rPr>
              <w:t>ÚNICO.</w:t>
            </w:r>
          </w:p>
          <w:p w14:paraId="7553EA56" w14:textId="77777777" w:rsidR="005F4C5D" w:rsidRPr="00D666CC" w:rsidRDefault="005F4C5D" w:rsidP="005F4C5D">
            <w:pPr>
              <w:pStyle w:val="TableParagraph"/>
              <w:spacing w:line="182" w:lineRule="exact"/>
              <w:ind w:left="72" w:right="64"/>
              <w:jc w:val="both"/>
              <w:rPr>
                <w:rFonts w:ascii="Times New Roman" w:hAnsi="Times New Roman" w:cs="Times New Roman"/>
                <w:b/>
                <w:sz w:val="16"/>
                <w:szCs w:val="16"/>
              </w:rPr>
            </w:pPr>
            <w:r w:rsidRPr="00D666CC">
              <w:rPr>
                <w:rFonts w:ascii="Times New Roman" w:hAnsi="Times New Roman" w:cs="Times New Roman"/>
                <w:b/>
                <w:sz w:val="16"/>
                <w:szCs w:val="16"/>
              </w:rPr>
              <w:t>CARACTERÍSTICAS ADICIONAIS: PONTA PVC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METALICA</w:t>
            </w:r>
          </w:p>
        </w:tc>
        <w:tc>
          <w:tcPr>
            <w:tcW w:w="259" w:type="pct"/>
          </w:tcPr>
          <w:p w14:paraId="2F51E0F3" w14:textId="77777777" w:rsidR="005F4C5D" w:rsidRPr="00D666CC" w:rsidRDefault="005F4C5D" w:rsidP="005F4C5D">
            <w:pPr>
              <w:pStyle w:val="TableParagraph"/>
              <w:rPr>
                <w:rFonts w:ascii="Times New Roman" w:hAnsi="Times New Roman" w:cs="Times New Roman"/>
                <w:b/>
                <w:sz w:val="16"/>
                <w:szCs w:val="16"/>
              </w:rPr>
            </w:pPr>
          </w:p>
          <w:p w14:paraId="732F9FEB" w14:textId="77777777" w:rsidR="005F4C5D" w:rsidRPr="00D666CC" w:rsidRDefault="005F4C5D" w:rsidP="005F4C5D">
            <w:pPr>
              <w:pStyle w:val="TableParagraph"/>
              <w:spacing w:before="178"/>
              <w:rPr>
                <w:rFonts w:ascii="Times New Roman" w:hAnsi="Times New Roman" w:cs="Times New Roman"/>
                <w:b/>
                <w:sz w:val="16"/>
                <w:szCs w:val="16"/>
              </w:rPr>
            </w:pPr>
          </w:p>
          <w:p w14:paraId="0516EBD1"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B6164B3" w14:textId="77777777" w:rsidR="005F4C5D" w:rsidRPr="00D666CC" w:rsidRDefault="005F4C5D" w:rsidP="005F4C5D">
            <w:pPr>
              <w:pStyle w:val="TableParagraph"/>
              <w:rPr>
                <w:rFonts w:ascii="Times New Roman" w:hAnsi="Times New Roman" w:cs="Times New Roman"/>
                <w:b/>
                <w:sz w:val="16"/>
                <w:szCs w:val="16"/>
              </w:rPr>
            </w:pPr>
          </w:p>
          <w:p w14:paraId="42611493" w14:textId="77777777" w:rsidR="005F4C5D" w:rsidRPr="00D666CC" w:rsidRDefault="005F4C5D" w:rsidP="005F4C5D">
            <w:pPr>
              <w:pStyle w:val="TableParagraph"/>
              <w:rPr>
                <w:rFonts w:ascii="Times New Roman" w:hAnsi="Times New Roman" w:cs="Times New Roman"/>
                <w:b/>
                <w:sz w:val="16"/>
                <w:szCs w:val="16"/>
              </w:rPr>
            </w:pPr>
          </w:p>
          <w:p w14:paraId="215F144F" w14:textId="77777777" w:rsidR="005F4C5D" w:rsidRPr="00D666CC" w:rsidRDefault="005F4C5D" w:rsidP="005F4C5D">
            <w:pPr>
              <w:pStyle w:val="TableParagraph"/>
              <w:spacing w:before="85"/>
              <w:rPr>
                <w:rFonts w:ascii="Times New Roman" w:hAnsi="Times New Roman" w:cs="Times New Roman"/>
                <w:b/>
                <w:sz w:val="16"/>
                <w:szCs w:val="16"/>
              </w:rPr>
            </w:pPr>
          </w:p>
          <w:p w14:paraId="579AEA6C"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40</w:t>
            </w:r>
          </w:p>
        </w:tc>
        <w:tc>
          <w:tcPr>
            <w:tcW w:w="585" w:type="pct"/>
          </w:tcPr>
          <w:p w14:paraId="6D201543" w14:textId="77777777" w:rsidR="005F4C5D" w:rsidRPr="00D666CC" w:rsidRDefault="005F4C5D" w:rsidP="005F4C5D">
            <w:pPr>
              <w:pStyle w:val="TableParagraph"/>
              <w:rPr>
                <w:rFonts w:ascii="Times New Roman" w:hAnsi="Times New Roman" w:cs="Times New Roman"/>
                <w:b/>
                <w:sz w:val="16"/>
                <w:szCs w:val="16"/>
              </w:rPr>
            </w:pPr>
          </w:p>
          <w:p w14:paraId="02DC97FD" w14:textId="77777777" w:rsidR="005F4C5D" w:rsidRPr="00D666CC" w:rsidRDefault="005F4C5D" w:rsidP="005F4C5D">
            <w:pPr>
              <w:pStyle w:val="TableParagraph"/>
              <w:spacing w:before="178"/>
              <w:rPr>
                <w:rFonts w:ascii="Times New Roman" w:hAnsi="Times New Roman" w:cs="Times New Roman"/>
                <w:b/>
                <w:sz w:val="16"/>
                <w:szCs w:val="16"/>
              </w:rPr>
            </w:pPr>
          </w:p>
          <w:p w14:paraId="63BF8712"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332,12</w:t>
            </w:r>
          </w:p>
        </w:tc>
        <w:tc>
          <w:tcPr>
            <w:tcW w:w="662" w:type="pct"/>
          </w:tcPr>
          <w:p w14:paraId="45ADA64B" w14:textId="77777777" w:rsidR="005F4C5D" w:rsidRPr="00D666CC" w:rsidRDefault="005F4C5D" w:rsidP="005F4C5D">
            <w:pPr>
              <w:pStyle w:val="TableParagraph"/>
              <w:rPr>
                <w:rFonts w:ascii="Times New Roman" w:hAnsi="Times New Roman" w:cs="Times New Roman"/>
                <w:b/>
                <w:sz w:val="16"/>
                <w:szCs w:val="16"/>
              </w:rPr>
            </w:pPr>
          </w:p>
          <w:p w14:paraId="31D1532E" w14:textId="77777777" w:rsidR="005F4C5D" w:rsidRPr="00D666CC" w:rsidRDefault="005F4C5D" w:rsidP="005F4C5D">
            <w:pPr>
              <w:pStyle w:val="TableParagraph"/>
              <w:spacing w:before="178"/>
              <w:rPr>
                <w:rFonts w:ascii="Times New Roman" w:hAnsi="Times New Roman" w:cs="Times New Roman"/>
                <w:b/>
                <w:sz w:val="16"/>
                <w:szCs w:val="16"/>
              </w:rPr>
            </w:pPr>
          </w:p>
          <w:p w14:paraId="4670CD93"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13.284,80</w:t>
            </w:r>
          </w:p>
        </w:tc>
      </w:tr>
      <w:tr w:rsidR="005F4C5D" w:rsidRPr="00D666CC" w14:paraId="1B53C752" w14:textId="77777777" w:rsidTr="005F4C5D">
        <w:tblPrEx>
          <w:tblLook w:val="04A0" w:firstRow="1" w:lastRow="0" w:firstColumn="1" w:lastColumn="0" w:noHBand="0" w:noVBand="1"/>
        </w:tblPrEx>
        <w:trPr>
          <w:trHeight w:val="1286"/>
        </w:trPr>
        <w:tc>
          <w:tcPr>
            <w:tcW w:w="294" w:type="pct"/>
          </w:tcPr>
          <w:p w14:paraId="2B208492" w14:textId="77777777" w:rsidR="005F4C5D" w:rsidRPr="00D666CC" w:rsidRDefault="005F4C5D" w:rsidP="005F4C5D">
            <w:pPr>
              <w:pStyle w:val="TableParagraph"/>
              <w:rPr>
                <w:rFonts w:ascii="Times New Roman" w:hAnsi="Times New Roman" w:cs="Times New Roman"/>
                <w:b/>
                <w:sz w:val="16"/>
                <w:szCs w:val="16"/>
              </w:rPr>
            </w:pPr>
          </w:p>
          <w:p w14:paraId="198A9E8C" w14:textId="77777777" w:rsidR="005F4C5D" w:rsidRPr="00D666CC" w:rsidRDefault="005F4C5D" w:rsidP="005F4C5D">
            <w:pPr>
              <w:pStyle w:val="TableParagraph"/>
              <w:spacing w:before="178"/>
              <w:rPr>
                <w:rFonts w:ascii="Times New Roman" w:hAnsi="Times New Roman" w:cs="Times New Roman"/>
                <w:b/>
                <w:sz w:val="16"/>
                <w:szCs w:val="16"/>
              </w:rPr>
            </w:pPr>
          </w:p>
          <w:p w14:paraId="75F11B9A"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14</w:t>
            </w:r>
          </w:p>
        </w:tc>
        <w:tc>
          <w:tcPr>
            <w:tcW w:w="493" w:type="pct"/>
          </w:tcPr>
          <w:p w14:paraId="3DBCCC5F" w14:textId="77777777" w:rsidR="005F4C5D" w:rsidRPr="00D666CC" w:rsidRDefault="005F4C5D" w:rsidP="005F4C5D">
            <w:pPr>
              <w:pStyle w:val="TableParagraph"/>
              <w:rPr>
                <w:rFonts w:ascii="Times New Roman" w:hAnsi="Times New Roman" w:cs="Times New Roman"/>
                <w:b/>
                <w:sz w:val="16"/>
                <w:szCs w:val="16"/>
              </w:rPr>
            </w:pPr>
          </w:p>
          <w:p w14:paraId="0EF921DF" w14:textId="77777777" w:rsidR="005F4C5D" w:rsidRPr="00D666CC" w:rsidRDefault="005F4C5D" w:rsidP="005F4C5D">
            <w:pPr>
              <w:pStyle w:val="TableParagraph"/>
              <w:spacing w:before="178"/>
              <w:rPr>
                <w:rFonts w:ascii="Times New Roman" w:hAnsi="Times New Roman" w:cs="Times New Roman"/>
                <w:b/>
                <w:sz w:val="16"/>
                <w:szCs w:val="16"/>
              </w:rPr>
            </w:pPr>
          </w:p>
          <w:p w14:paraId="069514D3"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474576</w:t>
            </w:r>
          </w:p>
        </w:tc>
        <w:tc>
          <w:tcPr>
            <w:tcW w:w="2314" w:type="pct"/>
          </w:tcPr>
          <w:p w14:paraId="204C8798" w14:textId="77777777" w:rsidR="005F4C5D" w:rsidRPr="00D666CC" w:rsidRDefault="005F4C5D" w:rsidP="005F4C5D">
            <w:pPr>
              <w:pStyle w:val="TableParagraph"/>
              <w:tabs>
                <w:tab w:val="left" w:pos="1779"/>
                <w:tab w:val="left" w:pos="2993"/>
                <w:tab w:val="left" w:pos="3842"/>
              </w:tabs>
              <w:ind w:left="72" w:right="58"/>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22</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1/4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62"/>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59"/>
                <w:sz w:val="16"/>
                <w:szCs w:val="16"/>
              </w:rPr>
              <w:t xml:space="preserve"> </w:t>
            </w:r>
            <w:r w:rsidRPr="00D666CC">
              <w:rPr>
                <w:rFonts w:ascii="Times New Roman" w:hAnsi="Times New Roman" w:cs="Times New Roman"/>
                <w:b/>
                <w:sz w:val="16"/>
                <w:szCs w:val="16"/>
              </w:rPr>
              <w:t>TAMANHO</w:t>
            </w:r>
            <w:r w:rsidRPr="00D666CC">
              <w:rPr>
                <w:rFonts w:ascii="Times New Roman" w:hAnsi="Times New Roman" w:cs="Times New Roman"/>
                <w:b/>
                <w:spacing w:val="60"/>
                <w:sz w:val="16"/>
                <w:szCs w:val="16"/>
              </w:rPr>
              <w:t xml:space="preserve"> </w:t>
            </w:r>
            <w:r w:rsidRPr="00D666CC">
              <w:rPr>
                <w:rFonts w:ascii="Times New Roman" w:hAnsi="Times New Roman" w:cs="Times New Roman"/>
                <w:b/>
                <w:spacing w:val="-4"/>
                <w:sz w:val="16"/>
                <w:szCs w:val="16"/>
              </w:rPr>
              <w:t>CERCA</w:t>
            </w:r>
          </w:p>
          <w:p w14:paraId="32FA9AC0"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DE</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18,</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20</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22FR, PONTA</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3"/>
                <w:sz w:val="16"/>
                <w:szCs w:val="16"/>
              </w:rPr>
              <w:t xml:space="preserve"> </w:t>
            </w:r>
            <w:r w:rsidRPr="00D666CC">
              <w:rPr>
                <w:rFonts w:ascii="Times New Roman" w:hAnsi="Times New Roman" w:cs="Times New Roman"/>
                <w:b/>
                <w:spacing w:val="-2"/>
                <w:sz w:val="16"/>
                <w:szCs w:val="16"/>
              </w:rPr>
              <w:t>METALICA.</w:t>
            </w:r>
          </w:p>
        </w:tc>
        <w:tc>
          <w:tcPr>
            <w:tcW w:w="259" w:type="pct"/>
          </w:tcPr>
          <w:p w14:paraId="530F8AFF" w14:textId="77777777" w:rsidR="005F4C5D" w:rsidRPr="00D666CC" w:rsidRDefault="005F4C5D" w:rsidP="005F4C5D">
            <w:pPr>
              <w:pStyle w:val="TableParagraph"/>
              <w:rPr>
                <w:rFonts w:ascii="Times New Roman" w:hAnsi="Times New Roman" w:cs="Times New Roman"/>
                <w:b/>
                <w:sz w:val="16"/>
                <w:szCs w:val="16"/>
              </w:rPr>
            </w:pPr>
          </w:p>
          <w:p w14:paraId="16542AE9" w14:textId="77777777" w:rsidR="005F4C5D" w:rsidRPr="00D666CC" w:rsidRDefault="005F4C5D" w:rsidP="005F4C5D">
            <w:pPr>
              <w:pStyle w:val="TableParagraph"/>
              <w:rPr>
                <w:rFonts w:ascii="Times New Roman" w:hAnsi="Times New Roman" w:cs="Times New Roman"/>
                <w:b/>
                <w:sz w:val="16"/>
                <w:szCs w:val="16"/>
              </w:rPr>
            </w:pPr>
          </w:p>
          <w:p w14:paraId="35FEF10E" w14:textId="77777777" w:rsidR="005F4C5D" w:rsidRPr="00D666CC" w:rsidRDefault="005F4C5D" w:rsidP="005F4C5D">
            <w:pPr>
              <w:pStyle w:val="TableParagraph"/>
              <w:spacing w:before="176"/>
              <w:rPr>
                <w:rFonts w:ascii="Times New Roman" w:hAnsi="Times New Roman" w:cs="Times New Roman"/>
                <w:b/>
                <w:sz w:val="16"/>
                <w:szCs w:val="16"/>
              </w:rPr>
            </w:pPr>
          </w:p>
          <w:p w14:paraId="107279B6"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12B3E382" w14:textId="77777777" w:rsidR="005F4C5D" w:rsidRPr="00D666CC" w:rsidRDefault="005F4C5D" w:rsidP="005F4C5D">
            <w:pPr>
              <w:pStyle w:val="TableParagraph"/>
              <w:rPr>
                <w:rFonts w:ascii="Times New Roman" w:hAnsi="Times New Roman" w:cs="Times New Roman"/>
                <w:b/>
                <w:sz w:val="16"/>
                <w:szCs w:val="16"/>
              </w:rPr>
            </w:pPr>
          </w:p>
          <w:p w14:paraId="1A2BA209" w14:textId="77777777" w:rsidR="005F4C5D" w:rsidRPr="00D666CC" w:rsidRDefault="005F4C5D" w:rsidP="005F4C5D">
            <w:pPr>
              <w:pStyle w:val="TableParagraph"/>
              <w:rPr>
                <w:rFonts w:ascii="Times New Roman" w:hAnsi="Times New Roman" w:cs="Times New Roman"/>
                <w:b/>
                <w:sz w:val="16"/>
                <w:szCs w:val="16"/>
              </w:rPr>
            </w:pPr>
          </w:p>
          <w:p w14:paraId="16F3E267" w14:textId="77777777" w:rsidR="005F4C5D" w:rsidRPr="00D666CC" w:rsidRDefault="005F4C5D" w:rsidP="005F4C5D">
            <w:pPr>
              <w:pStyle w:val="TableParagraph"/>
              <w:rPr>
                <w:rFonts w:ascii="Times New Roman" w:hAnsi="Times New Roman" w:cs="Times New Roman"/>
                <w:b/>
                <w:sz w:val="16"/>
                <w:szCs w:val="16"/>
              </w:rPr>
            </w:pPr>
          </w:p>
          <w:p w14:paraId="25414690" w14:textId="77777777" w:rsidR="005F4C5D" w:rsidRPr="00D666CC" w:rsidRDefault="005F4C5D" w:rsidP="005F4C5D">
            <w:pPr>
              <w:pStyle w:val="TableParagraph"/>
              <w:spacing w:before="84"/>
              <w:rPr>
                <w:rFonts w:ascii="Times New Roman" w:hAnsi="Times New Roman" w:cs="Times New Roman"/>
                <w:b/>
                <w:sz w:val="16"/>
                <w:szCs w:val="16"/>
              </w:rPr>
            </w:pPr>
          </w:p>
          <w:p w14:paraId="543CBE2E"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80</w:t>
            </w:r>
          </w:p>
        </w:tc>
        <w:tc>
          <w:tcPr>
            <w:tcW w:w="585" w:type="pct"/>
          </w:tcPr>
          <w:p w14:paraId="3958C992" w14:textId="77777777" w:rsidR="005F4C5D" w:rsidRPr="00D666CC" w:rsidRDefault="005F4C5D" w:rsidP="005F4C5D">
            <w:pPr>
              <w:pStyle w:val="TableParagraph"/>
              <w:rPr>
                <w:rFonts w:ascii="Times New Roman" w:hAnsi="Times New Roman" w:cs="Times New Roman"/>
                <w:b/>
                <w:sz w:val="16"/>
                <w:szCs w:val="16"/>
              </w:rPr>
            </w:pPr>
          </w:p>
          <w:p w14:paraId="1E39BE3B" w14:textId="77777777" w:rsidR="005F4C5D" w:rsidRPr="00D666CC" w:rsidRDefault="005F4C5D" w:rsidP="005F4C5D">
            <w:pPr>
              <w:pStyle w:val="TableParagraph"/>
              <w:rPr>
                <w:rFonts w:ascii="Times New Roman" w:hAnsi="Times New Roman" w:cs="Times New Roman"/>
                <w:b/>
                <w:sz w:val="16"/>
                <w:szCs w:val="16"/>
              </w:rPr>
            </w:pPr>
          </w:p>
          <w:p w14:paraId="2843AF42" w14:textId="77777777" w:rsidR="005F4C5D" w:rsidRPr="00D666CC" w:rsidRDefault="005F4C5D" w:rsidP="005F4C5D">
            <w:pPr>
              <w:pStyle w:val="TableParagraph"/>
              <w:spacing w:before="176"/>
              <w:rPr>
                <w:rFonts w:ascii="Times New Roman" w:hAnsi="Times New Roman" w:cs="Times New Roman"/>
                <w:b/>
                <w:sz w:val="16"/>
                <w:szCs w:val="16"/>
              </w:rPr>
            </w:pPr>
          </w:p>
          <w:p w14:paraId="47A737F0" w14:textId="77777777" w:rsidR="005F4C5D" w:rsidRPr="00D666CC" w:rsidRDefault="005F4C5D" w:rsidP="005F4C5D">
            <w:pPr>
              <w:pStyle w:val="TableParagraph"/>
              <w:spacing w:before="1"/>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626,64</w:t>
            </w:r>
          </w:p>
        </w:tc>
        <w:tc>
          <w:tcPr>
            <w:tcW w:w="662" w:type="pct"/>
          </w:tcPr>
          <w:p w14:paraId="7519DE88" w14:textId="77777777" w:rsidR="005F4C5D" w:rsidRPr="00D666CC" w:rsidRDefault="005F4C5D" w:rsidP="005F4C5D">
            <w:pPr>
              <w:pStyle w:val="TableParagraph"/>
              <w:rPr>
                <w:rFonts w:ascii="Times New Roman" w:hAnsi="Times New Roman" w:cs="Times New Roman"/>
                <w:b/>
                <w:sz w:val="16"/>
                <w:szCs w:val="16"/>
              </w:rPr>
            </w:pPr>
          </w:p>
          <w:p w14:paraId="7C7AFA45" w14:textId="77777777" w:rsidR="005F4C5D" w:rsidRPr="00D666CC" w:rsidRDefault="005F4C5D" w:rsidP="005F4C5D">
            <w:pPr>
              <w:pStyle w:val="TableParagraph"/>
              <w:rPr>
                <w:rFonts w:ascii="Times New Roman" w:hAnsi="Times New Roman" w:cs="Times New Roman"/>
                <w:b/>
                <w:sz w:val="16"/>
                <w:szCs w:val="16"/>
              </w:rPr>
            </w:pPr>
          </w:p>
          <w:p w14:paraId="14E01471" w14:textId="77777777" w:rsidR="005F4C5D" w:rsidRPr="00D666CC" w:rsidRDefault="005F4C5D" w:rsidP="005F4C5D">
            <w:pPr>
              <w:pStyle w:val="TableParagraph"/>
              <w:spacing w:before="176"/>
              <w:rPr>
                <w:rFonts w:ascii="Times New Roman" w:hAnsi="Times New Roman" w:cs="Times New Roman"/>
                <w:b/>
                <w:sz w:val="16"/>
                <w:szCs w:val="16"/>
              </w:rPr>
            </w:pPr>
          </w:p>
          <w:p w14:paraId="737CF1C3" w14:textId="77777777" w:rsidR="005F4C5D" w:rsidRPr="00D666CC" w:rsidRDefault="005F4C5D" w:rsidP="005F4C5D">
            <w:pPr>
              <w:pStyle w:val="TableParagraph"/>
              <w:spacing w:before="1"/>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50.131,20</w:t>
            </w:r>
          </w:p>
        </w:tc>
      </w:tr>
      <w:tr w:rsidR="005F4C5D" w:rsidRPr="00D666CC" w14:paraId="2CE6368F" w14:textId="77777777" w:rsidTr="005F4C5D">
        <w:tblPrEx>
          <w:tblLook w:val="04A0" w:firstRow="1" w:lastRow="0" w:firstColumn="1" w:lastColumn="0" w:noHBand="0" w:noVBand="1"/>
        </w:tblPrEx>
        <w:trPr>
          <w:trHeight w:val="1285"/>
        </w:trPr>
        <w:tc>
          <w:tcPr>
            <w:tcW w:w="294" w:type="pct"/>
          </w:tcPr>
          <w:p w14:paraId="78124377" w14:textId="77777777" w:rsidR="005F4C5D" w:rsidRPr="00D666CC" w:rsidRDefault="005F4C5D" w:rsidP="005F4C5D">
            <w:pPr>
              <w:pStyle w:val="TableParagraph"/>
              <w:rPr>
                <w:rFonts w:ascii="Times New Roman" w:hAnsi="Times New Roman" w:cs="Times New Roman"/>
                <w:b/>
                <w:sz w:val="16"/>
                <w:szCs w:val="16"/>
              </w:rPr>
            </w:pPr>
          </w:p>
          <w:p w14:paraId="6FB332A6" w14:textId="77777777" w:rsidR="005F4C5D" w:rsidRPr="00D666CC" w:rsidRDefault="005F4C5D" w:rsidP="005F4C5D">
            <w:pPr>
              <w:pStyle w:val="TableParagraph"/>
              <w:spacing w:before="178"/>
              <w:rPr>
                <w:rFonts w:ascii="Times New Roman" w:hAnsi="Times New Roman" w:cs="Times New Roman"/>
                <w:b/>
                <w:sz w:val="16"/>
                <w:szCs w:val="16"/>
              </w:rPr>
            </w:pPr>
          </w:p>
          <w:p w14:paraId="48AB0569"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15</w:t>
            </w:r>
          </w:p>
        </w:tc>
        <w:tc>
          <w:tcPr>
            <w:tcW w:w="493" w:type="pct"/>
          </w:tcPr>
          <w:p w14:paraId="63FB77C4" w14:textId="77777777" w:rsidR="005F4C5D" w:rsidRPr="00D666CC" w:rsidRDefault="005F4C5D" w:rsidP="005F4C5D">
            <w:pPr>
              <w:pStyle w:val="TableParagraph"/>
              <w:rPr>
                <w:rFonts w:ascii="Times New Roman" w:hAnsi="Times New Roman" w:cs="Times New Roman"/>
                <w:b/>
                <w:sz w:val="16"/>
                <w:szCs w:val="16"/>
              </w:rPr>
            </w:pPr>
          </w:p>
          <w:p w14:paraId="412E8640" w14:textId="77777777" w:rsidR="005F4C5D" w:rsidRPr="00D666CC" w:rsidRDefault="005F4C5D" w:rsidP="005F4C5D">
            <w:pPr>
              <w:pStyle w:val="TableParagraph"/>
              <w:spacing w:before="178"/>
              <w:rPr>
                <w:rFonts w:ascii="Times New Roman" w:hAnsi="Times New Roman" w:cs="Times New Roman"/>
                <w:b/>
                <w:sz w:val="16"/>
                <w:szCs w:val="16"/>
              </w:rPr>
            </w:pPr>
          </w:p>
          <w:p w14:paraId="30E11C3E"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474560</w:t>
            </w:r>
          </w:p>
        </w:tc>
        <w:tc>
          <w:tcPr>
            <w:tcW w:w="2314" w:type="pct"/>
          </w:tcPr>
          <w:p w14:paraId="47054BF1" w14:textId="77777777" w:rsidR="005F4C5D" w:rsidRPr="00D666CC" w:rsidRDefault="005F4C5D" w:rsidP="005F4C5D">
            <w:pPr>
              <w:pStyle w:val="TableParagraph"/>
              <w:tabs>
                <w:tab w:val="left" w:pos="1793"/>
                <w:tab w:val="left" w:pos="3021"/>
                <w:tab w:val="left" w:pos="3885"/>
              </w:tabs>
              <w:spacing w:line="242" w:lineRule="auto"/>
              <w:ind w:left="72" w:right="60"/>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PONTA:</w:t>
            </w:r>
            <w:r w:rsidRPr="00D666CC">
              <w:rPr>
                <w:rFonts w:ascii="Times New Roman" w:hAnsi="Times New Roman" w:cs="Times New Roman"/>
                <w:spacing w:val="-3"/>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sz w:val="16"/>
                <w:szCs w:val="16"/>
              </w:rPr>
              <w:t>,</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METÁLICA,</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20</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50"/>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51"/>
                <w:sz w:val="16"/>
                <w:szCs w:val="16"/>
              </w:rPr>
              <w:t xml:space="preserve">  </w:t>
            </w:r>
            <w:r w:rsidRPr="00D666CC">
              <w:rPr>
                <w:rFonts w:ascii="Times New Roman" w:hAnsi="Times New Roman" w:cs="Times New Roman"/>
                <w:b/>
                <w:spacing w:val="-10"/>
                <w:sz w:val="16"/>
                <w:szCs w:val="16"/>
              </w:rPr>
              <w:t>E</w:t>
            </w:r>
          </w:p>
          <w:p w14:paraId="313F3917" w14:textId="77777777" w:rsidR="005F4C5D" w:rsidRPr="00D666CC" w:rsidRDefault="005F4C5D" w:rsidP="005F4C5D">
            <w:pPr>
              <w:pStyle w:val="TableParagraph"/>
              <w:spacing w:line="157"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PONTA</w:t>
            </w:r>
            <w:r w:rsidRPr="00D666CC">
              <w:rPr>
                <w:rFonts w:ascii="Times New Roman" w:hAnsi="Times New Roman" w:cs="Times New Roman"/>
                <w:b/>
                <w:spacing w:val="-8"/>
                <w:sz w:val="16"/>
                <w:szCs w:val="16"/>
              </w:rPr>
              <w:t xml:space="preserve"> </w:t>
            </w:r>
            <w:r w:rsidRPr="00D666CC">
              <w:rPr>
                <w:rFonts w:ascii="Times New Roman" w:hAnsi="Times New Roman" w:cs="Times New Roman"/>
                <w:b/>
                <w:spacing w:val="-2"/>
                <w:sz w:val="16"/>
                <w:szCs w:val="16"/>
              </w:rPr>
              <w:t>METALICA.</w:t>
            </w:r>
          </w:p>
        </w:tc>
        <w:tc>
          <w:tcPr>
            <w:tcW w:w="259" w:type="pct"/>
          </w:tcPr>
          <w:p w14:paraId="617DE758" w14:textId="77777777" w:rsidR="005F4C5D" w:rsidRPr="00D666CC" w:rsidRDefault="005F4C5D" w:rsidP="005F4C5D">
            <w:pPr>
              <w:pStyle w:val="TableParagraph"/>
              <w:rPr>
                <w:rFonts w:ascii="Times New Roman" w:hAnsi="Times New Roman" w:cs="Times New Roman"/>
                <w:b/>
                <w:sz w:val="16"/>
                <w:szCs w:val="16"/>
              </w:rPr>
            </w:pPr>
          </w:p>
          <w:p w14:paraId="3620F974" w14:textId="77777777" w:rsidR="005F4C5D" w:rsidRPr="00D666CC" w:rsidRDefault="005F4C5D" w:rsidP="005F4C5D">
            <w:pPr>
              <w:pStyle w:val="TableParagraph"/>
              <w:spacing w:before="178"/>
              <w:rPr>
                <w:rFonts w:ascii="Times New Roman" w:hAnsi="Times New Roman" w:cs="Times New Roman"/>
                <w:b/>
                <w:sz w:val="16"/>
                <w:szCs w:val="16"/>
              </w:rPr>
            </w:pPr>
          </w:p>
          <w:p w14:paraId="2A0EB2DB"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10F03BA0" w14:textId="77777777" w:rsidR="005F4C5D" w:rsidRPr="00D666CC" w:rsidRDefault="005F4C5D" w:rsidP="005F4C5D">
            <w:pPr>
              <w:pStyle w:val="TableParagraph"/>
              <w:rPr>
                <w:rFonts w:ascii="Times New Roman" w:hAnsi="Times New Roman" w:cs="Times New Roman"/>
                <w:b/>
                <w:sz w:val="16"/>
                <w:szCs w:val="16"/>
              </w:rPr>
            </w:pPr>
          </w:p>
          <w:p w14:paraId="6B2C2836" w14:textId="77777777" w:rsidR="005F4C5D" w:rsidRPr="00D666CC" w:rsidRDefault="005F4C5D" w:rsidP="005F4C5D">
            <w:pPr>
              <w:pStyle w:val="TableParagraph"/>
              <w:rPr>
                <w:rFonts w:ascii="Times New Roman" w:hAnsi="Times New Roman" w:cs="Times New Roman"/>
                <w:b/>
                <w:sz w:val="16"/>
                <w:szCs w:val="16"/>
              </w:rPr>
            </w:pPr>
          </w:p>
          <w:p w14:paraId="180F9D93" w14:textId="77777777" w:rsidR="005F4C5D" w:rsidRPr="00D666CC" w:rsidRDefault="005F4C5D" w:rsidP="005F4C5D">
            <w:pPr>
              <w:pStyle w:val="TableParagraph"/>
              <w:spacing w:before="85"/>
              <w:rPr>
                <w:rFonts w:ascii="Times New Roman" w:hAnsi="Times New Roman" w:cs="Times New Roman"/>
                <w:b/>
                <w:sz w:val="16"/>
                <w:szCs w:val="16"/>
              </w:rPr>
            </w:pPr>
          </w:p>
          <w:p w14:paraId="2A1CD0EB"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35</w:t>
            </w:r>
          </w:p>
        </w:tc>
        <w:tc>
          <w:tcPr>
            <w:tcW w:w="585" w:type="pct"/>
          </w:tcPr>
          <w:p w14:paraId="2E8789E9" w14:textId="77777777" w:rsidR="005F4C5D" w:rsidRPr="00D666CC" w:rsidRDefault="005F4C5D" w:rsidP="005F4C5D">
            <w:pPr>
              <w:pStyle w:val="TableParagraph"/>
              <w:rPr>
                <w:rFonts w:ascii="Times New Roman" w:hAnsi="Times New Roman" w:cs="Times New Roman"/>
                <w:b/>
                <w:sz w:val="16"/>
                <w:szCs w:val="16"/>
              </w:rPr>
            </w:pPr>
          </w:p>
          <w:p w14:paraId="20C26E83" w14:textId="77777777" w:rsidR="005F4C5D" w:rsidRPr="00D666CC" w:rsidRDefault="005F4C5D" w:rsidP="005F4C5D">
            <w:pPr>
              <w:pStyle w:val="TableParagraph"/>
              <w:spacing w:before="178"/>
              <w:rPr>
                <w:rFonts w:ascii="Times New Roman" w:hAnsi="Times New Roman" w:cs="Times New Roman"/>
                <w:b/>
                <w:sz w:val="16"/>
                <w:szCs w:val="16"/>
              </w:rPr>
            </w:pPr>
          </w:p>
          <w:p w14:paraId="5E165A46"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332,12</w:t>
            </w:r>
          </w:p>
        </w:tc>
        <w:tc>
          <w:tcPr>
            <w:tcW w:w="662" w:type="pct"/>
          </w:tcPr>
          <w:p w14:paraId="1A922299" w14:textId="77777777" w:rsidR="005F4C5D" w:rsidRPr="00D666CC" w:rsidRDefault="005F4C5D" w:rsidP="005F4C5D">
            <w:pPr>
              <w:pStyle w:val="TableParagraph"/>
              <w:rPr>
                <w:rFonts w:ascii="Times New Roman" w:hAnsi="Times New Roman" w:cs="Times New Roman"/>
                <w:b/>
                <w:sz w:val="16"/>
                <w:szCs w:val="16"/>
              </w:rPr>
            </w:pPr>
          </w:p>
          <w:p w14:paraId="73460206" w14:textId="77777777" w:rsidR="005F4C5D" w:rsidRPr="00D666CC" w:rsidRDefault="005F4C5D" w:rsidP="005F4C5D">
            <w:pPr>
              <w:pStyle w:val="TableParagraph"/>
              <w:spacing w:before="178"/>
              <w:rPr>
                <w:rFonts w:ascii="Times New Roman" w:hAnsi="Times New Roman" w:cs="Times New Roman"/>
                <w:b/>
                <w:sz w:val="16"/>
                <w:szCs w:val="16"/>
              </w:rPr>
            </w:pPr>
          </w:p>
          <w:p w14:paraId="5FC89418"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11.624,20</w:t>
            </w:r>
          </w:p>
        </w:tc>
      </w:tr>
      <w:tr w:rsidR="005F4C5D" w:rsidRPr="00D666CC" w14:paraId="556B133B" w14:textId="77777777" w:rsidTr="005F4C5D">
        <w:tblPrEx>
          <w:tblLook w:val="04A0" w:firstRow="1" w:lastRow="0" w:firstColumn="1" w:lastColumn="0" w:noHBand="0" w:noVBand="1"/>
        </w:tblPrEx>
        <w:trPr>
          <w:trHeight w:val="1291"/>
        </w:trPr>
        <w:tc>
          <w:tcPr>
            <w:tcW w:w="294" w:type="pct"/>
          </w:tcPr>
          <w:p w14:paraId="16C7DDA0" w14:textId="77777777" w:rsidR="005F4C5D" w:rsidRPr="00D666CC" w:rsidRDefault="005F4C5D" w:rsidP="005F4C5D">
            <w:pPr>
              <w:pStyle w:val="TableParagraph"/>
              <w:rPr>
                <w:rFonts w:ascii="Times New Roman" w:hAnsi="Times New Roman" w:cs="Times New Roman"/>
                <w:b/>
                <w:sz w:val="16"/>
                <w:szCs w:val="16"/>
              </w:rPr>
            </w:pPr>
          </w:p>
          <w:p w14:paraId="0C8DF628" w14:textId="77777777" w:rsidR="005F4C5D" w:rsidRPr="00D666CC" w:rsidRDefault="005F4C5D" w:rsidP="005F4C5D">
            <w:pPr>
              <w:pStyle w:val="TableParagraph"/>
              <w:spacing w:before="178"/>
              <w:rPr>
                <w:rFonts w:ascii="Times New Roman" w:hAnsi="Times New Roman" w:cs="Times New Roman"/>
                <w:b/>
                <w:sz w:val="16"/>
                <w:szCs w:val="16"/>
              </w:rPr>
            </w:pPr>
          </w:p>
          <w:p w14:paraId="3D290465"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16</w:t>
            </w:r>
          </w:p>
        </w:tc>
        <w:tc>
          <w:tcPr>
            <w:tcW w:w="493" w:type="pct"/>
          </w:tcPr>
          <w:p w14:paraId="699A6271" w14:textId="77777777" w:rsidR="005F4C5D" w:rsidRPr="00D666CC" w:rsidRDefault="005F4C5D" w:rsidP="005F4C5D">
            <w:pPr>
              <w:pStyle w:val="TableParagraph"/>
              <w:rPr>
                <w:rFonts w:ascii="Times New Roman" w:hAnsi="Times New Roman" w:cs="Times New Roman"/>
                <w:b/>
                <w:sz w:val="16"/>
                <w:szCs w:val="16"/>
              </w:rPr>
            </w:pPr>
          </w:p>
          <w:p w14:paraId="62BF7B64" w14:textId="77777777" w:rsidR="005F4C5D" w:rsidRPr="00D666CC" w:rsidRDefault="005F4C5D" w:rsidP="005F4C5D">
            <w:pPr>
              <w:pStyle w:val="TableParagraph"/>
              <w:spacing w:before="178"/>
              <w:rPr>
                <w:rFonts w:ascii="Times New Roman" w:hAnsi="Times New Roman" w:cs="Times New Roman"/>
                <w:b/>
                <w:sz w:val="16"/>
                <w:szCs w:val="16"/>
              </w:rPr>
            </w:pPr>
          </w:p>
          <w:p w14:paraId="66ED8C35"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474564</w:t>
            </w:r>
          </w:p>
        </w:tc>
        <w:tc>
          <w:tcPr>
            <w:tcW w:w="2314" w:type="pct"/>
          </w:tcPr>
          <w:p w14:paraId="4228C823" w14:textId="77777777" w:rsidR="005F4C5D" w:rsidRPr="00D666CC" w:rsidRDefault="005F4C5D" w:rsidP="005F4C5D">
            <w:pPr>
              <w:pStyle w:val="TableParagraph"/>
              <w:tabs>
                <w:tab w:val="left" w:pos="1779"/>
                <w:tab w:val="left" w:pos="2993"/>
                <w:tab w:val="left" w:pos="3842"/>
              </w:tabs>
              <w:ind w:left="72" w:right="61"/>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PONTA:</w:t>
            </w:r>
            <w:r w:rsidRPr="00D666CC">
              <w:rPr>
                <w:rFonts w:ascii="Times New Roman" w:hAnsi="Times New Roman" w:cs="Times New Roman"/>
                <w:spacing w:val="-3"/>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sz w:val="16"/>
                <w:szCs w:val="16"/>
              </w:rPr>
              <w:t>,</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METÁLICA,</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32</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5"/>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p>
          <w:p w14:paraId="3192BC5C" w14:textId="77777777" w:rsidR="005F4C5D" w:rsidRPr="00D666CC" w:rsidRDefault="005F4C5D" w:rsidP="005F4C5D">
            <w:pPr>
              <w:pStyle w:val="TableParagraph"/>
              <w:spacing w:line="182" w:lineRule="exact"/>
              <w:ind w:left="72" w:right="63"/>
              <w:jc w:val="both"/>
              <w:rPr>
                <w:rFonts w:ascii="Times New Roman" w:hAnsi="Times New Roman" w:cs="Times New Roman"/>
                <w:b/>
                <w:sz w:val="16"/>
                <w:szCs w:val="16"/>
              </w:rPr>
            </w:pPr>
            <w:r w:rsidRPr="00D666CC">
              <w:rPr>
                <w:rFonts w:ascii="Times New Roman" w:hAnsi="Times New Roman" w:cs="Times New Roman"/>
                <w:b/>
                <w:sz w:val="16"/>
                <w:szCs w:val="16"/>
              </w:rPr>
              <w:t>CARACTERÍSTICAS ADICIONAIS: PONTA PVC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METALICA.</w:t>
            </w:r>
          </w:p>
        </w:tc>
        <w:tc>
          <w:tcPr>
            <w:tcW w:w="259" w:type="pct"/>
          </w:tcPr>
          <w:p w14:paraId="6550E080" w14:textId="77777777" w:rsidR="005F4C5D" w:rsidRPr="00D666CC" w:rsidRDefault="005F4C5D" w:rsidP="005F4C5D">
            <w:pPr>
              <w:pStyle w:val="TableParagraph"/>
              <w:rPr>
                <w:rFonts w:ascii="Times New Roman" w:hAnsi="Times New Roman" w:cs="Times New Roman"/>
                <w:b/>
                <w:sz w:val="16"/>
                <w:szCs w:val="16"/>
              </w:rPr>
            </w:pPr>
          </w:p>
          <w:p w14:paraId="6AC1687D" w14:textId="77777777" w:rsidR="005F4C5D" w:rsidRPr="00D666CC" w:rsidRDefault="005F4C5D" w:rsidP="005F4C5D">
            <w:pPr>
              <w:pStyle w:val="TableParagraph"/>
              <w:spacing w:before="178"/>
              <w:rPr>
                <w:rFonts w:ascii="Times New Roman" w:hAnsi="Times New Roman" w:cs="Times New Roman"/>
                <w:b/>
                <w:sz w:val="16"/>
                <w:szCs w:val="16"/>
              </w:rPr>
            </w:pPr>
          </w:p>
          <w:p w14:paraId="18D26305"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A2D87F6" w14:textId="77777777" w:rsidR="005F4C5D" w:rsidRPr="00D666CC" w:rsidRDefault="005F4C5D" w:rsidP="005F4C5D">
            <w:pPr>
              <w:pStyle w:val="TableParagraph"/>
              <w:rPr>
                <w:rFonts w:ascii="Times New Roman" w:hAnsi="Times New Roman" w:cs="Times New Roman"/>
                <w:b/>
                <w:sz w:val="16"/>
                <w:szCs w:val="16"/>
              </w:rPr>
            </w:pPr>
          </w:p>
          <w:p w14:paraId="1FC5DDB5" w14:textId="77777777" w:rsidR="005F4C5D" w:rsidRPr="00D666CC" w:rsidRDefault="005F4C5D" w:rsidP="005F4C5D">
            <w:pPr>
              <w:pStyle w:val="TableParagraph"/>
              <w:rPr>
                <w:rFonts w:ascii="Times New Roman" w:hAnsi="Times New Roman" w:cs="Times New Roman"/>
                <w:b/>
                <w:sz w:val="16"/>
                <w:szCs w:val="16"/>
              </w:rPr>
            </w:pPr>
          </w:p>
          <w:p w14:paraId="04D72D78" w14:textId="77777777" w:rsidR="005F4C5D" w:rsidRPr="00D666CC" w:rsidRDefault="005F4C5D" w:rsidP="005F4C5D">
            <w:pPr>
              <w:pStyle w:val="TableParagraph"/>
              <w:spacing w:before="90"/>
              <w:rPr>
                <w:rFonts w:ascii="Times New Roman" w:hAnsi="Times New Roman" w:cs="Times New Roman"/>
                <w:b/>
                <w:sz w:val="16"/>
                <w:szCs w:val="16"/>
              </w:rPr>
            </w:pPr>
          </w:p>
          <w:p w14:paraId="4DF7F75C"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24</w:t>
            </w:r>
          </w:p>
        </w:tc>
        <w:tc>
          <w:tcPr>
            <w:tcW w:w="585" w:type="pct"/>
          </w:tcPr>
          <w:p w14:paraId="3CD9690D" w14:textId="77777777" w:rsidR="005F4C5D" w:rsidRPr="00D666CC" w:rsidRDefault="005F4C5D" w:rsidP="005F4C5D">
            <w:pPr>
              <w:pStyle w:val="TableParagraph"/>
              <w:rPr>
                <w:rFonts w:ascii="Times New Roman" w:hAnsi="Times New Roman" w:cs="Times New Roman"/>
                <w:b/>
                <w:sz w:val="16"/>
                <w:szCs w:val="16"/>
              </w:rPr>
            </w:pPr>
          </w:p>
          <w:p w14:paraId="7B9FEF63" w14:textId="77777777" w:rsidR="005F4C5D" w:rsidRPr="00D666CC" w:rsidRDefault="005F4C5D" w:rsidP="005F4C5D">
            <w:pPr>
              <w:pStyle w:val="TableParagraph"/>
              <w:spacing w:before="178"/>
              <w:rPr>
                <w:rFonts w:ascii="Times New Roman" w:hAnsi="Times New Roman" w:cs="Times New Roman"/>
                <w:b/>
                <w:sz w:val="16"/>
                <w:szCs w:val="16"/>
              </w:rPr>
            </w:pPr>
          </w:p>
          <w:p w14:paraId="41AF96BC" w14:textId="77777777" w:rsidR="005F4C5D" w:rsidRPr="00D666CC" w:rsidRDefault="005F4C5D" w:rsidP="005F4C5D">
            <w:pPr>
              <w:pStyle w:val="TableParagraph"/>
              <w:spacing w:before="1"/>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428,20</w:t>
            </w:r>
          </w:p>
        </w:tc>
        <w:tc>
          <w:tcPr>
            <w:tcW w:w="662" w:type="pct"/>
          </w:tcPr>
          <w:p w14:paraId="08368830" w14:textId="77777777" w:rsidR="005F4C5D" w:rsidRPr="00D666CC" w:rsidRDefault="005F4C5D" w:rsidP="005F4C5D">
            <w:pPr>
              <w:pStyle w:val="TableParagraph"/>
              <w:rPr>
                <w:rFonts w:ascii="Times New Roman" w:hAnsi="Times New Roman" w:cs="Times New Roman"/>
                <w:b/>
                <w:sz w:val="16"/>
                <w:szCs w:val="16"/>
              </w:rPr>
            </w:pPr>
          </w:p>
          <w:p w14:paraId="2F133D68" w14:textId="77777777" w:rsidR="005F4C5D" w:rsidRPr="00D666CC" w:rsidRDefault="005F4C5D" w:rsidP="005F4C5D">
            <w:pPr>
              <w:pStyle w:val="TableParagraph"/>
              <w:spacing w:before="178"/>
              <w:rPr>
                <w:rFonts w:ascii="Times New Roman" w:hAnsi="Times New Roman" w:cs="Times New Roman"/>
                <w:b/>
                <w:sz w:val="16"/>
                <w:szCs w:val="16"/>
              </w:rPr>
            </w:pPr>
          </w:p>
          <w:p w14:paraId="10277974" w14:textId="77777777" w:rsidR="005F4C5D" w:rsidRPr="00D666CC" w:rsidRDefault="005F4C5D" w:rsidP="005F4C5D">
            <w:pPr>
              <w:pStyle w:val="TableParagraph"/>
              <w:spacing w:before="1"/>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10.276,80</w:t>
            </w:r>
          </w:p>
        </w:tc>
      </w:tr>
      <w:tr w:rsidR="005F4C5D" w:rsidRPr="00D666CC" w14:paraId="0F3105A1" w14:textId="77777777" w:rsidTr="005F4C5D">
        <w:tblPrEx>
          <w:tblLook w:val="04A0" w:firstRow="1" w:lastRow="0" w:firstColumn="1" w:lastColumn="0" w:noHBand="0" w:noVBand="1"/>
        </w:tblPrEx>
        <w:trPr>
          <w:trHeight w:val="1286"/>
        </w:trPr>
        <w:tc>
          <w:tcPr>
            <w:tcW w:w="294" w:type="pct"/>
          </w:tcPr>
          <w:p w14:paraId="07CDB234" w14:textId="77777777" w:rsidR="005F4C5D" w:rsidRPr="00D666CC" w:rsidRDefault="005F4C5D" w:rsidP="005F4C5D">
            <w:pPr>
              <w:pStyle w:val="TableParagraph"/>
              <w:rPr>
                <w:rFonts w:ascii="Times New Roman" w:hAnsi="Times New Roman" w:cs="Times New Roman"/>
                <w:b/>
                <w:sz w:val="16"/>
                <w:szCs w:val="16"/>
              </w:rPr>
            </w:pPr>
          </w:p>
          <w:p w14:paraId="793A1A5A" w14:textId="77777777" w:rsidR="005F4C5D" w:rsidRPr="00D666CC" w:rsidRDefault="005F4C5D" w:rsidP="005F4C5D">
            <w:pPr>
              <w:pStyle w:val="TableParagraph"/>
              <w:spacing w:before="178"/>
              <w:rPr>
                <w:rFonts w:ascii="Times New Roman" w:hAnsi="Times New Roman" w:cs="Times New Roman"/>
                <w:b/>
                <w:sz w:val="16"/>
                <w:szCs w:val="16"/>
              </w:rPr>
            </w:pPr>
          </w:p>
          <w:p w14:paraId="4511E801"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17</w:t>
            </w:r>
          </w:p>
        </w:tc>
        <w:tc>
          <w:tcPr>
            <w:tcW w:w="493" w:type="pct"/>
          </w:tcPr>
          <w:p w14:paraId="5AFE4B33" w14:textId="77777777" w:rsidR="005F4C5D" w:rsidRPr="00D666CC" w:rsidRDefault="005F4C5D" w:rsidP="005F4C5D">
            <w:pPr>
              <w:pStyle w:val="TableParagraph"/>
              <w:rPr>
                <w:rFonts w:ascii="Times New Roman" w:hAnsi="Times New Roman" w:cs="Times New Roman"/>
                <w:b/>
                <w:sz w:val="16"/>
                <w:szCs w:val="16"/>
              </w:rPr>
            </w:pPr>
          </w:p>
          <w:p w14:paraId="6897BF63" w14:textId="77777777" w:rsidR="005F4C5D" w:rsidRPr="00D666CC" w:rsidRDefault="005F4C5D" w:rsidP="005F4C5D">
            <w:pPr>
              <w:pStyle w:val="TableParagraph"/>
              <w:spacing w:before="178"/>
              <w:rPr>
                <w:rFonts w:ascii="Times New Roman" w:hAnsi="Times New Roman" w:cs="Times New Roman"/>
                <w:b/>
                <w:sz w:val="16"/>
                <w:szCs w:val="16"/>
              </w:rPr>
            </w:pPr>
          </w:p>
          <w:p w14:paraId="20962D55"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474559</w:t>
            </w:r>
          </w:p>
        </w:tc>
        <w:tc>
          <w:tcPr>
            <w:tcW w:w="2314" w:type="pct"/>
          </w:tcPr>
          <w:p w14:paraId="3C55CCBA" w14:textId="77777777" w:rsidR="005F4C5D" w:rsidRPr="00D666CC" w:rsidRDefault="005F4C5D" w:rsidP="005F4C5D">
            <w:pPr>
              <w:pStyle w:val="TableParagraph"/>
              <w:tabs>
                <w:tab w:val="left" w:pos="1779"/>
                <w:tab w:val="left" w:pos="2993"/>
                <w:tab w:val="left" w:pos="3842"/>
              </w:tabs>
              <w:ind w:left="72" w:right="60"/>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PONTA:</w:t>
            </w:r>
            <w:r w:rsidRPr="00D666CC">
              <w:rPr>
                <w:rFonts w:ascii="Times New Roman" w:hAnsi="Times New Roman" w:cs="Times New Roman"/>
                <w:spacing w:val="-3"/>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sz w:val="16"/>
                <w:szCs w:val="16"/>
              </w:rPr>
              <w:t>,</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METÁLICA,</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18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50"/>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51"/>
                <w:sz w:val="16"/>
                <w:szCs w:val="16"/>
              </w:rPr>
              <w:t xml:space="preserve">  </w:t>
            </w:r>
            <w:r w:rsidRPr="00D666CC">
              <w:rPr>
                <w:rFonts w:ascii="Times New Roman" w:hAnsi="Times New Roman" w:cs="Times New Roman"/>
                <w:b/>
                <w:spacing w:val="-10"/>
                <w:sz w:val="16"/>
                <w:szCs w:val="16"/>
              </w:rPr>
              <w:t>E</w:t>
            </w:r>
          </w:p>
          <w:p w14:paraId="429BD3E9"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PONTA</w:t>
            </w:r>
            <w:r w:rsidRPr="00D666CC">
              <w:rPr>
                <w:rFonts w:ascii="Times New Roman" w:hAnsi="Times New Roman" w:cs="Times New Roman"/>
                <w:b/>
                <w:spacing w:val="-8"/>
                <w:sz w:val="16"/>
                <w:szCs w:val="16"/>
              </w:rPr>
              <w:t xml:space="preserve"> </w:t>
            </w:r>
            <w:r w:rsidRPr="00D666CC">
              <w:rPr>
                <w:rFonts w:ascii="Times New Roman" w:hAnsi="Times New Roman" w:cs="Times New Roman"/>
                <w:b/>
                <w:spacing w:val="-2"/>
                <w:sz w:val="16"/>
                <w:szCs w:val="16"/>
              </w:rPr>
              <w:t>METALICA.</w:t>
            </w:r>
          </w:p>
        </w:tc>
        <w:tc>
          <w:tcPr>
            <w:tcW w:w="259" w:type="pct"/>
          </w:tcPr>
          <w:p w14:paraId="6F1D7166" w14:textId="77777777" w:rsidR="005F4C5D" w:rsidRPr="00D666CC" w:rsidRDefault="005F4C5D" w:rsidP="005F4C5D">
            <w:pPr>
              <w:pStyle w:val="TableParagraph"/>
              <w:rPr>
                <w:rFonts w:ascii="Times New Roman" w:hAnsi="Times New Roman" w:cs="Times New Roman"/>
                <w:b/>
                <w:sz w:val="16"/>
                <w:szCs w:val="16"/>
              </w:rPr>
            </w:pPr>
          </w:p>
          <w:p w14:paraId="57945B80" w14:textId="77777777" w:rsidR="005F4C5D" w:rsidRPr="00D666CC" w:rsidRDefault="005F4C5D" w:rsidP="005F4C5D">
            <w:pPr>
              <w:pStyle w:val="TableParagraph"/>
              <w:spacing w:before="178"/>
              <w:rPr>
                <w:rFonts w:ascii="Times New Roman" w:hAnsi="Times New Roman" w:cs="Times New Roman"/>
                <w:b/>
                <w:sz w:val="16"/>
                <w:szCs w:val="16"/>
              </w:rPr>
            </w:pPr>
          </w:p>
          <w:p w14:paraId="71872AAB"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697CD4E9" w14:textId="77777777" w:rsidR="005F4C5D" w:rsidRPr="00D666CC" w:rsidRDefault="005F4C5D" w:rsidP="005F4C5D">
            <w:pPr>
              <w:pStyle w:val="TableParagraph"/>
              <w:rPr>
                <w:rFonts w:ascii="Times New Roman" w:hAnsi="Times New Roman" w:cs="Times New Roman"/>
                <w:b/>
                <w:sz w:val="16"/>
                <w:szCs w:val="16"/>
              </w:rPr>
            </w:pPr>
          </w:p>
          <w:p w14:paraId="7500D2F8" w14:textId="77777777" w:rsidR="005F4C5D" w:rsidRPr="00D666CC" w:rsidRDefault="005F4C5D" w:rsidP="005F4C5D">
            <w:pPr>
              <w:pStyle w:val="TableParagraph"/>
              <w:rPr>
                <w:rFonts w:ascii="Times New Roman" w:hAnsi="Times New Roman" w:cs="Times New Roman"/>
                <w:b/>
                <w:sz w:val="16"/>
                <w:szCs w:val="16"/>
              </w:rPr>
            </w:pPr>
          </w:p>
          <w:p w14:paraId="3BAA7C9D" w14:textId="77777777" w:rsidR="005F4C5D" w:rsidRPr="00D666CC" w:rsidRDefault="005F4C5D" w:rsidP="005F4C5D">
            <w:pPr>
              <w:pStyle w:val="TableParagraph"/>
              <w:spacing w:before="86"/>
              <w:rPr>
                <w:rFonts w:ascii="Times New Roman" w:hAnsi="Times New Roman" w:cs="Times New Roman"/>
                <w:b/>
                <w:sz w:val="16"/>
                <w:szCs w:val="16"/>
              </w:rPr>
            </w:pPr>
          </w:p>
          <w:p w14:paraId="167B6B14"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40</w:t>
            </w:r>
          </w:p>
        </w:tc>
        <w:tc>
          <w:tcPr>
            <w:tcW w:w="585" w:type="pct"/>
          </w:tcPr>
          <w:p w14:paraId="17C7A227" w14:textId="77777777" w:rsidR="005F4C5D" w:rsidRPr="00D666CC" w:rsidRDefault="005F4C5D" w:rsidP="005F4C5D">
            <w:pPr>
              <w:pStyle w:val="TableParagraph"/>
              <w:rPr>
                <w:rFonts w:ascii="Times New Roman" w:hAnsi="Times New Roman" w:cs="Times New Roman"/>
                <w:b/>
                <w:sz w:val="16"/>
                <w:szCs w:val="16"/>
              </w:rPr>
            </w:pPr>
          </w:p>
          <w:p w14:paraId="60A47B5F" w14:textId="77777777" w:rsidR="005F4C5D" w:rsidRPr="00D666CC" w:rsidRDefault="005F4C5D" w:rsidP="005F4C5D">
            <w:pPr>
              <w:pStyle w:val="TableParagraph"/>
              <w:spacing w:before="178"/>
              <w:rPr>
                <w:rFonts w:ascii="Times New Roman" w:hAnsi="Times New Roman" w:cs="Times New Roman"/>
                <w:b/>
                <w:sz w:val="16"/>
                <w:szCs w:val="16"/>
              </w:rPr>
            </w:pPr>
          </w:p>
          <w:p w14:paraId="211DD71C"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332,12</w:t>
            </w:r>
          </w:p>
        </w:tc>
        <w:tc>
          <w:tcPr>
            <w:tcW w:w="662" w:type="pct"/>
          </w:tcPr>
          <w:p w14:paraId="10D220B8" w14:textId="77777777" w:rsidR="005F4C5D" w:rsidRPr="00D666CC" w:rsidRDefault="005F4C5D" w:rsidP="005F4C5D">
            <w:pPr>
              <w:pStyle w:val="TableParagraph"/>
              <w:rPr>
                <w:rFonts w:ascii="Times New Roman" w:hAnsi="Times New Roman" w:cs="Times New Roman"/>
                <w:b/>
                <w:sz w:val="16"/>
                <w:szCs w:val="16"/>
              </w:rPr>
            </w:pPr>
          </w:p>
          <w:p w14:paraId="683DFA9F" w14:textId="77777777" w:rsidR="005F4C5D" w:rsidRPr="00D666CC" w:rsidRDefault="005F4C5D" w:rsidP="005F4C5D">
            <w:pPr>
              <w:pStyle w:val="TableParagraph"/>
              <w:spacing w:before="178"/>
              <w:rPr>
                <w:rFonts w:ascii="Times New Roman" w:hAnsi="Times New Roman" w:cs="Times New Roman"/>
                <w:b/>
                <w:sz w:val="16"/>
                <w:szCs w:val="16"/>
              </w:rPr>
            </w:pPr>
          </w:p>
          <w:p w14:paraId="2CC4A66A"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13.284,80</w:t>
            </w:r>
          </w:p>
        </w:tc>
      </w:tr>
      <w:tr w:rsidR="005F4C5D" w:rsidRPr="00D666CC" w14:paraId="293BE4B8" w14:textId="77777777" w:rsidTr="005F4C5D">
        <w:tblPrEx>
          <w:tblLook w:val="04A0" w:firstRow="1" w:lastRow="0" w:firstColumn="1" w:lastColumn="0" w:noHBand="0" w:noVBand="1"/>
        </w:tblPrEx>
        <w:trPr>
          <w:trHeight w:val="1291"/>
        </w:trPr>
        <w:tc>
          <w:tcPr>
            <w:tcW w:w="294" w:type="pct"/>
          </w:tcPr>
          <w:p w14:paraId="66B1B226" w14:textId="77777777" w:rsidR="005F4C5D" w:rsidRPr="00D666CC" w:rsidRDefault="005F4C5D" w:rsidP="005F4C5D">
            <w:pPr>
              <w:pStyle w:val="TableParagraph"/>
              <w:rPr>
                <w:rFonts w:ascii="Times New Roman" w:hAnsi="Times New Roman" w:cs="Times New Roman"/>
                <w:b/>
                <w:sz w:val="16"/>
                <w:szCs w:val="16"/>
              </w:rPr>
            </w:pPr>
          </w:p>
          <w:p w14:paraId="4A0C52A4" w14:textId="77777777" w:rsidR="005F4C5D" w:rsidRPr="00D666CC" w:rsidRDefault="005F4C5D" w:rsidP="005F4C5D">
            <w:pPr>
              <w:pStyle w:val="TableParagraph"/>
              <w:spacing w:before="179"/>
              <w:rPr>
                <w:rFonts w:ascii="Times New Roman" w:hAnsi="Times New Roman" w:cs="Times New Roman"/>
                <w:b/>
                <w:sz w:val="16"/>
                <w:szCs w:val="16"/>
              </w:rPr>
            </w:pPr>
          </w:p>
          <w:p w14:paraId="55CB3A9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18</w:t>
            </w:r>
          </w:p>
        </w:tc>
        <w:tc>
          <w:tcPr>
            <w:tcW w:w="493" w:type="pct"/>
          </w:tcPr>
          <w:p w14:paraId="7092901C" w14:textId="77777777" w:rsidR="005F4C5D" w:rsidRPr="00D666CC" w:rsidRDefault="005F4C5D" w:rsidP="005F4C5D">
            <w:pPr>
              <w:pStyle w:val="TableParagraph"/>
              <w:rPr>
                <w:rFonts w:ascii="Times New Roman" w:hAnsi="Times New Roman" w:cs="Times New Roman"/>
                <w:b/>
                <w:sz w:val="16"/>
                <w:szCs w:val="16"/>
              </w:rPr>
            </w:pPr>
          </w:p>
          <w:p w14:paraId="41AF6E4B" w14:textId="77777777" w:rsidR="005F4C5D" w:rsidRPr="00D666CC" w:rsidRDefault="005F4C5D" w:rsidP="005F4C5D">
            <w:pPr>
              <w:pStyle w:val="TableParagraph"/>
              <w:spacing w:before="179"/>
              <w:rPr>
                <w:rFonts w:ascii="Times New Roman" w:hAnsi="Times New Roman" w:cs="Times New Roman"/>
                <w:b/>
                <w:sz w:val="16"/>
                <w:szCs w:val="16"/>
              </w:rPr>
            </w:pPr>
          </w:p>
          <w:p w14:paraId="02271149"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474556</w:t>
            </w:r>
          </w:p>
        </w:tc>
        <w:tc>
          <w:tcPr>
            <w:tcW w:w="2314" w:type="pct"/>
          </w:tcPr>
          <w:p w14:paraId="2FCECF6C" w14:textId="77777777" w:rsidR="005F4C5D" w:rsidRPr="00D666CC" w:rsidRDefault="005F4C5D" w:rsidP="005F4C5D">
            <w:pPr>
              <w:pStyle w:val="TableParagraph"/>
              <w:tabs>
                <w:tab w:val="left" w:pos="1779"/>
                <w:tab w:val="left" w:pos="2993"/>
                <w:tab w:val="left" w:pos="3842"/>
              </w:tabs>
              <w:spacing w:line="242" w:lineRule="auto"/>
              <w:ind w:left="72" w:right="61"/>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PONTA:</w:t>
            </w:r>
            <w:r w:rsidRPr="00D666CC">
              <w:rPr>
                <w:rFonts w:ascii="Times New Roman" w:hAnsi="Times New Roman" w:cs="Times New Roman"/>
                <w:spacing w:val="-3"/>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sz w:val="16"/>
                <w:szCs w:val="16"/>
              </w:rPr>
              <w:t>,</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METÁLICA,</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12</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5"/>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p>
          <w:p w14:paraId="2BF83B07" w14:textId="77777777" w:rsidR="005F4C5D" w:rsidRPr="00D666CC" w:rsidRDefault="005F4C5D" w:rsidP="005F4C5D">
            <w:pPr>
              <w:pStyle w:val="TableParagraph"/>
              <w:spacing w:line="182" w:lineRule="exact"/>
              <w:ind w:left="72" w:right="64"/>
              <w:jc w:val="both"/>
              <w:rPr>
                <w:rFonts w:ascii="Times New Roman" w:hAnsi="Times New Roman" w:cs="Times New Roman"/>
                <w:b/>
                <w:sz w:val="16"/>
                <w:szCs w:val="16"/>
              </w:rPr>
            </w:pPr>
            <w:r w:rsidRPr="00D666CC">
              <w:rPr>
                <w:rFonts w:ascii="Times New Roman" w:hAnsi="Times New Roman" w:cs="Times New Roman"/>
                <w:b/>
                <w:sz w:val="16"/>
                <w:szCs w:val="16"/>
              </w:rPr>
              <w:t>CARACTERÍSTICAS ADICIONAIS: PONTA PVC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METALICA.</w:t>
            </w:r>
          </w:p>
        </w:tc>
        <w:tc>
          <w:tcPr>
            <w:tcW w:w="259" w:type="pct"/>
          </w:tcPr>
          <w:p w14:paraId="6CFD4F63" w14:textId="77777777" w:rsidR="005F4C5D" w:rsidRPr="00D666CC" w:rsidRDefault="005F4C5D" w:rsidP="005F4C5D">
            <w:pPr>
              <w:pStyle w:val="TableParagraph"/>
              <w:rPr>
                <w:rFonts w:ascii="Times New Roman" w:hAnsi="Times New Roman" w:cs="Times New Roman"/>
                <w:b/>
                <w:sz w:val="16"/>
                <w:szCs w:val="16"/>
              </w:rPr>
            </w:pPr>
          </w:p>
          <w:p w14:paraId="4CDB6C9E" w14:textId="77777777" w:rsidR="005F4C5D" w:rsidRPr="00D666CC" w:rsidRDefault="005F4C5D" w:rsidP="005F4C5D">
            <w:pPr>
              <w:pStyle w:val="TableParagraph"/>
              <w:spacing w:before="179"/>
              <w:rPr>
                <w:rFonts w:ascii="Times New Roman" w:hAnsi="Times New Roman" w:cs="Times New Roman"/>
                <w:b/>
                <w:sz w:val="16"/>
                <w:szCs w:val="16"/>
              </w:rPr>
            </w:pPr>
          </w:p>
          <w:p w14:paraId="18E2D9B8"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1C72609" w14:textId="77777777" w:rsidR="005F4C5D" w:rsidRPr="00D666CC" w:rsidRDefault="005F4C5D" w:rsidP="005F4C5D">
            <w:pPr>
              <w:pStyle w:val="TableParagraph"/>
              <w:rPr>
                <w:rFonts w:ascii="Times New Roman" w:hAnsi="Times New Roman" w:cs="Times New Roman"/>
                <w:b/>
                <w:sz w:val="16"/>
                <w:szCs w:val="16"/>
              </w:rPr>
            </w:pPr>
          </w:p>
          <w:p w14:paraId="600AF7F7" w14:textId="77777777" w:rsidR="005F4C5D" w:rsidRPr="00D666CC" w:rsidRDefault="005F4C5D" w:rsidP="005F4C5D">
            <w:pPr>
              <w:pStyle w:val="TableParagraph"/>
              <w:rPr>
                <w:rFonts w:ascii="Times New Roman" w:hAnsi="Times New Roman" w:cs="Times New Roman"/>
                <w:b/>
                <w:sz w:val="16"/>
                <w:szCs w:val="16"/>
              </w:rPr>
            </w:pPr>
          </w:p>
          <w:p w14:paraId="1FD7B0A0" w14:textId="77777777" w:rsidR="005F4C5D" w:rsidRPr="00D666CC" w:rsidRDefault="005F4C5D" w:rsidP="005F4C5D">
            <w:pPr>
              <w:pStyle w:val="TableParagraph"/>
              <w:spacing w:before="86"/>
              <w:rPr>
                <w:rFonts w:ascii="Times New Roman" w:hAnsi="Times New Roman" w:cs="Times New Roman"/>
                <w:b/>
                <w:sz w:val="16"/>
                <w:szCs w:val="16"/>
              </w:rPr>
            </w:pPr>
          </w:p>
          <w:p w14:paraId="309FA133"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40</w:t>
            </w:r>
          </w:p>
        </w:tc>
        <w:tc>
          <w:tcPr>
            <w:tcW w:w="585" w:type="pct"/>
          </w:tcPr>
          <w:p w14:paraId="76F7E868" w14:textId="77777777" w:rsidR="005F4C5D" w:rsidRPr="00D666CC" w:rsidRDefault="005F4C5D" w:rsidP="005F4C5D">
            <w:pPr>
              <w:pStyle w:val="TableParagraph"/>
              <w:rPr>
                <w:rFonts w:ascii="Times New Roman" w:hAnsi="Times New Roman" w:cs="Times New Roman"/>
                <w:b/>
                <w:sz w:val="16"/>
                <w:szCs w:val="16"/>
              </w:rPr>
            </w:pPr>
          </w:p>
          <w:p w14:paraId="1F9BD78B" w14:textId="77777777" w:rsidR="005F4C5D" w:rsidRPr="00D666CC" w:rsidRDefault="005F4C5D" w:rsidP="005F4C5D">
            <w:pPr>
              <w:pStyle w:val="TableParagraph"/>
              <w:spacing w:before="179"/>
              <w:rPr>
                <w:rFonts w:ascii="Times New Roman" w:hAnsi="Times New Roman" w:cs="Times New Roman"/>
                <w:b/>
                <w:sz w:val="16"/>
                <w:szCs w:val="16"/>
              </w:rPr>
            </w:pPr>
          </w:p>
          <w:p w14:paraId="38A8A96B"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332,12</w:t>
            </w:r>
          </w:p>
        </w:tc>
        <w:tc>
          <w:tcPr>
            <w:tcW w:w="662" w:type="pct"/>
          </w:tcPr>
          <w:p w14:paraId="39783102" w14:textId="77777777" w:rsidR="005F4C5D" w:rsidRPr="00D666CC" w:rsidRDefault="005F4C5D" w:rsidP="005F4C5D">
            <w:pPr>
              <w:pStyle w:val="TableParagraph"/>
              <w:rPr>
                <w:rFonts w:ascii="Times New Roman" w:hAnsi="Times New Roman" w:cs="Times New Roman"/>
                <w:b/>
                <w:sz w:val="16"/>
                <w:szCs w:val="16"/>
              </w:rPr>
            </w:pPr>
          </w:p>
          <w:p w14:paraId="52FCE9F9" w14:textId="77777777" w:rsidR="005F4C5D" w:rsidRPr="00D666CC" w:rsidRDefault="005F4C5D" w:rsidP="005F4C5D">
            <w:pPr>
              <w:pStyle w:val="TableParagraph"/>
              <w:spacing w:before="179"/>
              <w:rPr>
                <w:rFonts w:ascii="Times New Roman" w:hAnsi="Times New Roman" w:cs="Times New Roman"/>
                <w:b/>
                <w:sz w:val="16"/>
                <w:szCs w:val="16"/>
              </w:rPr>
            </w:pPr>
          </w:p>
          <w:p w14:paraId="4BA8E3E7"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13.284,80</w:t>
            </w:r>
          </w:p>
        </w:tc>
      </w:tr>
      <w:tr w:rsidR="005F4C5D" w:rsidRPr="00D666CC" w14:paraId="6C252A5C" w14:textId="77777777" w:rsidTr="005F4C5D">
        <w:tblPrEx>
          <w:tblLook w:val="04A0" w:firstRow="1" w:lastRow="0" w:firstColumn="1" w:lastColumn="0" w:noHBand="0" w:noVBand="1"/>
        </w:tblPrEx>
        <w:trPr>
          <w:trHeight w:val="1284"/>
        </w:trPr>
        <w:tc>
          <w:tcPr>
            <w:tcW w:w="294" w:type="pct"/>
          </w:tcPr>
          <w:p w14:paraId="79C22B7A" w14:textId="77777777" w:rsidR="005F4C5D" w:rsidRPr="00D666CC" w:rsidRDefault="005F4C5D" w:rsidP="005F4C5D">
            <w:pPr>
              <w:pStyle w:val="TableParagraph"/>
              <w:rPr>
                <w:rFonts w:ascii="Times New Roman" w:hAnsi="Times New Roman" w:cs="Times New Roman"/>
                <w:b/>
                <w:sz w:val="16"/>
                <w:szCs w:val="16"/>
              </w:rPr>
            </w:pPr>
          </w:p>
          <w:p w14:paraId="290ACFD9" w14:textId="77777777" w:rsidR="005F4C5D" w:rsidRPr="00D666CC" w:rsidRDefault="005F4C5D" w:rsidP="005F4C5D">
            <w:pPr>
              <w:pStyle w:val="TableParagraph"/>
              <w:spacing w:before="176"/>
              <w:rPr>
                <w:rFonts w:ascii="Times New Roman" w:hAnsi="Times New Roman" w:cs="Times New Roman"/>
                <w:b/>
                <w:sz w:val="16"/>
                <w:szCs w:val="16"/>
              </w:rPr>
            </w:pPr>
          </w:p>
          <w:p w14:paraId="1ED47A4C"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19</w:t>
            </w:r>
          </w:p>
        </w:tc>
        <w:tc>
          <w:tcPr>
            <w:tcW w:w="493" w:type="pct"/>
          </w:tcPr>
          <w:p w14:paraId="58646D81" w14:textId="77777777" w:rsidR="005F4C5D" w:rsidRPr="00D666CC" w:rsidRDefault="005F4C5D" w:rsidP="005F4C5D">
            <w:pPr>
              <w:pStyle w:val="TableParagraph"/>
              <w:rPr>
                <w:rFonts w:ascii="Times New Roman" w:hAnsi="Times New Roman" w:cs="Times New Roman"/>
                <w:b/>
                <w:sz w:val="16"/>
                <w:szCs w:val="16"/>
              </w:rPr>
            </w:pPr>
          </w:p>
          <w:p w14:paraId="1FC9DB09" w14:textId="77777777" w:rsidR="005F4C5D" w:rsidRPr="00D666CC" w:rsidRDefault="005F4C5D" w:rsidP="005F4C5D">
            <w:pPr>
              <w:pStyle w:val="TableParagraph"/>
              <w:spacing w:before="176"/>
              <w:rPr>
                <w:rFonts w:ascii="Times New Roman" w:hAnsi="Times New Roman" w:cs="Times New Roman"/>
                <w:b/>
                <w:sz w:val="16"/>
                <w:szCs w:val="16"/>
              </w:rPr>
            </w:pPr>
          </w:p>
          <w:p w14:paraId="1DE4B4B3"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474583</w:t>
            </w:r>
          </w:p>
        </w:tc>
        <w:tc>
          <w:tcPr>
            <w:tcW w:w="2314" w:type="pct"/>
          </w:tcPr>
          <w:p w14:paraId="69F4F4FE" w14:textId="77777777" w:rsidR="005F4C5D" w:rsidRPr="00D666CC" w:rsidRDefault="005F4C5D" w:rsidP="005F4C5D">
            <w:pPr>
              <w:pStyle w:val="TableParagraph"/>
              <w:tabs>
                <w:tab w:val="left" w:pos="1779"/>
                <w:tab w:val="left" w:pos="2993"/>
                <w:tab w:val="left" w:pos="3842"/>
              </w:tabs>
              <w:ind w:left="72" w:right="59"/>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28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50"/>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51"/>
                <w:sz w:val="16"/>
                <w:szCs w:val="16"/>
              </w:rPr>
              <w:t xml:space="preserve">  </w:t>
            </w:r>
            <w:r w:rsidRPr="00D666CC">
              <w:rPr>
                <w:rFonts w:ascii="Times New Roman" w:hAnsi="Times New Roman" w:cs="Times New Roman"/>
                <w:b/>
                <w:spacing w:val="-10"/>
                <w:sz w:val="16"/>
                <w:szCs w:val="16"/>
              </w:rPr>
              <w:t>E</w:t>
            </w:r>
          </w:p>
          <w:p w14:paraId="7567966D"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PONTA</w:t>
            </w:r>
            <w:r w:rsidRPr="00D666CC">
              <w:rPr>
                <w:rFonts w:ascii="Times New Roman" w:hAnsi="Times New Roman" w:cs="Times New Roman"/>
                <w:b/>
                <w:spacing w:val="-8"/>
                <w:sz w:val="16"/>
                <w:szCs w:val="16"/>
              </w:rPr>
              <w:t xml:space="preserve"> </w:t>
            </w:r>
            <w:r w:rsidRPr="00D666CC">
              <w:rPr>
                <w:rFonts w:ascii="Times New Roman" w:hAnsi="Times New Roman" w:cs="Times New Roman"/>
                <w:b/>
                <w:spacing w:val="-2"/>
                <w:sz w:val="16"/>
                <w:szCs w:val="16"/>
              </w:rPr>
              <w:t>METALICA</w:t>
            </w:r>
          </w:p>
        </w:tc>
        <w:tc>
          <w:tcPr>
            <w:tcW w:w="259" w:type="pct"/>
          </w:tcPr>
          <w:p w14:paraId="2202D1DB" w14:textId="77777777" w:rsidR="005F4C5D" w:rsidRPr="00D666CC" w:rsidRDefault="005F4C5D" w:rsidP="005F4C5D">
            <w:pPr>
              <w:pStyle w:val="TableParagraph"/>
              <w:rPr>
                <w:rFonts w:ascii="Times New Roman" w:hAnsi="Times New Roman" w:cs="Times New Roman"/>
                <w:b/>
                <w:sz w:val="16"/>
                <w:szCs w:val="16"/>
              </w:rPr>
            </w:pPr>
          </w:p>
          <w:p w14:paraId="61397495" w14:textId="77777777" w:rsidR="005F4C5D" w:rsidRPr="00D666CC" w:rsidRDefault="005F4C5D" w:rsidP="005F4C5D">
            <w:pPr>
              <w:pStyle w:val="TableParagraph"/>
              <w:spacing w:before="176"/>
              <w:rPr>
                <w:rFonts w:ascii="Times New Roman" w:hAnsi="Times New Roman" w:cs="Times New Roman"/>
                <w:b/>
                <w:sz w:val="16"/>
                <w:szCs w:val="16"/>
              </w:rPr>
            </w:pPr>
          </w:p>
          <w:p w14:paraId="743A508B"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7C30CB38" w14:textId="77777777" w:rsidR="005F4C5D" w:rsidRPr="00D666CC" w:rsidRDefault="005F4C5D" w:rsidP="005F4C5D">
            <w:pPr>
              <w:pStyle w:val="TableParagraph"/>
              <w:rPr>
                <w:rFonts w:ascii="Times New Roman" w:hAnsi="Times New Roman" w:cs="Times New Roman"/>
                <w:b/>
                <w:sz w:val="16"/>
                <w:szCs w:val="16"/>
              </w:rPr>
            </w:pPr>
          </w:p>
          <w:p w14:paraId="76F124BE" w14:textId="77777777" w:rsidR="005F4C5D" w:rsidRPr="00D666CC" w:rsidRDefault="005F4C5D" w:rsidP="005F4C5D">
            <w:pPr>
              <w:pStyle w:val="TableParagraph"/>
              <w:rPr>
                <w:rFonts w:ascii="Times New Roman" w:hAnsi="Times New Roman" w:cs="Times New Roman"/>
                <w:b/>
                <w:sz w:val="16"/>
                <w:szCs w:val="16"/>
              </w:rPr>
            </w:pPr>
          </w:p>
          <w:p w14:paraId="1C1B818A" w14:textId="77777777" w:rsidR="005F4C5D" w:rsidRPr="00D666CC" w:rsidRDefault="005F4C5D" w:rsidP="005F4C5D">
            <w:pPr>
              <w:pStyle w:val="TableParagraph"/>
              <w:spacing w:before="83"/>
              <w:rPr>
                <w:rFonts w:ascii="Times New Roman" w:hAnsi="Times New Roman" w:cs="Times New Roman"/>
                <w:b/>
                <w:sz w:val="16"/>
                <w:szCs w:val="16"/>
              </w:rPr>
            </w:pPr>
          </w:p>
          <w:p w14:paraId="66454FFD" w14:textId="77777777" w:rsidR="005F4C5D" w:rsidRPr="00D666CC" w:rsidRDefault="005F4C5D" w:rsidP="005F4C5D">
            <w:pPr>
              <w:pStyle w:val="TableParagraph"/>
              <w:spacing w:before="1"/>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150</w:t>
            </w:r>
          </w:p>
        </w:tc>
        <w:tc>
          <w:tcPr>
            <w:tcW w:w="585" w:type="pct"/>
          </w:tcPr>
          <w:p w14:paraId="0C1A9A58" w14:textId="77777777" w:rsidR="005F4C5D" w:rsidRPr="00D666CC" w:rsidRDefault="005F4C5D" w:rsidP="005F4C5D">
            <w:pPr>
              <w:pStyle w:val="TableParagraph"/>
              <w:rPr>
                <w:rFonts w:ascii="Times New Roman" w:hAnsi="Times New Roman" w:cs="Times New Roman"/>
                <w:b/>
                <w:sz w:val="16"/>
                <w:szCs w:val="16"/>
              </w:rPr>
            </w:pPr>
          </w:p>
          <w:p w14:paraId="739FD7FD" w14:textId="77777777" w:rsidR="005F4C5D" w:rsidRPr="00D666CC" w:rsidRDefault="005F4C5D" w:rsidP="005F4C5D">
            <w:pPr>
              <w:pStyle w:val="TableParagraph"/>
              <w:spacing w:before="176"/>
              <w:rPr>
                <w:rFonts w:ascii="Times New Roman" w:hAnsi="Times New Roman" w:cs="Times New Roman"/>
                <w:b/>
                <w:sz w:val="16"/>
                <w:szCs w:val="16"/>
              </w:rPr>
            </w:pPr>
          </w:p>
          <w:p w14:paraId="562E03B0"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423,00</w:t>
            </w:r>
          </w:p>
        </w:tc>
        <w:tc>
          <w:tcPr>
            <w:tcW w:w="662" w:type="pct"/>
          </w:tcPr>
          <w:p w14:paraId="3E505DAA" w14:textId="77777777" w:rsidR="005F4C5D" w:rsidRPr="00D666CC" w:rsidRDefault="005F4C5D" w:rsidP="005F4C5D">
            <w:pPr>
              <w:pStyle w:val="TableParagraph"/>
              <w:rPr>
                <w:rFonts w:ascii="Times New Roman" w:hAnsi="Times New Roman" w:cs="Times New Roman"/>
                <w:b/>
                <w:sz w:val="16"/>
                <w:szCs w:val="16"/>
              </w:rPr>
            </w:pPr>
          </w:p>
          <w:p w14:paraId="2C261DB9" w14:textId="77777777" w:rsidR="005F4C5D" w:rsidRPr="00D666CC" w:rsidRDefault="005F4C5D" w:rsidP="005F4C5D">
            <w:pPr>
              <w:pStyle w:val="TableParagraph"/>
              <w:spacing w:before="176"/>
              <w:rPr>
                <w:rFonts w:ascii="Times New Roman" w:hAnsi="Times New Roman" w:cs="Times New Roman"/>
                <w:b/>
                <w:sz w:val="16"/>
                <w:szCs w:val="16"/>
              </w:rPr>
            </w:pPr>
          </w:p>
          <w:p w14:paraId="4D4F0950"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63.450,00</w:t>
            </w:r>
          </w:p>
        </w:tc>
      </w:tr>
      <w:tr w:rsidR="005F4C5D" w:rsidRPr="00D666CC" w14:paraId="4434116A" w14:textId="77777777" w:rsidTr="005F4C5D">
        <w:tblPrEx>
          <w:tblLook w:val="04A0" w:firstRow="1" w:lastRow="0" w:firstColumn="1" w:lastColumn="0" w:noHBand="0" w:noVBand="1"/>
        </w:tblPrEx>
        <w:trPr>
          <w:trHeight w:val="1286"/>
        </w:trPr>
        <w:tc>
          <w:tcPr>
            <w:tcW w:w="294" w:type="pct"/>
          </w:tcPr>
          <w:p w14:paraId="68D705A1" w14:textId="77777777" w:rsidR="005F4C5D" w:rsidRPr="00D666CC" w:rsidRDefault="005F4C5D" w:rsidP="005F4C5D">
            <w:pPr>
              <w:pStyle w:val="TableParagraph"/>
              <w:rPr>
                <w:rFonts w:ascii="Times New Roman" w:hAnsi="Times New Roman" w:cs="Times New Roman"/>
                <w:b/>
                <w:sz w:val="16"/>
                <w:szCs w:val="16"/>
              </w:rPr>
            </w:pPr>
          </w:p>
          <w:p w14:paraId="1BFFD538" w14:textId="77777777" w:rsidR="005F4C5D" w:rsidRPr="00D666CC" w:rsidRDefault="005F4C5D" w:rsidP="005F4C5D">
            <w:pPr>
              <w:pStyle w:val="TableParagraph"/>
              <w:spacing w:before="178"/>
              <w:rPr>
                <w:rFonts w:ascii="Times New Roman" w:hAnsi="Times New Roman" w:cs="Times New Roman"/>
                <w:b/>
                <w:sz w:val="16"/>
                <w:szCs w:val="16"/>
              </w:rPr>
            </w:pPr>
          </w:p>
          <w:p w14:paraId="40A3961E"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20</w:t>
            </w:r>
          </w:p>
        </w:tc>
        <w:tc>
          <w:tcPr>
            <w:tcW w:w="493" w:type="pct"/>
          </w:tcPr>
          <w:p w14:paraId="5EC2CF65" w14:textId="77777777" w:rsidR="005F4C5D" w:rsidRPr="00D666CC" w:rsidRDefault="005F4C5D" w:rsidP="005F4C5D">
            <w:pPr>
              <w:pStyle w:val="TableParagraph"/>
              <w:rPr>
                <w:rFonts w:ascii="Times New Roman" w:hAnsi="Times New Roman" w:cs="Times New Roman"/>
                <w:b/>
                <w:sz w:val="16"/>
                <w:szCs w:val="16"/>
              </w:rPr>
            </w:pPr>
          </w:p>
          <w:p w14:paraId="729B2F01" w14:textId="77777777" w:rsidR="005F4C5D" w:rsidRPr="00D666CC" w:rsidRDefault="005F4C5D" w:rsidP="005F4C5D">
            <w:pPr>
              <w:pStyle w:val="TableParagraph"/>
              <w:spacing w:before="178"/>
              <w:rPr>
                <w:rFonts w:ascii="Times New Roman" w:hAnsi="Times New Roman" w:cs="Times New Roman"/>
                <w:b/>
                <w:sz w:val="16"/>
                <w:szCs w:val="16"/>
              </w:rPr>
            </w:pPr>
          </w:p>
          <w:p w14:paraId="466726FC"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474578</w:t>
            </w:r>
          </w:p>
        </w:tc>
        <w:tc>
          <w:tcPr>
            <w:tcW w:w="2314" w:type="pct"/>
          </w:tcPr>
          <w:p w14:paraId="7E4F617E" w14:textId="77777777" w:rsidR="005F4C5D" w:rsidRPr="00D666CC" w:rsidRDefault="005F4C5D" w:rsidP="005F4C5D">
            <w:pPr>
              <w:pStyle w:val="TableParagraph"/>
              <w:tabs>
                <w:tab w:val="left" w:pos="1779"/>
                <w:tab w:val="left" w:pos="2993"/>
                <w:tab w:val="left" w:pos="3842"/>
              </w:tabs>
              <w:spacing w:line="242" w:lineRule="auto"/>
              <w:ind w:left="72" w:right="60"/>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TIPO PONTA: </w:t>
            </w:r>
            <w:r w:rsidRPr="00D666CC">
              <w:rPr>
                <w:rFonts w:ascii="Times New Roman" w:hAnsi="Times New Roman" w:cs="Times New Roman"/>
                <w:b/>
                <w:sz w:val="16"/>
                <w:szCs w:val="16"/>
              </w:rPr>
              <w:t>PONTA 90°</w:t>
            </w:r>
            <w:r w:rsidRPr="00D666CC">
              <w:rPr>
                <w:rFonts w:ascii="Times New Roman" w:hAnsi="Times New Roman" w:cs="Times New Roman"/>
                <w:sz w:val="16"/>
                <w:szCs w:val="16"/>
              </w:rPr>
              <w:t>,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18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4"/>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CARACTERÍSTICAS</w:t>
            </w:r>
            <w:r w:rsidRPr="00D666CC">
              <w:rPr>
                <w:rFonts w:ascii="Times New Roman" w:hAnsi="Times New Roman" w:cs="Times New Roman"/>
                <w:b/>
                <w:spacing w:val="52"/>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51"/>
                <w:sz w:val="16"/>
                <w:szCs w:val="16"/>
              </w:rPr>
              <w:t xml:space="preserve">  </w:t>
            </w:r>
            <w:r w:rsidRPr="00D666CC">
              <w:rPr>
                <w:rFonts w:ascii="Times New Roman" w:hAnsi="Times New Roman" w:cs="Times New Roman"/>
                <w:b/>
                <w:spacing w:val="-10"/>
                <w:sz w:val="16"/>
                <w:szCs w:val="16"/>
              </w:rPr>
              <w:t>E</w:t>
            </w:r>
          </w:p>
          <w:p w14:paraId="465C17B5" w14:textId="77777777" w:rsidR="005F4C5D" w:rsidRPr="00D666CC" w:rsidRDefault="005F4C5D" w:rsidP="005F4C5D">
            <w:pPr>
              <w:pStyle w:val="TableParagraph"/>
              <w:spacing w:line="157"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PONTA</w:t>
            </w:r>
            <w:r w:rsidRPr="00D666CC">
              <w:rPr>
                <w:rFonts w:ascii="Times New Roman" w:hAnsi="Times New Roman" w:cs="Times New Roman"/>
                <w:b/>
                <w:spacing w:val="-8"/>
                <w:sz w:val="16"/>
                <w:szCs w:val="16"/>
              </w:rPr>
              <w:t xml:space="preserve"> </w:t>
            </w:r>
            <w:r w:rsidRPr="00D666CC">
              <w:rPr>
                <w:rFonts w:ascii="Times New Roman" w:hAnsi="Times New Roman" w:cs="Times New Roman"/>
                <w:b/>
                <w:spacing w:val="-2"/>
                <w:sz w:val="16"/>
                <w:szCs w:val="16"/>
              </w:rPr>
              <w:t>METALICA</w:t>
            </w:r>
          </w:p>
        </w:tc>
        <w:tc>
          <w:tcPr>
            <w:tcW w:w="259" w:type="pct"/>
          </w:tcPr>
          <w:p w14:paraId="56065B30" w14:textId="77777777" w:rsidR="005F4C5D" w:rsidRPr="00D666CC" w:rsidRDefault="005F4C5D" w:rsidP="005F4C5D">
            <w:pPr>
              <w:pStyle w:val="TableParagraph"/>
              <w:rPr>
                <w:rFonts w:ascii="Times New Roman" w:hAnsi="Times New Roman" w:cs="Times New Roman"/>
                <w:b/>
                <w:sz w:val="16"/>
                <w:szCs w:val="16"/>
              </w:rPr>
            </w:pPr>
          </w:p>
          <w:p w14:paraId="4CE51182" w14:textId="77777777" w:rsidR="005F4C5D" w:rsidRPr="00D666CC" w:rsidRDefault="005F4C5D" w:rsidP="005F4C5D">
            <w:pPr>
              <w:pStyle w:val="TableParagraph"/>
              <w:spacing w:before="178"/>
              <w:rPr>
                <w:rFonts w:ascii="Times New Roman" w:hAnsi="Times New Roman" w:cs="Times New Roman"/>
                <w:b/>
                <w:sz w:val="16"/>
                <w:szCs w:val="16"/>
              </w:rPr>
            </w:pPr>
          </w:p>
          <w:p w14:paraId="0ADD9699"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71E73469" w14:textId="77777777" w:rsidR="005F4C5D" w:rsidRPr="00D666CC" w:rsidRDefault="005F4C5D" w:rsidP="005F4C5D">
            <w:pPr>
              <w:pStyle w:val="TableParagraph"/>
              <w:rPr>
                <w:rFonts w:ascii="Times New Roman" w:hAnsi="Times New Roman" w:cs="Times New Roman"/>
                <w:b/>
                <w:sz w:val="16"/>
                <w:szCs w:val="16"/>
              </w:rPr>
            </w:pPr>
          </w:p>
          <w:p w14:paraId="4DD28F43" w14:textId="77777777" w:rsidR="005F4C5D" w:rsidRPr="00D666CC" w:rsidRDefault="005F4C5D" w:rsidP="005F4C5D">
            <w:pPr>
              <w:pStyle w:val="TableParagraph"/>
              <w:rPr>
                <w:rFonts w:ascii="Times New Roman" w:hAnsi="Times New Roman" w:cs="Times New Roman"/>
                <w:b/>
                <w:sz w:val="16"/>
                <w:szCs w:val="16"/>
              </w:rPr>
            </w:pPr>
          </w:p>
          <w:p w14:paraId="21CEE591" w14:textId="77777777" w:rsidR="005F4C5D" w:rsidRPr="00D666CC" w:rsidRDefault="005F4C5D" w:rsidP="005F4C5D">
            <w:pPr>
              <w:pStyle w:val="TableParagraph"/>
              <w:rPr>
                <w:rFonts w:ascii="Times New Roman" w:hAnsi="Times New Roman" w:cs="Times New Roman"/>
                <w:b/>
                <w:sz w:val="16"/>
                <w:szCs w:val="16"/>
              </w:rPr>
            </w:pPr>
          </w:p>
          <w:p w14:paraId="1949B88E" w14:textId="77777777" w:rsidR="005F4C5D" w:rsidRPr="00D666CC" w:rsidRDefault="005F4C5D" w:rsidP="005F4C5D">
            <w:pPr>
              <w:pStyle w:val="TableParagraph"/>
              <w:spacing w:before="88"/>
              <w:rPr>
                <w:rFonts w:ascii="Times New Roman" w:hAnsi="Times New Roman" w:cs="Times New Roman"/>
                <w:b/>
                <w:sz w:val="16"/>
                <w:szCs w:val="16"/>
              </w:rPr>
            </w:pPr>
          </w:p>
          <w:p w14:paraId="3C39E100"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60</w:t>
            </w:r>
          </w:p>
        </w:tc>
        <w:tc>
          <w:tcPr>
            <w:tcW w:w="585" w:type="pct"/>
          </w:tcPr>
          <w:p w14:paraId="1379866F" w14:textId="77777777" w:rsidR="005F4C5D" w:rsidRPr="00D666CC" w:rsidRDefault="005F4C5D" w:rsidP="005F4C5D">
            <w:pPr>
              <w:pStyle w:val="TableParagraph"/>
              <w:rPr>
                <w:rFonts w:ascii="Times New Roman" w:hAnsi="Times New Roman" w:cs="Times New Roman"/>
                <w:b/>
                <w:sz w:val="16"/>
                <w:szCs w:val="16"/>
              </w:rPr>
            </w:pPr>
          </w:p>
          <w:p w14:paraId="3827041A" w14:textId="77777777" w:rsidR="005F4C5D" w:rsidRPr="00D666CC" w:rsidRDefault="005F4C5D" w:rsidP="005F4C5D">
            <w:pPr>
              <w:pStyle w:val="TableParagraph"/>
              <w:spacing w:before="178"/>
              <w:rPr>
                <w:rFonts w:ascii="Times New Roman" w:hAnsi="Times New Roman" w:cs="Times New Roman"/>
                <w:b/>
                <w:sz w:val="16"/>
                <w:szCs w:val="16"/>
              </w:rPr>
            </w:pPr>
          </w:p>
          <w:p w14:paraId="4BD520A0"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313,32</w:t>
            </w:r>
          </w:p>
        </w:tc>
        <w:tc>
          <w:tcPr>
            <w:tcW w:w="662" w:type="pct"/>
          </w:tcPr>
          <w:p w14:paraId="4A518965" w14:textId="77777777" w:rsidR="005F4C5D" w:rsidRPr="00D666CC" w:rsidRDefault="005F4C5D" w:rsidP="005F4C5D">
            <w:pPr>
              <w:pStyle w:val="TableParagraph"/>
              <w:rPr>
                <w:rFonts w:ascii="Times New Roman" w:hAnsi="Times New Roman" w:cs="Times New Roman"/>
                <w:b/>
                <w:sz w:val="16"/>
                <w:szCs w:val="16"/>
              </w:rPr>
            </w:pPr>
          </w:p>
          <w:p w14:paraId="3510B76B" w14:textId="77777777" w:rsidR="005F4C5D" w:rsidRPr="00D666CC" w:rsidRDefault="005F4C5D" w:rsidP="005F4C5D">
            <w:pPr>
              <w:pStyle w:val="TableParagraph"/>
              <w:spacing w:before="178"/>
              <w:rPr>
                <w:rFonts w:ascii="Times New Roman" w:hAnsi="Times New Roman" w:cs="Times New Roman"/>
                <w:b/>
                <w:sz w:val="16"/>
                <w:szCs w:val="16"/>
              </w:rPr>
            </w:pPr>
          </w:p>
          <w:p w14:paraId="5D594189"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18.799,20</w:t>
            </w:r>
          </w:p>
        </w:tc>
      </w:tr>
      <w:tr w:rsidR="005F4C5D" w:rsidRPr="00D666CC" w14:paraId="28DE831E" w14:textId="77777777" w:rsidTr="005F4C5D">
        <w:tblPrEx>
          <w:tblLook w:val="04A0" w:firstRow="1" w:lastRow="0" w:firstColumn="1" w:lastColumn="0" w:noHBand="0" w:noVBand="1"/>
        </w:tblPrEx>
        <w:trPr>
          <w:trHeight w:val="1291"/>
        </w:trPr>
        <w:tc>
          <w:tcPr>
            <w:tcW w:w="294" w:type="pct"/>
          </w:tcPr>
          <w:p w14:paraId="1C8CF7E3" w14:textId="77777777" w:rsidR="005F4C5D" w:rsidRPr="00D666CC" w:rsidRDefault="005F4C5D" w:rsidP="005F4C5D">
            <w:pPr>
              <w:pStyle w:val="TableParagraph"/>
              <w:rPr>
                <w:rFonts w:ascii="Times New Roman" w:hAnsi="Times New Roman" w:cs="Times New Roman"/>
                <w:b/>
                <w:sz w:val="16"/>
                <w:szCs w:val="16"/>
              </w:rPr>
            </w:pPr>
          </w:p>
          <w:p w14:paraId="670E73EA" w14:textId="77777777" w:rsidR="005F4C5D" w:rsidRPr="00D666CC" w:rsidRDefault="005F4C5D" w:rsidP="005F4C5D">
            <w:pPr>
              <w:pStyle w:val="TableParagraph"/>
              <w:spacing w:before="179"/>
              <w:rPr>
                <w:rFonts w:ascii="Times New Roman" w:hAnsi="Times New Roman" w:cs="Times New Roman"/>
                <w:b/>
                <w:sz w:val="16"/>
                <w:szCs w:val="16"/>
              </w:rPr>
            </w:pPr>
          </w:p>
          <w:p w14:paraId="3081B78B"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21</w:t>
            </w:r>
          </w:p>
        </w:tc>
        <w:tc>
          <w:tcPr>
            <w:tcW w:w="493" w:type="pct"/>
          </w:tcPr>
          <w:p w14:paraId="7B6B19AC" w14:textId="77777777" w:rsidR="005F4C5D" w:rsidRPr="00D666CC" w:rsidRDefault="005F4C5D" w:rsidP="005F4C5D">
            <w:pPr>
              <w:pStyle w:val="TableParagraph"/>
              <w:rPr>
                <w:rFonts w:ascii="Times New Roman" w:hAnsi="Times New Roman" w:cs="Times New Roman"/>
                <w:b/>
                <w:sz w:val="16"/>
                <w:szCs w:val="16"/>
              </w:rPr>
            </w:pPr>
          </w:p>
          <w:p w14:paraId="56C4D4F1" w14:textId="77777777" w:rsidR="005F4C5D" w:rsidRPr="00D666CC" w:rsidRDefault="005F4C5D" w:rsidP="005F4C5D">
            <w:pPr>
              <w:pStyle w:val="TableParagraph"/>
              <w:spacing w:before="179"/>
              <w:rPr>
                <w:rFonts w:ascii="Times New Roman" w:hAnsi="Times New Roman" w:cs="Times New Roman"/>
                <w:b/>
                <w:sz w:val="16"/>
                <w:szCs w:val="16"/>
              </w:rPr>
            </w:pPr>
          </w:p>
          <w:p w14:paraId="582A0C53"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474563</w:t>
            </w:r>
          </w:p>
        </w:tc>
        <w:tc>
          <w:tcPr>
            <w:tcW w:w="2314" w:type="pct"/>
          </w:tcPr>
          <w:p w14:paraId="60279FC5" w14:textId="77777777" w:rsidR="005F4C5D" w:rsidRPr="00D666CC" w:rsidRDefault="005F4C5D" w:rsidP="005F4C5D">
            <w:pPr>
              <w:pStyle w:val="TableParagraph"/>
              <w:tabs>
                <w:tab w:val="left" w:pos="1780"/>
                <w:tab w:val="left" w:pos="2993"/>
                <w:tab w:val="left" w:pos="3842"/>
              </w:tabs>
              <w:ind w:left="72" w:right="61"/>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PONTA:</w:t>
            </w:r>
            <w:r w:rsidRPr="00D666CC">
              <w:rPr>
                <w:rFonts w:ascii="Times New Roman" w:hAnsi="Times New Roman" w:cs="Times New Roman"/>
                <w:spacing w:val="-3"/>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sz w:val="16"/>
                <w:szCs w:val="16"/>
              </w:rPr>
              <w:t>,</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METÁLICA,</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28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ESTERILIDADE:</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ESTÉRIL,</w:t>
            </w:r>
            <w:r w:rsidRPr="00D666CC">
              <w:rPr>
                <w:rFonts w:ascii="Times New Roman" w:hAnsi="Times New Roman" w:cs="Times New Roman"/>
                <w:sz w:val="16"/>
                <w:szCs w:val="16"/>
              </w:rPr>
              <w:tab/>
            </w:r>
            <w:r w:rsidRPr="00D666CC">
              <w:rPr>
                <w:rFonts w:ascii="Times New Roman" w:hAnsi="Times New Roman" w:cs="Times New Roman"/>
                <w:spacing w:val="-5"/>
                <w:sz w:val="16"/>
                <w:szCs w:val="16"/>
              </w:rPr>
              <w:t>USO</w:t>
            </w:r>
            <w:r w:rsidRPr="00D666CC">
              <w:rPr>
                <w:rFonts w:ascii="Times New Roman" w:hAnsi="Times New Roman" w:cs="Times New Roman"/>
                <w:sz w:val="16"/>
                <w:szCs w:val="16"/>
              </w:rPr>
              <w:tab/>
            </w:r>
            <w:r w:rsidRPr="00D666CC">
              <w:rPr>
                <w:rFonts w:ascii="Times New Roman" w:hAnsi="Times New Roman" w:cs="Times New Roman"/>
                <w:spacing w:val="-2"/>
                <w:sz w:val="16"/>
                <w:szCs w:val="16"/>
              </w:rPr>
              <w:t>ÚNICO.</w:t>
            </w:r>
          </w:p>
          <w:p w14:paraId="6B293DAD" w14:textId="77777777" w:rsidR="005F4C5D" w:rsidRPr="00D666CC" w:rsidRDefault="005F4C5D" w:rsidP="005F4C5D">
            <w:pPr>
              <w:pStyle w:val="TableParagraph"/>
              <w:spacing w:line="182" w:lineRule="exact"/>
              <w:ind w:left="72" w:right="64"/>
              <w:jc w:val="both"/>
              <w:rPr>
                <w:rFonts w:ascii="Times New Roman" w:hAnsi="Times New Roman" w:cs="Times New Roman"/>
                <w:b/>
                <w:sz w:val="16"/>
                <w:szCs w:val="16"/>
              </w:rPr>
            </w:pPr>
            <w:r w:rsidRPr="00D666CC">
              <w:rPr>
                <w:rFonts w:ascii="Times New Roman" w:hAnsi="Times New Roman" w:cs="Times New Roman"/>
                <w:b/>
                <w:sz w:val="16"/>
                <w:szCs w:val="16"/>
              </w:rPr>
              <w:t>CARACTERÍSTICAS ADICIONAIS: PONTA PVC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METALICA</w:t>
            </w:r>
          </w:p>
        </w:tc>
        <w:tc>
          <w:tcPr>
            <w:tcW w:w="259" w:type="pct"/>
          </w:tcPr>
          <w:p w14:paraId="28301261" w14:textId="77777777" w:rsidR="005F4C5D" w:rsidRPr="00D666CC" w:rsidRDefault="005F4C5D" w:rsidP="005F4C5D">
            <w:pPr>
              <w:pStyle w:val="TableParagraph"/>
              <w:rPr>
                <w:rFonts w:ascii="Times New Roman" w:hAnsi="Times New Roman" w:cs="Times New Roman"/>
                <w:b/>
                <w:sz w:val="16"/>
                <w:szCs w:val="16"/>
              </w:rPr>
            </w:pPr>
          </w:p>
          <w:p w14:paraId="573DE8E1" w14:textId="77777777" w:rsidR="005F4C5D" w:rsidRPr="00D666CC" w:rsidRDefault="005F4C5D" w:rsidP="005F4C5D">
            <w:pPr>
              <w:pStyle w:val="TableParagraph"/>
              <w:spacing w:before="179"/>
              <w:rPr>
                <w:rFonts w:ascii="Times New Roman" w:hAnsi="Times New Roman" w:cs="Times New Roman"/>
                <w:b/>
                <w:sz w:val="16"/>
                <w:szCs w:val="16"/>
              </w:rPr>
            </w:pPr>
          </w:p>
          <w:p w14:paraId="7D1BF12D"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34004BB3" w14:textId="77777777" w:rsidR="005F4C5D" w:rsidRPr="00D666CC" w:rsidRDefault="005F4C5D" w:rsidP="005F4C5D">
            <w:pPr>
              <w:pStyle w:val="TableParagraph"/>
              <w:rPr>
                <w:rFonts w:ascii="Times New Roman" w:hAnsi="Times New Roman" w:cs="Times New Roman"/>
                <w:b/>
                <w:sz w:val="16"/>
                <w:szCs w:val="16"/>
              </w:rPr>
            </w:pPr>
          </w:p>
          <w:p w14:paraId="0A64F1B7" w14:textId="77777777" w:rsidR="005F4C5D" w:rsidRPr="00D666CC" w:rsidRDefault="005F4C5D" w:rsidP="005F4C5D">
            <w:pPr>
              <w:pStyle w:val="TableParagraph"/>
              <w:rPr>
                <w:rFonts w:ascii="Times New Roman" w:hAnsi="Times New Roman" w:cs="Times New Roman"/>
                <w:b/>
                <w:sz w:val="16"/>
                <w:szCs w:val="16"/>
              </w:rPr>
            </w:pPr>
          </w:p>
          <w:p w14:paraId="5D99AB3B" w14:textId="77777777" w:rsidR="005F4C5D" w:rsidRPr="00D666CC" w:rsidRDefault="005F4C5D" w:rsidP="005F4C5D">
            <w:pPr>
              <w:pStyle w:val="TableParagraph"/>
              <w:spacing w:before="91"/>
              <w:rPr>
                <w:rFonts w:ascii="Times New Roman" w:hAnsi="Times New Roman" w:cs="Times New Roman"/>
                <w:b/>
                <w:sz w:val="16"/>
                <w:szCs w:val="16"/>
              </w:rPr>
            </w:pPr>
          </w:p>
          <w:p w14:paraId="6B4AE7A6"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100</w:t>
            </w:r>
          </w:p>
        </w:tc>
        <w:tc>
          <w:tcPr>
            <w:tcW w:w="585" w:type="pct"/>
          </w:tcPr>
          <w:p w14:paraId="33A5B6C1" w14:textId="77777777" w:rsidR="005F4C5D" w:rsidRPr="00D666CC" w:rsidRDefault="005F4C5D" w:rsidP="005F4C5D">
            <w:pPr>
              <w:pStyle w:val="TableParagraph"/>
              <w:rPr>
                <w:rFonts w:ascii="Times New Roman" w:hAnsi="Times New Roman" w:cs="Times New Roman"/>
                <w:b/>
                <w:sz w:val="16"/>
                <w:szCs w:val="16"/>
              </w:rPr>
            </w:pPr>
          </w:p>
          <w:p w14:paraId="7760CFDE" w14:textId="77777777" w:rsidR="005F4C5D" w:rsidRPr="00D666CC" w:rsidRDefault="005F4C5D" w:rsidP="005F4C5D">
            <w:pPr>
              <w:pStyle w:val="TableParagraph"/>
              <w:spacing w:before="179"/>
              <w:rPr>
                <w:rFonts w:ascii="Times New Roman" w:hAnsi="Times New Roman" w:cs="Times New Roman"/>
                <w:b/>
                <w:sz w:val="16"/>
                <w:szCs w:val="16"/>
              </w:rPr>
            </w:pPr>
          </w:p>
          <w:p w14:paraId="58137BF8"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355,10</w:t>
            </w:r>
          </w:p>
        </w:tc>
        <w:tc>
          <w:tcPr>
            <w:tcW w:w="662" w:type="pct"/>
          </w:tcPr>
          <w:p w14:paraId="7E87D0E7" w14:textId="77777777" w:rsidR="005F4C5D" w:rsidRPr="00D666CC" w:rsidRDefault="005F4C5D" w:rsidP="005F4C5D">
            <w:pPr>
              <w:pStyle w:val="TableParagraph"/>
              <w:rPr>
                <w:rFonts w:ascii="Times New Roman" w:hAnsi="Times New Roman" w:cs="Times New Roman"/>
                <w:b/>
                <w:sz w:val="16"/>
                <w:szCs w:val="16"/>
              </w:rPr>
            </w:pPr>
          </w:p>
          <w:p w14:paraId="3B6618C4" w14:textId="77777777" w:rsidR="005F4C5D" w:rsidRPr="00D666CC" w:rsidRDefault="005F4C5D" w:rsidP="005F4C5D">
            <w:pPr>
              <w:pStyle w:val="TableParagraph"/>
              <w:spacing w:before="179"/>
              <w:rPr>
                <w:rFonts w:ascii="Times New Roman" w:hAnsi="Times New Roman" w:cs="Times New Roman"/>
                <w:b/>
                <w:sz w:val="16"/>
                <w:szCs w:val="16"/>
              </w:rPr>
            </w:pPr>
          </w:p>
          <w:p w14:paraId="56D0F1F1"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35.510,00</w:t>
            </w:r>
          </w:p>
        </w:tc>
      </w:tr>
      <w:tr w:rsidR="005F4C5D" w:rsidRPr="00D666CC" w14:paraId="4567F523" w14:textId="77777777" w:rsidTr="005F4C5D">
        <w:tblPrEx>
          <w:tblLook w:val="04A0" w:firstRow="1" w:lastRow="0" w:firstColumn="1" w:lastColumn="0" w:noHBand="0" w:noVBand="1"/>
        </w:tblPrEx>
        <w:trPr>
          <w:trHeight w:val="916"/>
        </w:trPr>
        <w:tc>
          <w:tcPr>
            <w:tcW w:w="294" w:type="pct"/>
          </w:tcPr>
          <w:p w14:paraId="7B58E432" w14:textId="77777777" w:rsidR="005F4C5D" w:rsidRPr="00D666CC" w:rsidRDefault="005F4C5D" w:rsidP="005F4C5D">
            <w:pPr>
              <w:pStyle w:val="TableParagraph"/>
              <w:spacing w:before="175"/>
              <w:rPr>
                <w:rFonts w:ascii="Times New Roman" w:hAnsi="Times New Roman" w:cs="Times New Roman"/>
                <w:b/>
                <w:sz w:val="16"/>
                <w:szCs w:val="16"/>
              </w:rPr>
            </w:pPr>
          </w:p>
          <w:p w14:paraId="1C374B4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22</w:t>
            </w:r>
          </w:p>
        </w:tc>
        <w:tc>
          <w:tcPr>
            <w:tcW w:w="493" w:type="pct"/>
          </w:tcPr>
          <w:p w14:paraId="104E9E1C" w14:textId="77777777" w:rsidR="005F4C5D" w:rsidRPr="00D666CC" w:rsidRDefault="005F4C5D" w:rsidP="005F4C5D">
            <w:pPr>
              <w:pStyle w:val="TableParagraph"/>
              <w:spacing w:before="175"/>
              <w:rPr>
                <w:rFonts w:ascii="Times New Roman" w:hAnsi="Times New Roman" w:cs="Times New Roman"/>
                <w:b/>
                <w:sz w:val="16"/>
                <w:szCs w:val="16"/>
              </w:rPr>
            </w:pPr>
          </w:p>
          <w:p w14:paraId="33145311"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474612</w:t>
            </w:r>
          </w:p>
        </w:tc>
        <w:tc>
          <w:tcPr>
            <w:tcW w:w="2314" w:type="pct"/>
          </w:tcPr>
          <w:p w14:paraId="2DC3842D" w14:textId="77777777" w:rsidR="005F4C5D" w:rsidRPr="00D666CC" w:rsidRDefault="005F4C5D" w:rsidP="005F4C5D">
            <w:pPr>
              <w:pStyle w:val="TableParagraph"/>
              <w:ind w:left="72" w:right="55"/>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TRIPLO,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 PONTA: PONTA RETA,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30/46/38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w:t>
            </w:r>
            <w:r w:rsidRPr="00D666CC">
              <w:rPr>
                <w:rFonts w:ascii="Times New Roman" w:hAnsi="Times New Roman" w:cs="Times New Roman"/>
                <w:spacing w:val="56"/>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57"/>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6"/>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6"/>
                <w:sz w:val="16"/>
                <w:szCs w:val="16"/>
              </w:rPr>
              <w:t xml:space="preserve">  </w:t>
            </w:r>
            <w:r w:rsidRPr="00D666CC">
              <w:rPr>
                <w:rFonts w:ascii="Times New Roman" w:hAnsi="Times New Roman" w:cs="Times New Roman"/>
                <w:sz w:val="16"/>
                <w:szCs w:val="16"/>
              </w:rPr>
              <w:t>3,8</w:t>
            </w:r>
            <w:r w:rsidRPr="00D666CC">
              <w:rPr>
                <w:rFonts w:ascii="Times New Roman" w:hAnsi="Times New Roman" w:cs="Times New Roman"/>
                <w:spacing w:val="58"/>
                <w:sz w:val="16"/>
                <w:szCs w:val="16"/>
              </w:rPr>
              <w:t xml:space="preserve">  </w:t>
            </w:r>
            <w:r w:rsidRPr="00D666CC">
              <w:rPr>
                <w:rFonts w:ascii="Times New Roman" w:hAnsi="Times New Roman" w:cs="Times New Roman"/>
                <w:spacing w:val="-4"/>
                <w:sz w:val="16"/>
                <w:szCs w:val="16"/>
              </w:rPr>
              <w:t>POL,</w:t>
            </w:r>
          </w:p>
          <w:p w14:paraId="40B27363" w14:textId="77777777" w:rsidR="005F4C5D" w:rsidRPr="00D666CC" w:rsidRDefault="005F4C5D" w:rsidP="005F4C5D">
            <w:pPr>
              <w:pStyle w:val="TableParagraph"/>
              <w:spacing w:line="166" w:lineRule="exact"/>
              <w:ind w:left="72"/>
              <w:jc w:val="both"/>
              <w:rPr>
                <w:rFonts w:ascii="Times New Roman" w:hAnsi="Times New Roman" w:cs="Times New Roman"/>
                <w:sz w:val="16"/>
                <w:szCs w:val="16"/>
              </w:rPr>
            </w:pPr>
            <w:r w:rsidRPr="00D666CC">
              <w:rPr>
                <w:rFonts w:ascii="Times New Roman" w:hAnsi="Times New Roman" w:cs="Times New Roman"/>
                <w:sz w:val="16"/>
                <w:szCs w:val="16"/>
              </w:rPr>
              <w:t>ESTERILIDADE:</w:t>
            </w:r>
            <w:r w:rsidRPr="00D666CC">
              <w:rPr>
                <w:rFonts w:ascii="Times New Roman" w:hAnsi="Times New Roman" w:cs="Times New Roman"/>
                <w:spacing w:val="-6"/>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2"/>
                <w:sz w:val="16"/>
                <w:szCs w:val="16"/>
              </w:rPr>
              <w:t xml:space="preserve"> </w:t>
            </w:r>
            <w:r w:rsidRPr="00D666CC">
              <w:rPr>
                <w:rFonts w:ascii="Times New Roman" w:hAnsi="Times New Roman" w:cs="Times New Roman"/>
                <w:sz w:val="16"/>
                <w:szCs w:val="16"/>
              </w:rPr>
              <w:t xml:space="preserve">USO </w:t>
            </w:r>
            <w:r w:rsidRPr="00D666CC">
              <w:rPr>
                <w:rFonts w:ascii="Times New Roman" w:hAnsi="Times New Roman" w:cs="Times New Roman"/>
                <w:spacing w:val="-2"/>
                <w:sz w:val="16"/>
                <w:szCs w:val="16"/>
              </w:rPr>
              <w:t>ÚNICO.</w:t>
            </w:r>
          </w:p>
        </w:tc>
        <w:tc>
          <w:tcPr>
            <w:tcW w:w="259" w:type="pct"/>
          </w:tcPr>
          <w:p w14:paraId="190169EB" w14:textId="77777777" w:rsidR="005F4C5D" w:rsidRPr="00D666CC" w:rsidRDefault="005F4C5D" w:rsidP="005F4C5D">
            <w:pPr>
              <w:pStyle w:val="TableParagraph"/>
              <w:spacing w:before="175"/>
              <w:rPr>
                <w:rFonts w:ascii="Times New Roman" w:hAnsi="Times New Roman" w:cs="Times New Roman"/>
                <w:b/>
                <w:sz w:val="16"/>
                <w:szCs w:val="16"/>
              </w:rPr>
            </w:pPr>
          </w:p>
          <w:p w14:paraId="664924C0"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1F13C56D" w14:textId="77777777" w:rsidR="005F4C5D" w:rsidRPr="00D666CC" w:rsidRDefault="005F4C5D" w:rsidP="005F4C5D">
            <w:pPr>
              <w:pStyle w:val="TableParagraph"/>
              <w:spacing w:before="175"/>
              <w:rPr>
                <w:rFonts w:ascii="Times New Roman" w:hAnsi="Times New Roman" w:cs="Times New Roman"/>
                <w:b/>
                <w:sz w:val="16"/>
                <w:szCs w:val="16"/>
              </w:rPr>
            </w:pPr>
          </w:p>
          <w:p w14:paraId="54899ABF"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120</w:t>
            </w:r>
          </w:p>
        </w:tc>
        <w:tc>
          <w:tcPr>
            <w:tcW w:w="585" w:type="pct"/>
          </w:tcPr>
          <w:p w14:paraId="3E027B69" w14:textId="77777777" w:rsidR="005F4C5D" w:rsidRPr="00D666CC" w:rsidRDefault="005F4C5D" w:rsidP="005F4C5D">
            <w:pPr>
              <w:pStyle w:val="TableParagraph"/>
              <w:spacing w:before="175"/>
              <w:rPr>
                <w:rFonts w:ascii="Times New Roman" w:hAnsi="Times New Roman" w:cs="Times New Roman"/>
                <w:b/>
                <w:sz w:val="16"/>
                <w:szCs w:val="16"/>
              </w:rPr>
            </w:pPr>
          </w:p>
          <w:p w14:paraId="004545D0"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490,87</w:t>
            </w:r>
          </w:p>
        </w:tc>
        <w:tc>
          <w:tcPr>
            <w:tcW w:w="662" w:type="pct"/>
          </w:tcPr>
          <w:p w14:paraId="7C93E7CB" w14:textId="77777777" w:rsidR="005F4C5D" w:rsidRPr="00D666CC" w:rsidRDefault="005F4C5D" w:rsidP="005F4C5D">
            <w:pPr>
              <w:pStyle w:val="TableParagraph"/>
              <w:spacing w:before="175"/>
              <w:rPr>
                <w:rFonts w:ascii="Times New Roman" w:hAnsi="Times New Roman" w:cs="Times New Roman"/>
                <w:b/>
                <w:sz w:val="16"/>
                <w:szCs w:val="16"/>
              </w:rPr>
            </w:pPr>
          </w:p>
          <w:p w14:paraId="51304F88"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58.904,40</w:t>
            </w:r>
          </w:p>
        </w:tc>
      </w:tr>
      <w:tr w:rsidR="005F4C5D" w:rsidRPr="00D666CC" w14:paraId="1922E89A" w14:textId="77777777" w:rsidTr="005F4C5D">
        <w:tblPrEx>
          <w:tblLook w:val="04A0" w:firstRow="1" w:lastRow="0" w:firstColumn="1" w:lastColumn="0" w:noHBand="0" w:noVBand="1"/>
        </w:tblPrEx>
        <w:trPr>
          <w:trHeight w:val="1843"/>
        </w:trPr>
        <w:tc>
          <w:tcPr>
            <w:tcW w:w="294" w:type="pct"/>
          </w:tcPr>
          <w:p w14:paraId="40342CA9" w14:textId="77777777" w:rsidR="005F4C5D" w:rsidRPr="00D666CC" w:rsidRDefault="005F4C5D" w:rsidP="005F4C5D">
            <w:pPr>
              <w:pStyle w:val="TableParagraph"/>
              <w:rPr>
                <w:rFonts w:ascii="Times New Roman" w:hAnsi="Times New Roman" w:cs="Times New Roman"/>
                <w:b/>
                <w:sz w:val="16"/>
                <w:szCs w:val="16"/>
              </w:rPr>
            </w:pPr>
          </w:p>
          <w:p w14:paraId="2CA22D48" w14:textId="77777777" w:rsidR="005F4C5D" w:rsidRPr="00D666CC" w:rsidRDefault="005F4C5D" w:rsidP="005F4C5D">
            <w:pPr>
              <w:pStyle w:val="TableParagraph"/>
              <w:rPr>
                <w:rFonts w:ascii="Times New Roman" w:hAnsi="Times New Roman" w:cs="Times New Roman"/>
                <w:b/>
                <w:sz w:val="16"/>
                <w:szCs w:val="16"/>
              </w:rPr>
            </w:pPr>
          </w:p>
          <w:p w14:paraId="64AFED7C" w14:textId="77777777" w:rsidR="005F4C5D" w:rsidRPr="00D666CC" w:rsidRDefault="005F4C5D" w:rsidP="005F4C5D">
            <w:pPr>
              <w:pStyle w:val="TableParagraph"/>
              <w:rPr>
                <w:rFonts w:ascii="Times New Roman" w:hAnsi="Times New Roman" w:cs="Times New Roman"/>
                <w:b/>
                <w:sz w:val="16"/>
                <w:szCs w:val="16"/>
              </w:rPr>
            </w:pPr>
          </w:p>
          <w:p w14:paraId="4C368F14" w14:textId="77777777" w:rsidR="005F4C5D" w:rsidRPr="00D666CC" w:rsidRDefault="005F4C5D" w:rsidP="005F4C5D">
            <w:pPr>
              <w:pStyle w:val="TableParagraph"/>
              <w:spacing w:before="88"/>
              <w:rPr>
                <w:rFonts w:ascii="Times New Roman" w:hAnsi="Times New Roman" w:cs="Times New Roman"/>
                <w:b/>
                <w:sz w:val="16"/>
                <w:szCs w:val="16"/>
              </w:rPr>
            </w:pPr>
          </w:p>
          <w:p w14:paraId="641BD4B8"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23</w:t>
            </w:r>
          </w:p>
        </w:tc>
        <w:tc>
          <w:tcPr>
            <w:tcW w:w="493" w:type="pct"/>
          </w:tcPr>
          <w:p w14:paraId="1ABC8A9C" w14:textId="77777777" w:rsidR="005F4C5D" w:rsidRPr="00D666CC" w:rsidRDefault="005F4C5D" w:rsidP="005F4C5D">
            <w:pPr>
              <w:pStyle w:val="TableParagraph"/>
              <w:rPr>
                <w:rFonts w:ascii="Times New Roman" w:hAnsi="Times New Roman" w:cs="Times New Roman"/>
                <w:b/>
                <w:sz w:val="16"/>
                <w:szCs w:val="16"/>
              </w:rPr>
            </w:pPr>
          </w:p>
          <w:p w14:paraId="4E1E4E80" w14:textId="77777777" w:rsidR="005F4C5D" w:rsidRPr="00D666CC" w:rsidRDefault="005F4C5D" w:rsidP="005F4C5D">
            <w:pPr>
              <w:pStyle w:val="TableParagraph"/>
              <w:rPr>
                <w:rFonts w:ascii="Times New Roman" w:hAnsi="Times New Roman" w:cs="Times New Roman"/>
                <w:b/>
                <w:sz w:val="16"/>
                <w:szCs w:val="16"/>
              </w:rPr>
            </w:pPr>
          </w:p>
          <w:p w14:paraId="7BB65771" w14:textId="77777777" w:rsidR="005F4C5D" w:rsidRPr="00D666CC" w:rsidRDefault="005F4C5D" w:rsidP="005F4C5D">
            <w:pPr>
              <w:pStyle w:val="TableParagraph"/>
              <w:rPr>
                <w:rFonts w:ascii="Times New Roman" w:hAnsi="Times New Roman" w:cs="Times New Roman"/>
                <w:b/>
                <w:sz w:val="16"/>
                <w:szCs w:val="16"/>
              </w:rPr>
            </w:pPr>
          </w:p>
          <w:p w14:paraId="1D458D2E" w14:textId="77777777" w:rsidR="005F4C5D" w:rsidRPr="00D666CC" w:rsidRDefault="005F4C5D" w:rsidP="005F4C5D">
            <w:pPr>
              <w:pStyle w:val="TableParagraph"/>
              <w:spacing w:before="88"/>
              <w:rPr>
                <w:rFonts w:ascii="Times New Roman" w:hAnsi="Times New Roman" w:cs="Times New Roman"/>
                <w:b/>
                <w:sz w:val="16"/>
                <w:szCs w:val="16"/>
              </w:rPr>
            </w:pPr>
          </w:p>
          <w:p w14:paraId="1045CC65"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474719</w:t>
            </w:r>
          </w:p>
        </w:tc>
        <w:tc>
          <w:tcPr>
            <w:tcW w:w="2314" w:type="pct"/>
          </w:tcPr>
          <w:p w14:paraId="60BEF862" w14:textId="77777777" w:rsidR="005F4C5D" w:rsidRPr="00D666CC" w:rsidRDefault="005F4C5D" w:rsidP="005F4C5D">
            <w:pPr>
              <w:pStyle w:val="TableParagraph"/>
              <w:ind w:left="72" w:right="57"/>
              <w:jc w:val="both"/>
              <w:rPr>
                <w:rFonts w:ascii="Times New Roman" w:hAnsi="Times New Roman" w:cs="Times New Roman"/>
                <w:sz w:val="16"/>
                <w:szCs w:val="16"/>
              </w:rPr>
            </w:pPr>
            <w:r w:rsidRPr="00D666CC">
              <w:rPr>
                <w:rFonts w:ascii="Times New Roman" w:hAnsi="Times New Roman" w:cs="Times New Roman"/>
                <w:sz w:val="16"/>
                <w:szCs w:val="16"/>
              </w:rPr>
              <w:t>CÂNULA CARDÍACA, TIPO: CARDIOPLEGIA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ANTERÓGRADA, ÓSTIO CORONÁRIO, TIPO DE PONTA: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RETA, MATERIAL: POLÍMERO. COMPONENTE 1:</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 DISPOSITIVO PARA FIXAÇÃO, HASTE: HASTE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DIÂMETRO: CERCA DE 20 FRENCH, TIPO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CONECTOR PADRÃO, COMPONENTE 2: COM</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SISTEMA INTRODUTOR, ESTERILIDADE: ESTÉRIL, USO: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ÚNICO. INFORMAÇÕES ADICIONAIS: MATERIAL PVC,</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DIÂMETRO</w:t>
            </w:r>
            <w:r w:rsidRPr="00D666CC">
              <w:rPr>
                <w:rFonts w:ascii="Times New Roman" w:hAnsi="Times New Roman" w:cs="Times New Roman"/>
                <w:spacing w:val="75"/>
                <w:sz w:val="16"/>
                <w:szCs w:val="16"/>
              </w:rPr>
              <w:t xml:space="preserve"> </w:t>
            </w:r>
            <w:r w:rsidRPr="00D666CC">
              <w:rPr>
                <w:rFonts w:ascii="Times New Roman" w:hAnsi="Times New Roman" w:cs="Times New Roman"/>
                <w:sz w:val="16"/>
                <w:szCs w:val="16"/>
              </w:rPr>
              <w:t>ADICIONAL</w:t>
            </w:r>
            <w:r w:rsidRPr="00D666CC">
              <w:rPr>
                <w:rFonts w:ascii="Times New Roman" w:hAnsi="Times New Roman" w:cs="Times New Roman"/>
                <w:spacing w:val="68"/>
                <w:sz w:val="16"/>
                <w:szCs w:val="16"/>
              </w:rPr>
              <w:t xml:space="preserve"> </w:t>
            </w:r>
            <w:r w:rsidRPr="00D666CC">
              <w:rPr>
                <w:rFonts w:ascii="Times New Roman" w:hAnsi="Times New Roman" w:cs="Times New Roman"/>
                <w:sz w:val="16"/>
                <w:szCs w:val="16"/>
              </w:rPr>
              <w:t>DE</w:t>
            </w:r>
            <w:r w:rsidRPr="00D666CC">
              <w:rPr>
                <w:rFonts w:ascii="Times New Roman" w:hAnsi="Times New Roman" w:cs="Times New Roman"/>
                <w:spacing w:val="68"/>
                <w:sz w:val="16"/>
                <w:szCs w:val="16"/>
              </w:rPr>
              <w:t xml:space="preserve"> </w:t>
            </w:r>
            <w:r w:rsidRPr="00D666CC">
              <w:rPr>
                <w:rFonts w:ascii="Times New Roman" w:hAnsi="Times New Roman" w:cs="Times New Roman"/>
                <w:sz w:val="16"/>
                <w:szCs w:val="16"/>
              </w:rPr>
              <w:t>9FR,</w:t>
            </w:r>
            <w:r w:rsidRPr="00D666CC">
              <w:rPr>
                <w:rFonts w:ascii="Times New Roman" w:hAnsi="Times New Roman" w:cs="Times New Roman"/>
                <w:spacing w:val="73"/>
                <w:sz w:val="16"/>
                <w:szCs w:val="16"/>
              </w:rPr>
              <w:t xml:space="preserve"> </w:t>
            </w:r>
            <w:r w:rsidRPr="00D666CC">
              <w:rPr>
                <w:rFonts w:ascii="Times New Roman" w:hAnsi="Times New Roman" w:cs="Times New Roman"/>
                <w:sz w:val="16"/>
                <w:szCs w:val="16"/>
              </w:rPr>
              <w:t>VIA</w:t>
            </w:r>
            <w:r w:rsidRPr="00D666CC">
              <w:rPr>
                <w:rFonts w:ascii="Times New Roman" w:hAnsi="Times New Roman" w:cs="Times New Roman"/>
                <w:spacing w:val="65"/>
                <w:sz w:val="16"/>
                <w:szCs w:val="16"/>
              </w:rPr>
              <w:t xml:space="preserve"> </w:t>
            </w:r>
            <w:r w:rsidRPr="00D666CC">
              <w:rPr>
                <w:rFonts w:ascii="Times New Roman" w:hAnsi="Times New Roman" w:cs="Times New Roman"/>
                <w:spacing w:val="-2"/>
                <w:sz w:val="16"/>
                <w:szCs w:val="16"/>
              </w:rPr>
              <w:t>INDEPENDENTE</w:t>
            </w:r>
          </w:p>
          <w:p w14:paraId="194BC290" w14:textId="77777777" w:rsidR="005F4C5D" w:rsidRPr="00D666CC" w:rsidRDefault="005F4C5D" w:rsidP="005F4C5D">
            <w:pPr>
              <w:pStyle w:val="TableParagraph"/>
              <w:spacing w:line="168" w:lineRule="exact"/>
              <w:ind w:left="72"/>
              <w:jc w:val="both"/>
              <w:rPr>
                <w:rFonts w:ascii="Times New Roman" w:hAnsi="Times New Roman" w:cs="Times New Roman"/>
                <w:sz w:val="16"/>
                <w:szCs w:val="16"/>
              </w:rPr>
            </w:pPr>
            <w:r w:rsidRPr="00D666CC">
              <w:rPr>
                <w:rFonts w:ascii="Times New Roman" w:hAnsi="Times New Roman" w:cs="Times New Roman"/>
                <w:sz w:val="16"/>
                <w:szCs w:val="16"/>
              </w:rPr>
              <w:t>PARA</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ASPIRAÇÃO,</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COM</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ESTILETE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 xml:space="preserve">E </w:t>
            </w:r>
            <w:r w:rsidRPr="00D666CC">
              <w:rPr>
                <w:rFonts w:ascii="Times New Roman" w:hAnsi="Times New Roman" w:cs="Times New Roman"/>
                <w:spacing w:val="-2"/>
                <w:sz w:val="16"/>
                <w:szCs w:val="16"/>
              </w:rPr>
              <w:t>AGULHA.</w:t>
            </w:r>
          </w:p>
        </w:tc>
        <w:tc>
          <w:tcPr>
            <w:tcW w:w="259" w:type="pct"/>
          </w:tcPr>
          <w:p w14:paraId="0A73C490" w14:textId="77777777" w:rsidR="005F4C5D" w:rsidRPr="00D666CC" w:rsidRDefault="005F4C5D" w:rsidP="005F4C5D">
            <w:pPr>
              <w:pStyle w:val="TableParagraph"/>
              <w:rPr>
                <w:rFonts w:ascii="Times New Roman" w:hAnsi="Times New Roman" w:cs="Times New Roman"/>
                <w:b/>
                <w:sz w:val="16"/>
                <w:szCs w:val="16"/>
              </w:rPr>
            </w:pPr>
          </w:p>
          <w:p w14:paraId="16488F46" w14:textId="77777777" w:rsidR="005F4C5D" w:rsidRPr="00D666CC" w:rsidRDefault="005F4C5D" w:rsidP="005F4C5D">
            <w:pPr>
              <w:pStyle w:val="TableParagraph"/>
              <w:rPr>
                <w:rFonts w:ascii="Times New Roman" w:hAnsi="Times New Roman" w:cs="Times New Roman"/>
                <w:b/>
                <w:sz w:val="16"/>
                <w:szCs w:val="16"/>
              </w:rPr>
            </w:pPr>
          </w:p>
          <w:p w14:paraId="78AD246D" w14:textId="77777777" w:rsidR="005F4C5D" w:rsidRPr="00D666CC" w:rsidRDefault="005F4C5D" w:rsidP="005F4C5D">
            <w:pPr>
              <w:pStyle w:val="TableParagraph"/>
              <w:rPr>
                <w:rFonts w:ascii="Times New Roman" w:hAnsi="Times New Roman" w:cs="Times New Roman"/>
                <w:b/>
                <w:sz w:val="16"/>
                <w:szCs w:val="16"/>
              </w:rPr>
            </w:pPr>
          </w:p>
          <w:p w14:paraId="255B6C0D" w14:textId="77777777" w:rsidR="005F4C5D" w:rsidRPr="00D666CC" w:rsidRDefault="005F4C5D" w:rsidP="005F4C5D">
            <w:pPr>
              <w:pStyle w:val="TableParagraph"/>
              <w:rPr>
                <w:rFonts w:ascii="Times New Roman" w:hAnsi="Times New Roman" w:cs="Times New Roman"/>
                <w:b/>
                <w:sz w:val="16"/>
                <w:szCs w:val="16"/>
              </w:rPr>
            </w:pPr>
          </w:p>
          <w:p w14:paraId="3F4CEB57" w14:textId="77777777" w:rsidR="005F4C5D" w:rsidRPr="00D666CC" w:rsidRDefault="005F4C5D" w:rsidP="005F4C5D">
            <w:pPr>
              <w:pStyle w:val="TableParagraph"/>
              <w:spacing w:before="183"/>
              <w:rPr>
                <w:rFonts w:ascii="Times New Roman" w:hAnsi="Times New Roman" w:cs="Times New Roman"/>
                <w:b/>
                <w:sz w:val="16"/>
                <w:szCs w:val="16"/>
              </w:rPr>
            </w:pPr>
          </w:p>
          <w:p w14:paraId="04ED406D"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1CCD4495" w14:textId="77777777" w:rsidR="005F4C5D" w:rsidRPr="00D666CC" w:rsidRDefault="005F4C5D" w:rsidP="005F4C5D">
            <w:pPr>
              <w:pStyle w:val="TableParagraph"/>
              <w:rPr>
                <w:rFonts w:ascii="Times New Roman" w:hAnsi="Times New Roman" w:cs="Times New Roman"/>
                <w:b/>
                <w:sz w:val="16"/>
                <w:szCs w:val="16"/>
              </w:rPr>
            </w:pPr>
          </w:p>
          <w:p w14:paraId="09CCB756" w14:textId="77777777" w:rsidR="005F4C5D" w:rsidRPr="00D666CC" w:rsidRDefault="005F4C5D" w:rsidP="005F4C5D">
            <w:pPr>
              <w:pStyle w:val="TableParagraph"/>
              <w:rPr>
                <w:rFonts w:ascii="Times New Roman" w:hAnsi="Times New Roman" w:cs="Times New Roman"/>
                <w:b/>
                <w:sz w:val="16"/>
                <w:szCs w:val="16"/>
              </w:rPr>
            </w:pPr>
          </w:p>
          <w:p w14:paraId="0DA2225B" w14:textId="77777777" w:rsidR="005F4C5D" w:rsidRPr="00D666CC" w:rsidRDefault="005F4C5D" w:rsidP="005F4C5D">
            <w:pPr>
              <w:pStyle w:val="TableParagraph"/>
              <w:rPr>
                <w:rFonts w:ascii="Times New Roman" w:hAnsi="Times New Roman" w:cs="Times New Roman"/>
                <w:b/>
                <w:sz w:val="16"/>
                <w:szCs w:val="16"/>
              </w:rPr>
            </w:pPr>
          </w:p>
          <w:p w14:paraId="200CB4CF" w14:textId="77777777" w:rsidR="005F4C5D" w:rsidRPr="00D666CC" w:rsidRDefault="005F4C5D" w:rsidP="005F4C5D">
            <w:pPr>
              <w:pStyle w:val="TableParagraph"/>
              <w:rPr>
                <w:rFonts w:ascii="Times New Roman" w:hAnsi="Times New Roman" w:cs="Times New Roman"/>
                <w:b/>
                <w:sz w:val="16"/>
                <w:szCs w:val="16"/>
              </w:rPr>
            </w:pPr>
          </w:p>
          <w:p w14:paraId="22812212" w14:textId="77777777" w:rsidR="005F4C5D" w:rsidRPr="00D666CC" w:rsidRDefault="005F4C5D" w:rsidP="005F4C5D">
            <w:pPr>
              <w:pStyle w:val="TableParagraph"/>
              <w:rPr>
                <w:rFonts w:ascii="Times New Roman" w:hAnsi="Times New Roman" w:cs="Times New Roman"/>
                <w:b/>
                <w:sz w:val="16"/>
                <w:szCs w:val="16"/>
              </w:rPr>
            </w:pPr>
          </w:p>
          <w:p w14:paraId="4F04E135" w14:textId="77777777" w:rsidR="005F4C5D" w:rsidRPr="00D666CC" w:rsidRDefault="005F4C5D" w:rsidP="005F4C5D">
            <w:pPr>
              <w:pStyle w:val="TableParagraph"/>
              <w:spacing w:before="90"/>
              <w:rPr>
                <w:rFonts w:ascii="Times New Roman" w:hAnsi="Times New Roman" w:cs="Times New Roman"/>
                <w:b/>
                <w:sz w:val="16"/>
                <w:szCs w:val="16"/>
              </w:rPr>
            </w:pPr>
          </w:p>
          <w:p w14:paraId="094091D6"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40</w:t>
            </w:r>
          </w:p>
        </w:tc>
        <w:tc>
          <w:tcPr>
            <w:tcW w:w="585" w:type="pct"/>
          </w:tcPr>
          <w:p w14:paraId="0D278195" w14:textId="77777777" w:rsidR="005F4C5D" w:rsidRPr="00D666CC" w:rsidRDefault="005F4C5D" w:rsidP="005F4C5D">
            <w:pPr>
              <w:pStyle w:val="TableParagraph"/>
              <w:rPr>
                <w:rFonts w:ascii="Times New Roman" w:hAnsi="Times New Roman" w:cs="Times New Roman"/>
                <w:b/>
                <w:sz w:val="16"/>
                <w:szCs w:val="16"/>
              </w:rPr>
            </w:pPr>
          </w:p>
          <w:p w14:paraId="3FA2E581" w14:textId="77777777" w:rsidR="005F4C5D" w:rsidRPr="00D666CC" w:rsidRDefault="005F4C5D" w:rsidP="005F4C5D">
            <w:pPr>
              <w:pStyle w:val="TableParagraph"/>
              <w:rPr>
                <w:rFonts w:ascii="Times New Roman" w:hAnsi="Times New Roman" w:cs="Times New Roman"/>
                <w:b/>
                <w:sz w:val="16"/>
                <w:szCs w:val="16"/>
              </w:rPr>
            </w:pPr>
          </w:p>
          <w:p w14:paraId="674B5E6D" w14:textId="77777777" w:rsidR="005F4C5D" w:rsidRPr="00D666CC" w:rsidRDefault="005F4C5D" w:rsidP="005F4C5D">
            <w:pPr>
              <w:pStyle w:val="TableParagraph"/>
              <w:rPr>
                <w:rFonts w:ascii="Times New Roman" w:hAnsi="Times New Roman" w:cs="Times New Roman"/>
                <w:b/>
                <w:sz w:val="16"/>
                <w:szCs w:val="16"/>
              </w:rPr>
            </w:pPr>
          </w:p>
          <w:p w14:paraId="51727043" w14:textId="77777777" w:rsidR="005F4C5D" w:rsidRPr="00D666CC" w:rsidRDefault="005F4C5D" w:rsidP="005F4C5D">
            <w:pPr>
              <w:pStyle w:val="TableParagraph"/>
              <w:rPr>
                <w:rFonts w:ascii="Times New Roman" w:hAnsi="Times New Roman" w:cs="Times New Roman"/>
                <w:b/>
                <w:sz w:val="16"/>
                <w:szCs w:val="16"/>
              </w:rPr>
            </w:pPr>
          </w:p>
          <w:p w14:paraId="2E498D10" w14:textId="77777777" w:rsidR="005F4C5D" w:rsidRPr="00D666CC" w:rsidRDefault="005F4C5D" w:rsidP="005F4C5D">
            <w:pPr>
              <w:pStyle w:val="TableParagraph"/>
              <w:spacing w:before="183"/>
              <w:rPr>
                <w:rFonts w:ascii="Times New Roman" w:hAnsi="Times New Roman" w:cs="Times New Roman"/>
                <w:b/>
                <w:sz w:val="16"/>
                <w:szCs w:val="16"/>
              </w:rPr>
            </w:pPr>
          </w:p>
          <w:p w14:paraId="56B566AB"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584,90</w:t>
            </w:r>
          </w:p>
        </w:tc>
        <w:tc>
          <w:tcPr>
            <w:tcW w:w="662" w:type="pct"/>
          </w:tcPr>
          <w:p w14:paraId="08308F62" w14:textId="77777777" w:rsidR="005F4C5D" w:rsidRPr="00D666CC" w:rsidRDefault="005F4C5D" w:rsidP="005F4C5D">
            <w:pPr>
              <w:pStyle w:val="TableParagraph"/>
              <w:rPr>
                <w:rFonts w:ascii="Times New Roman" w:hAnsi="Times New Roman" w:cs="Times New Roman"/>
                <w:b/>
                <w:sz w:val="16"/>
                <w:szCs w:val="16"/>
              </w:rPr>
            </w:pPr>
          </w:p>
          <w:p w14:paraId="49F94D3C" w14:textId="77777777" w:rsidR="005F4C5D" w:rsidRPr="00D666CC" w:rsidRDefault="005F4C5D" w:rsidP="005F4C5D">
            <w:pPr>
              <w:pStyle w:val="TableParagraph"/>
              <w:rPr>
                <w:rFonts w:ascii="Times New Roman" w:hAnsi="Times New Roman" w:cs="Times New Roman"/>
                <w:b/>
                <w:sz w:val="16"/>
                <w:szCs w:val="16"/>
              </w:rPr>
            </w:pPr>
          </w:p>
          <w:p w14:paraId="7C14DE32" w14:textId="77777777" w:rsidR="005F4C5D" w:rsidRPr="00D666CC" w:rsidRDefault="005F4C5D" w:rsidP="005F4C5D">
            <w:pPr>
              <w:pStyle w:val="TableParagraph"/>
              <w:rPr>
                <w:rFonts w:ascii="Times New Roman" w:hAnsi="Times New Roman" w:cs="Times New Roman"/>
                <w:b/>
                <w:sz w:val="16"/>
                <w:szCs w:val="16"/>
              </w:rPr>
            </w:pPr>
          </w:p>
          <w:p w14:paraId="479D177B" w14:textId="77777777" w:rsidR="005F4C5D" w:rsidRPr="00D666CC" w:rsidRDefault="005F4C5D" w:rsidP="005F4C5D">
            <w:pPr>
              <w:pStyle w:val="TableParagraph"/>
              <w:rPr>
                <w:rFonts w:ascii="Times New Roman" w:hAnsi="Times New Roman" w:cs="Times New Roman"/>
                <w:b/>
                <w:sz w:val="16"/>
                <w:szCs w:val="16"/>
              </w:rPr>
            </w:pPr>
          </w:p>
          <w:p w14:paraId="709A9223" w14:textId="77777777" w:rsidR="005F4C5D" w:rsidRPr="00D666CC" w:rsidRDefault="005F4C5D" w:rsidP="005F4C5D">
            <w:pPr>
              <w:pStyle w:val="TableParagraph"/>
              <w:spacing w:before="183"/>
              <w:rPr>
                <w:rFonts w:ascii="Times New Roman" w:hAnsi="Times New Roman" w:cs="Times New Roman"/>
                <w:b/>
                <w:sz w:val="16"/>
                <w:szCs w:val="16"/>
              </w:rPr>
            </w:pPr>
          </w:p>
          <w:p w14:paraId="74E53B5A"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23.396,00</w:t>
            </w:r>
          </w:p>
        </w:tc>
      </w:tr>
      <w:tr w:rsidR="005F4C5D" w:rsidRPr="00D666CC" w14:paraId="1EF09C03" w14:textId="77777777" w:rsidTr="005F4C5D">
        <w:tblPrEx>
          <w:tblLook w:val="04A0" w:firstRow="1" w:lastRow="0" w:firstColumn="1" w:lastColumn="0" w:noHBand="0" w:noVBand="1"/>
        </w:tblPrEx>
        <w:trPr>
          <w:trHeight w:val="2760"/>
        </w:trPr>
        <w:tc>
          <w:tcPr>
            <w:tcW w:w="294" w:type="pct"/>
          </w:tcPr>
          <w:p w14:paraId="6B422DFD" w14:textId="77777777" w:rsidR="005F4C5D" w:rsidRPr="00D666CC" w:rsidRDefault="005F4C5D" w:rsidP="005F4C5D">
            <w:pPr>
              <w:pStyle w:val="TableParagraph"/>
              <w:rPr>
                <w:rFonts w:ascii="Times New Roman" w:hAnsi="Times New Roman" w:cs="Times New Roman"/>
                <w:b/>
                <w:sz w:val="16"/>
                <w:szCs w:val="16"/>
              </w:rPr>
            </w:pPr>
          </w:p>
          <w:p w14:paraId="64EB3F24" w14:textId="77777777" w:rsidR="005F4C5D" w:rsidRPr="00D666CC" w:rsidRDefault="005F4C5D" w:rsidP="005F4C5D">
            <w:pPr>
              <w:pStyle w:val="TableParagraph"/>
              <w:rPr>
                <w:rFonts w:ascii="Times New Roman" w:hAnsi="Times New Roman" w:cs="Times New Roman"/>
                <w:b/>
                <w:sz w:val="16"/>
                <w:szCs w:val="16"/>
              </w:rPr>
            </w:pPr>
          </w:p>
          <w:p w14:paraId="2FE22836" w14:textId="77777777" w:rsidR="005F4C5D" w:rsidRPr="00D666CC" w:rsidRDefault="005F4C5D" w:rsidP="005F4C5D">
            <w:pPr>
              <w:pStyle w:val="TableParagraph"/>
              <w:rPr>
                <w:rFonts w:ascii="Times New Roman" w:hAnsi="Times New Roman" w:cs="Times New Roman"/>
                <w:b/>
                <w:sz w:val="16"/>
                <w:szCs w:val="16"/>
              </w:rPr>
            </w:pPr>
          </w:p>
          <w:p w14:paraId="122D7B2F" w14:textId="77777777" w:rsidR="005F4C5D" w:rsidRPr="00D666CC" w:rsidRDefault="005F4C5D" w:rsidP="005F4C5D">
            <w:pPr>
              <w:pStyle w:val="TableParagraph"/>
              <w:rPr>
                <w:rFonts w:ascii="Times New Roman" w:hAnsi="Times New Roman" w:cs="Times New Roman"/>
                <w:b/>
                <w:sz w:val="16"/>
                <w:szCs w:val="16"/>
              </w:rPr>
            </w:pPr>
          </w:p>
          <w:p w14:paraId="75DB6C33" w14:textId="77777777" w:rsidR="005F4C5D" w:rsidRPr="00D666CC" w:rsidRDefault="005F4C5D" w:rsidP="005F4C5D">
            <w:pPr>
              <w:pStyle w:val="TableParagraph"/>
              <w:rPr>
                <w:rFonts w:ascii="Times New Roman" w:hAnsi="Times New Roman" w:cs="Times New Roman"/>
                <w:b/>
                <w:sz w:val="16"/>
                <w:szCs w:val="16"/>
              </w:rPr>
            </w:pPr>
          </w:p>
          <w:p w14:paraId="7DD2CE38" w14:textId="77777777" w:rsidR="005F4C5D" w:rsidRPr="00D666CC" w:rsidRDefault="005F4C5D" w:rsidP="005F4C5D">
            <w:pPr>
              <w:pStyle w:val="TableParagraph"/>
              <w:spacing w:before="177"/>
              <w:rPr>
                <w:rFonts w:ascii="Times New Roman" w:hAnsi="Times New Roman" w:cs="Times New Roman"/>
                <w:b/>
                <w:sz w:val="16"/>
                <w:szCs w:val="16"/>
              </w:rPr>
            </w:pPr>
          </w:p>
          <w:p w14:paraId="1B3E378D"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24</w:t>
            </w:r>
          </w:p>
        </w:tc>
        <w:tc>
          <w:tcPr>
            <w:tcW w:w="493" w:type="pct"/>
          </w:tcPr>
          <w:p w14:paraId="3CE5E3C8" w14:textId="77777777" w:rsidR="005F4C5D" w:rsidRPr="00D666CC" w:rsidRDefault="005F4C5D" w:rsidP="005F4C5D">
            <w:pPr>
              <w:pStyle w:val="TableParagraph"/>
              <w:rPr>
                <w:rFonts w:ascii="Times New Roman" w:hAnsi="Times New Roman" w:cs="Times New Roman"/>
                <w:b/>
                <w:sz w:val="16"/>
                <w:szCs w:val="16"/>
              </w:rPr>
            </w:pPr>
          </w:p>
          <w:p w14:paraId="5A60350A" w14:textId="77777777" w:rsidR="005F4C5D" w:rsidRPr="00D666CC" w:rsidRDefault="005F4C5D" w:rsidP="005F4C5D">
            <w:pPr>
              <w:pStyle w:val="TableParagraph"/>
              <w:rPr>
                <w:rFonts w:ascii="Times New Roman" w:hAnsi="Times New Roman" w:cs="Times New Roman"/>
                <w:b/>
                <w:sz w:val="16"/>
                <w:szCs w:val="16"/>
              </w:rPr>
            </w:pPr>
          </w:p>
          <w:p w14:paraId="37DFA21E" w14:textId="77777777" w:rsidR="005F4C5D" w:rsidRPr="00D666CC" w:rsidRDefault="005F4C5D" w:rsidP="005F4C5D">
            <w:pPr>
              <w:pStyle w:val="TableParagraph"/>
              <w:rPr>
                <w:rFonts w:ascii="Times New Roman" w:hAnsi="Times New Roman" w:cs="Times New Roman"/>
                <w:b/>
                <w:sz w:val="16"/>
                <w:szCs w:val="16"/>
              </w:rPr>
            </w:pPr>
          </w:p>
          <w:p w14:paraId="195B1871" w14:textId="77777777" w:rsidR="005F4C5D" w:rsidRPr="00D666CC" w:rsidRDefault="005F4C5D" w:rsidP="005F4C5D">
            <w:pPr>
              <w:pStyle w:val="TableParagraph"/>
              <w:rPr>
                <w:rFonts w:ascii="Times New Roman" w:hAnsi="Times New Roman" w:cs="Times New Roman"/>
                <w:b/>
                <w:sz w:val="16"/>
                <w:szCs w:val="16"/>
              </w:rPr>
            </w:pPr>
          </w:p>
          <w:p w14:paraId="56C55BB9" w14:textId="77777777" w:rsidR="005F4C5D" w:rsidRPr="00D666CC" w:rsidRDefault="005F4C5D" w:rsidP="005F4C5D">
            <w:pPr>
              <w:pStyle w:val="TableParagraph"/>
              <w:rPr>
                <w:rFonts w:ascii="Times New Roman" w:hAnsi="Times New Roman" w:cs="Times New Roman"/>
                <w:b/>
                <w:sz w:val="16"/>
                <w:szCs w:val="16"/>
              </w:rPr>
            </w:pPr>
          </w:p>
          <w:p w14:paraId="6C5CBCA5" w14:textId="77777777" w:rsidR="005F4C5D" w:rsidRPr="00D666CC" w:rsidRDefault="005F4C5D" w:rsidP="005F4C5D">
            <w:pPr>
              <w:pStyle w:val="TableParagraph"/>
              <w:spacing w:before="177"/>
              <w:rPr>
                <w:rFonts w:ascii="Times New Roman" w:hAnsi="Times New Roman" w:cs="Times New Roman"/>
                <w:b/>
                <w:sz w:val="16"/>
                <w:szCs w:val="16"/>
              </w:rPr>
            </w:pPr>
          </w:p>
          <w:p w14:paraId="3CBDEA1F"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474628</w:t>
            </w:r>
          </w:p>
        </w:tc>
        <w:tc>
          <w:tcPr>
            <w:tcW w:w="2314" w:type="pct"/>
          </w:tcPr>
          <w:p w14:paraId="5CCB7B8E" w14:textId="77777777" w:rsidR="005F4C5D" w:rsidRPr="00D666CC" w:rsidRDefault="005F4C5D" w:rsidP="005F4C5D">
            <w:pPr>
              <w:pStyle w:val="TableParagraph"/>
              <w:ind w:left="72" w:right="55"/>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FEMORAL,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DE PONTA: PONTA RETA,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(POLIURETANO OU PVC). COMPONENTE 1: COM</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DISPOSITIVO PARA FIXAÇÃO, HASTE: HASTE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w:t>
            </w:r>
            <w:r w:rsidRPr="00D666CC">
              <w:rPr>
                <w:rFonts w:ascii="Times New Roman" w:hAnsi="Times New Roman" w:cs="Times New Roman"/>
                <w:spacing w:val="-9"/>
                <w:sz w:val="16"/>
                <w:szCs w:val="16"/>
              </w:rPr>
              <w:t xml:space="preserve"> </w:t>
            </w:r>
            <w:r w:rsidRPr="00D666CC">
              <w:rPr>
                <w:rFonts w:ascii="Times New Roman" w:hAnsi="Times New Roman" w:cs="Times New Roman"/>
                <w:sz w:val="16"/>
                <w:szCs w:val="16"/>
              </w:rPr>
              <w:t>DIÂMETRO:</w:t>
            </w:r>
            <w:r w:rsidRPr="00D666CC">
              <w:rPr>
                <w:rFonts w:ascii="Times New Roman" w:hAnsi="Times New Roman" w:cs="Times New Roman"/>
                <w:spacing w:val="-5"/>
                <w:sz w:val="16"/>
                <w:szCs w:val="16"/>
              </w:rPr>
              <w:t xml:space="preserve"> </w:t>
            </w:r>
            <w:r w:rsidRPr="00D666CC">
              <w:rPr>
                <w:rFonts w:ascii="Times New Roman" w:hAnsi="Times New Roman" w:cs="Times New Roman"/>
                <w:sz w:val="16"/>
                <w:szCs w:val="16"/>
              </w:rPr>
              <w:t>CERCA</w:t>
            </w:r>
            <w:r w:rsidRPr="00D666CC">
              <w:rPr>
                <w:rFonts w:ascii="Times New Roman" w:hAnsi="Times New Roman" w:cs="Times New Roman"/>
                <w:spacing w:val="-8"/>
                <w:sz w:val="16"/>
                <w:szCs w:val="16"/>
              </w:rPr>
              <w:t xml:space="preserve"> </w:t>
            </w:r>
            <w:r w:rsidRPr="00D666CC">
              <w:rPr>
                <w:rFonts w:ascii="Times New Roman" w:hAnsi="Times New Roman" w:cs="Times New Roman"/>
                <w:sz w:val="16"/>
                <w:szCs w:val="16"/>
              </w:rPr>
              <w:t>DE</w:t>
            </w:r>
            <w:r w:rsidRPr="00D666CC">
              <w:rPr>
                <w:rFonts w:ascii="Times New Roman" w:hAnsi="Times New Roman" w:cs="Times New Roman"/>
                <w:spacing w:val="-5"/>
                <w:sz w:val="16"/>
                <w:szCs w:val="16"/>
              </w:rPr>
              <w:t xml:space="preserve"> </w:t>
            </w:r>
            <w:r w:rsidRPr="00D666CC">
              <w:rPr>
                <w:rFonts w:ascii="Times New Roman" w:hAnsi="Times New Roman" w:cs="Times New Roman"/>
                <w:sz w:val="16"/>
                <w:szCs w:val="16"/>
              </w:rPr>
              <w:t>8</w:t>
            </w:r>
            <w:r w:rsidRPr="00D666CC">
              <w:rPr>
                <w:rFonts w:ascii="Times New Roman" w:hAnsi="Times New Roman" w:cs="Times New Roman"/>
                <w:spacing w:val="-3"/>
                <w:sz w:val="16"/>
                <w:szCs w:val="16"/>
              </w:rPr>
              <w:t xml:space="preserve"> </w:t>
            </w:r>
            <w:r w:rsidRPr="00D666CC">
              <w:rPr>
                <w:rFonts w:ascii="Times New Roman" w:hAnsi="Times New Roman" w:cs="Times New Roman"/>
                <w:sz w:val="16"/>
                <w:szCs w:val="16"/>
              </w:rPr>
              <w:t>FRENCH,</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 DE CONECTOR: CONECTOR 1/4 POL, COMPONENTE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2:</w:t>
            </w:r>
            <w:r w:rsidRPr="00D666CC">
              <w:rPr>
                <w:rFonts w:ascii="Times New Roman" w:hAnsi="Times New Roman" w:cs="Times New Roman"/>
                <w:spacing w:val="-10"/>
                <w:sz w:val="16"/>
                <w:szCs w:val="16"/>
              </w:rPr>
              <w:t xml:space="preserve"> </w:t>
            </w:r>
            <w:r w:rsidRPr="00D666CC">
              <w:rPr>
                <w:rFonts w:ascii="Times New Roman" w:hAnsi="Times New Roman" w:cs="Times New Roman"/>
                <w:sz w:val="16"/>
                <w:szCs w:val="16"/>
              </w:rPr>
              <w:t>COM</w:t>
            </w:r>
            <w:r w:rsidRPr="00D666CC">
              <w:rPr>
                <w:rFonts w:ascii="Times New Roman" w:hAnsi="Times New Roman" w:cs="Times New Roman"/>
                <w:spacing w:val="-3"/>
                <w:sz w:val="16"/>
                <w:szCs w:val="16"/>
              </w:rPr>
              <w:t xml:space="preserve"> </w:t>
            </w:r>
            <w:r w:rsidRPr="00D666CC">
              <w:rPr>
                <w:rFonts w:ascii="Times New Roman" w:hAnsi="Times New Roman" w:cs="Times New Roman"/>
                <w:sz w:val="16"/>
                <w:szCs w:val="16"/>
              </w:rPr>
              <w:t>SISTEMA</w:t>
            </w:r>
            <w:r w:rsidRPr="00D666CC">
              <w:rPr>
                <w:rFonts w:ascii="Times New Roman" w:hAnsi="Times New Roman" w:cs="Times New Roman"/>
                <w:spacing w:val="-10"/>
                <w:sz w:val="16"/>
                <w:szCs w:val="16"/>
              </w:rPr>
              <w:t xml:space="preserve"> </w:t>
            </w:r>
            <w:r w:rsidRPr="00D666CC">
              <w:rPr>
                <w:rFonts w:ascii="Times New Roman" w:hAnsi="Times New Roman" w:cs="Times New Roman"/>
                <w:sz w:val="16"/>
                <w:szCs w:val="16"/>
              </w:rPr>
              <w:t>INTRODUTOR,</w:t>
            </w:r>
            <w:r w:rsidRPr="00D666CC">
              <w:rPr>
                <w:rFonts w:ascii="Times New Roman" w:hAnsi="Times New Roman" w:cs="Times New Roman"/>
                <w:spacing w:val="-6"/>
                <w:sz w:val="16"/>
                <w:szCs w:val="16"/>
              </w:rPr>
              <w:t xml:space="preserve"> </w:t>
            </w:r>
            <w:r w:rsidRPr="00D666CC">
              <w:rPr>
                <w:rFonts w:ascii="Times New Roman" w:hAnsi="Times New Roman" w:cs="Times New Roman"/>
                <w:sz w:val="16"/>
                <w:szCs w:val="16"/>
              </w:rPr>
              <w:t>ESTERILIDADE:</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USO: ÚNICO. </w:t>
            </w:r>
            <w:r w:rsidRPr="00D666CC">
              <w:rPr>
                <w:rFonts w:ascii="Times New Roman" w:hAnsi="Times New Roman" w:cs="Times New Roman"/>
                <w:b/>
                <w:sz w:val="16"/>
                <w:szCs w:val="16"/>
              </w:rPr>
              <w:t>INFORMAÇÕES ADICIONAIS: PRODUTO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APIROGÊNICO</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ATÓXICO.</w:t>
            </w:r>
            <w:r w:rsidRPr="00D666CC">
              <w:rPr>
                <w:rFonts w:ascii="Times New Roman" w:hAnsi="Times New Roman" w:cs="Times New Roman"/>
                <w:b/>
                <w:spacing w:val="-9"/>
                <w:sz w:val="16"/>
                <w:szCs w:val="16"/>
              </w:rPr>
              <w:t xml:space="preserve"> </w:t>
            </w:r>
            <w:r w:rsidRPr="00D666CC">
              <w:rPr>
                <w:rFonts w:ascii="Times New Roman" w:hAnsi="Times New Roman" w:cs="Times New Roman"/>
                <w:b/>
                <w:sz w:val="16"/>
                <w:szCs w:val="16"/>
              </w:rPr>
              <w:t>EMBALAGEM</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INDIVIDUAL</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ÍNTEGRA QUE PERMITE SUA ABERTURA DE FORMA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ASSÉPTICA, CONTENDO EXTERNAMENTE DADOS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IDENTIFICAÇÃO, PROCEDÊNCIA, ORIENTAÇÃO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USO, TIPO DE ESTERILIZAÇÃO, Nº DO LOTE, DATA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FABRICAÇÃO,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3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49"/>
                <w:sz w:val="16"/>
                <w:szCs w:val="16"/>
              </w:rPr>
              <w:t xml:space="preserve"> </w:t>
            </w:r>
            <w:r w:rsidRPr="00D666CC">
              <w:rPr>
                <w:rFonts w:ascii="Times New Roman" w:hAnsi="Times New Roman" w:cs="Times New Roman"/>
                <w:b/>
                <w:sz w:val="16"/>
                <w:szCs w:val="16"/>
              </w:rPr>
              <w:t>VALIDADE</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48"/>
                <w:sz w:val="16"/>
                <w:szCs w:val="16"/>
              </w:rPr>
              <w:t xml:space="preserve"> </w:t>
            </w:r>
            <w:r w:rsidRPr="00D666CC">
              <w:rPr>
                <w:rFonts w:ascii="Times New Roman" w:hAnsi="Times New Roman" w:cs="Times New Roman"/>
                <w:b/>
                <w:spacing w:val="-10"/>
                <w:sz w:val="16"/>
                <w:szCs w:val="16"/>
              </w:rPr>
              <w:t>E</w:t>
            </w:r>
          </w:p>
          <w:p w14:paraId="054FDDB1" w14:textId="77777777" w:rsidR="005F4C5D" w:rsidRPr="00D666CC" w:rsidRDefault="005F4C5D" w:rsidP="005F4C5D">
            <w:pPr>
              <w:pStyle w:val="TableParagraph"/>
              <w:spacing w:before="1"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REGISTRO</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NO MINISTÉRIO</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DA</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SAÚDE/</w:t>
            </w:r>
            <w:r w:rsidRPr="00D666CC">
              <w:rPr>
                <w:rFonts w:ascii="Times New Roman" w:hAnsi="Times New Roman" w:cs="Times New Roman"/>
                <w:b/>
                <w:spacing w:val="1"/>
                <w:sz w:val="16"/>
                <w:szCs w:val="16"/>
              </w:rPr>
              <w:t xml:space="preserve"> </w:t>
            </w:r>
            <w:r w:rsidRPr="00D666CC">
              <w:rPr>
                <w:rFonts w:ascii="Times New Roman" w:hAnsi="Times New Roman" w:cs="Times New Roman"/>
                <w:b/>
                <w:spacing w:val="-2"/>
                <w:sz w:val="16"/>
                <w:szCs w:val="16"/>
              </w:rPr>
              <w:t>ANVISA.</w:t>
            </w:r>
          </w:p>
        </w:tc>
        <w:tc>
          <w:tcPr>
            <w:tcW w:w="259" w:type="pct"/>
          </w:tcPr>
          <w:p w14:paraId="63F88060" w14:textId="77777777" w:rsidR="005F4C5D" w:rsidRPr="00D666CC" w:rsidRDefault="005F4C5D" w:rsidP="005F4C5D">
            <w:pPr>
              <w:pStyle w:val="TableParagraph"/>
              <w:rPr>
                <w:rFonts w:ascii="Times New Roman" w:hAnsi="Times New Roman" w:cs="Times New Roman"/>
                <w:b/>
                <w:sz w:val="16"/>
                <w:szCs w:val="16"/>
              </w:rPr>
            </w:pPr>
          </w:p>
          <w:p w14:paraId="4F61E21A" w14:textId="77777777" w:rsidR="005F4C5D" w:rsidRPr="00D666CC" w:rsidRDefault="005F4C5D" w:rsidP="005F4C5D">
            <w:pPr>
              <w:pStyle w:val="TableParagraph"/>
              <w:rPr>
                <w:rFonts w:ascii="Times New Roman" w:hAnsi="Times New Roman" w:cs="Times New Roman"/>
                <w:b/>
                <w:sz w:val="16"/>
                <w:szCs w:val="16"/>
              </w:rPr>
            </w:pPr>
          </w:p>
          <w:p w14:paraId="792BE99E" w14:textId="77777777" w:rsidR="005F4C5D" w:rsidRPr="00D666CC" w:rsidRDefault="005F4C5D" w:rsidP="005F4C5D">
            <w:pPr>
              <w:pStyle w:val="TableParagraph"/>
              <w:rPr>
                <w:rFonts w:ascii="Times New Roman" w:hAnsi="Times New Roman" w:cs="Times New Roman"/>
                <w:b/>
                <w:sz w:val="16"/>
                <w:szCs w:val="16"/>
              </w:rPr>
            </w:pPr>
          </w:p>
          <w:p w14:paraId="24AE3B00" w14:textId="77777777" w:rsidR="005F4C5D" w:rsidRPr="00D666CC" w:rsidRDefault="005F4C5D" w:rsidP="005F4C5D">
            <w:pPr>
              <w:pStyle w:val="TableParagraph"/>
              <w:rPr>
                <w:rFonts w:ascii="Times New Roman" w:hAnsi="Times New Roman" w:cs="Times New Roman"/>
                <w:b/>
                <w:sz w:val="16"/>
                <w:szCs w:val="16"/>
              </w:rPr>
            </w:pPr>
          </w:p>
          <w:p w14:paraId="4B1A385B" w14:textId="77777777" w:rsidR="005F4C5D" w:rsidRPr="00D666CC" w:rsidRDefault="005F4C5D" w:rsidP="005F4C5D">
            <w:pPr>
              <w:pStyle w:val="TableParagraph"/>
              <w:rPr>
                <w:rFonts w:ascii="Times New Roman" w:hAnsi="Times New Roman" w:cs="Times New Roman"/>
                <w:b/>
                <w:sz w:val="16"/>
                <w:szCs w:val="16"/>
              </w:rPr>
            </w:pPr>
          </w:p>
          <w:p w14:paraId="47F0CE3B" w14:textId="77777777" w:rsidR="005F4C5D" w:rsidRPr="00D666CC" w:rsidRDefault="005F4C5D" w:rsidP="005F4C5D">
            <w:pPr>
              <w:pStyle w:val="TableParagraph"/>
              <w:rPr>
                <w:rFonts w:ascii="Times New Roman" w:hAnsi="Times New Roman" w:cs="Times New Roman"/>
                <w:b/>
                <w:sz w:val="16"/>
                <w:szCs w:val="16"/>
              </w:rPr>
            </w:pPr>
          </w:p>
          <w:p w14:paraId="7C2478BC" w14:textId="77777777" w:rsidR="005F4C5D" w:rsidRPr="00D666CC" w:rsidRDefault="005F4C5D" w:rsidP="005F4C5D">
            <w:pPr>
              <w:pStyle w:val="TableParagraph"/>
              <w:rPr>
                <w:rFonts w:ascii="Times New Roman" w:hAnsi="Times New Roman" w:cs="Times New Roman"/>
                <w:b/>
                <w:sz w:val="16"/>
                <w:szCs w:val="16"/>
              </w:rPr>
            </w:pPr>
          </w:p>
          <w:p w14:paraId="1E38B331" w14:textId="77777777" w:rsidR="005F4C5D" w:rsidRPr="00D666CC" w:rsidRDefault="005F4C5D" w:rsidP="005F4C5D">
            <w:pPr>
              <w:pStyle w:val="TableParagraph"/>
              <w:rPr>
                <w:rFonts w:ascii="Times New Roman" w:hAnsi="Times New Roman" w:cs="Times New Roman"/>
                <w:b/>
                <w:sz w:val="16"/>
                <w:szCs w:val="16"/>
              </w:rPr>
            </w:pPr>
          </w:p>
          <w:p w14:paraId="003F320D" w14:textId="77777777" w:rsidR="005F4C5D" w:rsidRPr="00D666CC" w:rsidRDefault="005F4C5D" w:rsidP="005F4C5D">
            <w:pPr>
              <w:pStyle w:val="TableParagraph"/>
              <w:spacing w:before="177"/>
              <w:rPr>
                <w:rFonts w:ascii="Times New Roman" w:hAnsi="Times New Roman" w:cs="Times New Roman"/>
                <w:b/>
                <w:sz w:val="16"/>
                <w:szCs w:val="16"/>
              </w:rPr>
            </w:pPr>
          </w:p>
          <w:p w14:paraId="136FC8A2"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4270B343" w14:textId="77777777" w:rsidR="005F4C5D" w:rsidRPr="00D666CC" w:rsidRDefault="005F4C5D" w:rsidP="005F4C5D">
            <w:pPr>
              <w:pStyle w:val="TableParagraph"/>
              <w:rPr>
                <w:rFonts w:ascii="Times New Roman" w:hAnsi="Times New Roman" w:cs="Times New Roman"/>
                <w:b/>
                <w:sz w:val="16"/>
                <w:szCs w:val="16"/>
              </w:rPr>
            </w:pPr>
          </w:p>
          <w:p w14:paraId="7899F353" w14:textId="77777777" w:rsidR="005F4C5D" w:rsidRPr="00D666CC" w:rsidRDefault="005F4C5D" w:rsidP="005F4C5D">
            <w:pPr>
              <w:pStyle w:val="TableParagraph"/>
              <w:rPr>
                <w:rFonts w:ascii="Times New Roman" w:hAnsi="Times New Roman" w:cs="Times New Roman"/>
                <w:b/>
                <w:sz w:val="16"/>
                <w:szCs w:val="16"/>
              </w:rPr>
            </w:pPr>
          </w:p>
          <w:p w14:paraId="4518AF56" w14:textId="77777777" w:rsidR="005F4C5D" w:rsidRPr="00D666CC" w:rsidRDefault="005F4C5D" w:rsidP="005F4C5D">
            <w:pPr>
              <w:pStyle w:val="TableParagraph"/>
              <w:rPr>
                <w:rFonts w:ascii="Times New Roman" w:hAnsi="Times New Roman" w:cs="Times New Roman"/>
                <w:b/>
                <w:sz w:val="16"/>
                <w:szCs w:val="16"/>
              </w:rPr>
            </w:pPr>
          </w:p>
          <w:p w14:paraId="5F0B5D91" w14:textId="77777777" w:rsidR="005F4C5D" w:rsidRPr="00D666CC" w:rsidRDefault="005F4C5D" w:rsidP="005F4C5D">
            <w:pPr>
              <w:pStyle w:val="TableParagraph"/>
              <w:rPr>
                <w:rFonts w:ascii="Times New Roman" w:hAnsi="Times New Roman" w:cs="Times New Roman"/>
                <w:b/>
                <w:sz w:val="16"/>
                <w:szCs w:val="16"/>
              </w:rPr>
            </w:pPr>
          </w:p>
          <w:p w14:paraId="52117005" w14:textId="77777777" w:rsidR="005F4C5D" w:rsidRPr="00D666CC" w:rsidRDefault="005F4C5D" w:rsidP="005F4C5D">
            <w:pPr>
              <w:pStyle w:val="TableParagraph"/>
              <w:rPr>
                <w:rFonts w:ascii="Times New Roman" w:hAnsi="Times New Roman" w:cs="Times New Roman"/>
                <w:b/>
                <w:sz w:val="16"/>
                <w:szCs w:val="16"/>
              </w:rPr>
            </w:pPr>
          </w:p>
          <w:p w14:paraId="020362B0" w14:textId="77777777" w:rsidR="005F4C5D" w:rsidRPr="00D666CC" w:rsidRDefault="005F4C5D" w:rsidP="005F4C5D">
            <w:pPr>
              <w:pStyle w:val="TableParagraph"/>
              <w:rPr>
                <w:rFonts w:ascii="Times New Roman" w:hAnsi="Times New Roman" w:cs="Times New Roman"/>
                <w:b/>
                <w:sz w:val="16"/>
                <w:szCs w:val="16"/>
              </w:rPr>
            </w:pPr>
          </w:p>
          <w:p w14:paraId="56ED9882" w14:textId="77777777" w:rsidR="005F4C5D" w:rsidRPr="00D666CC" w:rsidRDefault="005F4C5D" w:rsidP="005F4C5D">
            <w:pPr>
              <w:pStyle w:val="TableParagraph"/>
              <w:rPr>
                <w:rFonts w:ascii="Times New Roman" w:hAnsi="Times New Roman" w:cs="Times New Roman"/>
                <w:b/>
                <w:sz w:val="16"/>
                <w:szCs w:val="16"/>
              </w:rPr>
            </w:pPr>
          </w:p>
          <w:p w14:paraId="74009143" w14:textId="77777777" w:rsidR="005F4C5D" w:rsidRPr="00D666CC" w:rsidRDefault="005F4C5D" w:rsidP="005F4C5D">
            <w:pPr>
              <w:pStyle w:val="TableParagraph"/>
              <w:rPr>
                <w:rFonts w:ascii="Times New Roman" w:hAnsi="Times New Roman" w:cs="Times New Roman"/>
                <w:b/>
                <w:sz w:val="16"/>
                <w:szCs w:val="16"/>
              </w:rPr>
            </w:pPr>
          </w:p>
          <w:p w14:paraId="54D1A69B" w14:textId="77777777" w:rsidR="005F4C5D" w:rsidRPr="00D666CC" w:rsidRDefault="005F4C5D" w:rsidP="005F4C5D">
            <w:pPr>
              <w:pStyle w:val="TableParagraph"/>
              <w:spacing w:before="177"/>
              <w:rPr>
                <w:rFonts w:ascii="Times New Roman" w:hAnsi="Times New Roman" w:cs="Times New Roman"/>
                <w:b/>
                <w:sz w:val="16"/>
                <w:szCs w:val="16"/>
              </w:rPr>
            </w:pPr>
          </w:p>
          <w:p w14:paraId="09F17E79"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04</w:t>
            </w:r>
          </w:p>
        </w:tc>
        <w:tc>
          <w:tcPr>
            <w:tcW w:w="585" w:type="pct"/>
          </w:tcPr>
          <w:p w14:paraId="108DAC98" w14:textId="77777777" w:rsidR="005F4C5D" w:rsidRPr="00D666CC" w:rsidRDefault="005F4C5D" w:rsidP="005F4C5D">
            <w:pPr>
              <w:pStyle w:val="TableParagraph"/>
              <w:rPr>
                <w:rFonts w:ascii="Times New Roman" w:hAnsi="Times New Roman" w:cs="Times New Roman"/>
                <w:b/>
                <w:sz w:val="16"/>
                <w:szCs w:val="16"/>
              </w:rPr>
            </w:pPr>
          </w:p>
          <w:p w14:paraId="26230562" w14:textId="77777777" w:rsidR="005F4C5D" w:rsidRPr="00D666CC" w:rsidRDefault="005F4C5D" w:rsidP="005F4C5D">
            <w:pPr>
              <w:pStyle w:val="TableParagraph"/>
              <w:rPr>
                <w:rFonts w:ascii="Times New Roman" w:hAnsi="Times New Roman" w:cs="Times New Roman"/>
                <w:b/>
                <w:sz w:val="16"/>
                <w:szCs w:val="16"/>
              </w:rPr>
            </w:pPr>
          </w:p>
          <w:p w14:paraId="289242FD" w14:textId="77777777" w:rsidR="005F4C5D" w:rsidRPr="00D666CC" w:rsidRDefault="005F4C5D" w:rsidP="005F4C5D">
            <w:pPr>
              <w:pStyle w:val="TableParagraph"/>
              <w:rPr>
                <w:rFonts w:ascii="Times New Roman" w:hAnsi="Times New Roman" w:cs="Times New Roman"/>
                <w:b/>
                <w:sz w:val="16"/>
                <w:szCs w:val="16"/>
              </w:rPr>
            </w:pPr>
          </w:p>
          <w:p w14:paraId="0E20BB34" w14:textId="77777777" w:rsidR="005F4C5D" w:rsidRPr="00D666CC" w:rsidRDefault="005F4C5D" w:rsidP="005F4C5D">
            <w:pPr>
              <w:pStyle w:val="TableParagraph"/>
              <w:rPr>
                <w:rFonts w:ascii="Times New Roman" w:hAnsi="Times New Roman" w:cs="Times New Roman"/>
                <w:b/>
                <w:sz w:val="16"/>
                <w:szCs w:val="16"/>
              </w:rPr>
            </w:pPr>
          </w:p>
          <w:p w14:paraId="18BA84D2" w14:textId="77777777" w:rsidR="005F4C5D" w:rsidRPr="00D666CC" w:rsidRDefault="005F4C5D" w:rsidP="005F4C5D">
            <w:pPr>
              <w:pStyle w:val="TableParagraph"/>
              <w:rPr>
                <w:rFonts w:ascii="Times New Roman" w:hAnsi="Times New Roman" w:cs="Times New Roman"/>
                <w:b/>
                <w:sz w:val="16"/>
                <w:szCs w:val="16"/>
              </w:rPr>
            </w:pPr>
          </w:p>
          <w:p w14:paraId="46863857" w14:textId="77777777" w:rsidR="005F4C5D" w:rsidRPr="00D666CC" w:rsidRDefault="005F4C5D" w:rsidP="005F4C5D">
            <w:pPr>
              <w:pStyle w:val="TableParagraph"/>
              <w:rPr>
                <w:rFonts w:ascii="Times New Roman" w:hAnsi="Times New Roman" w:cs="Times New Roman"/>
                <w:b/>
                <w:sz w:val="16"/>
                <w:szCs w:val="16"/>
              </w:rPr>
            </w:pPr>
          </w:p>
          <w:p w14:paraId="262C4975" w14:textId="77777777" w:rsidR="005F4C5D" w:rsidRPr="00D666CC" w:rsidRDefault="005F4C5D" w:rsidP="005F4C5D">
            <w:pPr>
              <w:pStyle w:val="TableParagraph"/>
              <w:rPr>
                <w:rFonts w:ascii="Times New Roman" w:hAnsi="Times New Roman" w:cs="Times New Roman"/>
                <w:b/>
                <w:sz w:val="16"/>
                <w:szCs w:val="16"/>
              </w:rPr>
            </w:pPr>
          </w:p>
          <w:p w14:paraId="0C0ADDE8" w14:textId="77777777" w:rsidR="005F4C5D" w:rsidRPr="00D666CC" w:rsidRDefault="005F4C5D" w:rsidP="005F4C5D">
            <w:pPr>
              <w:pStyle w:val="TableParagraph"/>
              <w:rPr>
                <w:rFonts w:ascii="Times New Roman" w:hAnsi="Times New Roman" w:cs="Times New Roman"/>
                <w:b/>
                <w:sz w:val="16"/>
                <w:szCs w:val="16"/>
              </w:rPr>
            </w:pPr>
          </w:p>
          <w:p w14:paraId="17EFBCF0" w14:textId="77777777" w:rsidR="005F4C5D" w:rsidRPr="00D666CC" w:rsidRDefault="005F4C5D" w:rsidP="005F4C5D">
            <w:pPr>
              <w:pStyle w:val="TableParagraph"/>
              <w:spacing w:before="177"/>
              <w:rPr>
                <w:rFonts w:ascii="Times New Roman" w:hAnsi="Times New Roman" w:cs="Times New Roman"/>
                <w:b/>
                <w:sz w:val="16"/>
                <w:szCs w:val="16"/>
              </w:rPr>
            </w:pPr>
          </w:p>
          <w:p w14:paraId="63300ABE"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3.446,52</w:t>
            </w:r>
          </w:p>
        </w:tc>
        <w:tc>
          <w:tcPr>
            <w:tcW w:w="662" w:type="pct"/>
          </w:tcPr>
          <w:p w14:paraId="451906C5" w14:textId="77777777" w:rsidR="005F4C5D" w:rsidRPr="00D666CC" w:rsidRDefault="005F4C5D" w:rsidP="005F4C5D">
            <w:pPr>
              <w:pStyle w:val="TableParagraph"/>
              <w:rPr>
                <w:rFonts w:ascii="Times New Roman" w:hAnsi="Times New Roman" w:cs="Times New Roman"/>
                <w:b/>
                <w:sz w:val="16"/>
                <w:szCs w:val="16"/>
              </w:rPr>
            </w:pPr>
          </w:p>
          <w:p w14:paraId="6C25950C" w14:textId="77777777" w:rsidR="005F4C5D" w:rsidRPr="00D666CC" w:rsidRDefault="005F4C5D" w:rsidP="005F4C5D">
            <w:pPr>
              <w:pStyle w:val="TableParagraph"/>
              <w:rPr>
                <w:rFonts w:ascii="Times New Roman" w:hAnsi="Times New Roman" w:cs="Times New Roman"/>
                <w:b/>
                <w:sz w:val="16"/>
                <w:szCs w:val="16"/>
              </w:rPr>
            </w:pPr>
          </w:p>
          <w:p w14:paraId="78D3D342" w14:textId="77777777" w:rsidR="005F4C5D" w:rsidRPr="00D666CC" w:rsidRDefault="005F4C5D" w:rsidP="005F4C5D">
            <w:pPr>
              <w:pStyle w:val="TableParagraph"/>
              <w:rPr>
                <w:rFonts w:ascii="Times New Roman" w:hAnsi="Times New Roman" w:cs="Times New Roman"/>
                <w:b/>
                <w:sz w:val="16"/>
                <w:szCs w:val="16"/>
              </w:rPr>
            </w:pPr>
          </w:p>
          <w:p w14:paraId="715C8C60" w14:textId="77777777" w:rsidR="005F4C5D" w:rsidRPr="00D666CC" w:rsidRDefault="005F4C5D" w:rsidP="005F4C5D">
            <w:pPr>
              <w:pStyle w:val="TableParagraph"/>
              <w:rPr>
                <w:rFonts w:ascii="Times New Roman" w:hAnsi="Times New Roman" w:cs="Times New Roman"/>
                <w:b/>
                <w:sz w:val="16"/>
                <w:szCs w:val="16"/>
              </w:rPr>
            </w:pPr>
          </w:p>
          <w:p w14:paraId="06823364" w14:textId="77777777" w:rsidR="005F4C5D" w:rsidRPr="00D666CC" w:rsidRDefault="005F4C5D" w:rsidP="005F4C5D">
            <w:pPr>
              <w:pStyle w:val="TableParagraph"/>
              <w:rPr>
                <w:rFonts w:ascii="Times New Roman" w:hAnsi="Times New Roman" w:cs="Times New Roman"/>
                <w:b/>
                <w:sz w:val="16"/>
                <w:szCs w:val="16"/>
              </w:rPr>
            </w:pPr>
          </w:p>
          <w:p w14:paraId="4BFA4830" w14:textId="77777777" w:rsidR="005F4C5D" w:rsidRPr="00D666CC" w:rsidRDefault="005F4C5D" w:rsidP="005F4C5D">
            <w:pPr>
              <w:pStyle w:val="TableParagraph"/>
              <w:rPr>
                <w:rFonts w:ascii="Times New Roman" w:hAnsi="Times New Roman" w:cs="Times New Roman"/>
                <w:b/>
                <w:sz w:val="16"/>
                <w:szCs w:val="16"/>
              </w:rPr>
            </w:pPr>
          </w:p>
          <w:p w14:paraId="5BB03081" w14:textId="77777777" w:rsidR="005F4C5D" w:rsidRPr="00D666CC" w:rsidRDefault="005F4C5D" w:rsidP="005F4C5D">
            <w:pPr>
              <w:pStyle w:val="TableParagraph"/>
              <w:rPr>
                <w:rFonts w:ascii="Times New Roman" w:hAnsi="Times New Roman" w:cs="Times New Roman"/>
                <w:b/>
                <w:sz w:val="16"/>
                <w:szCs w:val="16"/>
              </w:rPr>
            </w:pPr>
          </w:p>
          <w:p w14:paraId="1141A141" w14:textId="77777777" w:rsidR="005F4C5D" w:rsidRPr="00D666CC" w:rsidRDefault="005F4C5D" w:rsidP="005F4C5D">
            <w:pPr>
              <w:pStyle w:val="TableParagraph"/>
              <w:rPr>
                <w:rFonts w:ascii="Times New Roman" w:hAnsi="Times New Roman" w:cs="Times New Roman"/>
                <w:b/>
                <w:sz w:val="16"/>
                <w:szCs w:val="16"/>
              </w:rPr>
            </w:pPr>
          </w:p>
          <w:p w14:paraId="1DD3ECAB" w14:textId="77777777" w:rsidR="005F4C5D" w:rsidRPr="00D666CC" w:rsidRDefault="005F4C5D" w:rsidP="005F4C5D">
            <w:pPr>
              <w:pStyle w:val="TableParagraph"/>
              <w:spacing w:before="177"/>
              <w:rPr>
                <w:rFonts w:ascii="Times New Roman" w:hAnsi="Times New Roman" w:cs="Times New Roman"/>
                <w:b/>
                <w:sz w:val="16"/>
                <w:szCs w:val="16"/>
              </w:rPr>
            </w:pPr>
          </w:p>
          <w:p w14:paraId="662B1C7C" w14:textId="77777777" w:rsidR="005F4C5D" w:rsidRPr="00D666CC" w:rsidRDefault="005F4C5D" w:rsidP="005F4C5D">
            <w:pPr>
              <w:pStyle w:val="TableParagraph"/>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13.786,08</w:t>
            </w:r>
          </w:p>
        </w:tc>
      </w:tr>
      <w:tr w:rsidR="005F4C5D" w:rsidRPr="00D666CC" w14:paraId="0EBABBB8" w14:textId="77777777" w:rsidTr="005F4C5D">
        <w:tblPrEx>
          <w:tblLook w:val="04A0" w:firstRow="1" w:lastRow="0" w:firstColumn="1" w:lastColumn="0" w:noHBand="0" w:noVBand="1"/>
        </w:tblPrEx>
        <w:trPr>
          <w:trHeight w:val="2208"/>
        </w:trPr>
        <w:tc>
          <w:tcPr>
            <w:tcW w:w="294" w:type="pct"/>
          </w:tcPr>
          <w:p w14:paraId="0F9DE633" w14:textId="77777777" w:rsidR="005F4C5D" w:rsidRPr="00D666CC" w:rsidRDefault="005F4C5D" w:rsidP="005F4C5D">
            <w:pPr>
              <w:pStyle w:val="TableParagraph"/>
              <w:rPr>
                <w:rFonts w:ascii="Times New Roman" w:hAnsi="Times New Roman" w:cs="Times New Roman"/>
                <w:b/>
                <w:sz w:val="16"/>
                <w:szCs w:val="16"/>
              </w:rPr>
            </w:pPr>
          </w:p>
          <w:p w14:paraId="3794F477" w14:textId="77777777" w:rsidR="005F4C5D" w:rsidRPr="00D666CC" w:rsidRDefault="005F4C5D" w:rsidP="005F4C5D">
            <w:pPr>
              <w:pStyle w:val="TableParagraph"/>
              <w:rPr>
                <w:rFonts w:ascii="Times New Roman" w:hAnsi="Times New Roman" w:cs="Times New Roman"/>
                <w:b/>
                <w:sz w:val="16"/>
                <w:szCs w:val="16"/>
              </w:rPr>
            </w:pPr>
          </w:p>
          <w:p w14:paraId="68734D13" w14:textId="77777777" w:rsidR="005F4C5D" w:rsidRPr="00D666CC" w:rsidRDefault="005F4C5D" w:rsidP="005F4C5D">
            <w:pPr>
              <w:pStyle w:val="TableParagraph"/>
              <w:rPr>
                <w:rFonts w:ascii="Times New Roman" w:hAnsi="Times New Roman" w:cs="Times New Roman"/>
                <w:b/>
                <w:sz w:val="16"/>
                <w:szCs w:val="16"/>
              </w:rPr>
            </w:pPr>
          </w:p>
          <w:p w14:paraId="2A60B58F" w14:textId="77777777" w:rsidR="005F4C5D" w:rsidRPr="00D666CC" w:rsidRDefault="005F4C5D" w:rsidP="005F4C5D">
            <w:pPr>
              <w:pStyle w:val="TableParagraph"/>
              <w:rPr>
                <w:rFonts w:ascii="Times New Roman" w:hAnsi="Times New Roman" w:cs="Times New Roman"/>
                <w:b/>
                <w:sz w:val="16"/>
                <w:szCs w:val="16"/>
              </w:rPr>
            </w:pPr>
          </w:p>
          <w:p w14:paraId="5B21F8C1" w14:textId="77777777" w:rsidR="005F4C5D" w:rsidRPr="00D666CC" w:rsidRDefault="005F4C5D" w:rsidP="005F4C5D">
            <w:pPr>
              <w:pStyle w:val="TableParagraph"/>
              <w:spacing w:before="87"/>
              <w:rPr>
                <w:rFonts w:ascii="Times New Roman" w:hAnsi="Times New Roman" w:cs="Times New Roman"/>
                <w:b/>
                <w:sz w:val="16"/>
                <w:szCs w:val="16"/>
              </w:rPr>
            </w:pPr>
          </w:p>
          <w:p w14:paraId="4150DABB"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25</w:t>
            </w:r>
          </w:p>
        </w:tc>
        <w:tc>
          <w:tcPr>
            <w:tcW w:w="493" w:type="pct"/>
          </w:tcPr>
          <w:p w14:paraId="55E410DF" w14:textId="77777777" w:rsidR="005F4C5D" w:rsidRPr="00D666CC" w:rsidRDefault="005F4C5D" w:rsidP="005F4C5D">
            <w:pPr>
              <w:pStyle w:val="TableParagraph"/>
              <w:rPr>
                <w:rFonts w:ascii="Times New Roman" w:hAnsi="Times New Roman" w:cs="Times New Roman"/>
                <w:b/>
                <w:sz w:val="16"/>
                <w:szCs w:val="16"/>
              </w:rPr>
            </w:pPr>
          </w:p>
          <w:p w14:paraId="29682C28" w14:textId="77777777" w:rsidR="005F4C5D" w:rsidRPr="00D666CC" w:rsidRDefault="005F4C5D" w:rsidP="005F4C5D">
            <w:pPr>
              <w:pStyle w:val="TableParagraph"/>
              <w:rPr>
                <w:rFonts w:ascii="Times New Roman" w:hAnsi="Times New Roman" w:cs="Times New Roman"/>
                <w:b/>
                <w:sz w:val="16"/>
                <w:szCs w:val="16"/>
              </w:rPr>
            </w:pPr>
          </w:p>
          <w:p w14:paraId="1C72B8A6" w14:textId="77777777" w:rsidR="005F4C5D" w:rsidRPr="00D666CC" w:rsidRDefault="005F4C5D" w:rsidP="005F4C5D">
            <w:pPr>
              <w:pStyle w:val="TableParagraph"/>
              <w:rPr>
                <w:rFonts w:ascii="Times New Roman" w:hAnsi="Times New Roman" w:cs="Times New Roman"/>
                <w:b/>
                <w:sz w:val="16"/>
                <w:szCs w:val="16"/>
              </w:rPr>
            </w:pPr>
          </w:p>
          <w:p w14:paraId="78228208" w14:textId="77777777" w:rsidR="005F4C5D" w:rsidRPr="00D666CC" w:rsidRDefault="005F4C5D" w:rsidP="005F4C5D">
            <w:pPr>
              <w:pStyle w:val="TableParagraph"/>
              <w:rPr>
                <w:rFonts w:ascii="Times New Roman" w:hAnsi="Times New Roman" w:cs="Times New Roman"/>
                <w:b/>
                <w:sz w:val="16"/>
                <w:szCs w:val="16"/>
              </w:rPr>
            </w:pPr>
          </w:p>
          <w:p w14:paraId="5EE362EB" w14:textId="77777777" w:rsidR="005F4C5D" w:rsidRPr="00D666CC" w:rsidRDefault="005F4C5D" w:rsidP="005F4C5D">
            <w:pPr>
              <w:pStyle w:val="TableParagraph"/>
              <w:spacing w:before="87"/>
              <w:rPr>
                <w:rFonts w:ascii="Times New Roman" w:hAnsi="Times New Roman" w:cs="Times New Roman"/>
                <w:b/>
                <w:sz w:val="16"/>
                <w:szCs w:val="16"/>
              </w:rPr>
            </w:pPr>
          </w:p>
          <w:p w14:paraId="5456AE82"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474634</w:t>
            </w:r>
          </w:p>
        </w:tc>
        <w:tc>
          <w:tcPr>
            <w:tcW w:w="2314" w:type="pct"/>
          </w:tcPr>
          <w:p w14:paraId="1C71829A" w14:textId="77777777" w:rsidR="005F4C5D" w:rsidRPr="00D666CC" w:rsidRDefault="005F4C5D" w:rsidP="005F4C5D">
            <w:pPr>
              <w:pStyle w:val="TableParagraph"/>
              <w:ind w:left="72" w:right="55"/>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FEMORAL,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DE PONTA: PONTA RETA, MATERIAL: POLÍMERO (PODE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SER POLIURETANO OU PVC). COMPONENTE 1: COM</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DISPOSITIVO PARA FIXAÇÃO, HASTE: HASTE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18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DE CONECTOR: CONECTOR 3/8 POL,</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COMPONENTE 2: COM SISTEMA INTRODUTOR,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ESTERILIDADE: ESTÉRIL, USO: ÚNICO. </w:t>
            </w:r>
            <w:r w:rsidRPr="00D666CC">
              <w:rPr>
                <w:rFonts w:ascii="Times New Roman" w:hAnsi="Times New Roman" w:cs="Times New Roman"/>
                <w:b/>
                <w:sz w:val="16"/>
                <w:szCs w:val="16"/>
              </w:rPr>
              <w:t>INFORMAÇÕES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ADICIONAIS: O CONJUNTO DEVE SER APIROGÊNICO,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ATÓXICO E</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ESTÉRIL. 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EMBALAGEM</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É INDIVIDUAL</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ÍNTEGRA,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PERMITINDO</w:t>
            </w:r>
            <w:r w:rsidRPr="00D666CC">
              <w:rPr>
                <w:rFonts w:ascii="Times New Roman" w:hAnsi="Times New Roman" w:cs="Times New Roman"/>
                <w:b/>
                <w:spacing w:val="47"/>
                <w:sz w:val="16"/>
                <w:szCs w:val="16"/>
              </w:rPr>
              <w:t xml:space="preserve"> </w:t>
            </w:r>
            <w:r w:rsidRPr="00D666CC">
              <w:rPr>
                <w:rFonts w:ascii="Times New Roman" w:hAnsi="Times New Roman" w:cs="Times New Roman"/>
                <w:b/>
                <w:sz w:val="16"/>
                <w:szCs w:val="16"/>
              </w:rPr>
              <w:t>SUA</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ABERTURA</w:t>
            </w:r>
            <w:r w:rsidRPr="00D666CC">
              <w:rPr>
                <w:rFonts w:ascii="Times New Roman" w:hAnsi="Times New Roman" w:cs="Times New Roman"/>
                <w:b/>
                <w:spacing w:val="3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47"/>
                <w:sz w:val="16"/>
                <w:szCs w:val="16"/>
              </w:rPr>
              <w:t xml:space="preserve"> </w:t>
            </w:r>
            <w:r w:rsidRPr="00D666CC">
              <w:rPr>
                <w:rFonts w:ascii="Times New Roman" w:hAnsi="Times New Roman" w:cs="Times New Roman"/>
                <w:b/>
                <w:spacing w:val="-4"/>
                <w:sz w:val="16"/>
                <w:szCs w:val="16"/>
              </w:rPr>
              <w:t>FORMA</w:t>
            </w:r>
          </w:p>
          <w:p w14:paraId="49AC0B76" w14:textId="77777777" w:rsidR="005F4C5D" w:rsidRPr="00D666CC" w:rsidRDefault="005F4C5D" w:rsidP="005F4C5D">
            <w:pPr>
              <w:pStyle w:val="TableParagraph"/>
              <w:spacing w:before="1"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ASSÉPTICA.</w:t>
            </w:r>
            <w:r w:rsidRPr="00D666CC">
              <w:rPr>
                <w:rFonts w:ascii="Times New Roman" w:hAnsi="Times New Roman" w:cs="Times New Roman"/>
                <w:b/>
                <w:spacing w:val="26"/>
                <w:sz w:val="16"/>
                <w:szCs w:val="16"/>
              </w:rPr>
              <w:t xml:space="preserve"> </w:t>
            </w:r>
            <w:r w:rsidRPr="00D666CC">
              <w:rPr>
                <w:rFonts w:ascii="Times New Roman" w:hAnsi="Times New Roman" w:cs="Times New Roman"/>
                <w:b/>
                <w:sz w:val="16"/>
                <w:szCs w:val="16"/>
              </w:rPr>
              <w:t>EXTERNAMENTE,</w:t>
            </w:r>
            <w:r w:rsidRPr="00D666CC">
              <w:rPr>
                <w:rFonts w:ascii="Times New Roman" w:hAnsi="Times New Roman" w:cs="Times New Roman"/>
                <w:b/>
                <w:spacing w:val="26"/>
                <w:sz w:val="16"/>
                <w:szCs w:val="16"/>
              </w:rPr>
              <w:t xml:space="preserve"> </w:t>
            </w:r>
            <w:r w:rsidRPr="00D666CC">
              <w:rPr>
                <w:rFonts w:ascii="Times New Roman" w:hAnsi="Times New Roman" w:cs="Times New Roman"/>
                <w:b/>
                <w:sz w:val="16"/>
                <w:szCs w:val="16"/>
              </w:rPr>
              <w:t>DEVE</w:t>
            </w:r>
            <w:r w:rsidRPr="00D666CC">
              <w:rPr>
                <w:rFonts w:ascii="Times New Roman" w:hAnsi="Times New Roman" w:cs="Times New Roman"/>
                <w:b/>
                <w:spacing w:val="27"/>
                <w:sz w:val="16"/>
                <w:szCs w:val="16"/>
              </w:rPr>
              <w:t xml:space="preserve"> </w:t>
            </w:r>
            <w:r w:rsidRPr="00D666CC">
              <w:rPr>
                <w:rFonts w:ascii="Times New Roman" w:hAnsi="Times New Roman" w:cs="Times New Roman"/>
                <w:b/>
                <w:sz w:val="16"/>
                <w:szCs w:val="16"/>
              </w:rPr>
              <w:t>CONTER</w:t>
            </w:r>
            <w:r w:rsidRPr="00D666CC">
              <w:rPr>
                <w:rFonts w:ascii="Times New Roman" w:hAnsi="Times New Roman" w:cs="Times New Roman"/>
                <w:b/>
                <w:spacing w:val="23"/>
                <w:sz w:val="16"/>
                <w:szCs w:val="16"/>
              </w:rPr>
              <w:t xml:space="preserve"> </w:t>
            </w:r>
            <w:r w:rsidRPr="00D666CC">
              <w:rPr>
                <w:rFonts w:ascii="Times New Roman" w:hAnsi="Times New Roman" w:cs="Times New Roman"/>
                <w:b/>
                <w:spacing w:val="-4"/>
                <w:sz w:val="16"/>
                <w:szCs w:val="16"/>
              </w:rPr>
              <w:t>DADOS</w:t>
            </w:r>
          </w:p>
        </w:tc>
        <w:tc>
          <w:tcPr>
            <w:tcW w:w="259" w:type="pct"/>
          </w:tcPr>
          <w:p w14:paraId="68408C93" w14:textId="77777777" w:rsidR="005F4C5D" w:rsidRPr="00D666CC" w:rsidRDefault="005F4C5D" w:rsidP="005F4C5D">
            <w:pPr>
              <w:pStyle w:val="TableParagraph"/>
              <w:rPr>
                <w:rFonts w:ascii="Times New Roman" w:hAnsi="Times New Roman" w:cs="Times New Roman"/>
                <w:b/>
                <w:sz w:val="16"/>
                <w:szCs w:val="16"/>
              </w:rPr>
            </w:pPr>
          </w:p>
          <w:p w14:paraId="0F5DD406" w14:textId="77777777" w:rsidR="005F4C5D" w:rsidRPr="00D666CC" w:rsidRDefault="005F4C5D" w:rsidP="005F4C5D">
            <w:pPr>
              <w:pStyle w:val="TableParagraph"/>
              <w:rPr>
                <w:rFonts w:ascii="Times New Roman" w:hAnsi="Times New Roman" w:cs="Times New Roman"/>
                <w:b/>
                <w:sz w:val="16"/>
                <w:szCs w:val="16"/>
              </w:rPr>
            </w:pPr>
          </w:p>
          <w:p w14:paraId="1D9B9DE2" w14:textId="77777777" w:rsidR="005F4C5D" w:rsidRPr="00D666CC" w:rsidRDefault="005F4C5D" w:rsidP="005F4C5D">
            <w:pPr>
              <w:pStyle w:val="TableParagraph"/>
              <w:rPr>
                <w:rFonts w:ascii="Times New Roman" w:hAnsi="Times New Roman" w:cs="Times New Roman"/>
                <w:b/>
                <w:sz w:val="16"/>
                <w:szCs w:val="16"/>
              </w:rPr>
            </w:pPr>
          </w:p>
          <w:p w14:paraId="7604A750" w14:textId="77777777" w:rsidR="005F4C5D" w:rsidRPr="00D666CC" w:rsidRDefault="005F4C5D" w:rsidP="005F4C5D">
            <w:pPr>
              <w:pStyle w:val="TableParagraph"/>
              <w:rPr>
                <w:rFonts w:ascii="Times New Roman" w:hAnsi="Times New Roman" w:cs="Times New Roman"/>
                <w:b/>
                <w:sz w:val="16"/>
                <w:szCs w:val="16"/>
              </w:rPr>
            </w:pPr>
          </w:p>
          <w:p w14:paraId="2B939B74" w14:textId="77777777" w:rsidR="005F4C5D" w:rsidRPr="00D666CC" w:rsidRDefault="005F4C5D" w:rsidP="005F4C5D">
            <w:pPr>
              <w:pStyle w:val="TableParagraph"/>
              <w:rPr>
                <w:rFonts w:ascii="Times New Roman" w:hAnsi="Times New Roman" w:cs="Times New Roman"/>
                <w:b/>
                <w:sz w:val="16"/>
                <w:szCs w:val="16"/>
              </w:rPr>
            </w:pPr>
          </w:p>
          <w:p w14:paraId="58BF807D" w14:textId="77777777" w:rsidR="005F4C5D" w:rsidRPr="00D666CC" w:rsidRDefault="005F4C5D" w:rsidP="005F4C5D">
            <w:pPr>
              <w:pStyle w:val="TableParagraph"/>
              <w:rPr>
                <w:rFonts w:ascii="Times New Roman" w:hAnsi="Times New Roman" w:cs="Times New Roman"/>
                <w:b/>
                <w:sz w:val="16"/>
                <w:szCs w:val="16"/>
              </w:rPr>
            </w:pPr>
          </w:p>
          <w:p w14:paraId="45B122F6" w14:textId="77777777" w:rsidR="005F4C5D" w:rsidRPr="00D666CC" w:rsidRDefault="005F4C5D" w:rsidP="005F4C5D">
            <w:pPr>
              <w:pStyle w:val="TableParagraph"/>
              <w:rPr>
                <w:rFonts w:ascii="Times New Roman" w:hAnsi="Times New Roman" w:cs="Times New Roman"/>
                <w:b/>
                <w:sz w:val="16"/>
                <w:szCs w:val="16"/>
              </w:rPr>
            </w:pPr>
          </w:p>
          <w:p w14:paraId="37971242" w14:textId="77777777" w:rsidR="005F4C5D" w:rsidRPr="00D666CC" w:rsidRDefault="005F4C5D" w:rsidP="005F4C5D">
            <w:pPr>
              <w:pStyle w:val="TableParagraph"/>
              <w:spacing w:before="179"/>
              <w:rPr>
                <w:rFonts w:ascii="Times New Roman" w:hAnsi="Times New Roman" w:cs="Times New Roman"/>
                <w:b/>
                <w:sz w:val="16"/>
                <w:szCs w:val="16"/>
              </w:rPr>
            </w:pPr>
          </w:p>
          <w:p w14:paraId="39A42E1E"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6A89FAF4" w14:textId="77777777" w:rsidR="005F4C5D" w:rsidRPr="00D666CC" w:rsidRDefault="005F4C5D" w:rsidP="005F4C5D">
            <w:pPr>
              <w:pStyle w:val="TableParagraph"/>
              <w:rPr>
                <w:rFonts w:ascii="Times New Roman" w:hAnsi="Times New Roman" w:cs="Times New Roman"/>
                <w:b/>
                <w:sz w:val="16"/>
                <w:szCs w:val="16"/>
              </w:rPr>
            </w:pPr>
          </w:p>
          <w:p w14:paraId="4A6D5C79" w14:textId="77777777" w:rsidR="005F4C5D" w:rsidRPr="00D666CC" w:rsidRDefault="005F4C5D" w:rsidP="005F4C5D">
            <w:pPr>
              <w:pStyle w:val="TableParagraph"/>
              <w:rPr>
                <w:rFonts w:ascii="Times New Roman" w:hAnsi="Times New Roman" w:cs="Times New Roman"/>
                <w:b/>
                <w:sz w:val="16"/>
                <w:szCs w:val="16"/>
              </w:rPr>
            </w:pPr>
          </w:p>
          <w:p w14:paraId="60817522" w14:textId="77777777" w:rsidR="005F4C5D" w:rsidRPr="00D666CC" w:rsidRDefault="005F4C5D" w:rsidP="005F4C5D">
            <w:pPr>
              <w:pStyle w:val="TableParagraph"/>
              <w:rPr>
                <w:rFonts w:ascii="Times New Roman" w:hAnsi="Times New Roman" w:cs="Times New Roman"/>
                <w:b/>
                <w:sz w:val="16"/>
                <w:szCs w:val="16"/>
              </w:rPr>
            </w:pPr>
          </w:p>
          <w:p w14:paraId="617777C2" w14:textId="77777777" w:rsidR="005F4C5D" w:rsidRPr="00D666CC" w:rsidRDefault="005F4C5D" w:rsidP="005F4C5D">
            <w:pPr>
              <w:pStyle w:val="TableParagraph"/>
              <w:rPr>
                <w:rFonts w:ascii="Times New Roman" w:hAnsi="Times New Roman" w:cs="Times New Roman"/>
                <w:b/>
                <w:sz w:val="16"/>
                <w:szCs w:val="16"/>
              </w:rPr>
            </w:pPr>
          </w:p>
          <w:p w14:paraId="3F3A4896" w14:textId="77777777" w:rsidR="005F4C5D" w:rsidRPr="00D666CC" w:rsidRDefault="005F4C5D" w:rsidP="005F4C5D">
            <w:pPr>
              <w:pStyle w:val="TableParagraph"/>
              <w:rPr>
                <w:rFonts w:ascii="Times New Roman" w:hAnsi="Times New Roman" w:cs="Times New Roman"/>
                <w:b/>
                <w:sz w:val="16"/>
                <w:szCs w:val="16"/>
              </w:rPr>
            </w:pPr>
          </w:p>
          <w:p w14:paraId="39FF66AD" w14:textId="77777777" w:rsidR="005F4C5D" w:rsidRPr="00D666CC" w:rsidRDefault="005F4C5D" w:rsidP="005F4C5D">
            <w:pPr>
              <w:pStyle w:val="TableParagraph"/>
              <w:rPr>
                <w:rFonts w:ascii="Times New Roman" w:hAnsi="Times New Roman" w:cs="Times New Roman"/>
                <w:b/>
                <w:sz w:val="16"/>
                <w:szCs w:val="16"/>
              </w:rPr>
            </w:pPr>
          </w:p>
          <w:p w14:paraId="1612DFEE" w14:textId="77777777" w:rsidR="005F4C5D" w:rsidRPr="00D666CC" w:rsidRDefault="005F4C5D" w:rsidP="005F4C5D">
            <w:pPr>
              <w:pStyle w:val="TableParagraph"/>
              <w:rPr>
                <w:rFonts w:ascii="Times New Roman" w:hAnsi="Times New Roman" w:cs="Times New Roman"/>
                <w:b/>
                <w:sz w:val="16"/>
                <w:szCs w:val="16"/>
              </w:rPr>
            </w:pPr>
          </w:p>
          <w:p w14:paraId="6D256235" w14:textId="77777777" w:rsidR="005F4C5D" w:rsidRPr="00D666CC" w:rsidRDefault="005F4C5D" w:rsidP="005F4C5D">
            <w:pPr>
              <w:pStyle w:val="TableParagraph"/>
              <w:spacing w:before="179"/>
              <w:rPr>
                <w:rFonts w:ascii="Times New Roman" w:hAnsi="Times New Roman" w:cs="Times New Roman"/>
                <w:b/>
                <w:sz w:val="16"/>
                <w:szCs w:val="16"/>
              </w:rPr>
            </w:pPr>
          </w:p>
          <w:p w14:paraId="4E3586A9"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06</w:t>
            </w:r>
          </w:p>
        </w:tc>
        <w:tc>
          <w:tcPr>
            <w:tcW w:w="585" w:type="pct"/>
          </w:tcPr>
          <w:p w14:paraId="767BE186" w14:textId="77777777" w:rsidR="005F4C5D" w:rsidRPr="00D666CC" w:rsidRDefault="005F4C5D" w:rsidP="005F4C5D">
            <w:pPr>
              <w:pStyle w:val="TableParagraph"/>
              <w:rPr>
                <w:rFonts w:ascii="Times New Roman" w:hAnsi="Times New Roman" w:cs="Times New Roman"/>
                <w:b/>
                <w:sz w:val="16"/>
                <w:szCs w:val="16"/>
              </w:rPr>
            </w:pPr>
          </w:p>
          <w:p w14:paraId="0987D39C" w14:textId="77777777" w:rsidR="005F4C5D" w:rsidRPr="00D666CC" w:rsidRDefault="005F4C5D" w:rsidP="005F4C5D">
            <w:pPr>
              <w:pStyle w:val="TableParagraph"/>
              <w:rPr>
                <w:rFonts w:ascii="Times New Roman" w:hAnsi="Times New Roman" w:cs="Times New Roman"/>
                <w:b/>
                <w:sz w:val="16"/>
                <w:szCs w:val="16"/>
              </w:rPr>
            </w:pPr>
          </w:p>
          <w:p w14:paraId="3ACDB9F3" w14:textId="77777777" w:rsidR="005F4C5D" w:rsidRPr="00D666CC" w:rsidRDefault="005F4C5D" w:rsidP="005F4C5D">
            <w:pPr>
              <w:pStyle w:val="TableParagraph"/>
              <w:rPr>
                <w:rFonts w:ascii="Times New Roman" w:hAnsi="Times New Roman" w:cs="Times New Roman"/>
                <w:b/>
                <w:sz w:val="16"/>
                <w:szCs w:val="16"/>
              </w:rPr>
            </w:pPr>
          </w:p>
          <w:p w14:paraId="0163748D" w14:textId="77777777" w:rsidR="005F4C5D" w:rsidRPr="00D666CC" w:rsidRDefault="005F4C5D" w:rsidP="005F4C5D">
            <w:pPr>
              <w:pStyle w:val="TableParagraph"/>
              <w:rPr>
                <w:rFonts w:ascii="Times New Roman" w:hAnsi="Times New Roman" w:cs="Times New Roman"/>
                <w:b/>
                <w:sz w:val="16"/>
                <w:szCs w:val="16"/>
              </w:rPr>
            </w:pPr>
          </w:p>
          <w:p w14:paraId="5F7AED75" w14:textId="77777777" w:rsidR="005F4C5D" w:rsidRPr="00D666CC" w:rsidRDefault="005F4C5D" w:rsidP="005F4C5D">
            <w:pPr>
              <w:pStyle w:val="TableParagraph"/>
              <w:rPr>
                <w:rFonts w:ascii="Times New Roman" w:hAnsi="Times New Roman" w:cs="Times New Roman"/>
                <w:b/>
                <w:sz w:val="16"/>
                <w:szCs w:val="16"/>
              </w:rPr>
            </w:pPr>
          </w:p>
          <w:p w14:paraId="09F4901A" w14:textId="77777777" w:rsidR="005F4C5D" w:rsidRPr="00D666CC" w:rsidRDefault="005F4C5D" w:rsidP="005F4C5D">
            <w:pPr>
              <w:pStyle w:val="TableParagraph"/>
              <w:rPr>
                <w:rFonts w:ascii="Times New Roman" w:hAnsi="Times New Roman" w:cs="Times New Roman"/>
                <w:b/>
                <w:sz w:val="16"/>
                <w:szCs w:val="16"/>
              </w:rPr>
            </w:pPr>
          </w:p>
          <w:p w14:paraId="0648F849" w14:textId="77777777" w:rsidR="005F4C5D" w:rsidRPr="00D666CC" w:rsidRDefault="005F4C5D" w:rsidP="005F4C5D">
            <w:pPr>
              <w:pStyle w:val="TableParagraph"/>
              <w:rPr>
                <w:rFonts w:ascii="Times New Roman" w:hAnsi="Times New Roman" w:cs="Times New Roman"/>
                <w:b/>
                <w:sz w:val="16"/>
                <w:szCs w:val="16"/>
              </w:rPr>
            </w:pPr>
          </w:p>
          <w:p w14:paraId="3869BCE5" w14:textId="77777777" w:rsidR="005F4C5D" w:rsidRPr="00D666CC" w:rsidRDefault="005F4C5D" w:rsidP="005F4C5D">
            <w:pPr>
              <w:pStyle w:val="TableParagraph"/>
              <w:spacing w:before="179"/>
              <w:rPr>
                <w:rFonts w:ascii="Times New Roman" w:hAnsi="Times New Roman" w:cs="Times New Roman"/>
                <w:b/>
                <w:sz w:val="16"/>
                <w:szCs w:val="16"/>
              </w:rPr>
            </w:pPr>
          </w:p>
          <w:p w14:paraId="4B8075C2"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3.968,72</w:t>
            </w:r>
          </w:p>
        </w:tc>
        <w:tc>
          <w:tcPr>
            <w:tcW w:w="662" w:type="pct"/>
          </w:tcPr>
          <w:p w14:paraId="1A3261C7" w14:textId="77777777" w:rsidR="005F4C5D" w:rsidRPr="00D666CC" w:rsidRDefault="005F4C5D" w:rsidP="005F4C5D">
            <w:pPr>
              <w:pStyle w:val="TableParagraph"/>
              <w:rPr>
                <w:rFonts w:ascii="Times New Roman" w:hAnsi="Times New Roman" w:cs="Times New Roman"/>
                <w:b/>
                <w:sz w:val="16"/>
                <w:szCs w:val="16"/>
              </w:rPr>
            </w:pPr>
          </w:p>
          <w:p w14:paraId="19DDE204" w14:textId="77777777" w:rsidR="005F4C5D" w:rsidRPr="00D666CC" w:rsidRDefault="005F4C5D" w:rsidP="005F4C5D">
            <w:pPr>
              <w:pStyle w:val="TableParagraph"/>
              <w:rPr>
                <w:rFonts w:ascii="Times New Roman" w:hAnsi="Times New Roman" w:cs="Times New Roman"/>
                <w:b/>
                <w:sz w:val="16"/>
                <w:szCs w:val="16"/>
              </w:rPr>
            </w:pPr>
          </w:p>
          <w:p w14:paraId="70347B4F" w14:textId="77777777" w:rsidR="005F4C5D" w:rsidRPr="00D666CC" w:rsidRDefault="005F4C5D" w:rsidP="005F4C5D">
            <w:pPr>
              <w:pStyle w:val="TableParagraph"/>
              <w:rPr>
                <w:rFonts w:ascii="Times New Roman" w:hAnsi="Times New Roman" w:cs="Times New Roman"/>
                <w:b/>
                <w:sz w:val="16"/>
                <w:szCs w:val="16"/>
              </w:rPr>
            </w:pPr>
          </w:p>
          <w:p w14:paraId="286B66F5" w14:textId="77777777" w:rsidR="005F4C5D" w:rsidRPr="00D666CC" w:rsidRDefault="005F4C5D" w:rsidP="005F4C5D">
            <w:pPr>
              <w:pStyle w:val="TableParagraph"/>
              <w:rPr>
                <w:rFonts w:ascii="Times New Roman" w:hAnsi="Times New Roman" w:cs="Times New Roman"/>
                <w:b/>
                <w:sz w:val="16"/>
                <w:szCs w:val="16"/>
              </w:rPr>
            </w:pPr>
          </w:p>
          <w:p w14:paraId="3B599627" w14:textId="77777777" w:rsidR="005F4C5D" w:rsidRPr="00D666CC" w:rsidRDefault="005F4C5D" w:rsidP="005F4C5D">
            <w:pPr>
              <w:pStyle w:val="TableParagraph"/>
              <w:rPr>
                <w:rFonts w:ascii="Times New Roman" w:hAnsi="Times New Roman" w:cs="Times New Roman"/>
                <w:b/>
                <w:sz w:val="16"/>
                <w:szCs w:val="16"/>
              </w:rPr>
            </w:pPr>
          </w:p>
          <w:p w14:paraId="76E22524" w14:textId="77777777" w:rsidR="005F4C5D" w:rsidRPr="00D666CC" w:rsidRDefault="005F4C5D" w:rsidP="005F4C5D">
            <w:pPr>
              <w:pStyle w:val="TableParagraph"/>
              <w:rPr>
                <w:rFonts w:ascii="Times New Roman" w:hAnsi="Times New Roman" w:cs="Times New Roman"/>
                <w:b/>
                <w:sz w:val="16"/>
                <w:szCs w:val="16"/>
              </w:rPr>
            </w:pPr>
          </w:p>
          <w:p w14:paraId="5CB7C126" w14:textId="77777777" w:rsidR="005F4C5D" w:rsidRPr="00D666CC" w:rsidRDefault="005F4C5D" w:rsidP="005F4C5D">
            <w:pPr>
              <w:pStyle w:val="TableParagraph"/>
              <w:rPr>
                <w:rFonts w:ascii="Times New Roman" w:hAnsi="Times New Roman" w:cs="Times New Roman"/>
                <w:b/>
                <w:sz w:val="16"/>
                <w:szCs w:val="16"/>
              </w:rPr>
            </w:pPr>
          </w:p>
          <w:p w14:paraId="1079BE60" w14:textId="77777777" w:rsidR="005F4C5D" w:rsidRPr="00D666CC" w:rsidRDefault="005F4C5D" w:rsidP="005F4C5D">
            <w:pPr>
              <w:pStyle w:val="TableParagraph"/>
              <w:spacing w:before="179"/>
              <w:rPr>
                <w:rFonts w:ascii="Times New Roman" w:hAnsi="Times New Roman" w:cs="Times New Roman"/>
                <w:b/>
                <w:sz w:val="16"/>
                <w:szCs w:val="16"/>
              </w:rPr>
            </w:pPr>
          </w:p>
          <w:p w14:paraId="29892E1C" w14:textId="77777777" w:rsidR="005F4C5D" w:rsidRPr="00D666CC" w:rsidRDefault="005F4C5D" w:rsidP="005F4C5D">
            <w:pPr>
              <w:pStyle w:val="TableParagraph"/>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23.812,32</w:t>
            </w:r>
          </w:p>
        </w:tc>
      </w:tr>
      <w:tr w:rsidR="005F4C5D" w:rsidRPr="00D666CC" w14:paraId="08639794" w14:textId="77777777" w:rsidTr="005F4C5D">
        <w:tblPrEx>
          <w:tblLook w:val="04A0" w:firstRow="1" w:lastRow="0" w:firstColumn="1" w:lastColumn="0" w:noHBand="0" w:noVBand="1"/>
        </w:tblPrEx>
        <w:trPr>
          <w:trHeight w:val="921"/>
        </w:trPr>
        <w:tc>
          <w:tcPr>
            <w:tcW w:w="294" w:type="pct"/>
          </w:tcPr>
          <w:p w14:paraId="2CC049A0" w14:textId="77777777" w:rsidR="005F4C5D" w:rsidRPr="00D666CC" w:rsidRDefault="005F4C5D" w:rsidP="005F4C5D">
            <w:pPr>
              <w:pStyle w:val="TableParagraph"/>
              <w:rPr>
                <w:rFonts w:ascii="Times New Roman" w:hAnsi="Times New Roman" w:cs="Times New Roman"/>
                <w:sz w:val="16"/>
                <w:szCs w:val="16"/>
              </w:rPr>
            </w:pPr>
          </w:p>
        </w:tc>
        <w:tc>
          <w:tcPr>
            <w:tcW w:w="493" w:type="pct"/>
          </w:tcPr>
          <w:p w14:paraId="67D55969" w14:textId="77777777" w:rsidR="005F4C5D" w:rsidRPr="00D666CC" w:rsidRDefault="005F4C5D" w:rsidP="005F4C5D">
            <w:pPr>
              <w:pStyle w:val="TableParagraph"/>
              <w:rPr>
                <w:rFonts w:ascii="Times New Roman" w:hAnsi="Times New Roman" w:cs="Times New Roman"/>
                <w:sz w:val="16"/>
                <w:szCs w:val="16"/>
              </w:rPr>
            </w:pPr>
          </w:p>
        </w:tc>
        <w:tc>
          <w:tcPr>
            <w:tcW w:w="2314" w:type="pct"/>
          </w:tcPr>
          <w:p w14:paraId="7ED40C9F" w14:textId="77777777" w:rsidR="005F4C5D" w:rsidRPr="00D666CC" w:rsidRDefault="005F4C5D" w:rsidP="005F4C5D">
            <w:pPr>
              <w:pStyle w:val="TableParagraph"/>
              <w:ind w:left="72" w:right="56"/>
              <w:jc w:val="both"/>
              <w:rPr>
                <w:rFonts w:ascii="Times New Roman" w:hAnsi="Times New Roman" w:cs="Times New Roman"/>
                <w:b/>
                <w:sz w:val="16"/>
                <w:szCs w:val="16"/>
              </w:rPr>
            </w:pPr>
            <w:r w:rsidRPr="00D666CC">
              <w:rPr>
                <w:rFonts w:ascii="Times New Roman" w:hAnsi="Times New Roman" w:cs="Times New Roman"/>
                <w:b/>
                <w:sz w:val="16"/>
                <w:szCs w:val="16"/>
              </w:rPr>
              <w:t>DE</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IDENTIFICAÇÃO, PROCEDÊNCIA,</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ORIENTAÇÃO</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USO, TIPO DE ESTERILIZAÇÃO, NÚMERO DO LOTE,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DATA DE FABRICAÇÃO, DATA DE VALIDADE DO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69"/>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67"/>
                <w:sz w:val="16"/>
                <w:szCs w:val="16"/>
              </w:rPr>
              <w:t xml:space="preserve">  </w:t>
            </w:r>
            <w:r w:rsidRPr="00D666CC">
              <w:rPr>
                <w:rFonts w:ascii="Times New Roman" w:hAnsi="Times New Roman" w:cs="Times New Roman"/>
                <w:b/>
                <w:sz w:val="16"/>
                <w:szCs w:val="16"/>
              </w:rPr>
              <w:t>REGISTRO</w:t>
            </w:r>
            <w:r w:rsidRPr="00D666CC">
              <w:rPr>
                <w:rFonts w:ascii="Times New Roman" w:hAnsi="Times New Roman" w:cs="Times New Roman"/>
                <w:b/>
                <w:spacing w:val="69"/>
                <w:sz w:val="16"/>
                <w:szCs w:val="16"/>
              </w:rPr>
              <w:t xml:space="preserve">  </w:t>
            </w:r>
            <w:r w:rsidRPr="00D666CC">
              <w:rPr>
                <w:rFonts w:ascii="Times New Roman" w:hAnsi="Times New Roman" w:cs="Times New Roman"/>
                <w:b/>
                <w:sz w:val="16"/>
                <w:szCs w:val="16"/>
              </w:rPr>
              <w:t>NO</w:t>
            </w:r>
            <w:r w:rsidRPr="00D666CC">
              <w:rPr>
                <w:rFonts w:ascii="Times New Roman" w:hAnsi="Times New Roman" w:cs="Times New Roman"/>
                <w:b/>
                <w:spacing w:val="69"/>
                <w:sz w:val="16"/>
                <w:szCs w:val="16"/>
              </w:rPr>
              <w:t xml:space="preserve">  </w:t>
            </w:r>
            <w:r w:rsidRPr="00D666CC">
              <w:rPr>
                <w:rFonts w:ascii="Times New Roman" w:hAnsi="Times New Roman" w:cs="Times New Roman"/>
                <w:b/>
                <w:sz w:val="16"/>
                <w:szCs w:val="16"/>
              </w:rPr>
              <w:t>MINISTÉRIO</w:t>
            </w:r>
            <w:r w:rsidRPr="00D666CC">
              <w:rPr>
                <w:rFonts w:ascii="Times New Roman" w:hAnsi="Times New Roman" w:cs="Times New Roman"/>
                <w:b/>
                <w:spacing w:val="69"/>
                <w:sz w:val="16"/>
                <w:szCs w:val="16"/>
              </w:rPr>
              <w:t xml:space="preserve">  </w:t>
            </w:r>
            <w:r w:rsidRPr="00D666CC">
              <w:rPr>
                <w:rFonts w:ascii="Times New Roman" w:hAnsi="Times New Roman" w:cs="Times New Roman"/>
                <w:b/>
                <w:spacing w:val="-5"/>
                <w:sz w:val="16"/>
                <w:szCs w:val="16"/>
              </w:rPr>
              <w:t>DA</w:t>
            </w:r>
          </w:p>
          <w:p w14:paraId="27F53D27" w14:textId="77777777" w:rsidR="005F4C5D" w:rsidRPr="00D666CC" w:rsidRDefault="005F4C5D" w:rsidP="005F4C5D">
            <w:pPr>
              <w:pStyle w:val="TableParagraph"/>
              <w:spacing w:before="3" w:line="163" w:lineRule="exact"/>
              <w:ind w:left="72"/>
              <w:rPr>
                <w:rFonts w:ascii="Times New Roman" w:hAnsi="Times New Roman" w:cs="Times New Roman"/>
                <w:b/>
                <w:sz w:val="16"/>
                <w:szCs w:val="16"/>
              </w:rPr>
            </w:pPr>
            <w:r w:rsidRPr="00D666CC">
              <w:rPr>
                <w:rFonts w:ascii="Times New Roman" w:hAnsi="Times New Roman" w:cs="Times New Roman"/>
                <w:b/>
                <w:spacing w:val="-2"/>
                <w:sz w:val="16"/>
                <w:szCs w:val="16"/>
              </w:rPr>
              <w:t>SAÚDE/ANVISA.</w:t>
            </w:r>
          </w:p>
        </w:tc>
        <w:tc>
          <w:tcPr>
            <w:tcW w:w="259" w:type="pct"/>
          </w:tcPr>
          <w:p w14:paraId="0637D1B8" w14:textId="77777777" w:rsidR="005F4C5D" w:rsidRPr="00D666CC" w:rsidRDefault="005F4C5D" w:rsidP="005F4C5D">
            <w:pPr>
              <w:pStyle w:val="TableParagraph"/>
              <w:rPr>
                <w:rFonts w:ascii="Times New Roman" w:hAnsi="Times New Roman" w:cs="Times New Roman"/>
                <w:sz w:val="16"/>
                <w:szCs w:val="16"/>
              </w:rPr>
            </w:pPr>
          </w:p>
        </w:tc>
        <w:tc>
          <w:tcPr>
            <w:tcW w:w="394" w:type="pct"/>
          </w:tcPr>
          <w:p w14:paraId="26753D70" w14:textId="77777777" w:rsidR="005F4C5D" w:rsidRPr="00D666CC" w:rsidRDefault="005F4C5D" w:rsidP="005F4C5D">
            <w:pPr>
              <w:pStyle w:val="TableParagraph"/>
              <w:rPr>
                <w:rFonts w:ascii="Times New Roman" w:hAnsi="Times New Roman" w:cs="Times New Roman"/>
                <w:sz w:val="16"/>
                <w:szCs w:val="16"/>
              </w:rPr>
            </w:pPr>
          </w:p>
        </w:tc>
        <w:tc>
          <w:tcPr>
            <w:tcW w:w="585" w:type="pct"/>
          </w:tcPr>
          <w:p w14:paraId="7AC2B100" w14:textId="77777777" w:rsidR="005F4C5D" w:rsidRPr="00D666CC" w:rsidRDefault="005F4C5D" w:rsidP="005F4C5D">
            <w:pPr>
              <w:pStyle w:val="TableParagraph"/>
              <w:rPr>
                <w:rFonts w:ascii="Times New Roman" w:hAnsi="Times New Roman" w:cs="Times New Roman"/>
                <w:sz w:val="16"/>
                <w:szCs w:val="16"/>
              </w:rPr>
            </w:pPr>
          </w:p>
        </w:tc>
        <w:tc>
          <w:tcPr>
            <w:tcW w:w="662" w:type="pct"/>
          </w:tcPr>
          <w:p w14:paraId="1A0D3980" w14:textId="77777777" w:rsidR="005F4C5D" w:rsidRPr="00D666CC" w:rsidRDefault="005F4C5D" w:rsidP="005F4C5D">
            <w:pPr>
              <w:pStyle w:val="TableParagraph"/>
              <w:rPr>
                <w:rFonts w:ascii="Times New Roman" w:hAnsi="Times New Roman" w:cs="Times New Roman"/>
                <w:sz w:val="16"/>
                <w:szCs w:val="16"/>
              </w:rPr>
            </w:pPr>
          </w:p>
        </w:tc>
      </w:tr>
      <w:tr w:rsidR="005F4C5D" w:rsidRPr="00D666CC" w14:paraId="7AF37E27" w14:textId="77777777" w:rsidTr="005F4C5D">
        <w:tblPrEx>
          <w:tblLook w:val="04A0" w:firstRow="1" w:lastRow="0" w:firstColumn="1" w:lastColumn="0" w:noHBand="0" w:noVBand="1"/>
        </w:tblPrEx>
        <w:trPr>
          <w:trHeight w:val="3130"/>
        </w:trPr>
        <w:tc>
          <w:tcPr>
            <w:tcW w:w="294" w:type="pct"/>
          </w:tcPr>
          <w:p w14:paraId="6FBAC574" w14:textId="77777777" w:rsidR="005F4C5D" w:rsidRPr="00D666CC" w:rsidRDefault="005F4C5D" w:rsidP="005F4C5D">
            <w:pPr>
              <w:pStyle w:val="TableParagraph"/>
              <w:rPr>
                <w:rFonts w:ascii="Times New Roman" w:hAnsi="Times New Roman" w:cs="Times New Roman"/>
                <w:b/>
                <w:sz w:val="16"/>
                <w:szCs w:val="16"/>
              </w:rPr>
            </w:pPr>
          </w:p>
          <w:p w14:paraId="6B35F849" w14:textId="77777777" w:rsidR="005F4C5D" w:rsidRPr="00D666CC" w:rsidRDefault="005F4C5D" w:rsidP="005F4C5D">
            <w:pPr>
              <w:pStyle w:val="TableParagraph"/>
              <w:rPr>
                <w:rFonts w:ascii="Times New Roman" w:hAnsi="Times New Roman" w:cs="Times New Roman"/>
                <w:b/>
                <w:sz w:val="16"/>
                <w:szCs w:val="16"/>
              </w:rPr>
            </w:pPr>
          </w:p>
          <w:p w14:paraId="1083002F" w14:textId="77777777" w:rsidR="005F4C5D" w:rsidRPr="00D666CC" w:rsidRDefault="005F4C5D" w:rsidP="005F4C5D">
            <w:pPr>
              <w:pStyle w:val="TableParagraph"/>
              <w:rPr>
                <w:rFonts w:ascii="Times New Roman" w:hAnsi="Times New Roman" w:cs="Times New Roman"/>
                <w:b/>
                <w:sz w:val="16"/>
                <w:szCs w:val="16"/>
              </w:rPr>
            </w:pPr>
          </w:p>
          <w:p w14:paraId="0CAAC1B3" w14:textId="77777777" w:rsidR="005F4C5D" w:rsidRPr="00D666CC" w:rsidRDefault="005F4C5D" w:rsidP="005F4C5D">
            <w:pPr>
              <w:pStyle w:val="TableParagraph"/>
              <w:rPr>
                <w:rFonts w:ascii="Times New Roman" w:hAnsi="Times New Roman" w:cs="Times New Roman"/>
                <w:b/>
                <w:sz w:val="16"/>
                <w:szCs w:val="16"/>
              </w:rPr>
            </w:pPr>
          </w:p>
          <w:p w14:paraId="0DD5B377" w14:textId="77777777" w:rsidR="005F4C5D" w:rsidRPr="00D666CC" w:rsidRDefault="005F4C5D" w:rsidP="005F4C5D">
            <w:pPr>
              <w:pStyle w:val="TableParagraph"/>
              <w:rPr>
                <w:rFonts w:ascii="Times New Roman" w:hAnsi="Times New Roman" w:cs="Times New Roman"/>
                <w:b/>
                <w:sz w:val="16"/>
                <w:szCs w:val="16"/>
              </w:rPr>
            </w:pPr>
          </w:p>
          <w:p w14:paraId="5A52A1FD" w14:textId="77777777" w:rsidR="005F4C5D" w:rsidRPr="00D666CC" w:rsidRDefault="005F4C5D" w:rsidP="005F4C5D">
            <w:pPr>
              <w:pStyle w:val="TableParagraph"/>
              <w:rPr>
                <w:rFonts w:ascii="Times New Roman" w:hAnsi="Times New Roman" w:cs="Times New Roman"/>
                <w:b/>
                <w:sz w:val="16"/>
                <w:szCs w:val="16"/>
              </w:rPr>
            </w:pPr>
          </w:p>
          <w:p w14:paraId="2F1D44DF" w14:textId="77777777" w:rsidR="005F4C5D" w:rsidRPr="00D666CC" w:rsidRDefault="005F4C5D" w:rsidP="005F4C5D">
            <w:pPr>
              <w:pStyle w:val="TableParagraph"/>
              <w:spacing w:before="180"/>
              <w:rPr>
                <w:rFonts w:ascii="Times New Roman" w:hAnsi="Times New Roman" w:cs="Times New Roman"/>
                <w:b/>
                <w:sz w:val="16"/>
                <w:szCs w:val="16"/>
              </w:rPr>
            </w:pPr>
          </w:p>
          <w:p w14:paraId="10E7F05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26</w:t>
            </w:r>
          </w:p>
        </w:tc>
        <w:tc>
          <w:tcPr>
            <w:tcW w:w="493" w:type="pct"/>
          </w:tcPr>
          <w:p w14:paraId="2CFAE39D" w14:textId="77777777" w:rsidR="005F4C5D" w:rsidRPr="00D666CC" w:rsidRDefault="005F4C5D" w:rsidP="005F4C5D">
            <w:pPr>
              <w:pStyle w:val="TableParagraph"/>
              <w:rPr>
                <w:rFonts w:ascii="Times New Roman" w:hAnsi="Times New Roman" w:cs="Times New Roman"/>
                <w:b/>
                <w:sz w:val="16"/>
                <w:szCs w:val="16"/>
              </w:rPr>
            </w:pPr>
          </w:p>
          <w:p w14:paraId="2FFABA81" w14:textId="77777777" w:rsidR="005F4C5D" w:rsidRPr="00D666CC" w:rsidRDefault="005F4C5D" w:rsidP="005F4C5D">
            <w:pPr>
              <w:pStyle w:val="TableParagraph"/>
              <w:rPr>
                <w:rFonts w:ascii="Times New Roman" w:hAnsi="Times New Roman" w:cs="Times New Roman"/>
                <w:b/>
                <w:sz w:val="16"/>
                <w:szCs w:val="16"/>
              </w:rPr>
            </w:pPr>
          </w:p>
          <w:p w14:paraId="40D1B0BE" w14:textId="77777777" w:rsidR="005F4C5D" w:rsidRPr="00D666CC" w:rsidRDefault="005F4C5D" w:rsidP="005F4C5D">
            <w:pPr>
              <w:pStyle w:val="TableParagraph"/>
              <w:rPr>
                <w:rFonts w:ascii="Times New Roman" w:hAnsi="Times New Roman" w:cs="Times New Roman"/>
                <w:b/>
                <w:sz w:val="16"/>
                <w:szCs w:val="16"/>
              </w:rPr>
            </w:pPr>
          </w:p>
          <w:p w14:paraId="4776469C" w14:textId="77777777" w:rsidR="005F4C5D" w:rsidRPr="00D666CC" w:rsidRDefault="005F4C5D" w:rsidP="005F4C5D">
            <w:pPr>
              <w:pStyle w:val="TableParagraph"/>
              <w:rPr>
                <w:rFonts w:ascii="Times New Roman" w:hAnsi="Times New Roman" w:cs="Times New Roman"/>
                <w:b/>
                <w:sz w:val="16"/>
                <w:szCs w:val="16"/>
              </w:rPr>
            </w:pPr>
          </w:p>
          <w:p w14:paraId="1F7FA37E" w14:textId="77777777" w:rsidR="005F4C5D" w:rsidRPr="00D666CC" w:rsidRDefault="005F4C5D" w:rsidP="005F4C5D">
            <w:pPr>
              <w:pStyle w:val="TableParagraph"/>
              <w:rPr>
                <w:rFonts w:ascii="Times New Roman" w:hAnsi="Times New Roman" w:cs="Times New Roman"/>
                <w:b/>
                <w:sz w:val="16"/>
                <w:szCs w:val="16"/>
              </w:rPr>
            </w:pPr>
          </w:p>
          <w:p w14:paraId="7EAFE3EC" w14:textId="77777777" w:rsidR="005F4C5D" w:rsidRPr="00D666CC" w:rsidRDefault="005F4C5D" w:rsidP="005F4C5D">
            <w:pPr>
              <w:pStyle w:val="TableParagraph"/>
              <w:rPr>
                <w:rFonts w:ascii="Times New Roman" w:hAnsi="Times New Roman" w:cs="Times New Roman"/>
                <w:b/>
                <w:sz w:val="16"/>
                <w:szCs w:val="16"/>
              </w:rPr>
            </w:pPr>
          </w:p>
          <w:p w14:paraId="3CC7DC0E" w14:textId="77777777" w:rsidR="005F4C5D" w:rsidRPr="00D666CC" w:rsidRDefault="005F4C5D" w:rsidP="005F4C5D">
            <w:pPr>
              <w:pStyle w:val="TableParagraph"/>
              <w:spacing w:before="180"/>
              <w:rPr>
                <w:rFonts w:ascii="Times New Roman" w:hAnsi="Times New Roman" w:cs="Times New Roman"/>
                <w:b/>
                <w:sz w:val="16"/>
                <w:szCs w:val="16"/>
              </w:rPr>
            </w:pPr>
          </w:p>
          <w:p w14:paraId="5A51E0B9"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474635</w:t>
            </w:r>
          </w:p>
        </w:tc>
        <w:tc>
          <w:tcPr>
            <w:tcW w:w="2314" w:type="pct"/>
          </w:tcPr>
          <w:p w14:paraId="1226F8AB" w14:textId="77777777" w:rsidR="005F4C5D" w:rsidRPr="00D666CC" w:rsidRDefault="005F4C5D" w:rsidP="005F4C5D">
            <w:pPr>
              <w:pStyle w:val="TableParagraph"/>
              <w:ind w:left="72" w:right="56"/>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FEMORAL,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DE PONTA: PONTA RETA,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COMPONENTE 1: COM DISPOSITIVO PARA FIXAÇÃO,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DE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20 FRENCH, TIPO DE CONECTOR: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3/8 POL, COMPONENTE 2: COM SISTEMA INTRODUTOR,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ESTERILIDADE: ESTÉRIL, USO: ÚNICO. </w:t>
            </w:r>
            <w:r w:rsidRPr="00D666CC">
              <w:rPr>
                <w:rFonts w:ascii="Times New Roman" w:hAnsi="Times New Roman" w:cs="Times New Roman"/>
                <w:b/>
                <w:sz w:val="16"/>
                <w:szCs w:val="16"/>
              </w:rPr>
              <w:t>INFORMAÇÕES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ADICIONAIS: MATERIAL PODE SER</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CONFECCIONADO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EM POLIURETANO</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OU PVC. TODO</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O CONJUNTO DEVE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SER APIROGÊNICO E ATÓXICO. A EMBALAGEM</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INDIVIDUAL DEVE SER ÍNTEGRA E PERMITIR SUA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ABERTURA DE FORMA ASSÉPTICA. A EMBALAGEM</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DEVE CONTER EXTERNAMENTE DADOS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IDENTIFICAÇÃO, PROCEDÊNCIA, ORIENTAÇÃO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USO, TIPO DE ESTERILIZAÇÃO, Nº DO LOTE, DATA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FABRICAÇÃO,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3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49"/>
                <w:sz w:val="16"/>
                <w:szCs w:val="16"/>
              </w:rPr>
              <w:t xml:space="preserve"> </w:t>
            </w:r>
            <w:r w:rsidRPr="00D666CC">
              <w:rPr>
                <w:rFonts w:ascii="Times New Roman" w:hAnsi="Times New Roman" w:cs="Times New Roman"/>
                <w:b/>
                <w:sz w:val="16"/>
                <w:szCs w:val="16"/>
              </w:rPr>
              <w:t>VALIDADE</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48"/>
                <w:sz w:val="16"/>
                <w:szCs w:val="16"/>
              </w:rPr>
              <w:t xml:space="preserve"> </w:t>
            </w:r>
            <w:r w:rsidRPr="00D666CC">
              <w:rPr>
                <w:rFonts w:ascii="Times New Roman" w:hAnsi="Times New Roman" w:cs="Times New Roman"/>
                <w:b/>
                <w:spacing w:val="-10"/>
                <w:sz w:val="16"/>
                <w:szCs w:val="16"/>
              </w:rPr>
              <w:t>E</w:t>
            </w:r>
          </w:p>
          <w:p w14:paraId="7C1E7B54" w14:textId="77777777" w:rsidR="005F4C5D" w:rsidRPr="00D666CC" w:rsidRDefault="005F4C5D" w:rsidP="005F4C5D">
            <w:pPr>
              <w:pStyle w:val="TableParagraph"/>
              <w:spacing w:line="168"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REGISTRO</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NO MINISTÉRIO</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DA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SAÚDE/</w:t>
            </w:r>
            <w:r w:rsidRPr="00D666CC">
              <w:rPr>
                <w:rFonts w:ascii="Times New Roman" w:hAnsi="Times New Roman" w:cs="Times New Roman"/>
                <w:b/>
                <w:spacing w:val="-1"/>
                <w:sz w:val="16"/>
                <w:szCs w:val="16"/>
              </w:rPr>
              <w:t xml:space="preserve"> </w:t>
            </w:r>
            <w:r w:rsidRPr="00D666CC">
              <w:rPr>
                <w:rFonts w:ascii="Times New Roman" w:hAnsi="Times New Roman" w:cs="Times New Roman"/>
                <w:b/>
                <w:spacing w:val="-2"/>
                <w:sz w:val="16"/>
                <w:szCs w:val="16"/>
              </w:rPr>
              <w:t>ANVISA.</w:t>
            </w:r>
          </w:p>
        </w:tc>
        <w:tc>
          <w:tcPr>
            <w:tcW w:w="259" w:type="pct"/>
          </w:tcPr>
          <w:p w14:paraId="386E4319" w14:textId="77777777" w:rsidR="005F4C5D" w:rsidRPr="00D666CC" w:rsidRDefault="005F4C5D" w:rsidP="005F4C5D">
            <w:pPr>
              <w:pStyle w:val="TableParagraph"/>
              <w:rPr>
                <w:rFonts w:ascii="Times New Roman" w:hAnsi="Times New Roman" w:cs="Times New Roman"/>
                <w:b/>
                <w:sz w:val="16"/>
                <w:szCs w:val="16"/>
              </w:rPr>
            </w:pPr>
          </w:p>
          <w:p w14:paraId="7910DA0A" w14:textId="77777777" w:rsidR="005F4C5D" w:rsidRPr="00D666CC" w:rsidRDefault="005F4C5D" w:rsidP="005F4C5D">
            <w:pPr>
              <w:pStyle w:val="TableParagraph"/>
              <w:rPr>
                <w:rFonts w:ascii="Times New Roman" w:hAnsi="Times New Roman" w:cs="Times New Roman"/>
                <w:b/>
                <w:sz w:val="16"/>
                <w:szCs w:val="16"/>
              </w:rPr>
            </w:pPr>
          </w:p>
          <w:p w14:paraId="1689A82C" w14:textId="77777777" w:rsidR="005F4C5D" w:rsidRPr="00D666CC" w:rsidRDefault="005F4C5D" w:rsidP="005F4C5D">
            <w:pPr>
              <w:pStyle w:val="TableParagraph"/>
              <w:rPr>
                <w:rFonts w:ascii="Times New Roman" w:hAnsi="Times New Roman" w:cs="Times New Roman"/>
                <w:b/>
                <w:sz w:val="16"/>
                <w:szCs w:val="16"/>
              </w:rPr>
            </w:pPr>
          </w:p>
          <w:p w14:paraId="3A05613F" w14:textId="77777777" w:rsidR="005F4C5D" w:rsidRPr="00D666CC" w:rsidRDefault="005F4C5D" w:rsidP="005F4C5D">
            <w:pPr>
              <w:pStyle w:val="TableParagraph"/>
              <w:rPr>
                <w:rFonts w:ascii="Times New Roman" w:hAnsi="Times New Roman" w:cs="Times New Roman"/>
                <w:b/>
                <w:sz w:val="16"/>
                <w:szCs w:val="16"/>
              </w:rPr>
            </w:pPr>
          </w:p>
          <w:p w14:paraId="7B708FBD" w14:textId="77777777" w:rsidR="005F4C5D" w:rsidRPr="00D666CC" w:rsidRDefault="005F4C5D" w:rsidP="005F4C5D">
            <w:pPr>
              <w:pStyle w:val="TableParagraph"/>
              <w:rPr>
                <w:rFonts w:ascii="Times New Roman" w:hAnsi="Times New Roman" w:cs="Times New Roman"/>
                <w:b/>
                <w:sz w:val="16"/>
                <w:szCs w:val="16"/>
              </w:rPr>
            </w:pPr>
          </w:p>
          <w:p w14:paraId="28474E68" w14:textId="77777777" w:rsidR="005F4C5D" w:rsidRPr="00D666CC" w:rsidRDefault="005F4C5D" w:rsidP="005F4C5D">
            <w:pPr>
              <w:pStyle w:val="TableParagraph"/>
              <w:rPr>
                <w:rFonts w:ascii="Times New Roman" w:hAnsi="Times New Roman" w:cs="Times New Roman"/>
                <w:b/>
                <w:sz w:val="16"/>
                <w:szCs w:val="16"/>
              </w:rPr>
            </w:pPr>
          </w:p>
          <w:p w14:paraId="5297B24A" w14:textId="77777777" w:rsidR="005F4C5D" w:rsidRPr="00D666CC" w:rsidRDefault="005F4C5D" w:rsidP="005F4C5D">
            <w:pPr>
              <w:pStyle w:val="TableParagraph"/>
              <w:rPr>
                <w:rFonts w:ascii="Times New Roman" w:hAnsi="Times New Roman" w:cs="Times New Roman"/>
                <w:b/>
                <w:sz w:val="16"/>
                <w:szCs w:val="16"/>
              </w:rPr>
            </w:pPr>
          </w:p>
          <w:p w14:paraId="209F97CD" w14:textId="77777777" w:rsidR="005F4C5D" w:rsidRPr="00D666CC" w:rsidRDefault="005F4C5D" w:rsidP="005F4C5D">
            <w:pPr>
              <w:pStyle w:val="TableParagraph"/>
              <w:rPr>
                <w:rFonts w:ascii="Times New Roman" w:hAnsi="Times New Roman" w:cs="Times New Roman"/>
                <w:b/>
                <w:sz w:val="16"/>
                <w:szCs w:val="16"/>
              </w:rPr>
            </w:pPr>
          </w:p>
          <w:p w14:paraId="258F61ED" w14:textId="77777777" w:rsidR="005F4C5D" w:rsidRPr="00D666CC" w:rsidRDefault="005F4C5D" w:rsidP="005F4C5D">
            <w:pPr>
              <w:pStyle w:val="TableParagraph"/>
              <w:spacing w:before="177"/>
              <w:rPr>
                <w:rFonts w:ascii="Times New Roman" w:hAnsi="Times New Roman" w:cs="Times New Roman"/>
                <w:b/>
                <w:sz w:val="16"/>
                <w:szCs w:val="16"/>
              </w:rPr>
            </w:pPr>
          </w:p>
          <w:p w14:paraId="08AC7B65"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C06914E" w14:textId="77777777" w:rsidR="005F4C5D" w:rsidRPr="00D666CC" w:rsidRDefault="005F4C5D" w:rsidP="005F4C5D">
            <w:pPr>
              <w:pStyle w:val="TableParagraph"/>
              <w:rPr>
                <w:rFonts w:ascii="Times New Roman" w:hAnsi="Times New Roman" w:cs="Times New Roman"/>
                <w:b/>
                <w:sz w:val="16"/>
                <w:szCs w:val="16"/>
              </w:rPr>
            </w:pPr>
          </w:p>
          <w:p w14:paraId="03013F59" w14:textId="77777777" w:rsidR="005F4C5D" w:rsidRPr="00D666CC" w:rsidRDefault="005F4C5D" w:rsidP="005F4C5D">
            <w:pPr>
              <w:pStyle w:val="TableParagraph"/>
              <w:rPr>
                <w:rFonts w:ascii="Times New Roman" w:hAnsi="Times New Roman" w:cs="Times New Roman"/>
                <w:b/>
                <w:sz w:val="16"/>
                <w:szCs w:val="16"/>
              </w:rPr>
            </w:pPr>
          </w:p>
          <w:p w14:paraId="61E7DCEC" w14:textId="77777777" w:rsidR="005F4C5D" w:rsidRPr="00D666CC" w:rsidRDefault="005F4C5D" w:rsidP="005F4C5D">
            <w:pPr>
              <w:pStyle w:val="TableParagraph"/>
              <w:rPr>
                <w:rFonts w:ascii="Times New Roman" w:hAnsi="Times New Roman" w:cs="Times New Roman"/>
                <w:b/>
                <w:sz w:val="16"/>
                <w:szCs w:val="16"/>
              </w:rPr>
            </w:pPr>
          </w:p>
          <w:p w14:paraId="17132E4B" w14:textId="77777777" w:rsidR="005F4C5D" w:rsidRPr="00D666CC" w:rsidRDefault="005F4C5D" w:rsidP="005F4C5D">
            <w:pPr>
              <w:pStyle w:val="TableParagraph"/>
              <w:rPr>
                <w:rFonts w:ascii="Times New Roman" w:hAnsi="Times New Roman" w:cs="Times New Roman"/>
                <w:b/>
                <w:sz w:val="16"/>
                <w:szCs w:val="16"/>
              </w:rPr>
            </w:pPr>
          </w:p>
          <w:p w14:paraId="55E3B495" w14:textId="77777777" w:rsidR="005F4C5D" w:rsidRPr="00D666CC" w:rsidRDefault="005F4C5D" w:rsidP="005F4C5D">
            <w:pPr>
              <w:pStyle w:val="TableParagraph"/>
              <w:rPr>
                <w:rFonts w:ascii="Times New Roman" w:hAnsi="Times New Roman" w:cs="Times New Roman"/>
                <w:b/>
                <w:sz w:val="16"/>
                <w:szCs w:val="16"/>
              </w:rPr>
            </w:pPr>
          </w:p>
          <w:p w14:paraId="1B93A0F5" w14:textId="77777777" w:rsidR="005F4C5D" w:rsidRPr="00D666CC" w:rsidRDefault="005F4C5D" w:rsidP="005F4C5D">
            <w:pPr>
              <w:pStyle w:val="TableParagraph"/>
              <w:rPr>
                <w:rFonts w:ascii="Times New Roman" w:hAnsi="Times New Roman" w:cs="Times New Roman"/>
                <w:b/>
                <w:sz w:val="16"/>
                <w:szCs w:val="16"/>
              </w:rPr>
            </w:pPr>
          </w:p>
          <w:p w14:paraId="09928EE7" w14:textId="77777777" w:rsidR="005F4C5D" w:rsidRPr="00D666CC" w:rsidRDefault="005F4C5D" w:rsidP="005F4C5D">
            <w:pPr>
              <w:pStyle w:val="TableParagraph"/>
              <w:rPr>
                <w:rFonts w:ascii="Times New Roman" w:hAnsi="Times New Roman" w:cs="Times New Roman"/>
                <w:b/>
                <w:sz w:val="16"/>
                <w:szCs w:val="16"/>
              </w:rPr>
            </w:pPr>
          </w:p>
          <w:p w14:paraId="5680FAB9" w14:textId="77777777" w:rsidR="005F4C5D" w:rsidRPr="00D666CC" w:rsidRDefault="005F4C5D" w:rsidP="005F4C5D">
            <w:pPr>
              <w:pStyle w:val="TableParagraph"/>
              <w:rPr>
                <w:rFonts w:ascii="Times New Roman" w:hAnsi="Times New Roman" w:cs="Times New Roman"/>
                <w:b/>
                <w:sz w:val="16"/>
                <w:szCs w:val="16"/>
              </w:rPr>
            </w:pPr>
          </w:p>
          <w:p w14:paraId="2D1F7E00" w14:textId="77777777" w:rsidR="005F4C5D" w:rsidRPr="00D666CC" w:rsidRDefault="005F4C5D" w:rsidP="005F4C5D">
            <w:pPr>
              <w:pStyle w:val="TableParagraph"/>
              <w:spacing w:before="177"/>
              <w:rPr>
                <w:rFonts w:ascii="Times New Roman" w:hAnsi="Times New Roman" w:cs="Times New Roman"/>
                <w:b/>
                <w:sz w:val="16"/>
                <w:szCs w:val="16"/>
              </w:rPr>
            </w:pPr>
          </w:p>
          <w:p w14:paraId="2C3183F8"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06</w:t>
            </w:r>
          </w:p>
        </w:tc>
        <w:tc>
          <w:tcPr>
            <w:tcW w:w="585" w:type="pct"/>
          </w:tcPr>
          <w:p w14:paraId="02A07CE4" w14:textId="77777777" w:rsidR="005F4C5D" w:rsidRPr="00D666CC" w:rsidRDefault="005F4C5D" w:rsidP="005F4C5D">
            <w:pPr>
              <w:pStyle w:val="TableParagraph"/>
              <w:rPr>
                <w:rFonts w:ascii="Times New Roman" w:hAnsi="Times New Roman" w:cs="Times New Roman"/>
                <w:b/>
                <w:sz w:val="16"/>
                <w:szCs w:val="16"/>
              </w:rPr>
            </w:pPr>
          </w:p>
          <w:p w14:paraId="61E3E85B" w14:textId="77777777" w:rsidR="005F4C5D" w:rsidRPr="00D666CC" w:rsidRDefault="005F4C5D" w:rsidP="005F4C5D">
            <w:pPr>
              <w:pStyle w:val="TableParagraph"/>
              <w:rPr>
                <w:rFonts w:ascii="Times New Roman" w:hAnsi="Times New Roman" w:cs="Times New Roman"/>
                <w:b/>
                <w:sz w:val="16"/>
                <w:szCs w:val="16"/>
              </w:rPr>
            </w:pPr>
          </w:p>
          <w:p w14:paraId="7F55C75E" w14:textId="77777777" w:rsidR="005F4C5D" w:rsidRPr="00D666CC" w:rsidRDefault="005F4C5D" w:rsidP="005F4C5D">
            <w:pPr>
              <w:pStyle w:val="TableParagraph"/>
              <w:rPr>
                <w:rFonts w:ascii="Times New Roman" w:hAnsi="Times New Roman" w:cs="Times New Roman"/>
                <w:b/>
                <w:sz w:val="16"/>
                <w:szCs w:val="16"/>
              </w:rPr>
            </w:pPr>
          </w:p>
          <w:p w14:paraId="18CE6FF7" w14:textId="77777777" w:rsidR="005F4C5D" w:rsidRPr="00D666CC" w:rsidRDefault="005F4C5D" w:rsidP="005F4C5D">
            <w:pPr>
              <w:pStyle w:val="TableParagraph"/>
              <w:rPr>
                <w:rFonts w:ascii="Times New Roman" w:hAnsi="Times New Roman" w:cs="Times New Roman"/>
                <w:b/>
                <w:sz w:val="16"/>
                <w:szCs w:val="16"/>
              </w:rPr>
            </w:pPr>
          </w:p>
          <w:p w14:paraId="42AA124C" w14:textId="77777777" w:rsidR="005F4C5D" w:rsidRPr="00D666CC" w:rsidRDefault="005F4C5D" w:rsidP="005F4C5D">
            <w:pPr>
              <w:pStyle w:val="TableParagraph"/>
              <w:rPr>
                <w:rFonts w:ascii="Times New Roman" w:hAnsi="Times New Roman" w:cs="Times New Roman"/>
                <w:b/>
                <w:sz w:val="16"/>
                <w:szCs w:val="16"/>
              </w:rPr>
            </w:pPr>
          </w:p>
          <w:p w14:paraId="118CD6F6" w14:textId="77777777" w:rsidR="005F4C5D" w:rsidRPr="00D666CC" w:rsidRDefault="005F4C5D" w:rsidP="005F4C5D">
            <w:pPr>
              <w:pStyle w:val="TableParagraph"/>
              <w:rPr>
                <w:rFonts w:ascii="Times New Roman" w:hAnsi="Times New Roman" w:cs="Times New Roman"/>
                <w:b/>
                <w:sz w:val="16"/>
                <w:szCs w:val="16"/>
              </w:rPr>
            </w:pPr>
          </w:p>
          <w:p w14:paraId="631F5DAD" w14:textId="77777777" w:rsidR="005F4C5D" w:rsidRPr="00D666CC" w:rsidRDefault="005F4C5D" w:rsidP="005F4C5D">
            <w:pPr>
              <w:pStyle w:val="TableParagraph"/>
              <w:rPr>
                <w:rFonts w:ascii="Times New Roman" w:hAnsi="Times New Roman" w:cs="Times New Roman"/>
                <w:b/>
                <w:sz w:val="16"/>
                <w:szCs w:val="16"/>
              </w:rPr>
            </w:pPr>
          </w:p>
          <w:p w14:paraId="4559AC89" w14:textId="77777777" w:rsidR="005F4C5D" w:rsidRPr="00D666CC" w:rsidRDefault="005F4C5D" w:rsidP="005F4C5D">
            <w:pPr>
              <w:pStyle w:val="TableParagraph"/>
              <w:rPr>
                <w:rFonts w:ascii="Times New Roman" w:hAnsi="Times New Roman" w:cs="Times New Roman"/>
                <w:b/>
                <w:sz w:val="16"/>
                <w:szCs w:val="16"/>
              </w:rPr>
            </w:pPr>
          </w:p>
          <w:p w14:paraId="1C3CD2D2" w14:textId="77777777" w:rsidR="005F4C5D" w:rsidRPr="00D666CC" w:rsidRDefault="005F4C5D" w:rsidP="005F4C5D">
            <w:pPr>
              <w:pStyle w:val="TableParagraph"/>
              <w:spacing w:before="177"/>
              <w:rPr>
                <w:rFonts w:ascii="Times New Roman" w:hAnsi="Times New Roman" w:cs="Times New Roman"/>
                <w:b/>
                <w:sz w:val="16"/>
                <w:szCs w:val="16"/>
              </w:rPr>
            </w:pPr>
          </w:p>
          <w:p w14:paraId="64708DF7"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3.655,40</w:t>
            </w:r>
          </w:p>
        </w:tc>
        <w:tc>
          <w:tcPr>
            <w:tcW w:w="662" w:type="pct"/>
          </w:tcPr>
          <w:p w14:paraId="4D03281A" w14:textId="77777777" w:rsidR="005F4C5D" w:rsidRPr="00D666CC" w:rsidRDefault="005F4C5D" w:rsidP="005F4C5D">
            <w:pPr>
              <w:pStyle w:val="TableParagraph"/>
              <w:rPr>
                <w:rFonts w:ascii="Times New Roman" w:hAnsi="Times New Roman" w:cs="Times New Roman"/>
                <w:b/>
                <w:sz w:val="16"/>
                <w:szCs w:val="16"/>
              </w:rPr>
            </w:pPr>
          </w:p>
          <w:p w14:paraId="0D265274" w14:textId="77777777" w:rsidR="005F4C5D" w:rsidRPr="00D666CC" w:rsidRDefault="005F4C5D" w:rsidP="005F4C5D">
            <w:pPr>
              <w:pStyle w:val="TableParagraph"/>
              <w:rPr>
                <w:rFonts w:ascii="Times New Roman" w:hAnsi="Times New Roman" w:cs="Times New Roman"/>
                <w:b/>
                <w:sz w:val="16"/>
                <w:szCs w:val="16"/>
              </w:rPr>
            </w:pPr>
          </w:p>
          <w:p w14:paraId="1235D9ED" w14:textId="77777777" w:rsidR="005F4C5D" w:rsidRPr="00D666CC" w:rsidRDefault="005F4C5D" w:rsidP="005F4C5D">
            <w:pPr>
              <w:pStyle w:val="TableParagraph"/>
              <w:rPr>
                <w:rFonts w:ascii="Times New Roman" w:hAnsi="Times New Roman" w:cs="Times New Roman"/>
                <w:b/>
                <w:sz w:val="16"/>
                <w:szCs w:val="16"/>
              </w:rPr>
            </w:pPr>
          </w:p>
          <w:p w14:paraId="36F60BE6" w14:textId="77777777" w:rsidR="005F4C5D" w:rsidRPr="00D666CC" w:rsidRDefault="005F4C5D" w:rsidP="005F4C5D">
            <w:pPr>
              <w:pStyle w:val="TableParagraph"/>
              <w:rPr>
                <w:rFonts w:ascii="Times New Roman" w:hAnsi="Times New Roman" w:cs="Times New Roman"/>
                <w:b/>
                <w:sz w:val="16"/>
                <w:szCs w:val="16"/>
              </w:rPr>
            </w:pPr>
          </w:p>
          <w:p w14:paraId="1833563E" w14:textId="77777777" w:rsidR="005F4C5D" w:rsidRPr="00D666CC" w:rsidRDefault="005F4C5D" w:rsidP="005F4C5D">
            <w:pPr>
              <w:pStyle w:val="TableParagraph"/>
              <w:rPr>
                <w:rFonts w:ascii="Times New Roman" w:hAnsi="Times New Roman" w:cs="Times New Roman"/>
                <w:b/>
                <w:sz w:val="16"/>
                <w:szCs w:val="16"/>
              </w:rPr>
            </w:pPr>
          </w:p>
          <w:p w14:paraId="04803A48" w14:textId="77777777" w:rsidR="005F4C5D" w:rsidRPr="00D666CC" w:rsidRDefault="005F4C5D" w:rsidP="005F4C5D">
            <w:pPr>
              <w:pStyle w:val="TableParagraph"/>
              <w:rPr>
                <w:rFonts w:ascii="Times New Roman" w:hAnsi="Times New Roman" w:cs="Times New Roman"/>
                <w:b/>
                <w:sz w:val="16"/>
                <w:szCs w:val="16"/>
              </w:rPr>
            </w:pPr>
          </w:p>
          <w:p w14:paraId="464880A5" w14:textId="77777777" w:rsidR="005F4C5D" w:rsidRPr="00D666CC" w:rsidRDefault="005F4C5D" w:rsidP="005F4C5D">
            <w:pPr>
              <w:pStyle w:val="TableParagraph"/>
              <w:rPr>
                <w:rFonts w:ascii="Times New Roman" w:hAnsi="Times New Roman" w:cs="Times New Roman"/>
                <w:b/>
                <w:sz w:val="16"/>
                <w:szCs w:val="16"/>
              </w:rPr>
            </w:pPr>
          </w:p>
          <w:p w14:paraId="667C2563" w14:textId="77777777" w:rsidR="005F4C5D" w:rsidRPr="00D666CC" w:rsidRDefault="005F4C5D" w:rsidP="005F4C5D">
            <w:pPr>
              <w:pStyle w:val="TableParagraph"/>
              <w:rPr>
                <w:rFonts w:ascii="Times New Roman" w:hAnsi="Times New Roman" w:cs="Times New Roman"/>
                <w:b/>
                <w:sz w:val="16"/>
                <w:szCs w:val="16"/>
              </w:rPr>
            </w:pPr>
          </w:p>
          <w:p w14:paraId="43B332F0" w14:textId="77777777" w:rsidR="005F4C5D" w:rsidRPr="00D666CC" w:rsidRDefault="005F4C5D" w:rsidP="005F4C5D">
            <w:pPr>
              <w:pStyle w:val="TableParagraph"/>
              <w:spacing w:before="177"/>
              <w:rPr>
                <w:rFonts w:ascii="Times New Roman" w:hAnsi="Times New Roman" w:cs="Times New Roman"/>
                <w:b/>
                <w:sz w:val="16"/>
                <w:szCs w:val="16"/>
              </w:rPr>
            </w:pPr>
          </w:p>
          <w:p w14:paraId="4CB5F136"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21.932,40</w:t>
            </w:r>
          </w:p>
        </w:tc>
      </w:tr>
      <w:tr w:rsidR="005F4C5D" w:rsidRPr="00D666CC" w14:paraId="1BD35260" w14:textId="77777777" w:rsidTr="005F4C5D">
        <w:tblPrEx>
          <w:tblLook w:val="04A0" w:firstRow="1" w:lastRow="0" w:firstColumn="1" w:lastColumn="0" w:noHBand="0" w:noVBand="1"/>
        </w:tblPrEx>
        <w:trPr>
          <w:trHeight w:val="2942"/>
        </w:trPr>
        <w:tc>
          <w:tcPr>
            <w:tcW w:w="294" w:type="pct"/>
          </w:tcPr>
          <w:p w14:paraId="6A3BA0B1" w14:textId="77777777" w:rsidR="005F4C5D" w:rsidRPr="00D666CC" w:rsidRDefault="005F4C5D" w:rsidP="005F4C5D">
            <w:pPr>
              <w:pStyle w:val="TableParagraph"/>
              <w:rPr>
                <w:rFonts w:ascii="Times New Roman" w:hAnsi="Times New Roman" w:cs="Times New Roman"/>
                <w:b/>
                <w:sz w:val="16"/>
                <w:szCs w:val="16"/>
              </w:rPr>
            </w:pPr>
          </w:p>
          <w:p w14:paraId="0C909054" w14:textId="77777777" w:rsidR="005F4C5D" w:rsidRPr="00D666CC" w:rsidRDefault="005F4C5D" w:rsidP="005F4C5D">
            <w:pPr>
              <w:pStyle w:val="TableParagraph"/>
              <w:rPr>
                <w:rFonts w:ascii="Times New Roman" w:hAnsi="Times New Roman" w:cs="Times New Roman"/>
                <w:b/>
                <w:sz w:val="16"/>
                <w:szCs w:val="16"/>
              </w:rPr>
            </w:pPr>
          </w:p>
          <w:p w14:paraId="20FD9AD1" w14:textId="77777777" w:rsidR="005F4C5D" w:rsidRPr="00D666CC" w:rsidRDefault="005F4C5D" w:rsidP="005F4C5D">
            <w:pPr>
              <w:pStyle w:val="TableParagraph"/>
              <w:rPr>
                <w:rFonts w:ascii="Times New Roman" w:hAnsi="Times New Roman" w:cs="Times New Roman"/>
                <w:b/>
                <w:sz w:val="16"/>
                <w:szCs w:val="16"/>
              </w:rPr>
            </w:pPr>
          </w:p>
          <w:p w14:paraId="3C291586" w14:textId="77777777" w:rsidR="005F4C5D" w:rsidRPr="00D666CC" w:rsidRDefault="005F4C5D" w:rsidP="005F4C5D">
            <w:pPr>
              <w:pStyle w:val="TableParagraph"/>
              <w:rPr>
                <w:rFonts w:ascii="Times New Roman" w:hAnsi="Times New Roman" w:cs="Times New Roman"/>
                <w:b/>
                <w:sz w:val="16"/>
                <w:szCs w:val="16"/>
              </w:rPr>
            </w:pPr>
          </w:p>
          <w:p w14:paraId="0F2B881B" w14:textId="77777777" w:rsidR="005F4C5D" w:rsidRPr="00D666CC" w:rsidRDefault="005F4C5D" w:rsidP="005F4C5D">
            <w:pPr>
              <w:pStyle w:val="TableParagraph"/>
              <w:rPr>
                <w:rFonts w:ascii="Times New Roman" w:hAnsi="Times New Roman" w:cs="Times New Roman"/>
                <w:b/>
                <w:sz w:val="16"/>
                <w:szCs w:val="16"/>
              </w:rPr>
            </w:pPr>
          </w:p>
          <w:p w14:paraId="14111FCB" w14:textId="77777777" w:rsidR="005F4C5D" w:rsidRPr="00D666CC" w:rsidRDefault="005F4C5D" w:rsidP="005F4C5D">
            <w:pPr>
              <w:pStyle w:val="TableParagraph"/>
              <w:rPr>
                <w:rFonts w:ascii="Times New Roman" w:hAnsi="Times New Roman" w:cs="Times New Roman"/>
                <w:b/>
                <w:sz w:val="16"/>
                <w:szCs w:val="16"/>
              </w:rPr>
            </w:pPr>
          </w:p>
          <w:p w14:paraId="6FFD7A1F" w14:textId="77777777" w:rsidR="005F4C5D" w:rsidRPr="00D666CC" w:rsidRDefault="005F4C5D" w:rsidP="005F4C5D">
            <w:pPr>
              <w:pStyle w:val="TableParagraph"/>
              <w:spacing w:before="84"/>
              <w:rPr>
                <w:rFonts w:ascii="Times New Roman" w:hAnsi="Times New Roman" w:cs="Times New Roman"/>
                <w:b/>
                <w:sz w:val="16"/>
                <w:szCs w:val="16"/>
              </w:rPr>
            </w:pPr>
          </w:p>
          <w:p w14:paraId="6A42ED1F"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27</w:t>
            </w:r>
          </w:p>
        </w:tc>
        <w:tc>
          <w:tcPr>
            <w:tcW w:w="493" w:type="pct"/>
          </w:tcPr>
          <w:p w14:paraId="248FB3D4" w14:textId="77777777" w:rsidR="005F4C5D" w:rsidRPr="00D666CC" w:rsidRDefault="005F4C5D" w:rsidP="005F4C5D">
            <w:pPr>
              <w:pStyle w:val="TableParagraph"/>
              <w:rPr>
                <w:rFonts w:ascii="Times New Roman" w:hAnsi="Times New Roman" w:cs="Times New Roman"/>
                <w:b/>
                <w:sz w:val="16"/>
                <w:szCs w:val="16"/>
              </w:rPr>
            </w:pPr>
          </w:p>
          <w:p w14:paraId="37F27F44" w14:textId="77777777" w:rsidR="005F4C5D" w:rsidRPr="00D666CC" w:rsidRDefault="005F4C5D" w:rsidP="005F4C5D">
            <w:pPr>
              <w:pStyle w:val="TableParagraph"/>
              <w:rPr>
                <w:rFonts w:ascii="Times New Roman" w:hAnsi="Times New Roman" w:cs="Times New Roman"/>
                <w:b/>
                <w:sz w:val="16"/>
                <w:szCs w:val="16"/>
              </w:rPr>
            </w:pPr>
          </w:p>
          <w:p w14:paraId="6D0936D5" w14:textId="77777777" w:rsidR="005F4C5D" w:rsidRPr="00D666CC" w:rsidRDefault="005F4C5D" w:rsidP="005F4C5D">
            <w:pPr>
              <w:pStyle w:val="TableParagraph"/>
              <w:rPr>
                <w:rFonts w:ascii="Times New Roman" w:hAnsi="Times New Roman" w:cs="Times New Roman"/>
                <w:b/>
                <w:sz w:val="16"/>
                <w:szCs w:val="16"/>
              </w:rPr>
            </w:pPr>
          </w:p>
          <w:p w14:paraId="15896F22" w14:textId="77777777" w:rsidR="005F4C5D" w:rsidRPr="00D666CC" w:rsidRDefault="005F4C5D" w:rsidP="005F4C5D">
            <w:pPr>
              <w:pStyle w:val="TableParagraph"/>
              <w:rPr>
                <w:rFonts w:ascii="Times New Roman" w:hAnsi="Times New Roman" w:cs="Times New Roman"/>
                <w:b/>
                <w:sz w:val="16"/>
                <w:szCs w:val="16"/>
              </w:rPr>
            </w:pPr>
          </w:p>
          <w:p w14:paraId="5479389A" w14:textId="77777777" w:rsidR="005F4C5D" w:rsidRPr="00D666CC" w:rsidRDefault="005F4C5D" w:rsidP="005F4C5D">
            <w:pPr>
              <w:pStyle w:val="TableParagraph"/>
              <w:rPr>
                <w:rFonts w:ascii="Times New Roman" w:hAnsi="Times New Roman" w:cs="Times New Roman"/>
                <w:b/>
                <w:sz w:val="16"/>
                <w:szCs w:val="16"/>
              </w:rPr>
            </w:pPr>
          </w:p>
          <w:p w14:paraId="497D5033" w14:textId="77777777" w:rsidR="005F4C5D" w:rsidRPr="00D666CC" w:rsidRDefault="005F4C5D" w:rsidP="005F4C5D">
            <w:pPr>
              <w:pStyle w:val="TableParagraph"/>
              <w:rPr>
                <w:rFonts w:ascii="Times New Roman" w:hAnsi="Times New Roman" w:cs="Times New Roman"/>
                <w:b/>
                <w:sz w:val="16"/>
                <w:szCs w:val="16"/>
              </w:rPr>
            </w:pPr>
          </w:p>
          <w:p w14:paraId="677A8FB7" w14:textId="77777777" w:rsidR="005F4C5D" w:rsidRPr="00D666CC" w:rsidRDefault="005F4C5D" w:rsidP="005F4C5D">
            <w:pPr>
              <w:pStyle w:val="TableParagraph"/>
              <w:spacing w:before="84"/>
              <w:rPr>
                <w:rFonts w:ascii="Times New Roman" w:hAnsi="Times New Roman" w:cs="Times New Roman"/>
                <w:b/>
                <w:sz w:val="16"/>
                <w:szCs w:val="16"/>
              </w:rPr>
            </w:pPr>
          </w:p>
          <w:p w14:paraId="63E83B7E"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474636</w:t>
            </w:r>
          </w:p>
        </w:tc>
        <w:tc>
          <w:tcPr>
            <w:tcW w:w="2314" w:type="pct"/>
          </w:tcPr>
          <w:p w14:paraId="5F3F2CB5" w14:textId="77777777" w:rsidR="005F4C5D" w:rsidRPr="00D666CC" w:rsidRDefault="005F4C5D" w:rsidP="005F4C5D">
            <w:pPr>
              <w:pStyle w:val="TableParagraph"/>
              <w:ind w:left="72" w:right="55"/>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FEMORAL,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DE PONTA: PONTA RETA,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COMPONENTE 1: COM DISPOSITIVO PARA FIXAÇÃO,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DE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22 FRENCH, TIPO DE CONECTOR: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3/8 POL, COMPONENTE 2: COM SISTEMA INTRODUTOR,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ESTERILIDADE: ESTÉRIL, USO: ÚNICO. </w:t>
            </w:r>
            <w:r w:rsidRPr="00D666CC">
              <w:rPr>
                <w:rFonts w:ascii="Times New Roman" w:hAnsi="Times New Roman" w:cs="Times New Roman"/>
                <w:b/>
                <w:sz w:val="16"/>
                <w:szCs w:val="16"/>
              </w:rPr>
              <w:t>INFORMAÇÕES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ADICIONAIS: MATERIAL CONFECCIONADO EM</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POLIURETANO OU PVC. O CONJUNTO É</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APIROGÊNICO</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ATÓXICO.</w:t>
            </w:r>
            <w:r w:rsidRPr="00D666CC">
              <w:rPr>
                <w:rFonts w:ascii="Times New Roman" w:hAnsi="Times New Roman" w:cs="Times New Roman"/>
                <w:b/>
                <w:spacing w:val="-9"/>
                <w:sz w:val="16"/>
                <w:szCs w:val="16"/>
              </w:rPr>
              <w:t xml:space="preserve"> </w:t>
            </w:r>
            <w:r w:rsidRPr="00D666CC">
              <w:rPr>
                <w:rFonts w:ascii="Times New Roman" w:hAnsi="Times New Roman" w:cs="Times New Roman"/>
                <w:b/>
                <w:sz w:val="16"/>
                <w:szCs w:val="16"/>
              </w:rPr>
              <w:t>EMBALAGEM</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INDIVIDUAL</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ÍNTEGRA QUE PERMITE SUA ABERTURA DE FORMA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ASSÉPTICA, CONTENDO EXTERNAMENTE DADOS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IDENTIFICAÇÃO, PROCEDÊNCIA, ORIENTAÇÃO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USO, TIPO DE ESTERILIZAÇÃO, Nº DO LOTE, DATA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FABRICAÇÃO,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3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49"/>
                <w:sz w:val="16"/>
                <w:szCs w:val="16"/>
              </w:rPr>
              <w:t xml:space="preserve"> </w:t>
            </w:r>
            <w:r w:rsidRPr="00D666CC">
              <w:rPr>
                <w:rFonts w:ascii="Times New Roman" w:hAnsi="Times New Roman" w:cs="Times New Roman"/>
                <w:b/>
                <w:sz w:val="16"/>
                <w:szCs w:val="16"/>
              </w:rPr>
              <w:t>VALIDADE</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48"/>
                <w:sz w:val="16"/>
                <w:szCs w:val="16"/>
              </w:rPr>
              <w:t xml:space="preserve"> </w:t>
            </w:r>
            <w:r w:rsidRPr="00D666CC">
              <w:rPr>
                <w:rFonts w:ascii="Times New Roman" w:hAnsi="Times New Roman" w:cs="Times New Roman"/>
                <w:b/>
                <w:spacing w:val="-10"/>
                <w:sz w:val="16"/>
                <w:szCs w:val="16"/>
              </w:rPr>
              <w:t>E</w:t>
            </w:r>
          </w:p>
          <w:p w14:paraId="15A31717"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REGISTRO</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NO MINISTÉRIO</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DA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SAÚDE/</w:t>
            </w:r>
            <w:r w:rsidRPr="00D666CC">
              <w:rPr>
                <w:rFonts w:ascii="Times New Roman" w:hAnsi="Times New Roman" w:cs="Times New Roman"/>
                <w:b/>
                <w:spacing w:val="-1"/>
                <w:sz w:val="16"/>
                <w:szCs w:val="16"/>
              </w:rPr>
              <w:t xml:space="preserve"> </w:t>
            </w:r>
            <w:r w:rsidRPr="00D666CC">
              <w:rPr>
                <w:rFonts w:ascii="Times New Roman" w:hAnsi="Times New Roman" w:cs="Times New Roman"/>
                <w:b/>
                <w:spacing w:val="-2"/>
                <w:sz w:val="16"/>
                <w:szCs w:val="16"/>
              </w:rPr>
              <w:t>ANVISA.</w:t>
            </w:r>
          </w:p>
        </w:tc>
        <w:tc>
          <w:tcPr>
            <w:tcW w:w="259" w:type="pct"/>
          </w:tcPr>
          <w:p w14:paraId="2CB98015" w14:textId="77777777" w:rsidR="005F4C5D" w:rsidRPr="00D666CC" w:rsidRDefault="005F4C5D" w:rsidP="005F4C5D">
            <w:pPr>
              <w:pStyle w:val="TableParagraph"/>
              <w:rPr>
                <w:rFonts w:ascii="Times New Roman" w:hAnsi="Times New Roman" w:cs="Times New Roman"/>
                <w:b/>
                <w:sz w:val="16"/>
                <w:szCs w:val="16"/>
              </w:rPr>
            </w:pPr>
          </w:p>
          <w:p w14:paraId="63737E58" w14:textId="77777777" w:rsidR="005F4C5D" w:rsidRPr="00D666CC" w:rsidRDefault="005F4C5D" w:rsidP="005F4C5D">
            <w:pPr>
              <w:pStyle w:val="TableParagraph"/>
              <w:rPr>
                <w:rFonts w:ascii="Times New Roman" w:hAnsi="Times New Roman" w:cs="Times New Roman"/>
                <w:b/>
                <w:sz w:val="16"/>
                <w:szCs w:val="16"/>
              </w:rPr>
            </w:pPr>
          </w:p>
          <w:p w14:paraId="60C2D234" w14:textId="77777777" w:rsidR="005F4C5D" w:rsidRPr="00D666CC" w:rsidRDefault="005F4C5D" w:rsidP="005F4C5D">
            <w:pPr>
              <w:pStyle w:val="TableParagraph"/>
              <w:rPr>
                <w:rFonts w:ascii="Times New Roman" w:hAnsi="Times New Roman" w:cs="Times New Roman"/>
                <w:b/>
                <w:sz w:val="16"/>
                <w:szCs w:val="16"/>
              </w:rPr>
            </w:pPr>
          </w:p>
          <w:p w14:paraId="2D0705BC" w14:textId="77777777" w:rsidR="005F4C5D" w:rsidRPr="00D666CC" w:rsidRDefault="005F4C5D" w:rsidP="005F4C5D">
            <w:pPr>
              <w:pStyle w:val="TableParagraph"/>
              <w:rPr>
                <w:rFonts w:ascii="Times New Roman" w:hAnsi="Times New Roman" w:cs="Times New Roman"/>
                <w:b/>
                <w:sz w:val="16"/>
                <w:szCs w:val="16"/>
              </w:rPr>
            </w:pPr>
          </w:p>
          <w:p w14:paraId="0173C5E8" w14:textId="77777777" w:rsidR="005F4C5D" w:rsidRPr="00D666CC" w:rsidRDefault="005F4C5D" w:rsidP="005F4C5D">
            <w:pPr>
              <w:pStyle w:val="TableParagraph"/>
              <w:rPr>
                <w:rFonts w:ascii="Times New Roman" w:hAnsi="Times New Roman" w:cs="Times New Roman"/>
                <w:b/>
                <w:sz w:val="16"/>
                <w:szCs w:val="16"/>
              </w:rPr>
            </w:pPr>
          </w:p>
          <w:p w14:paraId="517C0922" w14:textId="77777777" w:rsidR="005F4C5D" w:rsidRPr="00D666CC" w:rsidRDefault="005F4C5D" w:rsidP="005F4C5D">
            <w:pPr>
              <w:pStyle w:val="TableParagraph"/>
              <w:rPr>
                <w:rFonts w:ascii="Times New Roman" w:hAnsi="Times New Roman" w:cs="Times New Roman"/>
                <w:b/>
                <w:sz w:val="16"/>
                <w:szCs w:val="16"/>
              </w:rPr>
            </w:pPr>
          </w:p>
          <w:p w14:paraId="1E772B81" w14:textId="77777777" w:rsidR="005F4C5D" w:rsidRPr="00D666CC" w:rsidRDefault="005F4C5D" w:rsidP="005F4C5D">
            <w:pPr>
              <w:pStyle w:val="TableParagraph"/>
              <w:rPr>
                <w:rFonts w:ascii="Times New Roman" w:hAnsi="Times New Roman" w:cs="Times New Roman"/>
                <w:b/>
                <w:sz w:val="16"/>
                <w:szCs w:val="16"/>
              </w:rPr>
            </w:pPr>
          </w:p>
          <w:p w14:paraId="5CCCC41C" w14:textId="77777777" w:rsidR="005F4C5D" w:rsidRPr="00D666CC" w:rsidRDefault="005F4C5D" w:rsidP="005F4C5D">
            <w:pPr>
              <w:pStyle w:val="TableParagraph"/>
              <w:rPr>
                <w:rFonts w:ascii="Times New Roman" w:hAnsi="Times New Roman" w:cs="Times New Roman"/>
                <w:b/>
                <w:sz w:val="16"/>
                <w:szCs w:val="16"/>
              </w:rPr>
            </w:pPr>
          </w:p>
          <w:p w14:paraId="368C549E" w14:textId="77777777" w:rsidR="005F4C5D" w:rsidRPr="00D666CC" w:rsidRDefault="005F4C5D" w:rsidP="005F4C5D">
            <w:pPr>
              <w:pStyle w:val="TableParagraph"/>
              <w:spacing w:before="177"/>
              <w:rPr>
                <w:rFonts w:ascii="Times New Roman" w:hAnsi="Times New Roman" w:cs="Times New Roman"/>
                <w:b/>
                <w:sz w:val="16"/>
                <w:szCs w:val="16"/>
              </w:rPr>
            </w:pPr>
          </w:p>
          <w:p w14:paraId="40970133"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7C15C629" w14:textId="77777777" w:rsidR="005F4C5D" w:rsidRPr="00D666CC" w:rsidRDefault="005F4C5D" w:rsidP="005F4C5D">
            <w:pPr>
              <w:pStyle w:val="TableParagraph"/>
              <w:rPr>
                <w:rFonts w:ascii="Times New Roman" w:hAnsi="Times New Roman" w:cs="Times New Roman"/>
                <w:b/>
                <w:sz w:val="16"/>
                <w:szCs w:val="16"/>
              </w:rPr>
            </w:pPr>
          </w:p>
          <w:p w14:paraId="6A5FFB6B" w14:textId="77777777" w:rsidR="005F4C5D" w:rsidRPr="00D666CC" w:rsidRDefault="005F4C5D" w:rsidP="005F4C5D">
            <w:pPr>
              <w:pStyle w:val="TableParagraph"/>
              <w:rPr>
                <w:rFonts w:ascii="Times New Roman" w:hAnsi="Times New Roman" w:cs="Times New Roman"/>
                <w:b/>
                <w:sz w:val="16"/>
                <w:szCs w:val="16"/>
              </w:rPr>
            </w:pPr>
          </w:p>
          <w:p w14:paraId="7F3D20B1" w14:textId="77777777" w:rsidR="005F4C5D" w:rsidRPr="00D666CC" w:rsidRDefault="005F4C5D" w:rsidP="005F4C5D">
            <w:pPr>
              <w:pStyle w:val="TableParagraph"/>
              <w:rPr>
                <w:rFonts w:ascii="Times New Roman" w:hAnsi="Times New Roman" w:cs="Times New Roman"/>
                <w:b/>
                <w:sz w:val="16"/>
                <w:szCs w:val="16"/>
              </w:rPr>
            </w:pPr>
          </w:p>
          <w:p w14:paraId="671C2AEC" w14:textId="77777777" w:rsidR="005F4C5D" w:rsidRPr="00D666CC" w:rsidRDefault="005F4C5D" w:rsidP="005F4C5D">
            <w:pPr>
              <w:pStyle w:val="TableParagraph"/>
              <w:rPr>
                <w:rFonts w:ascii="Times New Roman" w:hAnsi="Times New Roman" w:cs="Times New Roman"/>
                <w:b/>
                <w:sz w:val="16"/>
                <w:szCs w:val="16"/>
              </w:rPr>
            </w:pPr>
          </w:p>
          <w:p w14:paraId="3EA78D0E" w14:textId="77777777" w:rsidR="005F4C5D" w:rsidRPr="00D666CC" w:rsidRDefault="005F4C5D" w:rsidP="005F4C5D">
            <w:pPr>
              <w:pStyle w:val="TableParagraph"/>
              <w:rPr>
                <w:rFonts w:ascii="Times New Roman" w:hAnsi="Times New Roman" w:cs="Times New Roman"/>
                <w:b/>
                <w:sz w:val="16"/>
                <w:szCs w:val="16"/>
              </w:rPr>
            </w:pPr>
          </w:p>
          <w:p w14:paraId="3CDB2C73" w14:textId="77777777" w:rsidR="005F4C5D" w:rsidRPr="00D666CC" w:rsidRDefault="005F4C5D" w:rsidP="005F4C5D">
            <w:pPr>
              <w:pStyle w:val="TableParagraph"/>
              <w:rPr>
                <w:rFonts w:ascii="Times New Roman" w:hAnsi="Times New Roman" w:cs="Times New Roman"/>
                <w:b/>
                <w:sz w:val="16"/>
                <w:szCs w:val="16"/>
              </w:rPr>
            </w:pPr>
          </w:p>
          <w:p w14:paraId="3F4513DD" w14:textId="77777777" w:rsidR="005F4C5D" w:rsidRPr="00D666CC" w:rsidRDefault="005F4C5D" w:rsidP="005F4C5D">
            <w:pPr>
              <w:pStyle w:val="TableParagraph"/>
              <w:rPr>
                <w:rFonts w:ascii="Times New Roman" w:hAnsi="Times New Roman" w:cs="Times New Roman"/>
                <w:b/>
                <w:sz w:val="16"/>
                <w:szCs w:val="16"/>
              </w:rPr>
            </w:pPr>
          </w:p>
          <w:p w14:paraId="5817E830" w14:textId="77777777" w:rsidR="005F4C5D" w:rsidRPr="00D666CC" w:rsidRDefault="005F4C5D" w:rsidP="005F4C5D">
            <w:pPr>
              <w:pStyle w:val="TableParagraph"/>
              <w:rPr>
                <w:rFonts w:ascii="Times New Roman" w:hAnsi="Times New Roman" w:cs="Times New Roman"/>
                <w:b/>
                <w:sz w:val="16"/>
                <w:szCs w:val="16"/>
              </w:rPr>
            </w:pPr>
          </w:p>
          <w:p w14:paraId="283370A6" w14:textId="77777777" w:rsidR="005F4C5D" w:rsidRPr="00D666CC" w:rsidRDefault="005F4C5D" w:rsidP="005F4C5D">
            <w:pPr>
              <w:pStyle w:val="TableParagraph"/>
              <w:spacing w:before="177"/>
              <w:rPr>
                <w:rFonts w:ascii="Times New Roman" w:hAnsi="Times New Roman" w:cs="Times New Roman"/>
                <w:b/>
                <w:sz w:val="16"/>
                <w:szCs w:val="16"/>
              </w:rPr>
            </w:pPr>
          </w:p>
          <w:p w14:paraId="587569C5"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06</w:t>
            </w:r>
          </w:p>
        </w:tc>
        <w:tc>
          <w:tcPr>
            <w:tcW w:w="585" w:type="pct"/>
          </w:tcPr>
          <w:p w14:paraId="2B677FC3" w14:textId="77777777" w:rsidR="005F4C5D" w:rsidRPr="00D666CC" w:rsidRDefault="005F4C5D" w:rsidP="005F4C5D">
            <w:pPr>
              <w:pStyle w:val="TableParagraph"/>
              <w:rPr>
                <w:rFonts w:ascii="Times New Roman" w:hAnsi="Times New Roman" w:cs="Times New Roman"/>
                <w:b/>
                <w:sz w:val="16"/>
                <w:szCs w:val="16"/>
              </w:rPr>
            </w:pPr>
          </w:p>
          <w:p w14:paraId="3C9D2379" w14:textId="77777777" w:rsidR="005F4C5D" w:rsidRPr="00D666CC" w:rsidRDefault="005F4C5D" w:rsidP="005F4C5D">
            <w:pPr>
              <w:pStyle w:val="TableParagraph"/>
              <w:rPr>
                <w:rFonts w:ascii="Times New Roman" w:hAnsi="Times New Roman" w:cs="Times New Roman"/>
                <w:b/>
                <w:sz w:val="16"/>
                <w:szCs w:val="16"/>
              </w:rPr>
            </w:pPr>
          </w:p>
          <w:p w14:paraId="7366A54E" w14:textId="77777777" w:rsidR="005F4C5D" w:rsidRPr="00D666CC" w:rsidRDefault="005F4C5D" w:rsidP="005F4C5D">
            <w:pPr>
              <w:pStyle w:val="TableParagraph"/>
              <w:rPr>
                <w:rFonts w:ascii="Times New Roman" w:hAnsi="Times New Roman" w:cs="Times New Roman"/>
                <w:b/>
                <w:sz w:val="16"/>
                <w:szCs w:val="16"/>
              </w:rPr>
            </w:pPr>
          </w:p>
          <w:p w14:paraId="43E0A50F" w14:textId="77777777" w:rsidR="005F4C5D" w:rsidRPr="00D666CC" w:rsidRDefault="005F4C5D" w:rsidP="005F4C5D">
            <w:pPr>
              <w:pStyle w:val="TableParagraph"/>
              <w:rPr>
                <w:rFonts w:ascii="Times New Roman" w:hAnsi="Times New Roman" w:cs="Times New Roman"/>
                <w:b/>
                <w:sz w:val="16"/>
                <w:szCs w:val="16"/>
              </w:rPr>
            </w:pPr>
          </w:p>
          <w:p w14:paraId="1C2916E1" w14:textId="77777777" w:rsidR="005F4C5D" w:rsidRPr="00D666CC" w:rsidRDefault="005F4C5D" w:rsidP="005F4C5D">
            <w:pPr>
              <w:pStyle w:val="TableParagraph"/>
              <w:rPr>
                <w:rFonts w:ascii="Times New Roman" w:hAnsi="Times New Roman" w:cs="Times New Roman"/>
                <w:b/>
                <w:sz w:val="16"/>
                <w:szCs w:val="16"/>
              </w:rPr>
            </w:pPr>
          </w:p>
          <w:p w14:paraId="6F5F74D3" w14:textId="77777777" w:rsidR="005F4C5D" w:rsidRPr="00D666CC" w:rsidRDefault="005F4C5D" w:rsidP="005F4C5D">
            <w:pPr>
              <w:pStyle w:val="TableParagraph"/>
              <w:rPr>
                <w:rFonts w:ascii="Times New Roman" w:hAnsi="Times New Roman" w:cs="Times New Roman"/>
                <w:b/>
                <w:sz w:val="16"/>
                <w:szCs w:val="16"/>
              </w:rPr>
            </w:pPr>
          </w:p>
          <w:p w14:paraId="3C11C09B" w14:textId="77777777" w:rsidR="005F4C5D" w:rsidRPr="00D666CC" w:rsidRDefault="005F4C5D" w:rsidP="005F4C5D">
            <w:pPr>
              <w:pStyle w:val="TableParagraph"/>
              <w:rPr>
                <w:rFonts w:ascii="Times New Roman" w:hAnsi="Times New Roman" w:cs="Times New Roman"/>
                <w:b/>
                <w:sz w:val="16"/>
                <w:szCs w:val="16"/>
              </w:rPr>
            </w:pPr>
          </w:p>
          <w:p w14:paraId="1016E130" w14:textId="77777777" w:rsidR="005F4C5D" w:rsidRPr="00D666CC" w:rsidRDefault="005F4C5D" w:rsidP="005F4C5D">
            <w:pPr>
              <w:pStyle w:val="TableParagraph"/>
              <w:rPr>
                <w:rFonts w:ascii="Times New Roman" w:hAnsi="Times New Roman" w:cs="Times New Roman"/>
                <w:b/>
                <w:sz w:val="16"/>
                <w:szCs w:val="16"/>
              </w:rPr>
            </w:pPr>
          </w:p>
          <w:p w14:paraId="58C9B0F9" w14:textId="77777777" w:rsidR="005F4C5D" w:rsidRPr="00D666CC" w:rsidRDefault="005F4C5D" w:rsidP="005F4C5D">
            <w:pPr>
              <w:pStyle w:val="TableParagraph"/>
              <w:spacing w:before="177"/>
              <w:rPr>
                <w:rFonts w:ascii="Times New Roman" w:hAnsi="Times New Roman" w:cs="Times New Roman"/>
                <w:b/>
                <w:sz w:val="16"/>
                <w:szCs w:val="16"/>
              </w:rPr>
            </w:pPr>
          </w:p>
          <w:p w14:paraId="4C9725AF"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3.655,40</w:t>
            </w:r>
          </w:p>
        </w:tc>
        <w:tc>
          <w:tcPr>
            <w:tcW w:w="662" w:type="pct"/>
          </w:tcPr>
          <w:p w14:paraId="5D8D939F" w14:textId="77777777" w:rsidR="005F4C5D" w:rsidRPr="00D666CC" w:rsidRDefault="005F4C5D" w:rsidP="005F4C5D">
            <w:pPr>
              <w:pStyle w:val="TableParagraph"/>
              <w:rPr>
                <w:rFonts w:ascii="Times New Roman" w:hAnsi="Times New Roman" w:cs="Times New Roman"/>
                <w:b/>
                <w:sz w:val="16"/>
                <w:szCs w:val="16"/>
              </w:rPr>
            </w:pPr>
          </w:p>
          <w:p w14:paraId="1B652DEE" w14:textId="77777777" w:rsidR="005F4C5D" w:rsidRPr="00D666CC" w:rsidRDefault="005F4C5D" w:rsidP="005F4C5D">
            <w:pPr>
              <w:pStyle w:val="TableParagraph"/>
              <w:rPr>
                <w:rFonts w:ascii="Times New Roman" w:hAnsi="Times New Roman" w:cs="Times New Roman"/>
                <w:b/>
                <w:sz w:val="16"/>
                <w:szCs w:val="16"/>
              </w:rPr>
            </w:pPr>
          </w:p>
          <w:p w14:paraId="139FBDE8" w14:textId="77777777" w:rsidR="005F4C5D" w:rsidRPr="00D666CC" w:rsidRDefault="005F4C5D" w:rsidP="005F4C5D">
            <w:pPr>
              <w:pStyle w:val="TableParagraph"/>
              <w:rPr>
                <w:rFonts w:ascii="Times New Roman" w:hAnsi="Times New Roman" w:cs="Times New Roman"/>
                <w:b/>
                <w:sz w:val="16"/>
                <w:szCs w:val="16"/>
              </w:rPr>
            </w:pPr>
          </w:p>
          <w:p w14:paraId="72453AD4" w14:textId="77777777" w:rsidR="005F4C5D" w:rsidRPr="00D666CC" w:rsidRDefault="005F4C5D" w:rsidP="005F4C5D">
            <w:pPr>
              <w:pStyle w:val="TableParagraph"/>
              <w:rPr>
                <w:rFonts w:ascii="Times New Roman" w:hAnsi="Times New Roman" w:cs="Times New Roman"/>
                <w:b/>
                <w:sz w:val="16"/>
                <w:szCs w:val="16"/>
              </w:rPr>
            </w:pPr>
          </w:p>
          <w:p w14:paraId="64EED724" w14:textId="77777777" w:rsidR="005F4C5D" w:rsidRPr="00D666CC" w:rsidRDefault="005F4C5D" w:rsidP="005F4C5D">
            <w:pPr>
              <w:pStyle w:val="TableParagraph"/>
              <w:rPr>
                <w:rFonts w:ascii="Times New Roman" w:hAnsi="Times New Roman" w:cs="Times New Roman"/>
                <w:b/>
                <w:sz w:val="16"/>
                <w:szCs w:val="16"/>
              </w:rPr>
            </w:pPr>
          </w:p>
          <w:p w14:paraId="39C0714C" w14:textId="77777777" w:rsidR="005F4C5D" w:rsidRPr="00D666CC" w:rsidRDefault="005F4C5D" w:rsidP="005F4C5D">
            <w:pPr>
              <w:pStyle w:val="TableParagraph"/>
              <w:rPr>
                <w:rFonts w:ascii="Times New Roman" w:hAnsi="Times New Roman" w:cs="Times New Roman"/>
                <w:b/>
                <w:sz w:val="16"/>
                <w:szCs w:val="16"/>
              </w:rPr>
            </w:pPr>
          </w:p>
          <w:p w14:paraId="26C735B2" w14:textId="77777777" w:rsidR="005F4C5D" w:rsidRPr="00D666CC" w:rsidRDefault="005F4C5D" w:rsidP="005F4C5D">
            <w:pPr>
              <w:pStyle w:val="TableParagraph"/>
              <w:rPr>
                <w:rFonts w:ascii="Times New Roman" w:hAnsi="Times New Roman" w:cs="Times New Roman"/>
                <w:b/>
                <w:sz w:val="16"/>
                <w:szCs w:val="16"/>
              </w:rPr>
            </w:pPr>
          </w:p>
          <w:p w14:paraId="4363B346" w14:textId="77777777" w:rsidR="005F4C5D" w:rsidRPr="00D666CC" w:rsidRDefault="005F4C5D" w:rsidP="005F4C5D">
            <w:pPr>
              <w:pStyle w:val="TableParagraph"/>
              <w:rPr>
                <w:rFonts w:ascii="Times New Roman" w:hAnsi="Times New Roman" w:cs="Times New Roman"/>
                <w:b/>
                <w:sz w:val="16"/>
                <w:szCs w:val="16"/>
              </w:rPr>
            </w:pPr>
          </w:p>
          <w:p w14:paraId="62E15474" w14:textId="77777777" w:rsidR="005F4C5D" w:rsidRPr="00D666CC" w:rsidRDefault="005F4C5D" w:rsidP="005F4C5D">
            <w:pPr>
              <w:pStyle w:val="TableParagraph"/>
              <w:spacing w:before="177"/>
              <w:rPr>
                <w:rFonts w:ascii="Times New Roman" w:hAnsi="Times New Roman" w:cs="Times New Roman"/>
                <w:b/>
                <w:sz w:val="16"/>
                <w:szCs w:val="16"/>
              </w:rPr>
            </w:pPr>
          </w:p>
          <w:p w14:paraId="7971BFAD"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21.932,40</w:t>
            </w:r>
          </w:p>
        </w:tc>
      </w:tr>
      <w:tr w:rsidR="005F4C5D" w:rsidRPr="00D666CC" w14:paraId="7F054FD1" w14:textId="77777777" w:rsidTr="005F4C5D">
        <w:tblPrEx>
          <w:tblLook w:val="04A0" w:firstRow="1" w:lastRow="0" w:firstColumn="1" w:lastColumn="0" w:noHBand="0" w:noVBand="1"/>
        </w:tblPrEx>
        <w:trPr>
          <w:trHeight w:val="3130"/>
        </w:trPr>
        <w:tc>
          <w:tcPr>
            <w:tcW w:w="294" w:type="pct"/>
          </w:tcPr>
          <w:p w14:paraId="150BF08A" w14:textId="77777777" w:rsidR="005F4C5D" w:rsidRPr="00D666CC" w:rsidRDefault="005F4C5D" w:rsidP="005F4C5D">
            <w:pPr>
              <w:pStyle w:val="TableParagraph"/>
              <w:rPr>
                <w:rFonts w:ascii="Times New Roman" w:hAnsi="Times New Roman" w:cs="Times New Roman"/>
                <w:b/>
                <w:sz w:val="16"/>
                <w:szCs w:val="16"/>
              </w:rPr>
            </w:pPr>
          </w:p>
          <w:p w14:paraId="06179270" w14:textId="77777777" w:rsidR="005F4C5D" w:rsidRPr="00D666CC" w:rsidRDefault="005F4C5D" w:rsidP="005F4C5D">
            <w:pPr>
              <w:pStyle w:val="TableParagraph"/>
              <w:rPr>
                <w:rFonts w:ascii="Times New Roman" w:hAnsi="Times New Roman" w:cs="Times New Roman"/>
                <w:b/>
                <w:sz w:val="16"/>
                <w:szCs w:val="16"/>
              </w:rPr>
            </w:pPr>
          </w:p>
          <w:p w14:paraId="51597DEC" w14:textId="77777777" w:rsidR="005F4C5D" w:rsidRPr="00D666CC" w:rsidRDefault="005F4C5D" w:rsidP="005F4C5D">
            <w:pPr>
              <w:pStyle w:val="TableParagraph"/>
              <w:rPr>
                <w:rFonts w:ascii="Times New Roman" w:hAnsi="Times New Roman" w:cs="Times New Roman"/>
                <w:b/>
                <w:sz w:val="16"/>
                <w:szCs w:val="16"/>
              </w:rPr>
            </w:pPr>
          </w:p>
          <w:p w14:paraId="71409927" w14:textId="77777777" w:rsidR="005F4C5D" w:rsidRPr="00D666CC" w:rsidRDefault="005F4C5D" w:rsidP="005F4C5D">
            <w:pPr>
              <w:pStyle w:val="TableParagraph"/>
              <w:rPr>
                <w:rFonts w:ascii="Times New Roman" w:hAnsi="Times New Roman" w:cs="Times New Roman"/>
                <w:b/>
                <w:sz w:val="16"/>
                <w:szCs w:val="16"/>
              </w:rPr>
            </w:pPr>
          </w:p>
          <w:p w14:paraId="564065E0" w14:textId="77777777" w:rsidR="005F4C5D" w:rsidRPr="00D666CC" w:rsidRDefault="005F4C5D" w:rsidP="005F4C5D">
            <w:pPr>
              <w:pStyle w:val="TableParagraph"/>
              <w:rPr>
                <w:rFonts w:ascii="Times New Roman" w:hAnsi="Times New Roman" w:cs="Times New Roman"/>
                <w:b/>
                <w:sz w:val="16"/>
                <w:szCs w:val="16"/>
              </w:rPr>
            </w:pPr>
          </w:p>
          <w:p w14:paraId="7F913430" w14:textId="77777777" w:rsidR="005F4C5D" w:rsidRPr="00D666CC" w:rsidRDefault="005F4C5D" w:rsidP="005F4C5D">
            <w:pPr>
              <w:pStyle w:val="TableParagraph"/>
              <w:rPr>
                <w:rFonts w:ascii="Times New Roman" w:hAnsi="Times New Roman" w:cs="Times New Roman"/>
                <w:b/>
                <w:sz w:val="16"/>
                <w:szCs w:val="16"/>
              </w:rPr>
            </w:pPr>
          </w:p>
          <w:p w14:paraId="008C1246" w14:textId="77777777" w:rsidR="005F4C5D" w:rsidRPr="00D666CC" w:rsidRDefault="005F4C5D" w:rsidP="005F4C5D">
            <w:pPr>
              <w:pStyle w:val="TableParagraph"/>
              <w:spacing w:before="180"/>
              <w:rPr>
                <w:rFonts w:ascii="Times New Roman" w:hAnsi="Times New Roman" w:cs="Times New Roman"/>
                <w:b/>
                <w:sz w:val="16"/>
                <w:szCs w:val="16"/>
              </w:rPr>
            </w:pPr>
          </w:p>
          <w:p w14:paraId="18A5AC39"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28</w:t>
            </w:r>
          </w:p>
        </w:tc>
        <w:tc>
          <w:tcPr>
            <w:tcW w:w="493" w:type="pct"/>
          </w:tcPr>
          <w:p w14:paraId="26CCC14E" w14:textId="77777777" w:rsidR="005F4C5D" w:rsidRPr="00D666CC" w:rsidRDefault="005F4C5D" w:rsidP="005F4C5D">
            <w:pPr>
              <w:pStyle w:val="TableParagraph"/>
              <w:rPr>
                <w:rFonts w:ascii="Times New Roman" w:hAnsi="Times New Roman" w:cs="Times New Roman"/>
                <w:b/>
                <w:sz w:val="16"/>
                <w:szCs w:val="16"/>
              </w:rPr>
            </w:pPr>
          </w:p>
          <w:p w14:paraId="18208DF7" w14:textId="77777777" w:rsidR="005F4C5D" w:rsidRPr="00D666CC" w:rsidRDefault="005F4C5D" w:rsidP="005F4C5D">
            <w:pPr>
              <w:pStyle w:val="TableParagraph"/>
              <w:rPr>
                <w:rFonts w:ascii="Times New Roman" w:hAnsi="Times New Roman" w:cs="Times New Roman"/>
                <w:b/>
                <w:sz w:val="16"/>
                <w:szCs w:val="16"/>
              </w:rPr>
            </w:pPr>
          </w:p>
          <w:p w14:paraId="33F2F68A" w14:textId="77777777" w:rsidR="005F4C5D" w:rsidRPr="00D666CC" w:rsidRDefault="005F4C5D" w:rsidP="005F4C5D">
            <w:pPr>
              <w:pStyle w:val="TableParagraph"/>
              <w:rPr>
                <w:rFonts w:ascii="Times New Roman" w:hAnsi="Times New Roman" w:cs="Times New Roman"/>
                <w:b/>
                <w:sz w:val="16"/>
                <w:szCs w:val="16"/>
              </w:rPr>
            </w:pPr>
          </w:p>
          <w:p w14:paraId="0AE8D800" w14:textId="77777777" w:rsidR="005F4C5D" w:rsidRPr="00D666CC" w:rsidRDefault="005F4C5D" w:rsidP="005F4C5D">
            <w:pPr>
              <w:pStyle w:val="TableParagraph"/>
              <w:rPr>
                <w:rFonts w:ascii="Times New Roman" w:hAnsi="Times New Roman" w:cs="Times New Roman"/>
                <w:b/>
                <w:sz w:val="16"/>
                <w:szCs w:val="16"/>
              </w:rPr>
            </w:pPr>
          </w:p>
          <w:p w14:paraId="21B33B40" w14:textId="77777777" w:rsidR="005F4C5D" w:rsidRPr="00D666CC" w:rsidRDefault="005F4C5D" w:rsidP="005F4C5D">
            <w:pPr>
              <w:pStyle w:val="TableParagraph"/>
              <w:rPr>
                <w:rFonts w:ascii="Times New Roman" w:hAnsi="Times New Roman" w:cs="Times New Roman"/>
                <w:b/>
                <w:sz w:val="16"/>
                <w:szCs w:val="16"/>
              </w:rPr>
            </w:pPr>
          </w:p>
          <w:p w14:paraId="73F4CDC4" w14:textId="77777777" w:rsidR="005F4C5D" w:rsidRPr="00D666CC" w:rsidRDefault="005F4C5D" w:rsidP="005F4C5D">
            <w:pPr>
              <w:pStyle w:val="TableParagraph"/>
              <w:rPr>
                <w:rFonts w:ascii="Times New Roman" w:hAnsi="Times New Roman" w:cs="Times New Roman"/>
                <w:b/>
                <w:sz w:val="16"/>
                <w:szCs w:val="16"/>
              </w:rPr>
            </w:pPr>
          </w:p>
          <w:p w14:paraId="1186D3A7" w14:textId="77777777" w:rsidR="005F4C5D" w:rsidRPr="00D666CC" w:rsidRDefault="005F4C5D" w:rsidP="005F4C5D">
            <w:pPr>
              <w:pStyle w:val="TableParagraph"/>
              <w:spacing w:before="180"/>
              <w:rPr>
                <w:rFonts w:ascii="Times New Roman" w:hAnsi="Times New Roman" w:cs="Times New Roman"/>
                <w:b/>
                <w:sz w:val="16"/>
                <w:szCs w:val="16"/>
              </w:rPr>
            </w:pPr>
          </w:p>
          <w:p w14:paraId="7C7257B3"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474624</w:t>
            </w:r>
          </w:p>
        </w:tc>
        <w:tc>
          <w:tcPr>
            <w:tcW w:w="2314" w:type="pct"/>
          </w:tcPr>
          <w:p w14:paraId="499B6A68" w14:textId="77777777" w:rsidR="005F4C5D" w:rsidRPr="00D666CC" w:rsidRDefault="005F4C5D" w:rsidP="005F4C5D">
            <w:pPr>
              <w:pStyle w:val="TableParagraph"/>
              <w:ind w:left="72" w:right="58"/>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FEMORAL, TIPO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PONTA RETA,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COMPONENTE 1: COM DISPOSITIVO PARA FIXAÇÃO,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DE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24 FRENCH, TIPO DE CONECTOR: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3/8 POL, COMPONENTE 2: COM SISTEMA INTRODUTOR,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ESTERILIDADE: ESTÉRIL, USO: ÚNICO. </w:t>
            </w:r>
            <w:r w:rsidRPr="00D666CC">
              <w:rPr>
                <w:rFonts w:ascii="Times New Roman" w:hAnsi="Times New Roman" w:cs="Times New Roman"/>
                <w:b/>
                <w:sz w:val="16"/>
                <w:szCs w:val="16"/>
              </w:rPr>
              <w:t>INFORMAÇÕES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ADICIONAIS: DIÂMETRO APROXIMADO DE 25 FR,</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PODENDO SER CONFECCIONADA EM POLIURETANO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OU PVC. O CONJUNTO DEVE SER APIROGÊNICO,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ATÓXICO. A EMBALAGEM DEVE SER INDIVIDUAL,</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ÍNTEGRA, E PERMITIR ABERTURA DE FORMA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ASSÉPTICA, CONTENDO EXTERNAMENTE DADOS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IDENTIFICAÇÃO, PROCEDÊNCIA, ORIENTAÇÃO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USO, TIPO DE ESTERILIZAÇÃO, Nº DO LOTE, DATA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FABRICAÇÃO,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3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49"/>
                <w:sz w:val="16"/>
                <w:szCs w:val="16"/>
              </w:rPr>
              <w:t xml:space="preserve"> </w:t>
            </w:r>
            <w:r w:rsidRPr="00D666CC">
              <w:rPr>
                <w:rFonts w:ascii="Times New Roman" w:hAnsi="Times New Roman" w:cs="Times New Roman"/>
                <w:b/>
                <w:sz w:val="16"/>
                <w:szCs w:val="16"/>
              </w:rPr>
              <w:t>VALIDADE</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43"/>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48"/>
                <w:sz w:val="16"/>
                <w:szCs w:val="16"/>
              </w:rPr>
              <w:t xml:space="preserve"> </w:t>
            </w:r>
            <w:r w:rsidRPr="00D666CC">
              <w:rPr>
                <w:rFonts w:ascii="Times New Roman" w:hAnsi="Times New Roman" w:cs="Times New Roman"/>
                <w:b/>
                <w:spacing w:val="-10"/>
                <w:sz w:val="16"/>
                <w:szCs w:val="16"/>
              </w:rPr>
              <w:t>E</w:t>
            </w:r>
          </w:p>
          <w:p w14:paraId="6A4E05B3" w14:textId="77777777" w:rsidR="005F4C5D" w:rsidRPr="00D666CC" w:rsidRDefault="005F4C5D" w:rsidP="005F4C5D">
            <w:pPr>
              <w:pStyle w:val="TableParagraph"/>
              <w:spacing w:line="168"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REGISTRO</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NO MINISTÉRIO</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DA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SAÚDE/</w:t>
            </w:r>
            <w:r w:rsidRPr="00D666CC">
              <w:rPr>
                <w:rFonts w:ascii="Times New Roman" w:hAnsi="Times New Roman" w:cs="Times New Roman"/>
                <w:b/>
                <w:spacing w:val="-1"/>
                <w:sz w:val="16"/>
                <w:szCs w:val="16"/>
              </w:rPr>
              <w:t xml:space="preserve"> </w:t>
            </w:r>
            <w:r w:rsidRPr="00D666CC">
              <w:rPr>
                <w:rFonts w:ascii="Times New Roman" w:hAnsi="Times New Roman" w:cs="Times New Roman"/>
                <w:b/>
                <w:spacing w:val="-2"/>
                <w:sz w:val="16"/>
                <w:szCs w:val="16"/>
              </w:rPr>
              <w:t>ANVISA.</w:t>
            </w:r>
          </w:p>
        </w:tc>
        <w:tc>
          <w:tcPr>
            <w:tcW w:w="259" w:type="pct"/>
          </w:tcPr>
          <w:p w14:paraId="4E3D8FC6" w14:textId="77777777" w:rsidR="005F4C5D" w:rsidRPr="00D666CC" w:rsidRDefault="005F4C5D" w:rsidP="005F4C5D">
            <w:pPr>
              <w:pStyle w:val="TableParagraph"/>
              <w:rPr>
                <w:rFonts w:ascii="Times New Roman" w:hAnsi="Times New Roman" w:cs="Times New Roman"/>
                <w:b/>
                <w:sz w:val="16"/>
                <w:szCs w:val="16"/>
              </w:rPr>
            </w:pPr>
          </w:p>
          <w:p w14:paraId="2AC1806A" w14:textId="77777777" w:rsidR="005F4C5D" w:rsidRPr="00D666CC" w:rsidRDefault="005F4C5D" w:rsidP="005F4C5D">
            <w:pPr>
              <w:pStyle w:val="TableParagraph"/>
              <w:rPr>
                <w:rFonts w:ascii="Times New Roman" w:hAnsi="Times New Roman" w:cs="Times New Roman"/>
                <w:b/>
                <w:sz w:val="16"/>
                <w:szCs w:val="16"/>
              </w:rPr>
            </w:pPr>
          </w:p>
          <w:p w14:paraId="5C68220C" w14:textId="77777777" w:rsidR="005F4C5D" w:rsidRPr="00D666CC" w:rsidRDefault="005F4C5D" w:rsidP="005F4C5D">
            <w:pPr>
              <w:pStyle w:val="TableParagraph"/>
              <w:rPr>
                <w:rFonts w:ascii="Times New Roman" w:hAnsi="Times New Roman" w:cs="Times New Roman"/>
                <w:b/>
                <w:sz w:val="16"/>
                <w:szCs w:val="16"/>
              </w:rPr>
            </w:pPr>
          </w:p>
          <w:p w14:paraId="21EF0166" w14:textId="77777777" w:rsidR="005F4C5D" w:rsidRPr="00D666CC" w:rsidRDefault="005F4C5D" w:rsidP="005F4C5D">
            <w:pPr>
              <w:pStyle w:val="TableParagraph"/>
              <w:rPr>
                <w:rFonts w:ascii="Times New Roman" w:hAnsi="Times New Roman" w:cs="Times New Roman"/>
                <w:b/>
                <w:sz w:val="16"/>
                <w:szCs w:val="16"/>
              </w:rPr>
            </w:pPr>
          </w:p>
          <w:p w14:paraId="69157421" w14:textId="77777777" w:rsidR="005F4C5D" w:rsidRPr="00D666CC" w:rsidRDefault="005F4C5D" w:rsidP="005F4C5D">
            <w:pPr>
              <w:pStyle w:val="TableParagraph"/>
              <w:rPr>
                <w:rFonts w:ascii="Times New Roman" w:hAnsi="Times New Roman" w:cs="Times New Roman"/>
                <w:b/>
                <w:sz w:val="16"/>
                <w:szCs w:val="16"/>
              </w:rPr>
            </w:pPr>
          </w:p>
          <w:p w14:paraId="7714FA2A" w14:textId="77777777" w:rsidR="005F4C5D" w:rsidRPr="00D666CC" w:rsidRDefault="005F4C5D" w:rsidP="005F4C5D">
            <w:pPr>
              <w:pStyle w:val="TableParagraph"/>
              <w:rPr>
                <w:rFonts w:ascii="Times New Roman" w:hAnsi="Times New Roman" w:cs="Times New Roman"/>
                <w:b/>
                <w:sz w:val="16"/>
                <w:szCs w:val="16"/>
              </w:rPr>
            </w:pPr>
          </w:p>
          <w:p w14:paraId="7ACE17D6" w14:textId="77777777" w:rsidR="005F4C5D" w:rsidRPr="00D666CC" w:rsidRDefault="005F4C5D" w:rsidP="005F4C5D">
            <w:pPr>
              <w:pStyle w:val="TableParagraph"/>
              <w:spacing w:before="180"/>
              <w:rPr>
                <w:rFonts w:ascii="Times New Roman" w:hAnsi="Times New Roman" w:cs="Times New Roman"/>
                <w:b/>
                <w:sz w:val="16"/>
                <w:szCs w:val="16"/>
              </w:rPr>
            </w:pPr>
          </w:p>
          <w:p w14:paraId="4F75733D"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67D2C6CC" w14:textId="77777777" w:rsidR="005F4C5D" w:rsidRPr="00D666CC" w:rsidRDefault="005F4C5D" w:rsidP="005F4C5D">
            <w:pPr>
              <w:pStyle w:val="TableParagraph"/>
              <w:rPr>
                <w:rFonts w:ascii="Times New Roman" w:hAnsi="Times New Roman" w:cs="Times New Roman"/>
                <w:b/>
                <w:sz w:val="16"/>
                <w:szCs w:val="16"/>
              </w:rPr>
            </w:pPr>
          </w:p>
          <w:p w14:paraId="1C215F92" w14:textId="77777777" w:rsidR="005F4C5D" w:rsidRPr="00D666CC" w:rsidRDefault="005F4C5D" w:rsidP="005F4C5D">
            <w:pPr>
              <w:pStyle w:val="TableParagraph"/>
              <w:rPr>
                <w:rFonts w:ascii="Times New Roman" w:hAnsi="Times New Roman" w:cs="Times New Roman"/>
                <w:b/>
                <w:sz w:val="16"/>
                <w:szCs w:val="16"/>
              </w:rPr>
            </w:pPr>
          </w:p>
          <w:p w14:paraId="475C2740" w14:textId="77777777" w:rsidR="005F4C5D" w:rsidRPr="00D666CC" w:rsidRDefault="005F4C5D" w:rsidP="005F4C5D">
            <w:pPr>
              <w:pStyle w:val="TableParagraph"/>
              <w:rPr>
                <w:rFonts w:ascii="Times New Roman" w:hAnsi="Times New Roman" w:cs="Times New Roman"/>
                <w:b/>
                <w:sz w:val="16"/>
                <w:szCs w:val="16"/>
              </w:rPr>
            </w:pPr>
          </w:p>
          <w:p w14:paraId="355A9978" w14:textId="77777777" w:rsidR="005F4C5D" w:rsidRPr="00D666CC" w:rsidRDefault="005F4C5D" w:rsidP="005F4C5D">
            <w:pPr>
              <w:pStyle w:val="TableParagraph"/>
              <w:rPr>
                <w:rFonts w:ascii="Times New Roman" w:hAnsi="Times New Roman" w:cs="Times New Roman"/>
                <w:b/>
                <w:sz w:val="16"/>
                <w:szCs w:val="16"/>
              </w:rPr>
            </w:pPr>
          </w:p>
          <w:p w14:paraId="6FBE548D" w14:textId="77777777" w:rsidR="005F4C5D" w:rsidRPr="00D666CC" w:rsidRDefault="005F4C5D" w:rsidP="005F4C5D">
            <w:pPr>
              <w:pStyle w:val="TableParagraph"/>
              <w:rPr>
                <w:rFonts w:ascii="Times New Roman" w:hAnsi="Times New Roman" w:cs="Times New Roman"/>
                <w:b/>
                <w:sz w:val="16"/>
                <w:szCs w:val="16"/>
              </w:rPr>
            </w:pPr>
          </w:p>
          <w:p w14:paraId="73BE9BC2" w14:textId="77777777" w:rsidR="005F4C5D" w:rsidRPr="00D666CC" w:rsidRDefault="005F4C5D" w:rsidP="005F4C5D">
            <w:pPr>
              <w:pStyle w:val="TableParagraph"/>
              <w:rPr>
                <w:rFonts w:ascii="Times New Roman" w:hAnsi="Times New Roman" w:cs="Times New Roman"/>
                <w:b/>
                <w:sz w:val="16"/>
                <w:szCs w:val="16"/>
              </w:rPr>
            </w:pPr>
          </w:p>
          <w:p w14:paraId="726A491A" w14:textId="77777777" w:rsidR="005F4C5D" w:rsidRPr="00D666CC" w:rsidRDefault="005F4C5D" w:rsidP="005F4C5D">
            <w:pPr>
              <w:pStyle w:val="TableParagraph"/>
              <w:spacing w:before="180"/>
              <w:rPr>
                <w:rFonts w:ascii="Times New Roman" w:hAnsi="Times New Roman" w:cs="Times New Roman"/>
                <w:b/>
                <w:sz w:val="16"/>
                <w:szCs w:val="16"/>
              </w:rPr>
            </w:pPr>
          </w:p>
          <w:p w14:paraId="72834C6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12</w:t>
            </w:r>
          </w:p>
        </w:tc>
        <w:tc>
          <w:tcPr>
            <w:tcW w:w="585" w:type="pct"/>
          </w:tcPr>
          <w:p w14:paraId="3215E84D" w14:textId="77777777" w:rsidR="005F4C5D" w:rsidRPr="00D666CC" w:rsidRDefault="005F4C5D" w:rsidP="005F4C5D">
            <w:pPr>
              <w:pStyle w:val="TableParagraph"/>
              <w:rPr>
                <w:rFonts w:ascii="Times New Roman" w:hAnsi="Times New Roman" w:cs="Times New Roman"/>
                <w:b/>
                <w:sz w:val="16"/>
                <w:szCs w:val="16"/>
              </w:rPr>
            </w:pPr>
          </w:p>
          <w:p w14:paraId="0D7D9B55" w14:textId="77777777" w:rsidR="005F4C5D" w:rsidRPr="00D666CC" w:rsidRDefault="005F4C5D" w:rsidP="005F4C5D">
            <w:pPr>
              <w:pStyle w:val="TableParagraph"/>
              <w:rPr>
                <w:rFonts w:ascii="Times New Roman" w:hAnsi="Times New Roman" w:cs="Times New Roman"/>
                <w:b/>
                <w:sz w:val="16"/>
                <w:szCs w:val="16"/>
              </w:rPr>
            </w:pPr>
          </w:p>
          <w:p w14:paraId="26BCB8B0" w14:textId="77777777" w:rsidR="005F4C5D" w:rsidRPr="00D666CC" w:rsidRDefault="005F4C5D" w:rsidP="005F4C5D">
            <w:pPr>
              <w:pStyle w:val="TableParagraph"/>
              <w:rPr>
                <w:rFonts w:ascii="Times New Roman" w:hAnsi="Times New Roman" w:cs="Times New Roman"/>
                <w:b/>
                <w:sz w:val="16"/>
                <w:szCs w:val="16"/>
              </w:rPr>
            </w:pPr>
          </w:p>
          <w:p w14:paraId="3106033E" w14:textId="77777777" w:rsidR="005F4C5D" w:rsidRPr="00D666CC" w:rsidRDefault="005F4C5D" w:rsidP="005F4C5D">
            <w:pPr>
              <w:pStyle w:val="TableParagraph"/>
              <w:rPr>
                <w:rFonts w:ascii="Times New Roman" w:hAnsi="Times New Roman" w:cs="Times New Roman"/>
                <w:b/>
                <w:sz w:val="16"/>
                <w:szCs w:val="16"/>
              </w:rPr>
            </w:pPr>
          </w:p>
          <w:p w14:paraId="4EB72A0E" w14:textId="77777777" w:rsidR="005F4C5D" w:rsidRPr="00D666CC" w:rsidRDefault="005F4C5D" w:rsidP="005F4C5D">
            <w:pPr>
              <w:pStyle w:val="TableParagraph"/>
              <w:rPr>
                <w:rFonts w:ascii="Times New Roman" w:hAnsi="Times New Roman" w:cs="Times New Roman"/>
                <w:b/>
                <w:sz w:val="16"/>
                <w:szCs w:val="16"/>
              </w:rPr>
            </w:pPr>
          </w:p>
          <w:p w14:paraId="63D52E54" w14:textId="77777777" w:rsidR="005F4C5D" w:rsidRPr="00D666CC" w:rsidRDefault="005F4C5D" w:rsidP="005F4C5D">
            <w:pPr>
              <w:pStyle w:val="TableParagraph"/>
              <w:rPr>
                <w:rFonts w:ascii="Times New Roman" w:hAnsi="Times New Roman" w:cs="Times New Roman"/>
                <w:b/>
                <w:sz w:val="16"/>
                <w:szCs w:val="16"/>
              </w:rPr>
            </w:pPr>
          </w:p>
          <w:p w14:paraId="045F4527" w14:textId="77777777" w:rsidR="005F4C5D" w:rsidRPr="00D666CC" w:rsidRDefault="005F4C5D" w:rsidP="005F4C5D">
            <w:pPr>
              <w:pStyle w:val="TableParagraph"/>
              <w:spacing w:before="180"/>
              <w:rPr>
                <w:rFonts w:ascii="Times New Roman" w:hAnsi="Times New Roman" w:cs="Times New Roman"/>
                <w:b/>
                <w:sz w:val="16"/>
                <w:szCs w:val="16"/>
              </w:rPr>
            </w:pPr>
          </w:p>
          <w:p w14:paraId="55ECAD94"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4.386,48</w:t>
            </w:r>
          </w:p>
        </w:tc>
        <w:tc>
          <w:tcPr>
            <w:tcW w:w="662" w:type="pct"/>
          </w:tcPr>
          <w:p w14:paraId="73CBDA62" w14:textId="77777777" w:rsidR="005F4C5D" w:rsidRPr="00D666CC" w:rsidRDefault="005F4C5D" w:rsidP="005F4C5D">
            <w:pPr>
              <w:pStyle w:val="TableParagraph"/>
              <w:rPr>
                <w:rFonts w:ascii="Times New Roman" w:hAnsi="Times New Roman" w:cs="Times New Roman"/>
                <w:b/>
                <w:sz w:val="16"/>
                <w:szCs w:val="16"/>
              </w:rPr>
            </w:pPr>
          </w:p>
          <w:p w14:paraId="6E85D6B6" w14:textId="77777777" w:rsidR="005F4C5D" w:rsidRPr="00D666CC" w:rsidRDefault="005F4C5D" w:rsidP="005F4C5D">
            <w:pPr>
              <w:pStyle w:val="TableParagraph"/>
              <w:rPr>
                <w:rFonts w:ascii="Times New Roman" w:hAnsi="Times New Roman" w:cs="Times New Roman"/>
                <w:b/>
                <w:sz w:val="16"/>
                <w:szCs w:val="16"/>
              </w:rPr>
            </w:pPr>
          </w:p>
          <w:p w14:paraId="1F8B00BA" w14:textId="77777777" w:rsidR="005F4C5D" w:rsidRPr="00D666CC" w:rsidRDefault="005F4C5D" w:rsidP="005F4C5D">
            <w:pPr>
              <w:pStyle w:val="TableParagraph"/>
              <w:rPr>
                <w:rFonts w:ascii="Times New Roman" w:hAnsi="Times New Roman" w:cs="Times New Roman"/>
                <w:b/>
                <w:sz w:val="16"/>
                <w:szCs w:val="16"/>
              </w:rPr>
            </w:pPr>
          </w:p>
          <w:p w14:paraId="32A795BF" w14:textId="77777777" w:rsidR="005F4C5D" w:rsidRPr="00D666CC" w:rsidRDefault="005F4C5D" w:rsidP="005F4C5D">
            <w:pPr>
              <w:pStyle w:val="TableParagraph"/>
              <w:rPr>
                <w:rFonts w:ascii="Times New Roman" w:hAnsi="Times New Roman" w:cs="Times New Roman"/>
                <w:b/>
                <w:sz w:val="16"/>
                <w:szCs w:val="16"/>
              </w:rPr>
            </w:pPr>
          </w:p>
          <w:p w14:paraId="62288060" w14:textId="77777777" w:rsidR="005F4C5D" w:rsidRPr="00D666CC" w:rsidRDefault="005F4C5D" w:rsidP="005F4C5D">
            <w:pPr>
              <w:pStyle w:val="TableParagraph"/>
              <w:rPr>
                <w:rFonts w:ascii="Times New Roman" w:hAnsi="Times New Roman" w:cs="Times New Roman"/>
                <w:b/>
                <w:sz w:val="16"/>
                <w:szCs w:val="16"/>
              </w:rPr>
            </w:pPr>
          </w:p>
          <w:p w14:paraId="46D1C15C" w14:textId="77777777" w:rsidR="005F4C5D" w:rsidRPr="00D666CC" w:rsidRDefault="005F4C5D" w:rsidP="005F4C5D">
            <w:pPr>
              <w:pStyle w:val="TableParagraph"/>
              <w:rPr>
                <w:rFonts w:ascii="Times New Roman" w:hAnsi="Times New Roman" w:cs="Times New Roman"/>
                <w:b/>
                <w:sz w:val="16"/>
                <w:szCs w:val="16"/>
              </w:rPr>
            </w:pPr>
          </w:p>
          <w:p w14:paraId="77F3C222" w14:textId="77777777" w:rsidR="005F4C5D" w:rsidRPr="00D666CC" w:rsidRDefault="005F4C5D" w:rsidP="005F4C5D">
            <w:pPr>
              <w:pStyle w:val="TableParagraph"/>
              <w:spacing w:before="180"/>
              <w:rPr>
                <w:rFonts w:ascii="Times New Roman" w:hAnsi="Times New Roman" w:cs="Times New Roman"/>
                <w:b/>
                <w:sz w:val="16"/>
                <w:szCs w:val="16"/>
              </w:rPr>
            </w:pPr>
          </w:p>
          <w:p w14:paraId="5D6B78C7" w14:textId="77777777" w:rsidR="005F4C5D" w:rsidRPr="00D666CC" w:rsidRDefault="005F4C5D" w:rsidP="005F4C5D">
            <w:pPr>
              <w:pStyle w:val="TableParagraph"/>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52.637,76</w:t>
            </w:r>
          </w:p>
        </w:tc>
      </w:tr>
      <w:tr w:rsidR="005F4C5D" w:rsidRPr="00D666CC" w14:paraId="29B77FB6" w14:textId="77777777" w:rsidTr="005F4C5D">
        <w:tblPrEx>
          <w:tblLook w:val="04A0" w:firstRow="1" w:lastRow="0" w:firstColumn="1" w:lastColumn="0" w:noHBand="0" w:noVBand="1"/>
        </w:tblPrEx>
        <w:trPr>
          <w:trHeight w:val="2760"/>
        </w:trPr>
        <w:tc>
          <w:tcPr>
            <w:tcW w:w="294" w:type="pct"/>
          </w:tcPr>
          <w:p w14:paraId="09D409DA" w14:textId="77777777" w:rsidR="005F4C5D" w:rsidRPr="00D666CC" w:rsidRDefault="005F4C5D" w:rsidP="005F4C5D">
            <w:pPr>
              <w:pStyle w:val="TableParagraph"/>
              <w:rPr>
                <w:rFonts w:ascii="Times New Roman" w:hAnsi="Times New Roman" w:cs="Times New Roman"/>
                <w:b/>
                <w:sz w:val="16"/>
                <w:szCs w:val="16"/>
              </w:rPr>
            </w:pPr>
          </w:p>
          <w:p w14:paraId="268AACAA" w14:textId="77777777" w:rsidR="005F4C5D" w:rsidRPr="00D666CC" w:rsidRDefault="005F4C5D" w:rsidP="005F4C5D">
            <w:pPr>
              <w:pStyle w:val="TableParagraph"/>
              <w:rPr>
                <w:rFonts w:ascii="Times New Roman" w:hAnsi="Times New Roman" w:cs="Times New Roman"/>
                <w:b/>
                <w:sz w:val="16"/>
                <w:szCs w:val="16"/>
              </w:rPr>
            </w:pPr>
          </w:p>
          <w:p w14:paraId="310EBFA3" w14:textId="77777777" w:rsidR="005F4C5D" w:rsidRPr="00D666CC" w:rsidRDefault="005F4C5D" w:rsidP="005F4C5D">
            <w:pPr>
              <w:pStyle w:val="TableParagraph"/>
              <w:rPr>
                <w:rFonts w:ascii="Times New Roman" w:hAnsi="Times New Roman" w:cs="Times New Roman"/>
                <w:b/>
                <w:sz w:val="16"/>
                <w:szCs w:val="16"/>
              </w:rPr>
            </w:pPr>
          </w:p>
          <w:p w14:paraId="1DDAADCD" w14:textId="77777777" w:rsidR="005F4C5D" w:rsidRPr="00D666CC" w:rsidRDefault="005F4C5D" w:rsidP="005F4C5D">
            <w:pPr>
              <w:pStyle w:val="TableParagraph"/>
              <w:rPr>
                <w:rFonts w:ascii="Times New Roman" w:hAnsi="Times New Roman" w:cs="Times New Roman"/>
                <w:b/>
                <w:sz w:val="16"/>
                <w:szCs w:val="16"/>
              </w:rPr>
            </w:pPr>
          </w:p>
          <w:p w14:paraId="694A664A" w14:textId="77777777" w:rsidR="005F4C5D" w:rsidRPr="00D666CC" w:rsidRDefault="005F4C5D" w:rsidP="005F4C5D">
            <w:pPr>
              <w:pStyle w:val="TableParagraph"/>
              <w:rPr>
                <w:rFonts w:ascii="Times New Roman" w:hAnsi="Times New Roman" w:cs="Times New Roman"/>
                <w:b/>
                <w:sz w:val="16"/>
                <w:szCs w:val="16"/>
              </w:rPr>
            </w:pPr>
          </w:p>
          <w:p w14:paraId="66431666" w14:textId="77777777" w:rsidR="005F4C5D" w:rsidRPr="00D666CC" w:rsidRDefault="005F4C5D" w:rsidP="005F4C5D">
            <w:pPr>
              <w:pStyle w:val="TableParagraph"/>
              <w:spacing w:before="177"/>
              <w:rPr>
                <w:rFonts w:ascii="Times New Roman" w:hAnsi="Times New Roman" w:cs="Times New Roman"/>
                <w:b/>
                <w:sz w:val="16"/>
                <w:szCs w:val="16"/>
              </w:rPr>
            </w:pPr>
          </w:p>
          <w:p w14:paraId="36BF2803"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29</w:t>
            </w:r>
          </w:p>
        </w:tc>
        <w:tc>
          <w:tcPr>
            <w:tcW w:w="493" w:type="pct"/>
          </w:tcPr>
          <w:p w14:paraId="5E6ED693" w14:textId="77777777" w:rsidR="005F4C5D" w:rsidRPr="00D666CC" w:rsidRDefault="005F4C5D" w:rsidP="005F4C5D">
            <w:pPr>
              <w:pStyle w:val="TableParagraph"/>
              <w:rPr>
                <w:rFonts w:ascii="Times New Roman" w:hAnsi="Times New Roman" w:cs="Times New Roman"/>
                <w:b/>
                <w:sz w:val="16"/>
                <w:szCs w:val="16"/>
              </w:rPr>
            </w:pPr>
          </w:p>
          <w:p w14:paraId="5D2ABD49" w14:textId="77777777" w:rsidR="005F4C5D" w:rsidRPr="00D666CC" w:rsidRDefault="005F4C5D" w:rsidP="005F4C5D">
            <w:pPr>
              <w:pStyle w:val="TableParagraph"/>
              <w:rPr>
                <w:rFonts w:ascii="Times New Roman" w:hAnsi="Times New Roman" w:cs="Times New Roman"/>
                <w:b/>
                <w:sz w:val="16"/>
                <w:szCs w:val="16"/>
              </w:rPr>
            </w:pPr>
          </w:p>
          <w:p w14:paraId="4BAC8B56" w14:textId="77777777" w:rsidR="005F4C5D" w:rsidRPr="00D666CC" w:rsidRDefault="005F4C5D" w:rsidP="005F4C5D">
            <w:pPr>
              <w:pStyle w:val="TableParagraph"/>
              <w:rPr>
                <w:rFonts w:ascii="Times New Roman" w:hAnsi="Times New Roman" w:cs="Times New Roman"/>
                <w:b/>
                <w:sz w:val="16"/>
                <w:szCs w:val="16"/>
              </w:rPr>
            </w:pPr>
          </w:p>
          <w:p w14:paraId="356A38B6" w14:textId="77777777" w:rsidR="005F4C5D" w:rsidRPr="00D666CC" w:rsidRDefault="005F4C5D" w:rsidP="005F4C5D">
            <w:pPr>
              <w:pStyle w:val="TableParagraph"/>
              <w:rPr>
                <w:rFonts w:ascii="Times New Roman" w:hAnsi="Times New Roman" w:cs="Times New Roman"/>
                <w:b/>
                <w:sz w:val="16"/>
                <w:szCs w:val="16"/>
              </w:rPr>
            </w:pPr>
          </w:p>
          <w:p w14:paraId="470E691F" w14:textId="77777777" w:rsidR="005F4C5D" w:rsidRPr="00D666CC" w:rsidRDefault="005F4C5D" w:rsidP="005F4C5D">
            <w:pPr>
              <w:pStyle w:val="TableParagraph"/>
              <w:rPr>
                <w:rFonts w:ascii="Times New Roman" w:hAnsi="Times New Roman" w:cs="Times New Roman"/>
                <w:b/>
                <w:sz w:val="16"/>
                <w:szCs w:val="16"/>
              </w:rPr>
            </w:pPr>
          </w:p>
          <w:p w14:paraId="0EE39D49" w14:textId="77777777" w:rsidR="005F4C5D" w:rsidRPr="00D666CC" w:rsidRDefault="005F4C5D" w:rsidP="005F4C5D">
            <w:pPr>
              <w:pStyle w:val="TableParagraph"/>
              <w:spacing w:before="177"/>
              <w:rPr>
                <w:rFonts w:ascii="Times New Roman" w:hAnsi="Times New Roman" w:cs="Times New Roman"/>
                <w:b/>
                <w:sz w:val="16"/>
                <w:szCs w:val="16"/>
              </w:rPr>
            </w:pPr>
          </w:p>
          <w:p w14:paraId="4D15B6E3"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474626</w:t>
            </w:r>
          </w:p>
        </w:tc>
        <w:tc>
          <w:tcPr>
            <w:tcW w:w="2314" w:type="pct"/>
          </w:tcPr>
          <w:p w14:paraId="5515F33D" w14:textId="77777777" w:rsidR="005F4C5D" w:rsidRPr="00D666CC" w:rsidRDefault="005F4C5D" w:rsidP="005F4C5D">
            <w:pPr>
              <w:pStyle w:val="TableParagraph"/>
              <w:ind w:left="72" w:right="56"/>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FEMORAL, TIPO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PONTA RETA,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COMPONENTE 1: COM DISPOSITIVO PARA FIXAÇÃO,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DE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28 FRENCH, TIPO DE CONECTOR: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3/8 POL, COMPONENTE 2: COM SISTEMA INTRODUTOR,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ESTERILIDADE: ESTÉRIL, USO: ÚNICO.</w:t>
            </w:r>
            <w:r w:rsidRPr="00D666CC">
              <w:rPr>
                <w:rFonts w:ascii="Times New Roman" w:hAnsi="Times New Roman" w:cs="Times New Roman"/>
                <w:b/>
                <w:sz w:val="16"/>
                <w:szCs w:val="16"/>
              </w:rPr>
              <w:t>INFORMAÇÕES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ADICIONAIS</w:t>
            </w:r>
            <w:r w:rsidRPr="00D666CC">
              <w:rPr>
                <w:rFonts w:ascii="Times New Roman" w:hAnsi="Times New Roman" w:cs="Times New Roman"/>
                <w:sz w:val="16"/>
                <w:szCs w:val="16"/>
              </w:rPr>
              <w:t>:</w:t>
            </w:r>
            <w:r w:rsidRPr="00D666CC">
              <w:rPr>
                <w:rFonts w:ascii="Times New Roman" w:hAnsi="Times New Roman" w:cs="Times New Roman"/>
                <w:spacing w:val="-7"/>
                <w:sz w:val="16"/>
                <w:szCs w:val="16"/>
              </w:rPr>
              <w:t xml:space="preserve"> </w:t>
            </w:r>
            <w:r w:rsidRPr="00D666CC">
              <w:rPr>
                <w:rFonts w:ascii="Times New Roman" w:hAnsi="Times New Roman" w:cs="Times New Roman"/>
                <w:b/>
                <w:sz w:val="16"/>
                <w:szCs w:val="16"/>
              </w:rPr>
              <w:t>CONFECCIONADA</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EM</w:t>
            </w:r>
            <w:r w:rsidRPr="00D666CC">
              <w:rPr>
                <w:rFonts w:ascii="Times New Roman" w:hAnsi="Times New Roman" w:cs="Times New Roman"/>
                <w:b/>
                <w:spacing w:val="-7"/>
                <w:sz w:val="16"/>
                <w:szCs w:val="16"/>
              </w:rPr>
              <w:t xml:space="preserve"> </w:t>
            </w:r>
            <w:r w:rsidRPr="00D666CC">
              <w:rPr>
                <w:rFonts w:ascii="Times New Roman" w:hAnsi="Times New Roman" w:cs="Times New Roman"/>
                <w:b/>
                <w:sz w:val="16"/>
                <w:szCs w:val="16"/>
              </w:rPr>
              <w:t>POLIURETANO</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OU</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PVC, COM KIT DE INSERÇÃO. TODO O CONJUNTO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DEVE SER APIROGÊNICO, ATÓXICO. EMBALAGEM</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INDIVIDUAL ÍNTEGRA QUE PERMITA SUA ABERTURA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 FORMA ASSÉPTICA, CONTENDO EXTERNAMENTE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DADOS DE IDENTIFICAÇÃO, PROCEDÊNCIA,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ORIENTAÇÃO</w:t>
            </w:r>
            <w:r w:rsidRPr="00D666CC">
              <w:rPr>
                <w:rFonts w:ascii="Times New Roman" w:hAnsi="Times New Roman" w:cs="Times New Roman"/>
                <w:b/>
                <w:spacing w:val="34"/>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38"/>
                <w:sz w:val="16"/>
                <w:szCs w:val="16"/>
              </w:rPr>
              <w:t xml:space="preserve"> </w:t>
            </w:r>
            <w:r w:rsidRPr="00D666CC">
              <w:rPr>
                <w:rFonts w:ascii="Times New Roman" w:hAnsi="Times New Roman" w:cs="Times New Roman"/>
                <w:b/>
                <w:sz w:val="16"/>
                <w:szCs w:val="16"/>
              </w:rPr>
              <w:t>USO,</w:t>
            </w:r>
            <w:r w:rsidRPr="00D666CC">
              <w:rPr>
                <w:rFonts w:ascii="Times New Roman" w:hAnsi="Times New Roman" w:cs="Times New Roman"/>
                <w:b/>
                <w:spacing w:val="32"/>
                <w:sz w:val="16"/>
                <w:szCs w:val="16"/>
              </w:rPr>
              <w:t xml:space="preserve"> </w:t>
            </w:r>
            <w:r w:rsidRPr="00D666CC">
              <w:rPr>
                <w:rFonts w:ascii="Times New Roman" w:hAnsi="Times New Roman" w:cs="Times New Roman"/>
                <w:b/>
                <w:sz w:val="16"/>
                <w:szCs w:val="16"/>
              </w:rPr>
              <w:t>TIPO</w:t>
            </w:r>
            <w:r w:rsidRPr="00D666CC">
              <w:rPr>
                <w:rFonts w:ascii="Times New Roman" w:hAnsi="Times New Roman" w:cs="Times New Roman"/>
                <w:b/>
                <w:spacing w:val="3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38"/>
                <w:sz w:val="16"/>
                <w:szCs w:val="16"/>
              </w:rPr>
              <w:t xml:space="preserve"> </w:t>
            </w:r>
            <w:r w:rsidRPr="00D666CC">
              <w:rPr>
                <w:rFonts w:ascii="Times New Roman" w:hAnsi="Times New Roman" w:cs="Times New Roman"/>
                <w:b/>
                <w:sz w:val="16"/>
                <w:szCs w:val="16"/>
              </w:rPr>
              <w:t>ESTERILIZAÇÃO,</w:t>
            </w:r>
            <w:r w:rsidRPr="00D666CC">
              <w:rPr>
                <w:rFonts w:ascii="Times New Roman" w:hAnsi="Times New Roman" w:cs="Times New Roman"/>
                <w:b/>
                <w:spacing w:val="32"/>
                <w:sz w:val="16"/>
                <w:szCs w:val="16"/>
              </w:rPr>
              <w:t xml:space="preserve"> </w:t>
            </w:r>
            <w:r w:rsidRPr="00D666CC">
              <w:rPr>
                <w:rFonts w:ascii="Times New Roman" w:hAnsi="Times New Roman" w:cs="Times New Roman"/>
                <w:b/>
                <w:spacing w:val="-5"/>
                <w:sz w:val="16"/>
                <w:szCs w:val="16"/>
              </w:rPr>
              <w:t>Nº</w:t>
            </w:r>
          </w:p>
          <w:p w14:paraId="46213DA8" w14:textId="77777777" w:rsidR="005F4C5D" w:rsidRPr="00D666CC" w:rsidRDefault="005F4C5D" w:rsidP="005F4C5D">
            <w:pPr>
              <w:pStyle w:val="TableParagraph"/>
              <w:spacing w:line="168"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DO</w:t>
            </w:r>
            <w:r w:rsidRPr="00D666CC">
              <w:rPr>
                <w:rFonts w:ascii="Times New Roman" w:hAnsi="Times New Roman" w:cs="Times New Roman"/>
                <w:b/>
                <w:spacing w:val="53"/>
                <w:sz w:val="16"/>
                <w:szCs w:val="16"/>
              </w:rPr>
              <w:t xml:space="preserve">  </w:t>
            </w:r>
            <w:r w:rsidRPr="00D666CC">
              <w:rPr>
                <w:rFonts w:ascii="Times New Roman" w:hAnsi="Times New Roman" w:cs="Times New Roman"/>
                <w:b/>
                <w:sz w:val="16"/>
                <w:szCs w:val="16"/>
              </w:rPr>
              <w:t>LOTE,</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55"/>
                <w:sz w:val="16"/>
                <w:szCs w:val="16"/>
              </w:rPr>
              <w:t xml:space="preserve">  </w:t>
            </w:r>
            <w:r w:rsidRPr="00D666CC">
              <w:rPr>
                <w:rFonts w:ascii="Times New Roman" w:hAnsi="Times New Roman" w:cs="Times New Roman"/>
                <w:b/>
                <w:sz w:val="16"/>
                <w:szCs w:val="16"/>
              </w:rPr>
              <w:t>FABRICAÇÃO,</w:t>
            </w:r>
            <w:r w:rsidRPr="00D666CC">
              <w:rPr>
                <w:rFonts w:ascii="Times New Roman" w:hAnsi="Times New Roman" w:cs="Times New Roman"/>
                <w:b/>
                <w:spacing w:val="51"/>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51"/>
                <w:sz w:val="16"/>
                <w:szCs w:val="16"/>
              </w:rPr>
              <w:t xml:space="preserve">  </w:t>
            </w:r>
            <w:r w:rsidRPr="00D666CC">
              <w:rPr>
                <w:rFonts w:ascii="Times New Roman" w:hAnsi="Times New Roman" w:cs="Times New Roman"/>
                <w:b/>
                <w:spacing w:val="-5"/>
                <w:sz w:val="16"/>
                <w:szCs w:val="16"/>
              </w:rPr>
              <w:t>DE</w:t>
            </w:r>
          </w:p>
        </w:tc>
        <w:tc>
          <w:tcPr>
            <w:tcW w:w="259" w:type="pct"/>
          </w:tcPr>
          <w:p w14:paraId="04472F5A" w14:textId="77777777" w:rsidR="005F4C5D" w:rsidRPr="00D666CC" w:rsidRDefault="005F4C5D" w:rsidP="005F4C5D">
            <w:pPr>
              <w:pStyle w:val="TableParagraph"/>
              <w:rPr>
                <w:rFonts w:ascii="Times New Roman" w:hAnsi="Times New Roman" w:cs="Times New Roman"/>
                <w:b/>
                <w:sz w:val="16"/>
                <w:szCs w:val="16"/>
              </w:rPr>
            </w:pPr>
          </w:p>
          <w:p w14:paraId="39F03097" w14:textId="77777777" w:rsidR="005F4C5D" w:rsidRPr="00D666CC" w:rsidRDefault="005F4C5D" w:rsidP="005F4C5D">
            <w:pPr>
              <w:pStyle w:val="TableParagraph"/>
              <w:rPr>
                <w:rFonts w:ascii="Times New Roman" w:hAnsi="Times New Roman" w:cs="Times New Roman"/>
                <w:b/>
                <w:sz w:val="16"/>
                <w:szCs w:val="16"/>
              </w:rPr>
            </w:pPr>
          </w:p>
          <w:p w14:paraId="4E84E0BA" w14:textId="77777777" w:rsidR="005F4C5D" w:rsidRPr="00D666CC" w:rsidRDefault="005F4C5D" w:rsidP="005F4C5D">
            <w:pPr>
              <w:pStyle w:val="TableParagraph"/>
              <w:rPr>
                <w:rFonts w:ascii="Times New Roman" w:hAnsi="Times New Roman" w:cs="Times New Roman"/>
                <w:b/>
                <w:sz w:val="16"/>
                <w:szCs w:val="16"/>
              </w:rPr>
            </w:pPr>
          </w:p>
          <w:p w14:paraId="5AAE3189" w14:textId="77777777" w:rsidR="005F4C5D" w:rsidRPr="00D666CC" w:rsidRDefault="005F4C5D" w:rsidP="005F4C5D">
            <w:pPr>
              <w:pStyle w:val="TableParagraph"/>
              <w:rPr>
                <w:rFonts w:ascii="Times New Roman" w:hAnsi="Times New Roman" w:cs="Times New Roman"/>
                <w:b/>
                <w:sz w:val="16"/>
                <w:szCs w:val="16"/>
              </w:rPr>
            </w:pPr>
          </w:p>
          <w:p w14:paraId="67AF392C" w14:textId="77777777" w:rsidR="005F4C5D" w:rsidRPr="00D666CC" w:rsidRDefault="005F4C5D" w:rsidP="005F4C5D">
            <w:pPr>
              <w:pStyle w:val="TableParagraph"/>
              <w:rPr>
                <w:rFonts w:ascii="Times New Roman" w:hAnsi="Times New Roman" w:cs="Times New Roman"/>
                <w:b/>
                <w:sz w:val="16"/>
                <w:szCs w:val="16"/>
              </w:rPr>
            </w:pPr>
          </w:p>
          <w:p w14:paraId="4831361C" w14:textId="77777777" w:rsidR="005F4C5D" w:rsidRPr="00D666CC" w:rsidRDefault="005F4C5D" w:rsidP="005F4C5D">
            <w:pPr>
              <w:pStyle w:val="TableParagraph"/>
              <w:rPr>
                <w:rFonts w:ascii="Times New Roman" w:hAnsi="Times New Roman" w:cs="Times New Roman"/>
                <w:b/>
                <w:sz w:val="16"/>
                <w:szCs w:val="16"/>
              </w:rPr>
            </w:pPr>
          </w:p>
          <w:p w14:paraId="22F5A3F2" w14:textId="77777777" w:rsidR="005F4C5D" w:rsidRPr="00D666CC" w:rsidRDefault="005F4C5D" w:rsidP="005F4C5D">
            <w:pPr>
              <w:pStyle w:val="TableParagraph"/>
              <w:rPr>
                <w:rFonts w:ascii="Times New Roman" w:hAnsi="Times New Roman" w:cs="Times New Roman"/>
                <w:b/>
                <w:sz w:val="16"/>
                <w:szCs w:val="16"/>
              </w:rPr>
            </w:pPr>
          </w:p>
          <w:p w14:paraId="449F313D" w14:textId="77777777" w:rsidR="005F4C5D" w:rsidRPr="00D666CC" w:rsidRDefault="005F4C5D" w:rsidP="005F4C5D">
            <w:pPr>
              <w:pStyle w:val="TableParagraph"/>
              <w:rPr>
                <w:rFonts w:ascii="Times New Roman" w:hAnsi="Times New Roman" w:cs="Times New Roman"/>
                <w:b/>
                <w:sz w:val="16"/>
                <w:szCs w:val="16"/>
              </w:rPr>
            </w:pPr>
          </w:p>
          <w:p w14:paraId="2A30BF16" w14:textId="77777777" w:rsidR="005F4C5D" w:rsidRPr="00D666CC" w:rsidRDefault="005F4C5D" w:rsidP="005F4C5D">
            <w:pPr>
              <w:pStyle w:val="TableParagraph"/>
              <w:spacing w:before="177"/>
              <w:rPr>
                <w:rFonts w:ascii="Times New Roman" w:hAnsi="Times New Roman" w:cs="Times New Roman"/>
                <w:b/>
                <w:sz w:val="16"/>
                <w:szCs w:val="16"/>
              </w:rPr>
            </w:pPr>
          </w:p>
          <w:p w14:paraId="2B1F853C"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73472B41" w14:textId="77777777" w:rsidR="005F4C5D" w:rsidRPr="00D666CC" w:rsidRDefault="005F4C5D" w:rsidP="005F4C5D">
            <w:pPr>
              <w:pStyle w:val="TableParagraph"/>
              <w:rPr>
                <w:rFonts w:ascii="Times New Roman" w:hAnsi="Times New Roman" w:cs="Times New Roman"/>
                <w:b/>
                <w:sz w:val="16"/>
                <w:szCs w:val="16"/>
              </w:rPr>
            </w:pPr>
          </w:p>
          <w:p w14:paraId="0C53625D" w14:textId="77777777" w:rsidR="005F4C5D" w:rsidRPr="00D666CC" w:rsidRDefault="005F4C5D" w:rsidP="005F4C5D">
            <w:pPr>
              <w:pStyle w:val="TableParagraph"/>
              <w:rPr>
                <w:rFonts w:ascii="Times New Roman" w:hAnsi="Times New Roman" w:cs="Times New Roman"/>
                <w:b/>
                <w:sz w:val="16"/>
                <w:szCs w:val="16"/>
              </w:rPr>
            </w:pPr>
          </w:p>
          <w:p w14:paraId="75F14619" w14:textId="77777777" w:rsidR="005F4C5D" w:rsidRPr="00D666CC" w:rsidRDefault="005F4C5D" w:rsidP="005F4C5D">
            <w:pPr>
              <w:pStyle w:val="TableParagraph"/>
              <w:rPr>
                <w:rFonts w:ascii="Times New Roman" w:hAnsi="Times New Roman" w:cs="Times New Roman"/>
                <w:b/>
                <w:sz w:val="16"/>
                <w:szCs w:val="16"/>
              </w:rPr>
            </w:pPr>
          </w:p>
          <w:p w14:paraId="441B35C0" w14:textId="77777777" w:rsidR="005F4C5D" w:rsidRPr="00D666CC" w:rsidRDefault="005F4C5D" w:rsidP="005F4C5D">
            <w:pPr>
              <w:pStyle w:val="TableParagraph"/>
              <w:rPr>
                <w:rFonts w:ascii="Times New Roman" w:hAnsi="Times New Roman" w:cs="Times New Roman"/>
                <w:b/>
                <w:sz w:val="16"/>
                <w:szCs w:val="16"/>
              </w:rPr>
            </w:pPr>
          </w:p>
          <w:p w14:paraId="62E9EC93" w14:textId="77777777" w:rsidR="005F4C5D" w:rsidRPr="00D666CC" w:rsidRDefault="005F4C5D" w:rsidP="005F4C5D">
            <w:pPr>
              <w:pStyle w:val="TableParagraph"/>
              <w:rPr>
                <w:rFonts w:ascii="Times New Roman" w:hAnsi="Times New Roman" w:cs="Times New Roman"/>
                <w:b/>
                <w:sz w:val="16"/>
                <w:szCs w:val="16"/>
              </w:rPr>
            </w:pPr>
          </w:p>
          <w:p w14:paraId="4325BDD6" w14:textId="77777777" w:rsidR="005F4C5D" w:rsidRPr="00D666CC" w:rsidRDefault="005F4C5D" w:rsidP="005F4C5D">
            <w:pPr>
              <w:pStyle w:val="TableParagraph"/>
              <w:rPr>
                <w:rFonts w:ascii="Times New Roman" w:hAnsi="Times New Roman" w:cs="Times New Roman"/>
                <w:b/>
                <w:sz w:val="16"/>
                <w:szCs w:val="16"/>
              </w:rPr>
            </w:pPr>
          </w:p>
          <w:p w14:paraId="19F08CF1" w14:textId="77777777" w:rsidR="005F4C5D" w:rsidRPr="00D666CC" w:rsidRDefault="005F4C5D" w:rsidP="005F4C5D">
            <w:pPr>
              <w:pStyle w:val="TableParagraph"/>
              <w:rPr>
                <w:rFonts w:ascii="Times New Roman" w:hAnsi="Times New Roman" w:cs="Times New Roman"/>
                <w:b/>
                <w:sz w:val="16"/>
                <w:szCs w:val="16"/>
              </w:rPr>
            </w:pPr>
          </w:p>
          <w:p w14:paraId="3C5BB6FE" w14:textId="77777777" w:rsidR="005F4C5D" w:rsidRPr="00D666CC" w:rsidRDefault="005F4C5D" w:rsidP="005F4C5D">
            <w:pPr>
              <w:pStyle w:val="TableParagraph"/>
              <w:rPr>
                <w:rFonts w:ascii="Times New Roman" w:hAnsi="Times New Roman" w:cs="Times New Roman"/>
                <w:b/>
                <w:sz w:val="16"/>
                <w:szCs w:val="16"/>
              </w:rPr>
            </w:pPr>
          </w:p>
          <w:p w14:paraId="25880604" w14:textId="77777777" w:rsidR="005F4C5D" w:rsidRPr="00D666CC" w:rsidRDefault="005F4C5D" w:rsidP="005F4C5D">
            <w:pPr>
              <w:pStyle w:val="TableParagraph"/>
              <w:spacing w:before="177"/>
              <w:rPr>
                <w:rFonts w:ascii="Times New Roman" w:hAnsi="Times New Roman" w:cs="Times New Roman"/>
                <w:b/>
                <w:sz w:val="16"/>
                <w:szCs w:val="16"/>
              </w:rPr>
            </w:pPr>
          </w:p>
          <w:p w14:paraId="6E5B95D3" w14:textId="77777777" w:rsidR="005F4C5D" w:rsidRPr="00D666CC" w:rsidRDefault="005F4C5D" w:rsidP="005F4C5D">
            <w:pPr>
              <w:pStyle w:val="TableParagraph"/>
              <w:ind w:left="19" w:right="2"/>
              <w:jc w:val="center"/>
              <w:rPr>
                <w:rFonts w:ascii="Times New Roman" w:hAnsi="Times New Roman" w:cs="Times New Roman"/>
                <w:sz w:val="16"/>
                <w:szCs w:val="16"/>
              </w:rPr>
            </w:pPr>
            <w:r w:rsidRPr="00D666CC">
              <w:rPr>
                <w:rFonts w:ascii="Times New Roman" w:hAnsi="Times New Roman" w:cs="Times New Roman"/>
                <w:spacing w:val="-5"/>
                <w:sz w:val="16"/>
                <w:szCs w:val="16"/>
              </w:rPr>
              <w:t>12</w:t>
            </w:r>
          </w:p>
        </w:tc>
        <w:tc>
          <w:tcPr>
            <w:tcW w:w="585" w:type="pct"/>
          </w:tcPr>
          <w:p w14:paraId="4A8FBFB4" w14:textId="77777777" w:rsidR="005F4C5D" w:rsidRPr="00D666CC" w:rsidRDefault="005F4C5D" w:rsidP="005F4C5D">
            <w:pPr>
              <w:pStyle w:val="TableParagraph"/>
              <w:rPr>
                <w:rFonts w:ascii="Times New Roman" w:hAnsi="Times New Roman" w:cs="Times New Roman"/>
                <w:b/>
                <w:sz w:val="16"/>
                <w:szCs w:val="16"/>
              </w:rPr>
            </w:pPr>
          </w:p>
          <w:p w14:paraId="07BA4691" w14:textId="77777777" w:rsidR="005F4C5D" w:rsidRPr="00D666CC" w:rsidRDefault="005F4C5D" w:rsidP="005F4C5D">
            <w:pPr>
              <w:pStyle w:val="TableParagraph"/>
              <w:rPr>
                <w:rFonts w:ascii="Times New Roman" w:hAnsi="Times New Roman" w:cs="Times New Roman"/>
                <w:b/>
                <w:sz w:val="16"/>
                <w:szCs w:val="16"/>
              </w:rPr>
            </w:pPr>
          </w:p>
          <w:p w14:paraId="1031EAEA" w14:textId="77777777" w:rsidR="005F4C5D" w:rsidRPr="00D666CC" w:rsidRDefault="005F4C5D" w:rsidP="005F4C5D">
            <w:pPr>
              <w:pStyle w:val="TableParagraph"/>
              <w:rPr>
                <w:rFonts w:ascii="Times New Roman" w:hAnsi="Times New Roman" w:cs="Times New Roman"/>
                <w:b/>
                <w:sz w:val="16"/>
                <w:szCs w:val="16"/>
              </w:rPr>
            </w:pPr>
          </w:p>
          <w:p w14:paraId="660DDC5C" w14:textId="77777777" w:rsidR="005F4C5D" w:rsidRPr="00D666CC" w:rsidRDefault="005F4C5D" w:rsidP="005F4C5D">
            <w:pPr>
              <w:pStyle w:val="TableParagraph"/>
              <w:rPr>
                <w:rFonts w:ascii="Times New Roman" w:hAnsi="Times New Roman" w:cs="Times New Roman"/>
                <w:b/>
                <w:sz w:val="16"/>
                <w:szCs w:val="16"/>
              </w:rPr>
            </w:pPr>
          </w:p>
          <w:p w14:paraId="3CCBAEF5" w14:textId="77777777" w:rsidR="005F4C5D" w:rsidRPr="00D666CC" w:rsidRDefault="005F4C5D" w:rsidP="005F4C5D">
            <w:pPr>
              <w:pStyle w:val="TableParagraph"/>
              <w:rPr>
                <w:rFonts w:ascii="Times New Roman" w:hAnsi="Times New Roman" w:cs="Times New Roman"/>
                <w:b/>
                <w:sz w:val="16"/>
                <w:szCs w:val="16"/>
              </w:rPr>
            </w:pPr>
          </w:p>
          <w:p w14:paraId="6D03B84E" w14:textId="77777777" w:rsidR="005F4C5D" w:rsidRPr="00D666CC" w:rsidRDefault="005F4C5D" w:rsidP="005F4C5D">
            <w:pPr>
              <w:pStyle w:val="TableParagraph"/>
              <w:rPr>
                <w:rFonts w:ascii="Times New Roman" w:hAnsi="Times New Roman" w:cs="Times New Roman"/>
                <w:b/>
                <w:sz w:val="16"/>
                <w:szCs w:val="16"/>
              </w:rPr>
            </w:pPr>
          </w:p>
          <w:p w14:paraId="42C2773B" w14:textId="77777777" w:rsidR="005F4C5D" w:rsidRPr="00D666CC" w:rsidRDefault="005F4C5D" w:rsidP="005F4C5D">
            <w:pPr>
              <w:pStyle w:val="TableParagraph"/>
              <w:rPr>
                <w:rFonts w:ascii="Times New Roman" w:hAnsi="Times New Roman" w:cs="Times New Roman"/>
                <w:b/>
                <w:sz w:val="16"/>
                <w:szCs w:val="16"/>
              </w:rPr>
            </w:pPr>
          </w:p>
          <w:p w14:paraId="3964E5AE" w14:textId="77777777" w:rsidR="005F4C5D" w:rsidRPr="00D666CC" w:rsidRDefault="005F4C5D" w:rsidP="005F4C5D">
            <w:pPr>
              <w:pStyle w:val="TableParagraph"/>
              <w:rPr>
                <w:rFonts w:ascii="Times New Roman" w:hAnsi="Times New Roman" w:cs="Times New Roman"/>
                <w:b/>
                <w:sz w:val="16"/>
                <w:szCs w:val="16"/>
              </w:rPr>
            </w:pPr>
          </w:p>
          <w:p w14:paraId="6ECC167B" w14:textId="77777777" w:rsidR="005F4C5D" w:rsidRPr="00D666CC" w:rsidRDefault="005F4C5D" w:rsidP="005F4C5D">
            <w:pPr>
              <w:pStyle w:val="TableParagraph"/>
              <w:spacing w:before="177"/>
              <w:rPr>
                <w:rFonts w:ascii="Times New Roman" w:hAnsi="Times New Roman" w:cs="Times New Roman"/>
                <w:b/>
                <w:sz w:val="16"/>
                <w:szCs w:val="16"/>
              </w:rPr>
            </w:pPr>
          </w:p>
          <w:p w14:paraId="26875775"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4.386,48</w:t>
            </w:r>
          </w:p>
        </w:tc>
        <w:tc>
          <w:tcPr>
            <w:tcW w:w="662" w:type="pct"/>
          </w:tcPr>
          <w:p w14:paraId="3132F733" w14:textId="77777777" w:rsidR="005F4C5D" w:rsidRPr="00D666CC" w:rsidRDefault="005F4C5D" w:rsidP="005F4C5D">
            <w:pPr>
              <w:pStyle w:val="TableParagraph"/>
              <w:rPr>
                <w:rFonts w:ascii="Times New Roman" w:hAnsi="Times New Roman" w:cs="Times New Roman"/>
                <w:b/>
                <w:sz w:val="16"/>
                <w:szCs w:val="16"/>
              </w:rPr>
            </w:pPr>
          </w:p>
          <w:p w14:paraId="0B423540" w14:textId="77777777" w:rsidR="005F4C5D" w:rsidRPr="00D666CC" w:rsidRDefault="005F4C5D" w:rsidP="005F4C5D">
            <w:pPr>
              <w:pStyle w:val="TableParagraph"/>
              <w:rPr>
                <w:rFonts w:ascii="Times New Roman" w:hAnsi="Times New Roman" w:cs="Times New Roman"/>
                <w:b/>
                <w:sz w:val="16"/>
                <w:szCs w:val="16"/>
              </w:rPr>
            </w:pPr>
          </w:p>
          <w:p w14:paraId="060183F0" w14:textId="77777777" w:rsidR="005F4C5D" w:rsidRPr="00D666CC" w:rsidRDefault="005F4C5D" w:rsidP="005F4C5D">
            <w:pPr>
              <w:pStyle w:val="TableParagraph"/>
              <w:rPr>
                <w:rFonts w:ascii="Times New Roman" w:hAnsi="Times New Roman" w:cs="Times New Roman"/>
                <w:b/>
                <w:sz w:val="16"/>
                <w:szCs w:val="16"/>
              </w:rPr>
            </w:pPr>
          </w:p>
          <w:p w14:paraId="032F3DB2" w14:textId="77777777" w:rsidR="005F4C5D" w:rsidRPr="00D666CC" w:rsidRDefault="005F4C5D" w:rsidP="005F4C5D">
            <w:pPr>
              <w:pStyle w:val="TableParagraph"/>
              <w:rPr>
                <w:rFonts w:ascii="Times New Roman" w:hAnsi="Times New Roman" w:cs="Times New Roman"/>
                <w:b/>
                <w:sz w:val="16"/>
                <w:szCs w:val="16"/>
              </w:rPr>
            </w:pPr>
          </w:p>
          <w:p w14:paraId="465E8F49" w14:textId="77777777" w:rsidR="005F4C5D" w:rsidRPr="00D666CC" w:rsidRDefault="005F4C5D" w:rsidP="005F4C5D">
            <w:pPr>
              <w:pStyle w:val="TableParagraph"/>
              <w:rPr>
                <w:rFonts w:ascii="Times New Roman" w:hAnsi="Times New Roman" w:cs="Times New Roman"/>
                <w:b/>
                <w:sz w:val="16"/>
                <w:szCs w:val="16"/>
              </w:rPr>
            </w:pPr>
          </w:p>
          <w:p w14:paraId="34ABB126" w14:textId="77777777" w:rsidR="005F4C5D" w:rsidRPr="00D666CC" w:rsidRDefault="005F4C5D" w:rsidP="005F4C5D">
            <w:pPr>
              <w:pStyle w:val="TableParagraph"/>
              <w:rPr>
                <w:rFonts w:ascii="Times New Roman" w:hAnsi="Times New Roman" w:cs="Times New Roman"/>
                <w:b/>
                <w:sz w:val="16"/>
                <w:szCs w:val="16"/>
              </w:rPr>
            </w:pPr>
          </w:p>
          <w:p w14:paraId="39B7D02D" w14:textId="77777777" w:rsidR="005F4C5D" w:rsidRPr="00D666CC" w:rsidRDefault="005F4C5D" w:rsidP="005F4C5D">
            <w:pPr>
              <w:pStyle w:val="TableParagraph"/>
              <w:rPr>
                <w:rFonts w:ascii="Times New Roman" w:hAnsi="Times New Roman" w:cs="Times New Roman"/>
                <w:b/>
                <w:sz w:val="16"/>
                <w:szCs w:val="16"/>
              </w:rPr>
            </w:pPr>
          </w:p>
          <w:p w14:paraId="5BBA323A" w14:textId="77777777" w:rsidR="005F4C5D" w:rsidRPr="00D666CC" w:rsidRDefault="005F4C5D" w:rsidP="005F4C5D">
            <w:pPr>
              <w:pStyle w:val="TableParagraph"/>
              <w:rPr>
                <w:rFonts w:ascii="Times New Roman" w:hAnsi="Times New Roman" w:cs="Times New Roman"/>
                <w:b/>
                <w:sz w:val="16"/>
                <w:szCs w:val="16"/>
              </w:rPr>
            </w:pPr>
          </w:p>
          <w:p w14:paraId="1125B9C8" w14:textId="77777777" w:rsidR="005F4C5D" w:rsidRPr="00D666CC" w:rsidRDefault="005F4C5D" w:rsidP="005F4C5D">
            <w:pPr>
              <w:pStyle w:val="TableParagraph"/>
              <w:spacing w:before="177"/>
              <w:rPr>
                <w:rFonts w:ascii="Times New Roman" w:hAnsi="Times New Roman" w:cs="Times New Roman"/>
                <w:b/>
                <w:sz w:val="16"/>
                <w:szCs w:val="16"/>
              </w:rPr>
            </w:pPr>
          </w:p>
          <w:p w14:paraId="6F54F7E8" w14:textId="77777777" w:rsidR="005F4C5D" w:rsidRPr="00D666CC" w:rsidRDefault="005F4C5D" w:rsidP="005F4C5D">
            <w:pPr>
              <w:pStyle w:val="TableParagraph"/>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52.637,76</w:t>
            </w:r>
          </w:p>
        </w:tc>
      </w:tr>
      <w:tr w:rsidR="005F4C5D" w:rsidRPr="00D666CC" w14:paraId="32678C5A" w14:textId="77777777" w:rsidTr="005F4C5D">
        <w:tblPrEx>
          <w:tblLook w:val="04A0" w:firstRow="1" w:lastRow="0" w:firstColumn="1" w:lastColumn="0" w:noHBand="0" w:noVBand="1"/>
        </w:tblPrEx>
        <w:trPr>
          <w:trHeight w:val="681"/>
        </w:trPr>
        <w:tc>
          <w:tcPr>
            <w:tcW w:w="294" w:type="pct"/>
          </w:tcPr>
          <w:p w14:paraId="7FAB297A" w14:textId="77777777" w:rsidR="005F4C5D" w:rsidRPr="00D666CC" w:rsidRDefault="005F4C5D" w:rsidP="005F4C5D">
            <w:pPr>
              <w:pStyle w:val="TableParagraph"/>
              <w:rPr>
                <w:rFonts w:ascii="Times New Roman" w:hAnsi="Times New Roman" w:cs="Times New Roman"/>
                <w:sz w:val="16"/>
                <w:szCs w:val="16"/>
              </w:rPr>
            </w:pPr>
          </w:p>
        </w:tc>
        <w:tc>
          <w:tcPr>
            <w:tcW w:w="493" w:type="pct"/>
          </w:tcPr>
          <w:p w14:paraId="64632EA5" w14:textId="77777777" w:rsidR="005F4C5D" w:rsidRPr="00D666CC" w:rsidRDefault="005F4C5D" w:rsidP="005F4C5D">
            <w:pPr>
              <w:pStyle w:val="TableParagraph"/>
              <w:rPr>
                <w:rFonts w:ascii="Times New Roman" w:hAnsi="Times New Roman" w:cs="Times New Roman"/>
                <w:sz w:val="16"/>
                <w:szCs w:val="16"/>
              </w:rPr>
            </w:pPr>
          </w:p>
        </w:tc>
        <w:tc>
          <w:tcPr>
            <w:tcW w:w="2314" w:type="pct"/>
          </w:tcPr>
          <w:p w14:paraId="4C015D90" w14:textId="77777777" w:rsidR="005F4C5D" w:rsidRPr="00D666CC" w:rsidRDefault="005F4C5D" w:rsidP="005F4C5D">
            <w:pPr>
              <w:pStyle w:val="TableParagraph"/>
              <w:spacing w:line="244" w:lineRule="auto"/>
              <w:ind w:left="72"/>
              <w:rPr>
                <w:rFonts w:ascii="Times New Roman" w:hAnsi="Times New Roman" w:cs="Times New Roman"/>
                <w:b/>
                <w:sz w:val="16"/>
                <w:szCs w:val="16"/>
              </w:rPr>
            </w:pPr>
            <w:r w:rsidRPr="00D666CC">
              <w:rPr>
                <w:rFonts w:ascii="Times New Roman" w:hAnsi="Times New Roman" w:cs="Times New Roman"/>
                <w:b/>
                <w:sz w:val="16"/>
                <w:szCs w:val="16"/>
              </w:rPr>
              <w:t>VALIDADE</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REGISTRO</w:t>
            </w:r>
            <w:r w:rsidRPr="00D666CC">
              <w:rPr>
                <w:rFonts w:ascii="Times New Roman" w:hAnsi="Times New Roman" w:cs="Times New Roman"/>
                <w:b/>
                <w:spacing w:val="-10"/>
                <w:sz w:val="16"/>
                <w:szCs w:val="16"/>
              </w:rPr>
              <w:t xml:space="preserve"> </w:t>
            </w:r>
            <w:r w:rsidRPr="00D666CC">
              <w:rPr>
                <w:rFonts w:ascii="Times New Roman" w:hAnsi="Times New Roman" w:cs="Times New Roman"/>
                <w:b/>
                <w:sz w:val="16"/>
                <w:szCs w:val="16"/>
              </w:rPr>
              <w:t>NO</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MINISTÉRIO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DA SAÚDE/ ANVISA.</w:t>
            </w:r>
          </w:p>
        </w:tc>
        <w:tc>
          <w:tcPr>
            <w:tcW w:w="259" w:type="pct"/>
          </w:tcPr>
          <w:p w14:paraId="6B6F2D2F" w14:textId="77777777" w:rsidR="005F4C5D" w:rsidRPr="00D666CC" w:rsidRDefault="005F4C5D" w:rsidP="005F4C5D">
            <w:pPr>
              <w:pStyle w:val="TableParagraph"/>
              <w:rPr>
                <w:rFonts w:ascii="Times New Roman" w:hAnsi="Times New Roman" w:cs="Times New Roman"/>
                <w:sz w:val="16"/>
                <w:szCs w:val="16"/>
              </w:rPr>
            </w:pPr>
          </w:p>
        </w:tc>
        <w:tc>
          <w:tcPr>
            <w:tcW w:w="394" w:type="pct"/>
          </w:tcPr>
          <w:p w14:paraId="2325560B" w14:textId="77777777" w:rsidR="005F4C5D" w:rsidRPr="00D666CC" w:rsidRDefault="005F4C5D" w:rsidP="005F4C5D">
            <w:pPr>
              <w:pStyle w:val="TableParagraph"/>
              <w:rPr>
                <w:rFonts w:ascii="Times New Roman" w:hAnsi="Times New Roman" w:cs="Times New Roman"/>
                <w:sz w:val="16"/>
                <w:szCs w:val="16"/>
              </w:rPr>
            </w:pPr>
          </w:p>
        </w:tc>
        <w:tc>
          <w:tcPr>
            <w:tcW w:w="585" w:type="pct"/>
          </w:tcPr>
          <w:p w14:paraId="6A62A21C" w14:textId="77777777" w:rsidR="005F4C5D" w:rsidRPr="00D666CC" w:rsidRDefault="005F4C5D" w:rsidP="005F4C5D">
            <w:pPr>
              <w:pStyle w:val="TableParagraph"/>
              <w:rPr>
                <w:rFonts w:ascii="Times New Roman" w:hAnsi="Times New Roman" w:cs="Times New Roman"/>
                <w:sz w:val="16"/>
                <w:szCs w:val="16"/>
              </w:rPr>
            </w:pPr>
          </w:p>
        </w:tc>
        <w:tc>
          <w:tcPr>
            <w:tcW w:w="662" w:type="pct"/>
          </w:tcPr>
          <w:p w14:paraId="64F1FC43" w14:textId="77777777" w:rsidR="005F4C5D" w:rsidRPr="00D666CC" w:rsidRDefault="005F4C5D" w:rsidP="005F4C5D">
            <w:pPr>
              <w:pStyle w:val="TableParagraph"/>
              <w:rPr>
                <w:rFonts w:ascii="Times New Roman" w:hAnsi="Times New Roman" w:cs="Times New Roman"/>
                <w:sz w:val="16"/>
                <w:szCs w:val="16"/>
              </w:rPr>
            </w:pPr>
          </w:p>
        </w:tc>
      </w:tr>
      <w:tr w:rsidR="005F4C5D" w:rsidRPr="00D666CC" w14:paraId="24882C06" w14:textId="77777777" w:rsidTr="005F4C5D">
        <w:tblPrEx>
          <w:tblLook w:val="04A0" w:firstRow="1" w:lastRow="0" w:firstColumn="1" w:lastColumn="0" w:noHBand="0" w:noVBand="1"/>
        </w:tblPrEx>
        <w:trPr>
          <w:trHeight w:val="1655"/>
        </w:trPr>
        <w:tc>
          <w:tcPr>
            <w:tcW w:w="294" w:type="pct"/>
          </w:tcPr>
          <w:p w14:paraId="498035C2" w14:textId="77777777" w:rsidR="005F4C5D" w:rsidRPr="00D666CC" w:rsidRDefault="005F4C5D" w:rsidP="005F4C5D">
            <w:pPr>
              <w:pStyle w:val="TableParagraph"/>
              <w:rPr>
                <w:rFonts w:ascii="Times New Roman" w:hAnsi="Times New Roman" w:cs="Times New Roman"/>
                <w:b/>
                <w:sz w:val="16"/>
                <w:szCs w:val="16"/>
              </w:rPr>
            </w:pPr>
          </w:p>
          <w:p w14:paraId="569B1DE1" w14:textId="77777777" w:rsidR="005F4C5D" w:rsidRPr="00D666CC" w:rsidRDefault="005F4C5D" w:rsidP="005F4C5D">
            <w:pPr>
              <w:pStyle w:val="TableParagraph"/>
              <w:rPr>
                <w:rFonts w:ascii="Times New Roman" w:hAnsi="Times New Roman" w:cs="Times New Roman"/>
                <w:b/>
                <w:sz w:val="16"/>
                <w:szCs w:val="16"/>
              </w:rPr>
            </w:pPr>
          </w:p>
          <w:p w14:paraId="17D628BE" w14:textId="77777777" w:rsidR="005F4C5D" w:rsidRPr="00D666CC" w:rsidRDefault="005F4C5D" w:rsidP="005F4C5D">
            <w:pPr>
              <w:pStyle w:val="TableParagraph"/>
              <w:spacing w:before="176"/>
              <w:rPr>
                <w:rFonts w:ascii="Times New Roman" w:hAnsi="Times New Roman" w:cs="Times New Roman"/>
                <w:b/>
                <w:sz w:val="16"/>
                <w:szCs w:val="16"/>
              </w:rPr>
            </w:pPr>
          </w:p>
          <w:p w14:paraId="0DE5B900"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30</w:t>
            </w:r>
          </w:p>
        </w:tc>
        <w:tc>
          <w:tcPr>
            <w:tcW w:w="493" w:type="pct"/>
          </w:tcPr>
          <w:p w14:paraId="40F6DC6A" w14:textId="77777777" w:rsidR="005F4C5D" w:rsidRPr="00D666CC" w:rsidRDefault="005F4C5D" w:rsidP="005F4C5D">
            <w:pPr>
              <w:pStyle w:val="TableParagraph"/>
              <w:rPr>
                <w:rFonts w:ascii="Times New Roman" w:hAnsi="Times New Roman" w:cs="Times New Roman"/>
                <w:b/>
                <w:sz w:val="16"/>
                <w:szCs w:val="16"/>
              </w:rPr>
            </w:pPr>
          </w:p>
          <w:p w14:paraId="597296D0" w14:textId="77777777" w:rsidR="005F4C5D" w:rsidRPr="00D666CC" w:rsidRDefault="005F4C5D" w:rsidP="005F4C5D">
            <w:pPr>
              <w:pStyle w:val="TableParagraph"/>
              <w:rPr>
                <w:rFonts w:ascii="Times New Roman" w:hAnsi="Times New Roman" w:cs="Times New Roman"/>
                <w:b/>
                <w:sz w:val="16"/>
                <w:szCs w:val="16"/>
              </w:rPr>
            </w:pPr>
          </w:p>
          <w:p w14:paraId="1C108E45" w14:textId="77777777" w:rsidR="005F4C5D" w:rsidRPr="00D666CC" w:rsidRDefault="005F4C5D" w:rsidP="005F4C5D">
            <w:pPr>
              <w:pStyle w:val="TableParagraph"/>
              <w:spacing w:before="176"/>
              <w:rPr>
                <w:rFonts w:ascii="Times New Roman" w:hAnsi="Times New Roman" w:cs="Times New Roman"/>
                <w:b/>
                <w:sz w:val="16"/>
                <w:szCs w:val="16"/>
              </w:rPr>
            </w:pPr>
          </w:p>
          <w:p w14:paraId="422EA556"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474704</w:t>
            </w:r>
          </w:p>
        </w:tc>
        <w:tc>
          <w:tcPr>
            <w:tcW w:w="2314" w:type="pct"/>
          </w:tcPr>
          <w:p w14:paraId="1289BDE5" w14:textId="77777777" w:rsidR="005F4C5D" w:rsidRPr="00D666CC" w:rsidRDefault="005F4C5D" w:rsidP="005F4C5D">
            <w:pPr>
              <w:pStyle w:val="TableParagraph"/>
              <w:ind w:left="72" w:right="56"/>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TIPO DE PONTA: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CURVA, MATERIAL:</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POLÍMERO. COMPONENTE</w:t>
            </w:r>
            <w:r w:rsidRPr="00D666CC">
              <w:rPr>
                <w:rFonts w:ascii="Times New Roman" w:hAnsi="Times New Roman" w:cs="Times New Roman"/>
                <w:spacing w:val="-1"/>
                <w:sz w:val="16"/>
                <w:szCs w:val="16"/>
              </w:rPr>
              <w:t xml:space="preserve"> </w:t>
            </w:r>
            <w:r w:rsidRPr="00D666CC">
              <w:rPr>
                <w:rFonts w:ascii="Times New Roman" w:hAnsi="Times New Roman" w:cs="Times New Roman"/>
                <w:sz w:val="16"/>
                <w:szCs w:val="16"/>
              </w:rPr>
              <w:t>1:</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COM DISPOSITIVO PARA FIXAÇÃO, HASTE: HASTE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DIÂMETRO: CERCA DE 20 FRENCH, TIPO 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CONECTOR 3/8 POL, ESTERILIDADE: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ESTÉRIL, USO: ÚNICO. </w:t>
            </w:r>
            <w:r w:rsidRPr="00D666CC">
              <w:rPr>
                <w:rFonts w:ascii="Times New Roman" w:hAnsi="Times New Roman" w:cs="Times New Roman"/>
                <w:b/>
                <w:sz w:val="16"/>
                <w:szCs w:val="16"/>
              </w:rPr>
              <w:t>INFORMAÇÕES ADICIONAIS: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FORMATO</w:t>
            </w:r>
            <w:r w:rsidRPr="00D666CC">
              <w:rPr>
                <w:rFonts w:ascii="Times New Roman" w:hAnsi="Times New Roman" w:cs="Times New Roman"/>
                <w:b/>
                <w:spacing w:val="67"/>
                <w:sz w:val="16"/>
                <w:szCs w:val="16"/>
              </w:rPr>
              <w:t xml:space="preserve">  </w:t>
            </w:r>
            <w:r w:rsidRPr="00D666CC">
              <w:rPr>
                <w:rFonts w:ascii="Times New Roman" w:hAnsi="Times New Roman" w:cs="Times New Roman"/>
                <w:b/>
                <w:sz w:val="16"/>
                <w:szCs w:val="16"/>
              </w:rPr>
              <w:t>DA</w:t>
            </w:r>
            <w:r w:rsidRPr="00D666CC">
              <w:rPr>
                <w:rFonts w:ascii="Times New Roman" w:hAnsi="Times New Roman" w:cs="Times New Roman"/>
                <w:b/>
                <w:spacing w:val="65"/>
                <w:sz w:val="16"/>
                <w:szCs w:val="16"/>
              </w:rPr>
              <w:t xml:space="preserve">  </w:t>
            </w:r>
            <w:r w:rsidRPr="00D666CC">
              <w:rPr>
                <w:rFonts w:ascii="Times New Roman" w:hAnsi="Times New Roman" w:cs="Times New Roman"/>
                <w:b/>
                <w:sz w:val="16"/>
                <w:szCs w:val="16"/>
              </w:rPr>
              <w:t>CÂNULA:</w:t>
            </w:r>
            <w:r w:rsidRPr="00D666CC">
              <w:rPr>
                <w:rFonts w:ascii="Times New Roman" w:hAnsi="Times New Roman" w:cs="Times New Roman"/>
                <w:b/>
                <w:spacing w:val="69"/>
                <w:sz w:val="16"/>
                <w:szCs w:val="16"/>
              </w:rPr>
              <w:t xml:space="preserve">  </w:t>
            </w:r>
            <w:r w:rsidRPr="00D666CC">
              <w:rPr>
                <w:rFonts w:ascii="Times New Roman" w:hAnsi="Times New Roman" w:cs="Times New Roman"/>
                <w:b/>
                <w:sz w:val="16"/>
                <w:szCs w:val="16"/>
              </w:rPr>
              <w:t>ARAMADA</w:t>
            </w:r>
            <w:r w:rsidRPr="00D666CC">
              <w:rPr>
                <w:rFonts w:ascii="Times New Roman" w:hAnsi="Times New Roman" w:cs="Times New Roman"/>
                <w:b/>
                <w:spacing w:val="64"/>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69"/>
                <w:sz w:val="16"/>
                <w:szCs w:val="16"/>
              </w:rPr>
              <w:t xml:space="preserve">  </w:t>
            </w:r>
            <w:r w:rsidRPr="00D666CC">
              <w:rPr>
                <w:rFonts w:ascii="Times New Roman" w:hAnsi="Times New Roman" w:cs="Times New Roman"/>
                <w:b/>
                <w:spacing w:val="-4"/>
                <w:sz w:val="16"/>
                <w:szCs w:val="16"/>
              </w:rPr>
              <w:t>ANEL,</w:t>
            </w:r>
          </w:p>
          <w:p w14:paraId="4946B203" w14:textId="77777777" w:rsidR="005F4C5D" w:rsidRPr="00D666CC" w:rsidRDefault="005F4C5D" w:rsidP="005F4C5D">
            <w:pPr>
              <w:pStyle w:val="TableParagraph"/>
              <w:spacing w:line="178" w:lineRule="exact"/>
              <w:ind w:left="72" w:right="56"/>
              <w:jc w:val="both"/>
              <w:rPr>
                <w:rFonts w:ascii="Times New Roman" w:hAnsi="Times New Roman" w:cs="Times New Roman"/>
                <w:sz w:val="16"/>
                <w:szCs w:val="16"/>
              </w:rPr>
            </w:pPr>
            <w:r w:rsidRPr="00D666CC">
              <w:rPr>
                <w:rFonts w:ascii="Times New Roman" w:hAnsi="Times New Roman" w:cs="Times New Roman"/>
                <w:b/>
                <w:sz w:val="16"/>
                <w:szCs w:val="16"/>
              </w:rPr>
              <w:t>CONECTOR: LUER LOCK, MATERIAL: PVC, PONTA 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45°, SEM FLANGE, FLUXO DISPERSIVO</w:t>
            </w:r>
            <w:r w:rsidRPr="00D666CC">
              <w:rPr>
                <w:rFonts w:ascii="Times New Roman" w:hAnsi="Times New Roman" w:cs="Times New Roman"/>
                <w:sz w:val="16"/>
                <w:szCs w:val="16"/>
              </w:rPr>
              <w:t>.</w:t>
            </w:r>
          </w:p>
        </w:tc>
        <w:tc>
          <w:tcPr>
            <w:tcW w:w="259" w:type="pct"/>
          </w:tcPr>
          <w:p w14:paraId="3828034B" w14:textId="77777777" w:rsidR="005F4C5D" w:rsidRPr="00D666CC" w:rsidRDefault="005F4C5D" w:rsidP="005F4C5D">
            <w:pPr>
              <w:pStyle w:val="TableParagraph"/>
              <w:rPr>
                <w:rFonts w:ascii="Times New Roman" w:hAnsi="Times New Roman" w:cs="Times New Roman"/>
                <w:b/>
                <w:sz w:val="16"/>
                <w:szCs w:val="16"/>
              </w:rPr>
            </w:pPr>
          </w:p>
          <w:p w14:paraId="721324CB" w14:textId="77777777" w:rsidR="005F4C5D" w:rsidRPr="00D666CC" w:rsidRDefault="005F4C5D" w:rsidP="005F4C5D">
            <w:pPr>
              <w:pStyle w:val="TableParagraph"/>
              <w:rPr>
                <w:rFonts w:ascii="Times New Roman" w:hAnsi="Times New Roman" w:cs="Times New Roman"/>
                <w:b/>
                <w:sz w:val="16"/>
                <w:szCs w:val="16"/>
              </w:rPr>
            </w:pPr>
          </w:p>
          <w:p w14:paraId="637763B3" w14:textId="77777777" w:rsidR="005F4C5D" w:rsidRPr="00D666CC" w:rsidRDefault="005F4C5D" w:rsidP="005F4C5D">
            <w:pPr>
              <w:pStyle w:val="TableParagraph"/>
              <w:rPr>
                <w:rFonts w:ascii="Times New Roman" w:hAnsi="Times New Roman" w:cs="Times New Roman"/>
                <w:b/>
                <w:sz w:val="16"/>
                <w:szCs w:val="16"/>
              </w:rPr>
            </w:pPr>
          </w:p>
          <w:p w14:paraId="7638AFDA" w14:textId="77777777" w:rsidR="005F4C5D" w:rsidRPr="00D666CC" w:rsidRDefault="005F4C5D" w:rsidP="005F4C5D">
            <w:pPr>
              <w:pStyle w:val="TableParagraph"/>
              <w:spacing w:before="175"/>
              <w:rPr>
                <w:rFonts w:ascii="Times New Roman" w:hAnsi="Times New Roman" w:cs="Times New Roman"/>
                <w:b/>
                <w:sz w:val="16"/>
                <w:szCs w:val="16"/>
              </w:rPr>
            </w:pPr>
          </w:p>
          <w:p w14:paraId="77BF38A0"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7DEC4AD5" w14:textId="77777777" w:rsidR="005F4C5D" w:rsidRPr="00D666CC" w:rsidRDefault="005F4C5D" w:rsidP="005F4C5D">
            <w:pPr>
              <w:pStyle w:val="TableParagraph"/>
              <w:rPr>
                <w:rFonts w:ascii="Times New Roman" w:hAnsi="Times New Roman" w:cs="Times New Roman"/>
                <w:b/>
                <w:sz w:val="16"/>
                <w:szCs w:val="16"/>
              </w:rPr>
            </w:pPr>
          </w:p>
          <w:p w14:paraId="6CFFBF31" w14:textId="77777777" w:rsidR="005F4C5D" w:rsidRPr="00D666CC" w:rsidRDefault="005F4C5D" w:rsidP="005F4C5D">
            <w:pPr>
              <w:pStyle w:val="TableParagraph"/>
              <w:rPr>
                <w:rFonts w:ascii="Times New Roman" w:hAnsi="Times New Roman" w:cs="Times New Roman"/>
                <w:b/>
                <w:sz w:val="16"/>
                <w:szCs w:val="16"/>
              </w:rPr>
            </w:pPr>
          </w:p>
          <w:p w14:paraId="2A56B7B5" w14:textId="77777777" w:rsidR="005F4C5D" w:rsidRPr="00D666CC" w:rsidRDefault="005F4C5D" w:rsidP="005F4C5D">
            <w:pPr>
              <w:pStyle w:val="TableParagraph"/>
              <w:rPr>
                <w:rFonts w:ascii="Times New Roman" w:hAnsi="Times New Roman" w:cs="Times New Roman"/>
                <w:b/>
                <w:sz w:val="16"/>
                <w:szCs w:val="16"/>
              </w:rPr>
            </w:pPr>
          </w:p>
          <w:p w14:paraId="5BD26CCD" w14:textId="77777777" w:rsidR="005F4C5D" w:rsidRPr="00D666CC" w:rsidRDefault="005F4C5D" w:rsidP="005F4C5D">
            <w:pPr>
              <w:pStyle w:val="TableParagraph"/>
              <w:spacing w:before="175"/>
              <w:rPr>
                <w:rFonts w:ascii="Times New Roman" w:hAnsi="Times New Roman" w:cs="Times New Roman"/>
                <w:b/>
                <w:sz w:val="16"/>
                <w:szCs w:val="16"/>
              </w:rPr>
            </w:pPr>
          </w:p>
          <w:p w14:paraId="32A4CA57"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24</w:t>
            </w:r>
          </w:p>
        </w:tc>
        <w:tc>
          <w:tcPr>
            <w:tcW w:w="585" w:type="pct"/>
          </w:tcPr>
          <w:p w14:paraId="76F34B96" w14:textId="77777777" w:rsidR="005F4C5D" w:rsidRPr="00D666CC" w:rsidRDefault="005F4C5D" w:rsidP="005F4C5D">
            <w:pPr>
              <w:pStyle w:val="TableParagraph"/>
              <w:rPr>
                <w:rFonts w:ascii="Times New Roman" w:hAnsi="Times New Roman" w:cs="Times New Roman"/>
                <w:b/>
                <w:sz w:val="16"/>
                <w:szCs w:val="16"/>
              </w:rPr>
            </w:pPr>
          </w:p>
          <w:p w14:paraId="6EA7AD7B" w14:textId="77777777" w:rsidR="005F4C5D" w:rsidRPr="00D666CC" w:rsidRDefault="005F4C5D" w:rsidP="005F4C5D">
            <w:pPr>
              <w:pStyle w:val="TableParagraph"/>
              <w:rPr>
                <w:rFonts w:ascii="Times New Roman" w:hAnsi="Times New Roman" w:cs="Times New Roman"/>
                <w:b/>
                <w:sz w:val="16"/>
                <w:szCs w:val="16"/>
              </w:rPr>
            </w:pPr>
          </w:p>
          <w:p w14:paraId="31B7286B" w14:textId="77777777" w:rsidR="005F4C5D" w:rsidRPr="00D666CC" w:rsidRDefault="005F4C5D" w:rsidP="005F4C5D">
            <w:pPr>
              <w:pStyle w:val="TableParagraph"/>
              <w:rPr>
                <w:rFonts w:ascii="Times New Roman" w:hAnsi="Times New Roman" w:cs="Times New Roman"/>
                <w:b/>
                <w:sz w:val="16"/>
                <w:szCs w:val="16"/>
              </w:rPr>
            </w:pPr>
          </w:p>
          <w:p w14:paraId="5A965787" w14:textId="77777777" w:rsidR="005F4C5D" w:rsidRPr="00D666CC" w:rsidRDefault="005F4C5D" w:rsidP="005F4C5D">
            <w:pPr>
              <w:pStyle w:val="TableParagraph"/>
              <w:spacing w:before="175"/>
              <w:rPr>
                <w:rFonts w:ascii="Times New Roman" w:hAnsi="Times New Roman" w:cs="Times New Roman"/>
                <w:b/>
                <w:sz w:val="16"/>
                <w:szCs w:val="16"/>
              </w:rPr>
            </w:pPr>
          </w:p>
          <w:p w14:paraId="54A8BAE5"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609,23</w:t>
            </w:r>
          </w:p>
        </w:tc>
        <w:tc>
          <w:tcPr>
            <w:tcW w:w="662" w:type="pct"/>
          </w:tcPr>
          <w:p w14:paraId="6816CFC3" w14:textId="77777777" w:rsidR="005F4C5D" w:rsidRPr="00D666CC" w:rsidRDefault="005F4C5D" w:rsidP="005F4C5D">
            <w:pPr>
              <w:pStyle w:val="TableParagraph"/>
              <w:rPr>
                <w:rFonts w:ascii="Times New Roman" w:hAnsi="Times New Roman" w:cs="Times New Roman"/>
                <w:b/>
                <w:sz w:val="16"/>
                <w:szCs w:val="16"/>
              </w:rPr>
            </w:pPr>
          </w:p>
          <w:p w14:paraId="4E2D4D3F" w14:textId="77777777" w:rsidR="005F4C5D" w:rsidRPr="00D666CC" w:rsidRDefault="005F4C5D" w:rsidP="005F4C5D">
            <w:pPr>
              <w:pStyle w:val="TableParagraph"/>
              <w:rPr>
                <w:rFonts w:ascii="Times New Roman" w:hAnsi="Times New Roman" w:cs="Times New Roman"/>
                <w:b/>
                <w:sz w:val="16"/>
                <w:szCs w:val="16"/>
              </w:rPr>
            </w:pPr>
          </w:p>
          <w:p w14:paraId="3AF948D2" w14:textId="77777777" w:rsidR="005F4C5D" w:rsidRPr="00D666CC" w:rsidRDefault="005F4C5D" w:rsidP="005F4C5D">
            <w:pPr>
              <w:pStyle w:val="TableParagraph"/>
              <w:rPr>
                <w:rFonts w:ascii="Times New Roman" w:hAnsi="Times New Roman" w:cs="Times New Roman"/>
                <w:b/>
                <w:sz w:val="16"/>
                <w:szCs w:val="16"/>
              </w:rPr>
            </w:pPr>
          </w:p>
          <w:p w14:paraId="086B7F74" w14:textId="77777777" w:rsidR="005F4C5D" w:rsidRPr="00D666CC" w:rsidRDefault="005F4C5D" w:rsidP="005F4C5D">
            <w:pPr>
              <w:pStyle w:val="TableParagraph"/>
              <w:spacing w:before="175"/>
              <w:rPr>
                <w:rFonts w:ascii="Times New Roman" w:hAnsi="Times New Roman" w:cs="Times New Roman"/>
                <w:b/>
                <w:sz w:val="16"/>
                <w:szCs w:val="16"/>
              </w:rPr>
            </w:pPr>
          </w:p>
          <w:p w14:paraId="1F052C7B" w14:textId="77777777" w:rsidR="005F4C5D" w:rsidRPr="00D666CC" w:rsidRDefault="005F4C5D" w:rsidP="005F4C5D">
            <w:pPr>
              <w:pStyle w:val="TableParagraph"/>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14.621,52</w:t>
            </w:r>
          </w:p>
        </w:tc>
      </w:tr>
      <w:tr w:rsidR="005F4C5D" w:rsidRPr="00D666CC" w14:paraId="5352B9CF" w14:textId="77777777" w:rsidTr="005F4C5D">
        <w:tblPrEx>
          <w:tblLook w:val="04A0" w:firstRow="1" w:lastRow="0" w:firstColumn="1" w:lastColumn="0" w:noHBand="0" w:noVBand="1"/>
        </w:tblPrEx>
        <w:trPr>
          <w:trHeight w:val="1468"/>
        </w:trPr>
        <w:tc>
          <w:tcPr>
            <w:tcW w:w="294" w:type="pct"/>
          </w:tcPr>
          <w:p w14:paraId="170DA4A5" w14:textId="77777777" w:rsidR="005F4C5D" w:rsidRPr="00D666CC" w:rsidRDefault="005F4C5D" w:rsidP="005F4C5D">
            <w:pPr>
              <w:pStyle w:val="TableParagraph"/>
              <w:rPr>
                <w:rFonts w:ascii="Times New Roman" w:hAnsi="Times New Roman" w:cs="Times New Roman"/>
                <w:b/>
                <w:sz w:val="16"/>
                <w:szCs w:val="16"/>
              </w:rPr>
            </w:pPr>
          </w:p>
          <w:p w14:paraId="017205D8" w14:textId="77777777" w:rsidR="005F4C5D" w:rsidRPr="00D666CC" w:rsidRDefault="005F4C5D" w:rsidP="005F4C5D">
            <w:pPr>
              <w:pStyle w:val="TableParagraph"/>
              <w:rPr>
                <w:rFonts w:ascii="Times New Roman" w:hAnsi="Times New Roman" w:cs="Times New Roman"/>
                <w:b/>
                <w:sz w:val="16"/>
                <w:szCs w:val="16"/>
              </w:rPr>
            </w:pPr>
          </w:p>
          <w:p w14:paraId="0E56CFEB" w14:textId="77777777" w:rsidR="005F4C5D" w:rsidRPr="00D666CC" w:rsidRDefault="005F4C5D" w:rsidP="005F4C5D">
            <w:pPr>
              <w:pStyle w:val="TableParagraph"/>
              <w:spacing w:before="85"/>
              <w:rPr>
                <w:rFonts w:ascii="Times New Roman" w:hAnsi="Times New Roman" w:cs="Times New Roman"/>
                <w:b/>
                <w:sz w:val="16"/>
                <w:szCs w:val="16"/>
              </w:rPr>
            </w:pPr>
          </w:p>
          <w:p w14:paraId="33731070"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31</w:t>
            </w:r>
          </w:p>
        </w:tc>
        <w:tc>
          <w:tcPr>
            <w:tcW w:w="493" w:type="pct"/>
          </w:tcPr>
          <w:p w14:paraId="604A6227" w14:textId="77777777" w:rsidR="005F4C5D" w:rsidRPr="00D666CC" w:rsidRDefault="005F4C5D" w:rsidP="005F4C5D">
            <w:pPr>
              <w:pStyle w:val="TableParagraph"/>
              <w:rPr>
                <w:rFonts w:ascii="Times New Roman" w:hAnsi="Times New Roman" w:cs="Times New Roman"/>
                <w:b/>
                <w:sz w:val="16"/>
                <w:szCs w:val="16"/>
              </w:rPr>
            </w:pPr>
          </w:p>
          <w:p w14:paraId="20A462FA" w14:textId="77777777" w:rsidR="005F4C5D" w:rsidRPr="00D666CC" w:rsidRDefault="005F4C5D" w:rsidP="005F4C5D">
            <w:pPr>
              <w:pStyle w:val="TableParagraph"/>
              <w:rPr>
                <w:rFonts w:ascii="Times New Roman" w:hAnsi="Times New Roman" w:cs="Times New Roman"/>
                <w:b/>
                <w:sz w:val="16"/>
                <w:szCs w:val="16"/>
              </w:rPr>
            </w:pPr>
          </w:p>
          <w:p w14:paraId="5D75C2B9" w14:textId="77777777" w:rsidR="005F4C5D" w:rsidRPr="00D666CC" w:rsidRDefault="005F4C5D" w:rsidP="005F4C5D">
            <w:pPr>
              <w:pStyle w:val="TableParagraph"/>
              <w:spacing w:before="85"/>
              <w:rPr>
                <w:rFonts w:ascii="Times New Roman" w:hAnsi="Times New Roman" w:cs="Times New Roman"/>
                <w:b/>
                <w:sz w:val="16"/>
                <w:szCs w:val="16"/>
              </w:rPr>
            </w:pPr>
          </w:p>
          <w:p w14:paraId="09BC0C00"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474697</w:t>
            </w:r>
          </w:p>
        </w:tc>
        <w:tc>
          <w:tcPr>
            <w:tcW w:w="2314" w:type="pct"/>
          </w:tcPr>
          <w:p w14:paraId="0E2518D8" w14:textId="77777777" w:rsidR="005F4C5D" w:rsidRPr="00D666CC" w:rsidRDefault="005F4C5D" w:rsidP="005F4C5D">
            <w:pPr>
              <w:pStyle w:val="TableParagraph"/>
              <w:ind w:left="72" w:right="58"/>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TIPO DE PONTA: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CURVA, MATERIAL: POLÍMERO (PVC),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DE POLÍMERO, DIÂMETRO: CERCA DE 22</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 TIPO DE CONECTOR: CONECTOR 3/8 POL (LUER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LOCK), ESTERILIDADE: ESTÉRIL, USO: 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INFORMAÇÕES ADICIONAIS: TIPO ARTERIAL</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ARAMADA</w:t>
            </w:r>
            <w:r w:rsidRPr="00D666CC">
              <w:rPr>
                <w:rFonts w:ascii="Times New Roman" w:hAnsi="Times New Roman" w:cs="Times New Roman"/>
                <w:b/>
                <w:spacing w:val="11"/>
                <w:sz w:val="16"/>
                <w:szCs w:val="16"/>
              </w:rPr>
              <w:t xml:space="preserve"> </w:t>
            </w:r>
            <w:r w:rsidRPr="00D666CC">
              <w:rPr>
                <w:rFonts w:ascii="Times New Roman" w:hAnsi="Times New Roman" w:cs="Times New Roman"/>
                <w:b/>
                <w:sz w:val="16"/>
                <w:szCs w:val="16"/>
              </w:rPr>
              <w:t>CURVA,</w:t>
            </w:r>
            <w:r w:rsidRPr="00D666CC">
              <w:rPr>
                <w:rFonts w:ascii="Times New Roman" w:hAnsi="Times New Roman" w:cs="Times New Roman"/>
                <w:b/>
                <w:spacing w:val="18"/>
                <w:sz w:val="16"/>
                <w:szCs w:val="16"/>
              </w:rPr>
              <w:t xml:space="preserve"> </w:t>
            </w:r>
            <w:r w:rsidRPr="00D666CC">
              <w:rPr>
                <w:rFonts w:ascii="Times New Roman" w:hAnsi="Times New Roman" w:cs="Times New Roman"/>
                <w:b/>
                <w:sz w:val="16"/>
                <w:szCs w:val="16"/>
              </w:rPr>
              <w:t>FORMATO</w:t>
            </w:r>
            <w:r w:rsidRPr="00D666CC">
              <w:rPr>
                <w:rFonts w:ascii="Times New Roman" w:hAnsi="Times New Roman" w:cs="Times New Roman"/>
                <w:b/>
                <w:spacing w:val="21"/>
                <w:sz w:val="16"/>
                <w:szCs w:val="16"/>
              </w:rPr>
              <w:t xml:space="preserve"> </w:t>
            </w:r>
            <w:r w:rsidRPr="00D666CC">
              <w:rPr>
                <w:rFonts w:ascii="Times New Roman" w:hAnsi="Times New Roman" w:cs="Times New Roman"/>
                <w:b/>
                <w:sz w:val="16"/>
                <w:szCs w:val="16"/>
              </w:rPr>
              <w:t>ANEL,</w:t>
            </w:r>
            <w:r w:rsidRPr="00D666CC">
              <w:rPr>
                <w:rFonts w:ascii="Times New Roman" w:hAnsi="Times New Roman" w:cs="Times New Roman"/>
                <w:b/>
                <w:spacing w:val="18"/>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16"/>
                <w:sz w:val="16"/>
                <w:szCs w:val="16"/>
              </w:rPr>
              <w:t xml:space="preserve"> </w:t>
            </w:r>
            <w:r w:rsidRPr="00D666CC">
              <w:rPr>
                <w:rFonts w:ascii="Times New Roman" w:hAnsi="Times New Roman" w:cs="Times New Roman"/>
                <w:b/>
                <w:sz w:val="16"/>
                <w:szCs w:val="16"/>
              </w:rPr>
              <w:t>45°,</w:t>
            </w:r>
            <w:r w:rsidRPr="00D666CC">
              <w:rPr>
                <w:rFonts w:ascii="Times New Roman" w:hAnsi="Times New Roman" w:cs="Times New Roman"/>
                <w:b/>
                <w:spacing w:val="16"/>
                <w:sz w:val="16"/>
                <w:szCs w:val="16"/>
              </w:rPr>
              <w:t xml:space="preserve"> </w:t>
            </w:r>
            <w:r w:rsidRPr="00D666CC">
              <w:rPr>
                <w:rFonts w:ascii="Times New Roman" w:hAnsi="Times New Roman" w:cs="Times New Roman"/>
                <w:b/>
                <w:spacing w:val="-5"/>
                <w:sz w:val="16"/>
                <w:szCs w:val="16"/>
              </w:rPr>
              <w:t>NÃO</w:t>
            </w:r>
          </w:p>
          <w:p w14:paraId="4036DCD4" w14:textId="77777777" w:rsidR="005F4C5D" w:rsidRPr="00D666CC" w:rsidRDefault="005F4C5D" w:rsidP="005F4C5D">
            <w:pPr>
              <w:pStyle w:val="TableParagraph"/>
              <w:spacing w:line="163"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POSSUI</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FLANGE,</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FLUXO</w:t>
            </w:r>
            <w:r w:rsidRPr="00D666CC">
              <w:rPr>
                <w:rFonts w:ascii="Times New Roman" w:hAnsi="Times New Roman" w:cs="Times New Roman"/>
                <w:b/>
                <w:spacing w:val="-4"/>
                <w:sz w:val="16"/>
                <w:szCs w:val="16"/>
              </w:rPr>
              <w:t xml:space="preserve"> </w:t>
            </w:r>
            <w:r w:rsidRPr="00D666CC">
              <w:rPr>
                <w:rFonts w:ascii="Times New Roman" w:hAnsi="Times New Roman" w:cs="Times New Roman"/>
                <w:b/>
                <w:spacing w:val="-2"/>
                <w:sz w:val="16"/>
                <w:szCs w:val="16"/>
              </w:rPr>
              <w:t>DISPERSIVO.</w:t>
            </w:r>
          </w:p>
        </w:tc>
        <w:tc>
          <w:tcPr>
            <w:tcW w:w="259" w:type="pct"/>
          </w:tcPr>
          <w:p w14:paraId="13C27A00" w14:textId="77777777" w:rsidR="005F4C5D" w:rsidRPr="00D666CC" w:rsidRDefault="005F4C5D" w:rsidP="005F4C5D">
            <w:pPr>
              <w:pStyle w:val="TableParagraph"/>
              <w:rPr>
                <w:rFonts w:ascii="Times New Roman" w:hAnsi="Times New Roman" w:cs="Times New Roman"/>
                <w:b/>
                <w:sz w:val="16"/>
                <w:szCs w:val="16"/>
              </w:rPr>
            </w:pPr>
          </w:p>
          <w:p w14:paraId="26CF0255" w14:textId="77777777" w:rsidR="005F4C5D" w:rsidRPr="00D666CC" w:rsidRDefault="005F4C5D" w:rsidP="005F4C5D">
            <w:pPr>
              <w:pStyle w:val="TableParagraph"/>
              <w:rPr>
                <w:rFonts w:ascii="Times New Roman" w:hAnsi="Times New Roman" w:cs="Times New Roman"/>
                <w:b/>
                <w:sz w:val="16"/>
                <w:szCs w:val="16"/>
              </w:rPr>
            </w:pPr>
          </w:p>
          <w:p w14:paraId="6E99306C" w14:textId="77777777" w:rsidR="005F4C5D" w:rsidRPr="00D666CC" w:rsidRDefault="005F4C5D" w:rsidP="005F4C5D">
            <w:pPr>
              <w:pStyle w:val="TableParagraph"/>
              <w:spacing w:before="176"/>
              <w:rPr>
                <w:rFonts w:ascii="Times New Roman" w:hAnsi="Times New Roman" w:cs="Times New Roman"/>
                <w:b/>
                <w:sz w:val="16"/>
                <w:szCs w:val="16"/>
              </w:rPr>
            </w:pPr>
          </w:p>
          <w:p w14:paraId="05E38C42"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05887E8C" w14:textId="77777777" w:rsidR="005F4C5D" w:rsidRPr="00D666CC" w:rsidRDefault="005F4C5D" w:rsidP="005F4C5D">
            <w:pPr>
              <w:pStyle w:val="TableParagraph"/>
              <w:rPr>
                <w:rFonts w:ascii="Times New Roman" w:hAnsi="Times New Roman" w:cs="Times New Roman"/>
                <w:b/>
                <w:sz w:val="16"/>
                <w:szCs w:val="16"/>
              </w:rPr>
            </w:pPr>
          </w:p>
          <w:p w14:paraId="606B67AC" w14:textId="77777777" w:rsidR="005F4C5D" w:rsidRPr="00D666CC" w:rsidRDefault="005F4C5D" w:rsidP="005F4C5D">
            <w:pPr>
              <w:pStyle w:val="TableParagraph"/>
              <w:rPr>
                <w:rFonts w:ascii="Times New Roman" w:hAnsi="Times New Roman" w:cs="Times New Roman"/>
                <w:b/>
                <w:sz w:val="16"/>
                <w:szCs w:val="16"/>
              </w:rPr>
            </w:pPr>
          </w:p>
          <w:p w14:paraId="13750EC6" w14:textId="77777777" w:rsidR="005F4C5D" w:rsidRPr="00D666CC" w:rsidRDefault="005F4C5D" w:rsidP="005F4C5D">
            <w:pPr>
              <w:pStyle w:val="TableParagraph"/>
              <w:spacing w:before="176"/>
              <w:rPr>
                <w:rFonts w:ascii="Times New Roman" w:hAnsi="Times New Roman" w:cs="Times New Roman"/>
                <w:b/>
                <w:sz w:val="16"/>
                <w:szCs w:val="16"/>
              </w:rPr>
            </w:pPr>
          </w:p>
          <w:p w14:paraId="0CC47AE1"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60</w:t>
            </w:r>
          </w:p>
        </w:tc>
        <w:tc>
          <w:tcPr>
            <w:tcW w:w="585" w:type="pct"/>
          </w:tcPr>
          <w:p w14:paraId="68AABF03" w14:textId="77777777" w:rsidR="005F4C5D" w:rsidRPr="00D666CC" w:rsidRDefault="005F4C5D" w:rsidP="005F4C5D">
            <w:pPr>
              <w:pStyle w:val="TableParagraph"/>
              <w:rPr>
                <w:rFonts w:ascii="Times New Roman" w:hAnsi="Times New Roman" w:cs="Times New Roman"/>
                <w:b/>
                <w:sz w:val="16"/>
                <w:szCs w:val="16"/>
              </w:rPr>
            </w:pPr>
          </w:p>
          <w:p w14:paraId="796EB58C" w14:textId="77777777" w:rsidR="005F4C5D" w:rsidRPr="00D666CC" w:rsidRDefault="005F4C5D" w:rsidP="005F4C5D">
            <w:pPr>
              <w:pStyle w:val="TableParagraph"/>
              <w:rPr>
                <w:rFonts w:ascii="Times New Roman" w:hAnsi="Times New Roman" w:cs="Times New Roman"/>
                <w:b/>
                <w:sz w:val="16"/>
                <w:szCs w:val="16"/>
              </w:rPr>
            </w:pPr>
          </w:p>
          <w:p w14:paraId="2737A56F" w14:textId="77777777" w:rsidR="005F4C5D" w:rsidRPr="00D666CC" w:rsidRDefault="005F4C5D" w:rsidP="005F4C5D">
            <w:pPr>
              <w:pStyle w:val="TableParagraph"/>
              <w:spacing w:before="176"/>
              <w:rPr>
                <w:rFonts w:ascii="Times New Roman" w:hAnsi="Times New Roman" w:cs="Times New Roman"/>
                <w:b/>
                <w:sz w:val="16"/>
                <w:szCs w:val="16"/>
              </w:rPr>
            </w:pPr>
          </w:p>
          <w:p w14:paraId="1CD26A9E" w14:textId="77777777" w:rsidR="005F4C5D" w:rsidRPr="00D666CC" w:rsidRDefault="005F4C5D" w:rsidP="005F4C5D">
            <w:pPr>
              <w:pStyle w:val="TableParagraph"/>
              <w:spacing w:before="1"/>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623,20</w:t>
            </w:r>
          </w:p>
        </w:tc>
        <w:tc>
          <w:tcPr>
            <w:tcW w:w="662" w:type="pct"/>
          </w:tcPr>
          <w:p w14:paraId="4F50FA53" w14:textId="77777777" w:rsidR="005F4C5D" w:rsidRPr="00D666CC" w:rsidRDefault="005F4C5D" w:rsidP="005F4C5D">
            <w:pPr>
              <w:pStyle w:val="TableParagraph"/>
              <w:rPr>
                <w:rFonts w:ascii="Times New Roman" w:hAnsi="Times New Roman" w:cs="Times New Roman"/>
                <w:b/>
                <w:sz w:val="16"/>
                <w:szCs w:val="16"/>
              </w:rPr>
            </w:pPr>
          </w:p>
          <w:p w14:paraId="70A03491" w14:textId="77777777" w:rsidR="005F4C5D" w:rsidRPr="00D666CC" w:rsidRDefault="005F4C5D" w:rsidP="005F4C5D">
            <w:pPr>
              <w:pStyle w:val="TableParagraph"/>
              <w:rPr>
                <w:rFonts w:ascii="Times New Roman" w:hAnsi="Times New Roman" w:cs="Times New Roman"/>
                <w:b/>
                <w:sz w:val="16"/>
                <w:szCs w:val="16"/>
              </w:rPr>
            </w:pPr>
          </w:p>
          <w:p w14:paraId="4D0D8687" w14:textId="77777777" w:rsidR="005F4C5D" w:rsidRPr="00D666CC" w:rsidRDefault="005F4C5D" w:rsidP="005F4C5D">
            <w:pPr>
              <w:pStyle w:val="TableParagraph"/>
              <w:spacing w:before="176"/>
              <w:rPr>
                <w:rFonts w:ascii="Times New Roman" w:hAnsi="Times New Roman" w:cs="Times New Roman"/>
                <w:b/>
                <w:sz w:val="16"/>
                <w:szCs w:val="16"/>
              </w:rPr>
            </w:pPr>
          </w:p>
          <w:p w14:paraId="1AEEB998" w14:textId="77777777" w:rsidR="005F4C5D" w:rsidRPr="00D666CC" w:rsidRDefault="005F4C5D" w:rsidP="005F4C5D">
            <w:pPr>
              <w:pStyle w:val="TableParagraph"/>
              <w:spacing w:before="1"/>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37.392,00</w:t>
            </w:r>
          </w:p>
        </w:tc>
      </w:tr>
      <w:tr w:rsidR="005F4C5D" w:rsidRPr="00D666CC" w14:paraId="17C56B53" w14:textId="77777777" w:rsidTr="005F4C5D">
        <w:tblPrEx>
          <w:tblLook w:val="04A0" w:firstRow="1" w:lastRow="0" w:firstColumn="1" w:lastColumn="0" w:noHBand="0" w:noVBand="1"/>
        </w:tblPrEx>
        <w:trPr>
          <w:trHeight w:val="4052"/>
        </w:trPr>
        <w:tc>
          <w:tcPr>
            <w:tcW w:w="294" w:type="pct"/>
          </w:tcPr>
          <w:p w14:paraId="27AF1FE1" w14:textId="77777777" w:rsidR="005F4C5D" w:rsidRPr="00D666CC" w:rsidRDefault="005F4C5D" w:rsidP="005F4C5D">
            <w:pPr>
              <w:pStyle w:val="TableParagraph"/>
              <w:rPr>
                <w:rFonts w:ascii="Times New Roman" w:hAnsi="Times New Roman" w:cs="Times New Roman"/>
                <w:b/>
                <w:sz w:val="16"/>
                <w:szCs w:val="16"/>
              </w:rPr>
            </w:pPr>
          </w:p>
          <w:p w14:paraId="0466C0E0" w14:textId="77777777" w:rsidR="005F4C5D" w:rsidRPr="00D666CC" w:rsidRDefault="005F4C5D" w:rsidP="005F4C5D">
            <w:pPr>
              <w:pStyle w:val="TableParagraph"/>
              <w:rPr>
                <w:rFonts w:ascii="Times New Roman" w:hAnsi="Times New Roman" w:cs="Times New Roman"/>
                <w:b/>
                <w:sz w:val="16"/>
                <w:szCs w:val="16"/>
              </w:rPr>
            </w:pPr>
          </w:p>
          <w:p w14:paraId="75020572" w14:textId="77777777" w:rsidR="005F4C5D" w:rsidRPr="00D666CC" w:rsidRDefault="005F4C5D" w:rsidP="005F4C5D">
            <w:pPr>
              <w:pStyle w:val="TableParagraph"/>
              <w:rPr>
                <w:rFonts w:ascii="Times New Roman" w:hAnsi="Times New Roman" w:cs="Times New Roman"/>
                <w:b/>
                <w:sz w:val="16"/>
                <w:szCs w:val="16"/>
              </w:rPr>
            </w:pPr>
          </w:p>
          <w:p w14:paraId="6997EFD5" w14:textId="77777777" w:rsidR="005F4C5D" w:rsidRPr="00D666CC" w:rsidRDefault="005F4C5D" w:rsidP="005F4C5D">
            <w:pPr>
              <w:pStyle w:val="TableParagraph"/>
              <w:rPr>
                <w:rFonts w:ascii="Times New Roman" w:hAnsi="Times New Roman" w:cs="Times New Roman"/>
                <w:b/>
                <w:sz w:val="16"/>
                <w:szCs w:val="16"/>
              </w:rPr>
            </w:pPr>
          </w:p>
          <w:p w14:paraId="04D89D51" w14:textId="77777777" w:rsidR="005F4C5D" w:rsidRPr="00D666CC" w:rsidRDefault="005F4C5D" w:rsidP="005F4C5D">
            <w:pPr>
              <w:pStyle w:val="TableParagraph"/>
              <w:rPr>
                <w:rFonts w:ascii="Times New Roman" w:hAnsi="Times New Roman" w:cs="Times New Roman"/>
                <w:b/>
                <w:sz w:val="16"/>
                <w:szCs w:val="16"/>
              </w:rPr>
            </w:pPr>
          </w:p>
          <w:p w14:paraId="0517E53A" w14:textId="77777777" w:rsidR="005F4C5D" w:rsidRPr="00D666CC" w:rsidRDefault="005F4C5D" w:rsidP="005F4C5D">
            <w:pPr>
              <w:pStyle w:val="TableParagraph"/>
              <w:rPr>
                <w:rFonts w:ascii="Times New Roman" w:hAnsi="Times New Roman" w:cs="Times New Roman"/>
                <w:b/>
                <w:sz w:val="16"/>
                <w:szCs w:val="16"/>
              </w:rPr>
            </w:pPr>
          </w:p>
          <w:p w14:paraId="00C18969" w14:textId="77777777" w:rsidR="005F4C5D" w:rsidRPr="00D666CC" w:rsidRDefault="005F4C5D" w:rsidP="005F4C5D">
            <w:pPr>
              <w:pStyle w:val="TableParagraph"/>
              <w:rPr>
                <w:rFonts w:ascii="Times New Roman" w:hAnsi="Times New Roman" w:cs="Times New Roman"/>
                <w:b/>
                <w:sz w:val="16"/>
                <w:szCs w:val="16"/>
              </w:rPr>
            </w:pPr>
          </w:p>
          <w:p w14:paraId="1BC1427C" w14:textId="77777777" w:rsidR="005F4C5D" w:rsidRPr="00D666CC" w:rsidRDefault="005F4C5D" w:rsidP="005F4C5D">
            <w:pPr>
              <w:pStyle w:val="TableParagraph"/>
              <w:rPr>
                <w:rFonts w:ascii="Times New Roman" w:hAnsi="Times New Roman" w:cs="Times New Roman"/>
                <w:b/>
                <w:sz w:val="16"/>
                <w:szCs w:val="16"/>
              </w:rPr>
            </w:pPr>
          </w:p>
          <w:p w14:paraId="60205182" w14:textId="77777777" w:rsidR="005F4C5D" w:rsidRPr="00D666CC" w:rsidRDefault="005F4C5D" w:rsidP="005F4C5D">
            <w:pPr>
              <w:pStyle w:val="TableParagraph"/>
              <w:rPr>
                <w:rFonts w:ascii="Times New Roman" w:hAnsi="Times New Roman" w:cs="Times New Roman"/>
                <w:b/>
                <w:sz w:val="16"/>
                <w:szCs w:val="16"/>
              </w:rPr>
            </w:pPr>
          </w:p>
          <w:p w14:paraId="52E3D1FD" w14:textId="77777777" w:rsidR="005F4C5D" w:rsidRPr="00D666CC" w:rsidRDefault="005F4C5D" w:rsidP="005F4C5D">
            <w:pPr>
              <w:pStyle w:val="TableParagraph"/>
              <w:spacing w:before="89"/>
              <w:rPr>
                <w:rFonts w:ascii="Times New Roman" w:hAnsi="Times New Roman" w:cs="Times New Roman"/>
                <w:b/>
                <w:sz w:val="16"/>
                <w:szCs w:val="16"/>
              </w:rPr>
            </w:pPr>
          </w:p>
          <w:p w14:paraId="08FBAC55"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32</w:t>
            </w:r>
          </w:p>
        </w:tc>
        <w:tc>
          <w:tcPr>
            <w:tcW w:w="493" w:type="pct"/>
          </w:tcPr>
          <w:p w14:paraId="3A0EEF0E" w14:textId="77777777" w:rsidR="005F4C5D" w:rsidRPr="00D666CC" w:rsidRDefault="005F4C5D" w:rsidP="005F4C5D">
            <w:pPr>
              <w:pStyle w:val="TableParagraph"/>
              <w:rPr>
                <w:rFonts w:ascii="Times New Roman" w:hAnsi="Times New Roman" w:cs="Times New Roman"/>
                <w:b/>
                <w:sz w:val="16"/>
                <w:szCs w:val="16"/>
              </w:rPr>
            </w:pPr>
          </w:p>
          <w:p w14:paraId="69F5AC13" w14:textId="77777777" w:rsidR="005F4C5D" w:rsidRPr="00D666CC" w:rsidRDefault="005F4C5D" w:rsidP="005F4C5D">
            <w:pPr>
              <w:pStyle w:val="TableParagraph"/>
              <w:rPr>
                <w:rFonts w:ascii="Times New Roman" w:hAnsi="Times New Roman" w:cs="Times New Roman"/>
                <w:b/>
                <w:sz w:val="16"/>
                <w:szCs w:val="16"/>
              </w:rPr>
            </w:pPr>
          </w:p>
          <w:p w14:paraId="10D73364" w14:textId="77777777" w:rsidR="005F4C5D" w:rsidRPr="00D666CC" w:rsidRDefault="005F4C5D" w:rsidP="005F4C5D">
            <w:pPr>
              <w:pStyle w:val="TableParagraph"/>
              <w:rPr>
                <w:rFonts w:ascii="Times New Roman" w:hAnsi="Times New Roman" w:cs="Times New Roman"/>
                <w:b/>
                <w:sz w:val="16"/>
                <w:szCs w:val="16"/>
              </w:rPr>
            </w:pPr>
          </w:p>
          <w:p w14:paraId="2ADB38AE" w14:textId="77777777" w:rsidR="005F4C5D" w:rsidRPr="00D666CC" w:rsidRDefault="005F4C5D" w:rsidP="005F4C5D">
            <w:pPr>
              <w:pStyle w:val="TableParagraph"/>
              <w:rPr>
                <w:rFonts w:ascii="Times New Roman" w:hAnsi="Times New Roman" w:cs="Times New Roman"/>
                <w:b/>
                <w:sz w:val="16"/>
                <w:szCs w:val="16"/>
              </w:rPr>
            </w:pPr>
          </w:p>
          <w:p w14:paraId="371A2B47" w14:textId="77777777" w:rsidR="005F4C5D" w:rsidRPr="00D666CC" w:rsidRDefault="005F4C5D" w:rsidP="005F4C5D">
            <w:pPr>
              <w:pStyle w:val="TableParagraph"/>
              <w:rPr>
                <w:rFonts w:ascii="Times New Roman" w:hAnsi="Times New Roman" w:cs="Times New Roman"/>
                <w:b/>
                <w:sz w:val="16"/>
                <w:szCs w:val="16"/>
              </w:rPr>
            </w:pPr>
          </w:p>
          <w:p w14:paraId="01FB01E3" w14:textId="77777777" w:rsidR="005F4C5D" w:rsidRPr="00D666CC" w:rsidRDefault="005F4C5D" w:rsidP="005F4C5D">
            <w:pPr>
              <w:pStyle w:val="TableParagraph"/>
              <w:rPr>
                <w:rFonts w:ascii="Times New Roman" w:hAnsi="Times New Roman" w:cs="Times New Roman"/>
                <w:b/>
                <w:sz w:val="16"/>
                <w:szCs w:val="16"/>
              </w:rPr>
            </w:pPr>
          </w:p>
          <w:p w14:paraId="158412B2" w14:textId="77777777" w:rsidR="005F4C5D" w:rsidRPr="00D666CC" w:rsidRDefault="005F4C5D" w:rsidP="005F4C5D">
            <w:pPr>
              <w:pStyle w:val="TableParagraph"/>
              <w:rPr>
                <w:rFonts w:ascii="Times New Roman" w:hAnsi="Times New Roman" w:cs="Times New Roman"/>
                <w:b/>
                <w:sz w:val="16"/>
                <w:szCs w:val="16"/>
              </w:rPr>
            </w:pPr>
          </w:p>
          <w:p w14:paraId="06CDF71C" w14:textId="77777777" w:rsidR="005F4C5D" w:rsidRPr="00D666CC" w:rsidRDefault="005F4C5D" w:rsidP="005F4C5D">
            <w:pPr>
              <w:pStyle w:val="TableParagraph"/>
              <w:rPr>
                <w:rFonts w:ascii="Times New Roman" w:hAnsi="Times New Roman" w:cs="Times New Roman"/>
                <w:b/>
                <w:sz w:val="16"/>
                <w:szCs w:val="16"/>
              </w:rPr>
            </w:pPr>
          </w:p>
          <w:p w14:paraId="268D9962" w14:textId="77777777" w:rsidR="005F4C5D" w:rsidRPr="00D666CC" w:rsidRDefault="005F4C5D" w:rsidP="005F4C5D">
            <w:pPr>
              <w:pStyle w:val="TableParagraph"/>
              <w:rPr>
                <w:rFonts w:ascii="Times New Roman" w:hAnsi="Times New Roman" w:cs="Times New Roman"/>
                <w:b/>
                <w:sz w:val="16"/>
                <w:szCs w:val="16"/>
              </w:rPr>
            </w:pPr>
          </w:p>
          <w:p w14:paraId="2141FE86" w14:textId="77777777" w:rsidR="005F4C5D" w:rsidRPr="00D666CC" w:rsidRDefault="005F4C5D" w:rsidP="005F4C5D">
            <w:pPr>
              <w:pStyle w:val="TableParagraph"/>
              <w:spacing w:before="89"/>
              <w:rPr>
                <w:rFonts w:ascii="Times New Roman" w:hAnsi="Times New Roman" w:cs="Times New Roman"/>
                <w:b/>
                <w:sz w:val="16"/>
                <w:szCs w:val="16"/>
              </w:rPr>
            </w:pPr>
          </w:p>
          <w:p w14:paraId="7BCE1DD0" w14:textId="77777777" w:rsidR="005F4C5D" w:rsidRPr="00D666CC" w:rsidRDefault="005F4C5D" w:rsidP="005F4C5D">
            <w:pPr>
              <w:pStyle w:val="TableParagraph"/>
              <w:spacing w:before="1"/>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474583</w:t>
            </w:r>
          </w:p>
        </w:tc>
        <w:tc>
          <w:tcPr>
            <w:tcW w:w="2314" w:type="pct"/>
          </w:tcPr>
          <w:p w14:paraId="2D5AAB2D" w14:textId="77777777" w:rsidR="005F4C5D" w:rsidRPr="00D666CC" w:rsidRDefault="005F4C5D" w:rsidP="005F4C5D">
            <w:pPr>
              <w:pStyle w:val="TableParagraph"/>
              <w:ind w:left="72" w:right="58"/>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 DE PONTA: PONTA 90°,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DE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28 FRENCH, TIPO DE CONECTOR: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3/8 POL, ESTERILIDADE: ESTÉRIL, USO: 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INFORMAÇÕES ADICIONAIS: USO ESPECÍFICO PARA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CIRCULAÇÃO EXTRACORPÓREA, INDICADO PARA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ADULTO, COM COMPRIMENTO CERCA DE 35 CM.</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MATERIAL DA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CÂNULA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É</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CONFECCIONADA</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EM TUBO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PVC REFORÇADO INTERNAMENTE COM ARMAÇÃO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 AÇO INOXIDÁVEL, POSSUI PONTA ABERTA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MÚLTIPLOS ORIFÍCIOS LATERAIS (REDONDOS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OVAIS). É ADAPTÁVEL A CONECTOR DE 3/8</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POLEGADAS E VEM COM OBTURADOR. O CONJUNTO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É APIROGÊNICO, ATÓXICO E ESTÉRIL. 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EMBALAGEM É INDIVIDUAL, ÍNTEGRA E PERMITE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ABERTURA DE FORMA ASSÉPTICA, CONTENDO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EXTERNAMENTE DADOS DE IDENTIFICAÇÃO,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PROCEDÊNCIA, ORIENTAÇÃO DE USO, TIPO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ESTERILIZAÇÃO,</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Nº</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LOTE,</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 xml:space="preserve">DE </w:t>
            </w:r>
            <w:r w:rsidRPr="00D666CC">
              <w:rPr>
                <w:rFonts w:ascii="Times New Roman" w:hAnsi="Times New Roman" w:cs="Times New Roman"/>
                <w:b/>
                <w:spacing w:val="-2"/>
                <w:sz w:val="16"/>
                <w:szCs w:val="16"/>
              </w:rPr>
              <w:t>FABRICAÇÃO,</w:t>
            </w:r>
          </w:p>
          <w:p w14:paraId="0A65A582" w14:textId="77777777" w:rsidR="005F4C5D" w:rsidRPr="00D666CC" w:rsidRDefault="005F4C5D" w:rsidP="005F4C5D">
            <w:pPr>
              <w:pStyle w:val="TableParagraph"/>
              <w:spacing w:line="182" w:lineRule="exact"/>
              <w:ind w:left="72" w:right="61"/>
              <w:jc w:val="both"/>
              <w:rPr>
                <w:rFonts w:ascii="Times New Roman" w:hAnsi="Times New Roman" w:cs="Times New Roman"/>
                <w:b/>
                <w:sz w:val="16"/>
                <w:szCs w:val="16"/>
              </w:rPr>
            </w:pPr>
            <w:r w:rsidRPr="00D666CC">
              <w:rPr>
                <w:rFonts w:ascii="Times New Roman" w:hAnsi="Times New Roman" w:cs="Times New Roman"/>
                <w:b/>
                <w:sz w:val="16"/>
                <w:szCs w:val="16"/>
              </w:rPr>
              <w:t>DATA DE VALIDADE DO PRODUTO E REGISTRO NO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MINISTÉRIO DA SAÚDE/ ANVISA.</w:t>
            </w:r>
          </w:p>
        </w:tc>
        <w:tc>
          <w:tcPr>
            <w:tcW w:w="259" w:type="pct"/>
          </w:tcPr>
          <w:p w14:paraId="788B1CA1" w14:textId="77777777" w:rsidR="005F4C5D" w:rsidRPr="00D666CC" w:rsidRDefault="005F4C5D" w:rsidP="005F4C5D">
            <w:pPr>
              <w:pStyle w:val="TableParagraph"/>
              <w:rPr>
                <w:rFonts w:ascii="Times New Roman" w:hAnsi="Times New Roman" w:cs="Times New Roman"/>
                <w:b/>
                <w:sz w:val="16"/>
                <w:szCs w:val="16"/>
              </w:rPr>
            </w:pPr>
          </w:p>
          <w:p w14:paraId="0BD6335E" w14:textId="77777777" w:rsidR="005F4C5D" w:rsidRPr="00D666CC" w:rsidRDefault="005F4C5D" w:rsidP="005F4C5D">
            <w:pPr>
              <w:pStyle w:val="TableParagraph"/>
              <w:rPr>
                <w:rFonts w:ascii="Times New Roman" w:hAnsi="Times New Roman" w:cs="Times New Roman"/>
                <w:b/>
                <w:sz w:val="16"/>
                <w:szCs w:val="16"/>
              </w:rPr>
            </w:pPr>
          </w:p>
          <w:p w14:paraId="337D5FC3" w14:textId="77777777" w:rsidR="005F4C5D" w:rsidRPr="00D666CC" w:rsidRDefault="005F4C5D" w:rsidP="005F4C5D">
            <w:pPr>
              <w:pStyle w:val="TableParagraph"/>
              <w:rPr>
                <w:rFonts w:ascii="Times New Roman" w:hAnsi="Times New Roman" w:cs="Times New Roman"/>
                <w:b/>
                <w:sz w:val="16"/>
                <w:szCs w:val="16"/>
              </w:rPr>
            </w:pPr>
          </w:p>
          <w:p w14:paraId="6BCF81AC" w14:textId="77777777" w:rsidR="005F4C5D" w:rsidRPr="00D666CC" w:rsidRDefault="005F4C5D" w:rsidP="005F4C5D">
            <w:pPr>
              <w:pStyle w:val="TableParagraph"/>
              <w:rPr>
                <w:rFonts w:ascii="Times New Roman" w:hAnsi="Times New Roman" w:cs="Times New Roman"/>
                <w:b/>
                <w:sz w:val="16"/>
                <w:szCs w:val="16"/>
              </w:rPr>
            </w:pPr>
          </w:p>
          <w:p w14:paraId="12AE886A" w14:textId="77777777" w:rsidR="005F4C5D" w:rsidRPr="00D666CC" w:rsidRDefault="005F4C5D" w:rsidP="005F4C5D">
            <w:pPr>
              <w:pStyle w:val="TableParagraph"/>
              <w:rPr>
                <w:rFonts w:ascii="Times New Roman" w:hAnsi="Times New Roman" w:cs="Times New Roman"/>
                <w:b/>
                <w:sz w:val="16"/>
                <w:szCs w:val="16"/>
              </w:rPr>
            </w:pPr>
          </w:p>
          <w:p w14:paraId="4CB417C2" w14:textId="77777777" w:rsidR="005F4C5D" w:rsidRPr="00D666CC" w:rsidRDefault="005F4C5D" w:rsidP="005F4C5D">
            <w:pPr>
              <w:pStyle w:val="TableParagraph"/>
              <w:rPr>
                <w:rFonts w:ascii="Times New Roman" w:hAnsi="Times New Roman" w:cs="Times New Roman"/>
                <w:b/>
                <w:sz w:val="16"/>
                <w:szCs w:val="16"/>
              </w:rPr>
            </w:pPr>
          </w:p>
          <w:p w14:paraId="340051BB" w14:textId="77777777" w:rsidR="005F4C5D" w:rsidRPr="00D666CC" w:rsidRDefault="005F4C5D" w:rsidP="005F4C5D">
            <w:pPr>
              <w:pStyle w:val="TableParagraph"/>
              <w:rPr>
                <w:rFonts w:ascii="Times New Roman" w:hAnsi="Times New Roman" w:cs="Times New Roman"/>
                <w:b/>
                <w:sz w:val="16"/>
                <w:szCs w:val="16"/>
              </w:rPr>
            </w:pPr>
          </w:p>
          <w:p w14:paraId="0B4C4E20" w14:textId="77777777" w:rsidR="005F4C5D" w:rsidRPr="00D666CC" w:rsidRDefault="005F4C5D" w:rsidP="005F4C5D">
            <w:pPr>
              <w:pStyle w:val="TableParagraph"/>
              <w:rPr>
                <w:rFonts w:ascii="Times New Roman" w:hAnsi="Times New Roman" w:cs="Times New Roman"/>
                <w:b/>
                <w:sz w:val="16"/>
                <w:szCs w:val="16"/>
              </w:rPr>
            </w:pPr>
          </w:p>
          <w:p w14:paraId="095DD747" w14:textId="77777777" w:rsidR="005F4C5D" w:rsidRPr="00D666CC" w:rsidRDefault="005F4C5D" w:rsidP="005F4C5D">
            <w:pPr>
              <w:pStyle w:val="TableParagraph"/>
              <w:spacing w:before="182"/>
              <w:rPr>
                <w:rFonts w:ascii="Times New Roman" w:hAnsi="Times New Roman" w:cs="Times New Roman"/>
                <w:b/>
                <w:sz w:val="16"/>
                <w:szCs w:val="16"/>
              </w:rPr>
            </w:pPr>
          </w:p>
          <w:p w14:paraId="7018745D"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75350F1D" w14:textId="77777777" w:rsidR="005F4C5D" w:rsidRPr="00D666CC" w:rsidRDefault="005F4C5D" w:rsidP="005F4C5D">
            <w:pPr>
              <w:pStyle w:val="TableParagraph"/>
              <w:rPr>
                <w:rFonts w:ascii="Times New Roman" w:hAnsi="Times New Roman" w:cs="Times New Roman"/>
                <w:b/>
                <w:sz w:val="16"/>
                <w:szCs w:val="16"/>
              </w:rPr>
            </w:pPr>
          </w:p>
          <w:p w14:paraId="0F91CB24" w14:textId="77777777" w:rsidR="005F4C5D" w:rsidRPr="00D666CC" w:rsidRDefault="005F4C5D" w:rsidP="005F4C5D">
            <w:pPr>
              <w:pStyle w:val="TableParagraph"/>
              <w:rPr>
                <w:rFonts w:ascii="Times New Roman" w:hAnsi="Times New Roman" w:cs="Times New Roman"/>
                <w:b/>
                <w:sz w:val="16"/>
                <w:szCs w:val="16"/>
              </w:rPr>
            </w:pPr>
          </w:p>
          <w:p w14:paraId="672AE471" w14:textId="77777777" w:rsidR="005F4C5D" w:rsidRPr="00D666CC" w:rsidRDefault="005F4C5D" w:rsidP="005F4C5D">
            <w:pPr>
              <w:pStyle w:val="TableParagraph"/>
              <w:rPr>
                <w:rFonts w:ascii="Times New Roman" w:hAnsi="Times New Roman" w:cs="Times New Roman"/>
                <w:b/>
                <w:sz w:val="16"/>
                <w:szCs w:val="16"/>
              </w:rPr>
            </w:pPr>
          </w:p>
          <w:p w14:paraId="738A9E03" w14:textId="77777777" w:rsidR="005F4C5D" w:rsidRPr="00D666CC" w:rsidRDefault="005F4C5D" w:rsidP="005F4C5D">
            <w:pPr>
              <w:pStyle w:val="TableParagraph"/>
              <w:rPr>
                <w:rFonts w:ascii="Times New Roman" w:hAnsi="Times New Roman" w:cs="Times New Roman"/>
                <w:b/>
                <w:sz w:val="16"/>
                <w:szCs w:val="16"/>
              </w:rPr>
            </w:pPr>
          </w:p>
          <w:p w14:paraId="27DCC690" w14:textId="77777777" w:rsidR="005F4C5D" w:rsidRPr="00D666CC" w:rsidRDefault="005F4C5D" w:rsidP="005F4C5D">
            <w:pPr>
              <w:pStyle w:val="TableParagraph"/>
              <w:rPr>
                <w:rFonts w:ascii="Times New Roman" w:hAnsi="Times New Roman" w:cs="Times New Roman"/>
                <w:b/>
                <w:sz w:val="16"/>
                <w:szCs w:val="16"/>
              </w:rPr>
            </w:pPr>
          </w:p>
          <w:p w14:paraId="5BBA4453" w14:textId="77777777" w:rsidR="005F4C5D" w:rsidRPr="00D666CC" w:rsidRDefault="005F4C5D" w:rsidP="005F4C5D">
            <w:pPr>
              <w:pStyle w:val="TableParagraph"/>
              <w:rPr>
                <w:rFonts w:ascii="Times New Roman" w:hAnsi="Times New Roman" w:cs="Times New Roman"/>
                <w:b/>
                <w:sz w:val="16"/>
                <w:szCs w:val="16"/>
              </w:rPr>
            </w:pPr>
          </w:p>
          <w:p w14:paraId="13DBFEF8" w14:textId="77777777" w:rsidR="005F4C5D" w:rsidRPr="00D666CC" w:rsidRDefault="005F4C5D" w:rsidP="005F4C5D">
            <w:pPr>
              <w:pStyle w:val="TableParagraph"/>
              <w:rPr>
                <w:rFonts w:ascii="Times New Roman" w:hAnsi="Times New Roman" w:cs="Times New Roman"/>
                <w:b/>
                <w:sz w:val="16"/>
                <w:szCs w:val="16"/>
              </w:rPr>
            </w:pPr>
          </w:p>
          <w:p w14:paraId="79D12943" w14:textId="77777777" w:rsidR="005F4C5D" w:rsidRPr="00D666CC" w:rsidRDefault="005F4C5D" w:rsidP="005F4C5D">
            <w:pPr>
              <w:pStyle w:val="TableParagraph"/>
              <w:rPr>
                <w:rFonts w:ascii="Times New Roman" w:hAnsi="Times New Roman" w:cs="Times New Roman"/>
                <w:b/>
                <w:sz w:val="16"/>
                <w:szCs w:val="16"/>
              </w:rPr>
            </w:pPr>
          </w:p>
          <w:p w14:paraId="6828DFE1" w14:textId="77777777" w:rsidR="005F4C5D" w:rsidRPr="00D666CC" w:rsidRDefault="005F4C5D" w:rsidP="005F4C5D">
            <w:pPr>
              <w:pStyle w:val="TableParagraph"/>
              <w:rPr>
                <w:rFonts w:ascii="Times New Roman" w:hAnsi="Times New Roman" w:cs="Times New Roman"/>
                <w:b/>
                <w:sz w:val="16"/>
                <w:szCs w:val="16"/>
              </w:rPr>
            </w:pPr>
          </w:p>
          <w:p w14:paraId="0321B45A" w14:textId="77777777" w:rsidR="005F4C5D" w:rsidRPr="00D666CC" w:rsidRDefault="005F4C5D" w:rsidP="005F4C5D">
            <w:pPr>
              <w:pStyle w:val="TableParagraph"/>
              <w:spacing w:before="89"/>
              <w:rPr>
                <w:rFonts w:ascii="Times New Roman" w:hAnsi="Times New Roman" w:cs="Times New Roman"/>
                <w:b/>
                <w:sz w:val="16"/>
                <w:szCs w:val="16"/>
              </w:rPr>
            </w:pPr>
          </w:p>
          <w:p w14:paraId="3F108C9B" w14:textId="77777777" w:rsidR="005F4C5D" w:rsidRPr="00D666CC" w:rsidRDefault="005F4C5D" w:rsidP="005F4C5D">
            <w:pPr>
              <w:pStyle w:val="TableParagraph"/>
              <w:spacing w:before="1"/>
              <w:ind w:left="19" w:right="7"/>
              <w:jc w:val="center"/>
              <w:rPr>
                <w:rFonts w:ascii="Times New Roman" w:hAnsi="Times New Roman" w:cs="Times New Roman"/>
                <w:sz w:val="16"/>
                <w:szCs w:val="16"/>
              </w:rPr>
            </w:pPr>
            <w:r w:rsidRPr="00D666CC">
              <w:rPr>
                <w:rFonts w:ascii="Times New Roman" w:hAnsi="Times New Roman" w:cs="Times New Roman"/>
                <w:spacing w:val="-5"/>
                <w:sz w:val="16"/>
                <w:szCs w:val="16"/>
              </w:rPr>
              <w:t>150</w:t>
            </w:r>
          </w:p>
        </w:tc>
        <w:tc>
          <w:tcPr>
            <w:tcW w:w="585" w:type="pct"/>
          </w:tcPr>
          <w:p w14:paraId="78EEDAB8" w14:textId="77777777" w:rsidR="005F4C5D" w:rsidRPr="00D666CC" w:rsidRDefault="005F4C5D" w:rsidP="005F4C5D">
            <w:pPr>
              <w:pStyle w:val="TableParagraph"/>
              <w:rPr>
                <w:rFonts w:ascii="Times New Roman" w:hAnsi="Times New Roman" w:cs="Times New Roman"/>
                <w:b/>
                <w:sz w:val="16"/>
                <w:szCs w:val="16"/>
              </w:rPr>
            </w:pPr>
          </w:p>
          <w:p w14:paraId="7E49AF77" w14:textId="77777777" w:rsidR="005F4C5D" w:rsidRPr="00D666CC" w:rsidRDefault="005F4C5D" w:rsidP="005F4C5D">
            <w:pPr>
              <w:pStyle w:val="TableParagraph"/>
              <w:rPr>
                <w:rFonts w:ascii="Times New Roman" w:hAnsi="Times New Roman" w:cs="Times New Roman"/>
                <w:b/>
                <w:sz w:val="16"/>
                <w:szCs w:val="16"/>
              </w:rPr>
            </w:pPr>
          </w:p>
          <w:p w14:paraId="6BDD545A" w14:textId="77777777" w:rsidR="005F4C5D" w:rsidRPr="00D666CC" w:rsidRDefault="005F4C5D" w:rsidP="005F4C5D">
            <w:pPr>
              <w:pStyle w:val="TableParagraph"/>
              <w:rPr>
                <w:rFonts w:ascii="Times New Roman" w:hAnsi="Times New Roman" w:cs="Times New Roman"/>
                <w:b/>
                <w:sz w:val="16"/>
                <w:szCs w:val="16"/>
              </w:rPr>
            </w:pPr>
          </w:p>
          <w:p w14:paraId="24F9DEBB" w14:textId="77777777" w:rsidR="005F4C5D" w:rsidRPr="00D666CC" w:rsidRDefault="005F4C5D" w:rsidP="005F4C5D">
            <w:pPr>
              <w:pStyle w:val="TableParagraph"/>
              <w:rPr>
                <w:rFonts w:ascii="Times New Roman" w:hAnsi="Times New Roman" w:cs="Times New Roman"/>
                <w:b/>
                <w:sz w:val="16"/>
                <w:szCs w:val="16"/>
              </w:rPr>
            </w:pPr>
          </w:p>
          <w:p w14:paraId="20E28447" w14:textId="77777777" w:rsidR="005F4C5D" w:rsidRPr="00D666CC" w:rsidRDefault="005F4C5D" w:rsidP="005F4C5D">
            <w:pPr>
              <w:pStyle w:val="TableParagraph"/>
              <w:rPr>
                <w:rFonts w:ascii="Times New Roman" w:hAnsi="Times New Roman" w:cs="Times New Roman"/>
                <w:b/>
                <w:sz w:val="16"/>
                <w:szCs w:val="16"/>
              </w:rPr>
            </w:pPr>
          </w:p>
          <w:p w14:paraId="2CF95131" w14:textId="77777777" w:rsidR="005F4C5D" w:rsidRPr="00D666CC" w:rsidRDefault="005F4C5D" w:rsidP="005F4C5D">
            <w:pPr>
              <w:pStyle w:val="TableParagraph"/>
              <w:rPr>
                <w:rFonts w:ascii="Times New Roman" w:hAnsi="Times New Roman" w:cs="Times New Roman"/>
                <w:b/>
                <w:sz w:val="16"/>
                <w:szCs w:val="16"/>
              </w:rPr>
            </w:pPr>
          </w:p>
          <w:p w14:paraId="73AC7D85" w14:textId="77777777" w:rsidR="005F4C5D" w:rsidRPr="00D666CC" w:rsidRDefault="005F4C5D" w:rsidP="005F4C5D">
            <w:pPr>
              <w:pStyle w:val="TableParagraph"/>
              <w:rPr>
                <w:rFonts w:ascii="Times New Roman" w:hAnsi="Times New Roman" w:cs="Times New Roman"/>
                <w:b/>
                <w:sz w:val="16"/>
                <w:szCs w:val="16"/>
              </w:rPr>
            </w:pPr>
          </w:p>
          <w:p w14:paraId="3B58446A" w14:textId="77777777" w:rsidR="005F4C5D" w:rsidRPr="00D666CC" w:rsidRDefault="005F4C5D" w:rsidP="005F4C5D">
            <w:pPr>
              <w:pStyle w:val="TableParagraph"/>
              <w:rPr>
                <w:rFonts w:ascii="Times New Roman" w:hAnsi="Times New Roman" w:cs="Times New Roman"/>
                <w:b/>
                <w:sz w:val="16"/>
                <w:szCs w:val="16"/>
              </w:rPr>
            </w:pPr>
          </w:p>
          <w:p w14:paraId="44455BF7" w14:textId="77777777" w:rsidR="005F4C5D" w:rsidRPr="00D666CC" w:rsidRDefault="005F4C5D" w:rsidP="005F4C5D">
            <w:pPr>
              <w:pStyle w:val="TableParagraph"/>
              <w:spacing w:before="182"/>
              <w:rPr>
                <w:rFonts w:ascii="Times New Roman" w:hAnsi="Times New Roman" w:cs="Times New Roman"/>
                <w:b/>
                <w:sz w:val="16"/>
                <w:szCs w:val="16"/>
              </w:rPr>
            </w:pPr>
          </w:p>
          <w:p w14:paraId="33E5FB2E"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422,98</w:t>
            </w:r>
          </w:p>
        </w:tc>
        <w:tc>
          <w:tcPr>
            <w:tcW w:w="662" w:type="pct"/>
          </w:tcPr>
          <w:p w14:paraId="18E1F57F" w14:textId="77777777" w:rsidR="005F4C5D" w:rsidRPr="00D666CC" w:rsidRDefault="005F4C5D" w:rsidP="005F4C5D">
            <w:pPr>
              <w:pStyle w:val="TableParagraph"/>
              <w:rPr>
                <w:rFonts w:ascii="Times New Roman" w:hAnsi="Times New Roman" w:cs="Times New Roman"/>
                <w:b/>
                <w:sz w:val="16"/>
                <w:szCs w:val="16"/>
              </w:rPr>
            </w:pPr>
          </w:p>
          <w:p w14:paraId="2F93BE30" w14:textId="77777777" w:rsidR="005F4C5D" w:rsidRPr="00D666CC" w:rsidRDefault="005F4C5D" w:rsidP="005F4C5D">
            <w:pPr>
              <w:pStyle w:val="TableParagraph"/>
              <w:rPr>
                <w:rFonts w:ascii="Times New Roman" w:hAnsi="Times New Roman" w:cs="Times New Roman"/>
                <w:b/>
                <w:sz w:val="16"/>
                <w:szCs w:val="16"/>
              </w:rPr>
            </w:pPr>
          </w:p>
          <w:p w14:paraId="51F401FE" w14:textId="77777777" w:rsidR="005F4C5D" w:rsidRPr="00D666CC" w:rsidRDefault="005F4C5D" w:rsidP="005F4C5D">
            <w:pPr>
              <w:pStyle w:val="TableParagraph"/>
              <w:rPr>
                <w:rFonts w:ascii="Times New Roman" w:hAnsi="Times New Roman" w:cs="Times New Roman"/>
                <w:b/>
                <w:sz w:val="16"/>
                <w:szCs w:val="16"/>
              </w:rPr>
            </w:pPr>
          </w:p>
          <w:p w14:paraId="18FD3CDA" w14:textId="77777777" w:rsidR="005F4C5D" w:rsidRPr="00D666CC" w:rsidRDefault="005F4C5D" w:rsidP="005F4C5D">
            <w:pPr>
              <w:pStyle w:val="TableParagraph"/>
              <w:rPr>
                <w:rFonts w:ascii="Times New Roman" w:hAnsi="Times New Roman" w:cs="Times New Roman"/>
                <w:b/>
                <w:sz w:val="16"/>
                <w:szCs w:val="16"/>
              </w:rPr>
            </w:pPr>
          </w:p>
          <w:p w14:paraId="461426ED" w14:textId="77777777" w:rsidR="005F4C5D" w:rsidRPr="00D666CC" w:rsidRDefault="005F4C5D" w:rsidP="005F4C5D">
            <w:pPr>
              <w:pStyle w:val="TableParagraph"/>
              <w:rPr>
                <w:rFonts w:ascii="Times New Roman" w:hAnsi="Times New Roman" w:cs="Times New Roman"/>
                <w:b/>
                <w:sz w:val="16"/>
                <w:szCs w:val="16"/>
              </w:rPr>
            </w:pPr>
          </w:p>
          <w:p w14:paraId="0E2620A0" w14:textId="77777777" w:rsidR="005F4C5D" w:rsidRPr="00D666CC" w:rsidRDefault="005F4C5D" w:rsidP="005F4C5D">
            <w:pPr>
              <w:pStyle w:val="TableParagraph"/>
              <w:rPr>
                <w:rFonts w:ascii="Times New Roman" w:hAnsi="Times New Roman" w:cs="Times New Roman"/>
                <w:b/>
                <w:sz w:val="16"/>
                <w:szCs w:val="16"/>
              </w:rPr>
            </w:pPr>
          </w:p>
          <w:p w14:paraId="67BE5B63" w14:textId="77777777" w:rsidR="005F4C5D" w:rsidRPr="00D666CC" w:rsidRDefault="005F4C5D" w:rsidP="005F4C5D">
            <w:pPr>
              <w:pStyle w:val="TableParagraph"/>
              <w:rPr>
                <w:rFonts w:ascii="Times New Roman" w:hAnsi="Times New Roman" w:cs="Times New Roman"/>
                <w:b/>
                <w:sz w:val="16"/>
                <w:szCs w:val="16"/>
              </w:rPr>
            </w:pPr>
          </w:p>
          <w:p w14:paraId="0CC4C6D3" w14:textId="77777777" w:rsidR="005F4C5D" w:rsidRPr="00D666CC" w:rsidRDefault="005F4C5D" w:rsidP="005F4C5D">
            <w:pPr>
              <w:pStyle w:val="TableParagraph"/>
              <w:rPr>
                <w:rFonts w:ascii="Times New Roman" w:hAnsi="Times New Roman" w:cs="Times New Roman"/>
                <w:b/>
                <w:sz w:val="16"/>
                <w:szCs w:val="16"/>
              </w:rPr>
            </w:pPr>
          </w:p>
          <w:p w14:paraId="740C48AB" w14:textId="77777777" w:rsidR="005F4C5D" w:rsidRPr="00D666CC" w:rsidRDefault="005F4C5D" w:rsidP="005F4C5D">
            <w:pPr>
              <w:pStyle w:val="TableParagraph"/>
              <w:spacing w:before="182"/>
              <w:rPr>
                <w:rFonts w:ascii="Times New Roman" w:hAnsi="Times New Roman" w:cs="Times New Roman"/>
                <w:b/>
                <w:sz w:val="16"/>
                <w:szCs w:val="16"/>
              </w:rPr>
            </w:pPr>
          </w:p>
          <w:p w14:paraId="164CB4EB"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63.447,00</w:t>
            </w:r>
          </w:p>
        </w:tc>
      </w:tr>
      <w:tr w:rsidR="005F4C5D" w:rsidRPr="00D666CC" w14:paraId="0333EBC4" w14:textId="77777777" w:rsidTr="005F4C5D">
        <w:tblPrEx>
          <w:tblLook w:val="04A0" w:firstRow="1" w:lastRow="0" w:firstColumn="1" w:lastColumn="0" w:noHBand="0" w:noVBand="1"/>
        </w:tblPrEx>
        <w:trPr>
          <w:trHeight w:val="1473"/>
        </w:trPr>
        <w:tc>
          <w:tcPr>
            <w:tcW w:w="294" w:type="pct"/>
          </w:tcPr>
          <w:p w14:paraId="0BB2FB5D" w14:textId="77777777" w:rsidR="005F4C5D" w:rsidRPr="00D666CC" w:rsidRDefault="005F4C5D" w:rsidP="005F4C5D">
            <w:pPr>
              <w:pStyle w:val="TableParagraph"/>
              <w:rPr>
                <w:rFonts w:ascii="Times New Roman" w:hAnsi="Times New Roman" w:cs="Times New Roman"/>
                <w:b/>
                <w:sz w:val="16"/>
                <w:szCs w:val="16"/>
              </w:rPr>
            </w:pPr>
          </w:p>
          <w:p w14:paraId="6C61D8B4" w14:textId="77777777" w:rsidR="005F4C5D" w:rsidRPr="00D666CC" w:rsidRDefault="005F4C5D" w:rsidP="005F4C5D">
            <w:pPr>
              <w:pStyle w:val="TableParagraph"/>
              <w:rPr>
                <w:rFonts w:ascii="Times New Roman" w:hAnsi="Times New Roman" w:cs="Times New Roman"/>
                <w:b/>
                <w:sz w:val="16"/>
                <w:szCs w:val="16"/>
              </w:rPr>
            </w:pPr>
          </w:p>
          <w:p w14:paraId="00C35AE5" w14:textId="77777777" w:rsidR="005F4C5D" w:rsidRPr="00D666CC" w:rsidRDefault="005F4C5D" w:rsidP="005F4C5D">
            <w:pPr>
              <w:pStyle w:val="TableParagraph"/>
              <w:spacing w:before="85"/>
              <w:rPr>
                <w:rFonts w:ascii="Times New Roman" w:hAnsi="Times New Roman" w:cs="Times New Roman"/>
                <w:b/>
                <w:sz w:val="16"/>
                <w:szCs w:val="16"/>
              </w:rPr>
            </w:pPr>
          </w:p>
          <w:p w14:paraId="6182AD13"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33</w:t>
            </w:r>
          </w:p>
        </w:tc>
        <w:tc>
          <w:tcPr>
            <w:tcW w:w="493" w:type="pct"/>
          </w:tcPr>
          <w:p w14:paraId="6D36A058" w14:textId="77777777" w:rsidR="005F4C5D" w:rsidRPr="00D666CC" w:rsidRDefault="005F4C5D" w:rsidP="005F4C5D">
            <w:pPr>
              <w:pStyle w:val="TableParagraph"/>
              <w:rPr>
                <w:rFonts w:ascii="Times New Roman" w:hAnsi="Times New Roman" w:cs="Times New Roman"/>
                <w:b/>
                <w:sz w:val="16"/>
                <w:szCs w:val="16"/>
              </w:rPr>
            </w:pPr>
          </w:p>
          <w:p w14:paraId="63B25198" w14:textId="77777777" w:rsidR="005F4C5D" w:rsidRPr="00D666CC" w:rsidRDefault="005F4C5D" w:rsidP="005F4C5D">
            <w:pPr>
              <w:pStyle w:val="TableParagraph"/>
              <w:rPr>
                <w:rFonts w:ascii="Times New Roman" w:hAnsi="Times New Roman" w:cs="Times New Roman"/>
                <w:b/>
                <w:sz w:val="16"/>
                <w:szCs w:val="16"/>
              </w:rPr>
            </w:pPr>
          </w:p>
          <w:p w14:paraId="4AF11759" w14:textId="77777777" w:rsidR="005F4C5D" w:rsidRPr="00D666CC" w:rsidRDefault="005F4C5D" w:rsidP="005F4C5D">
            <w:pPr>
              <w:pStyle w:val="TableParagraph"/>
              <w:spacing w:before="85"/>
              <w:rPr>
                <w:rFonts w:ascii="Times New Roman" w:hAnsi="Times New Roman" w:cs="Times New Roman"/>
                <w:b/>
                <w:sz w:val="16"/>
                <w:szCs w:val="16"/>
              </w:rPr>
            </w:pPr>
          </w:p>
          <w:p w14:paraId="1E199716"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474698</w:t>
            </w:r>
          </w:p>
        </w:tc>
        <w:tc>
          <w:tcPr>
            <w:tcW w:w="2314" w:type="pct"/>
          </w:tcPr>
          <w:p w14:paraId="56C5F418" w14:textId="77777777" w:rsidR="005F4C5D" w:rsidRPr="00D666CC" w:rsidRDefault="005F4C5D" w:rsidP="005F4C5D">
            <w:pPr>
              <w:pStyle w:val="TableParagraph"/>
              <w:ind w:left="72" w:right="59"/>
              <w:jc w:val="both"/>
              <w:rPr>
                <w:rFonts w:ascii="Times New Roman" w:hAnsi="Times New Roman" w:cs="Times New Roman"/>
                <w:b/>
                <w:sz w:val="16"/>
                <w:szCs w:val="16"/>
              </w:rPr>
            </w:pPr>
            <w:r w:rsidRPr="00D666CC">
              <w:rPr>
                <w:rFonts w:ascii="Times New Roman" w:hAnsi="Times New Roman" w:cs="Times New Roman"/>
                <w:sz w:val="16"/>
                <w:szCs w:val="16"/>
              </w:rPr>
              <w:t>CÂNULA CARDÍACA, TIPO: ARTERIAL, TIPO DE PONTA: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CURVA, MATERIAL: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DE POLÍMERO, DIÂMETRO: CERCA DE 24 FRENCH,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DE CONECTOR: CONECTOR 3/8 POL, ESTERILIDADE: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 xml:space="preserve">ESTÉRIL, USO: ÚNICO. </w:t>
            </w:r>
            <w:r w:rsidRPr="00D666CC">
              <w:rPr>
                <w:rFonts w:ascii="Times New Roman" w:hAnsi="Times New Roman" w:cs="Times New Roman"/>
                <w:b/>
                <w:sz w:val="16"/>
                <w:szCs w:val="16"/>
              </w:rPr>
              <w:t>INFORMAÇÕES ADICIONAIS:</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TIPO: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ARAMADA, FORMATO: ANEL, CONECTOR:</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LUER</w:t>
            </w:r>
            <w:r w:rsidRPr="00D666CC">
              <w:rPr>
                <w:rFonts w:ascii="Times New Roman" w:hAnsi="Times New Roman" w:cs="Times New Roman"/>
                <w:b/>
                <w:spacing w:val="77"/>
                <w:w w:val="150"/>
                <w:sz w:val="16"/>
                <w:szCs w:val="16"/>
              </w:rPr>
              <w:t xml:space="preserve"> </w:t>
            </w:r>
            <w:r w:rsidRPr="00D666CC">
              <w:rPr>
                <w:rFonts w:ascii="Times New Roman" w:hAnsi="Times New Roman" w:cs="Times New Roman"/>
                <w:b/>
                <w:sz w:val="16"/>
                <w:szCs w:val="16"/>
              </w:rPr>
              <w:t>LOCK,</w:t>
            </w:r>
            <w:r w:rsidRPr="00D666CC">
              <w:rPr>
                <w:rFonts w:ascii="Times New Roman" w:hAnsi="Times New Roman" w:cs="Times New Roman"/>
                <w:b/>
                <w:spacing w:val="30"/>
                <w:sz w:val="16"/>
                <w:szCs w:val="16"/>
              </w:rPr>
              <w:t xml:space="preserve">  </w:t>
            </w:r>
            <w:r w:rsidRPr="00D666CC">
              <w:rPr>
                <w:rFonts w:ascii="Times New Roman" w:hAnsi="Times New Roman" w:cs="Times New Roman"/>
                <w:b/>
                <w:sz w:val="16"/>
                <w:szCs w:val="16"/>
              </w:rPr>
              <w:t>PONTA:</w:t>
            </w:r>
            <w:r w:rsidRPr="00D666CC">
              <w:rPr>
                <w:rFonts w:ascii="Times New Roman" w:hAnsi="Times New Roman" w:cs="Times New Roman"/>
                <w:b/>
                <w:spacing w:val="77"/>
                <w:w w:val="150"/>
                <w:sz w:val="16"/>
                <w:szCs w:val="16"/>
              </w:rPr>
              <w:t xml:space="preserve"> </w:t>
            </w:r>
            <w:r w:rsidRPr="00D666CC">
              <w:rPr>
                <w:rFonts w:ascii="Times New Roman" w:hAnsi="Times New Roman" w:cs="Times New Roman"/>
                <w:b/>
                <w:sz w:val="16"/>
                <w:szCs w:val="16"/>
              </w:rPr>
              <w:t>45°,</w:t>
            </w:r>
            <w:r w:rsidRPr="00D666CC">
              <w:rPr>
                <w:rFonts w:ascii="Times New Roman" w:hAnsi="Times New Roman" w:cs="Times New Roman"/>
                <w:b/>
                <w:spacing w:val="76"/>
                <w:w w:val="150"/>
                <w:sz w:val="16"/>
                <w:szCs w:val="16"/>
              </w:rPr>
              <w:t xml:space="preserve"> </w:t>
            </w:r>
            <w:r w:rsidRPr="00D666CC">
              <w:rPr>
                <w:rFonts w:ascii="Times New Roman" w:hAnsi="Times New Roman" w:cs="Times New Roman"/>
                <w:b/>
                <w:sz w:val="16"/>
                <w:szCs w:val="16"/>
              </w:rPr>
              <w:t>MATERIAL:</w:t>
            </w:r>
            <w:r w:rsidRPr="00D666CC">
              <w:rPr>
                <w:rFonts w:ascii="Times New Roman" w:hAnsi="Times New Roman" w:cs="Times New Roman"/>
                <w:b/>
                <w:spacing w:val="77"/>
                <w:w w:val="150"/>
                <w:sz w:val="16"/>
                <w:szCs w:val="16"/>
              </w:rPr>
              <w:t xml:space="preserve"> </w:t>
            </w:r>
            <w:r w:rsidRPr="00D666CC">
              <w:rPr>
                <w:rFonts w:ascii="Times New Roman" w:hAnsi="Times New Roman" w:cs="Times New Roman"/>
                <w:b/>
                <w:sz w:val="16"/>
                <w:szCs w:val="16"/>
              </w:rPr>
              <w:t>PVC,</w:t>
            </w:r>
            <w:r w:rsidRPr="00D666CC">
              <w:rPr>
                <w:rFonts w:ascii="Times New Roman" w:hAnsi="Times New Roman" w:cs="Times New Roman"/>
                <w:b/>
                <w:spacing w:val="75"/>
                <w:w w:val="150"/>
                <w:sz w:val="16"/>
                <w:szCs w:val="16"/>
              </w:rPr>
              <w:t xml:space="preserve"> </w:t>
            </w:r>
            <w:r w:rsidRPr="00D666CC">
              <w:rPr>
                <w:rFonts w:ascii="Times New Roman" w:hAnsi="Times New Roman" w:cs="Times New Roman"/>
                <w:b/>
                <w:spacing w:val="-5"/>
                <w:sz w:val="16"/>
                <w:szCs w:val="16"/>
              </w:rPr>
              <w:t>SEM</w:t>
            </w:r>
          </w:p>
          <w:p w14:paraId="0332130A" w14:textId="77777777" w:rsidR="005F4C5D" w:rsidRPr="00D666CC" w:rsidRDefault="005F4C5D" w:rsidP="005F4C5D">
            <w:pPr>
              <w:pStyle w:val="TableParagraph"/>
              <w:spacing w:line="168" w:lineRule="exact"/>
              <w:ind w:left="72"/>
              <w:jc w:val="both"/>
              <w:rPr>
                <w:rFonts w:ascii="Times New Roman" w:hAnsi="Times New Roman" w:cs="Times New Roman"/>
                <w:b/>
                <w:sz w:val="16"/>
                <w:szCs w:val="16"/>
              </w:rPr>
            </w:pPr>
            <w:r w:rsidRPr="00D666CC">
              <w:rPr>
                <w:rFonts w:ascii="Times New Roman" w:hAnsi="Times New Roman" w:cs="Times New Roman"/>
                <w:b/>
                <w:sz w:val="16"/>
                <w:szCs w:val="16"/>
              </w:rPr>
              <w:t>FLANGE,</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FLUXO:</w:t>
            </w:r>
            <w:r w:rsidRPr="00D666CC">
              <w:rPr>
                <w:rFonts w:ascii="Times New Roman" w:hAnsi="Times New Roman" w:cs="Times New Roman"/>
                <w:b/>
                <w:spacing w:val="-4"/>
                <w:sz w:val="16"/>
                <w:szCs w:val="16"/>
              </w:rPr>
              <w:t xml:space="preserve"> </w:t>
            </w:r>
            <w:r w:rsidRPr="00D666CC">
              <w:rPr>
                <w:rFonts w:ascii="Times New Roman" w:hAnsi="Times New Roman" w:cs="Times New Roman"/>
                <w:b/>
                <w:spacing w:val="-2"/>
                <w:sz w:val="16"/>
                <w:szCs w:val="16"/>
              </w:rPr>
              <w:t>DISPERSIVO.</w:t>
            </w:r>
          </w:p>
        </w:tc>
        <w:tc>
          <w:tcPr>
            <w:tcW w:w="259" w:type="pct"/>
          </w:tcPr>
          <w:p w14:paraId="331123B3" w14:textId="77777777" w:rsidR="005F4C5D" w:rsidRPr="00D666CC" w:rsidRDefault="005F4C5D" w:rsidP="005F4C5D">
            <w:pPr>
              <w:pStyle w:val="TableParagraph"/>
              <w:rPr>
                <w:rFonts w:ascii="Times New Roman" w:hAnsi="Times New Roman" w:cs="Times New Roman"/>
                <w:b/>
                <w:sz w:val="16"/>
                <w:szCs w:val="16"/>
              </w:rPr>
            </w:pPr>
          </w:p>
          <w:p w14:paraId="3393654B" w14:textId="77777777" w:rsidR="005F4C5D" w:rsidRPr="00D666CC" w:rsidRDefault="005F4C5D" w:rsidP="005F4C5D">
            <w:pPr>
              <w:pStyle w:val="TableParagraph"/>
              <w:rPr>
                <w:rFonts w:ascii="Times New Roman" w:hAnsi="Times New Roman" w:cs="Times New Roman"/>
                <w:b/>
                <w:sz w:val="16"/>
                <w:szCs w:val="16"/>
              </w:rPr>
            </w:pPr>
          </w:p>
          <w:p w14:paraId="38A1C1DE" w14:textId="77777777" w:rsidR="005F4C5D" w:rsidRPr="00D666CC" w:rsidRDefault="005F4C5D" w:rsidP="005F4C5D">
            <w:pPr>
              <w:pStyle w:val="TableParagraph"/>
              <w:spacing w:before="176"/>
              <w:rPr>
                <w:rFonts w:ascii="Times New Roman" w:hAnsi="Times New Roman" w:cs="Times New Roman"/>
                <w:b/>
                <w:sz w:val="16"/>
                <w:szCs w:val="16"/>
              </w:rPr>
            </w:pPr>
          </w:p>
          <w:p w14:paraId="30973066"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33288F39" w14:textId="77777777" w:rsidR="005F4C5D" w:rsidRPr="00D666CC" w:rsidRDefault="005F4C5D" w:rsidP="005F4C5D">
            <w:pPr>
              <w:pStyle w:val="TableParagraph"/>
              <w:rPr>
                <w:rFonts w:ascii="Times New Roman" w:hAnsi="Times New Roman" w:cs="Times New Roman"/>
                <w:b/>
                <w:sz w:val="16"/>
                <w:szCs w:val="16"/>
              </w:rPr>
            </w:pPr>
          </w:p>
          <w:p w14:paraId="360B5333" w14:textId="77777777" w:rsidR="005F4C5D" w:rsidRPr="00D666CC" w:rsidRDefault="005F4C5D" w:rsidP="005F4C5D">
            <w:pPr>
              <w:pStyle w:val="TableParagraph"/>
              <w:rPr>
                <w:rFonts w:ascii="Times New Roman" w:hAnsi="Times New Roman" w:cs="Times New Roman"/>
                <w:b/>
                <w:sz w:val="16"/>
                <w:szCs w:val="16"/>
              </w:rPr>
            </w:pPr>
          </w:p>
          <w:p w14:paraId="6B83AF08" w14:textId="77777777" w:rsidR="005F4C5D" w:rsidRPr="00D666CC" w:rsidRDefault="005F4C5D" w:rsidP="005F4C5D">
            <w:pPr>
              <w:pStyle w:val="TableParagraph"/>
              <w:spacing w:before="176"/>
              <w:rPr>
                <w:rFonts w:ascii="Times New Roman" w:hAnsi="Times New Roman" w:cs="Times New Roman"/>
                <w:b/>
                <w:sz w:val="16"/>
                <w:szCs w:val="16"/>
              </w:rPr>
            </w:pPr>
          </w:p>
          <w:p w14:paraId="35DEA823"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60</w:t>
            </w:r>
          </w:p>
        </w:tc>
        <w:tc>
          <w:tcPr>
            <w:tcW w:w="585" w:type="pct"/>
          </w:tcPr>
          <w:p w14:paraId="39E525A6" w14:textId="77777777" w:rsidR="005F4C5D" w:rsidRPr="00D666CC" w:rsidRDefault="005F4C5D" w:rsidP="005F4C5D">
            <w:pPr>
              <w:pStyle w:val="TableParagraph"/>
              <w:rPr>
                <w:rFonts w:ascii="Times New Roman" w:hAnsi="Times New Roman" w:cs="Times New Roman"/>
                <w:b/>
                <w:sz w:val="16"/>
                <w:szCs w:val="16"/>
              </w:rPr>
            </w:pPr>
          </w:p>
          <w:p w14:paraId="26E23077" w14:textId="77777777" w:rsidR="005F4C5D" w:rsidRPr="00D666CC" w:rsidRDefault="005F4C5D" w:rsidP="005F4C5D">
            <w:pPr>
              <w:pStyle w:val="TableParagraph"/>
              <w:rPr>
                <w:rFonts w:ascii="Times New Roman" w:hAnsi="Times New Roman" w:cs="Times New Roman"/>
                <w:b/>
                <w:sz w:val="16"/>
                <w:szCs w:val="16"/>
              </w:rPr>
            </w:pPr>
          </w:p>
          <w:p w14:paraId="4E6A12EE" w14:textId="77777777" w:rsidR="005F4C5D" w:rsidRPr="00D666CC" w:rsidRDefault="005F4C5D" w:rsidP="005F4C5D">
            <w:pPr>
              <w:pStyle w:val="TableParagraph"/>
              <w:spacing w:before="176"/>
              <w:rPr>
                <w:rFonts w:ascii="Times New Roman" w:hAnsi="Times New Roman" w:cs="Times New Roman"/>
                <w:b/>
                <w:sz w:val="16"/>
                <w:szCs w:val="16"/>
              </w:rPr>
            </w:pPr>
          </w:p>
          <w:p w14:paraId="56651C29" w14:textId="77777777" w:rsidR="005F4C5D" w:rsidRPr="00D666CC" w:rsidRDefault="005F4C5D" w:rsidP="005F4C5D">
            <w:pPr>
              <w:pStyle w:val="TableParagraph"/>
              <w:spacing w:before="1"/>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887,74</w:t>
            </w:r>
          </w:p>
        </w:tc>
        <w:tc>
          <w:tcPr>
            <w:tcW w:w="662" w:type="pct"/>
          </w:tcPr>
          <w:p w14:paraId="7FF639B7" w14:textId="77777777" w:rsidR="005F4C5D" w:rsidRPr="00D666CC" w:rsidRDefault="005F4C5D" w:rsidP="005F4C5D">
            <w:pPr>
              <w:pStyle w:val="TableParagraph"/>
              <w:rPr>
                <w:rFonts w:ascii="Times New Roman" w:hAnsi="Times New Roman" w:cs="Times New Roman"/>
                <w:b/>
                <w:sz w:val="16"/>
                <w:szCs w:val="16"/>
              </w:rPr>
            </w:pPr>
          </w:p>
          <w:p w14:paraId="2411261B" w14:textId="77777777" w:rsidR="005F4C5D" w:rsidRPr="00D666CC" w:rsidRDefault="005F4C5D" w:rsidP="005F4C5D">
            <w:pPr>
              <w:pStyle w:val="TableParagraph"/>
              <w:rPr>
                <w:rFonts w:ascii="Times New Roman" w:hAnsi="Times New Roman" w:cs="Times New Roman"/>
                <w:b/>
                <w:sz w:val="16"/>
                <w:szCs w:val="16"/>
              </w:rPr>
            </w:pPr>
          </w:p>
          <w:p w14:paraId="40EFA0C4" w14:textId="77777777" w:rsidR="005F4C5D" w:rsidRPr="00D666CC" w:rsidRDefault="005F4C5D" w:rsidP="005F4C5D">
            <w:pPr>
              <w:pStyle w:val="TableParagraph"/>
              <w:spacing w:before="176"/>
              <w:rPr>
                <w:rFonts w:ascii="Times New Roman" w:hAnsi="Times New Roman" w:cs="Times New Roman"/>
                <w:b/>
                <w:sz w:val="16"/>
                <w:szCs w:val="16"/>
              </w:rPr>
            </w:pPr>
          </w:p>
          <w:p w14:paraId="43F75991" w14:textId="77777777" w:rsidR="005F4C5D" w:rsidRPr="00D666CC" w:rsidRDefault="005F4C5D" w:rsidP="005F4C5D">
            <w:pPr>
              <w:pStyle w:val="TableParagraph"/>
              <w:spacing w:before="1"/>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53.264,40</w:t>
            </w:r>
          </w:p>
        </w:tc>
      </w:tr>
      <w:tr w:rsidR="005F4C5D" w:rsidRPr="00D666CC" w14:paraId="48AE57CB" w14:textId="77777777" w:rsidTr="005F4C5D">
        <w:tblPrEx>
          <w:tblLook w:val="04A0" w:firstRow="1" w:lastRow="0" w:firstColumn="1" w:lastColumn="0" w:noHBand="0" w:noVBand="1"/>
        </w:tblPrEx>
        <w:trPr>
          <w:trHeight w:val="3677"/>
        </w:trPr>
        <w:tc>
          <w:tcPr>
            <w:tcW w:w="294" w:type="pct"/>
          </w:tcPr>
          <w:p w14:paraId="79E87ABE" w14:textId="77777777" w:rsidR="005F4C5D" w:rsidRPr="00D666CC" w:rsidRDefault="005F4C5D" w:rsidP="005F4C5D">
            <w:pPr>
              <w:pStyle w:val="TableParagraph"/>
              <w:rPr>
                <w:rFonts w:ascii="Times New Roman" w:hAnsi="Times New Roman" w:cs="Times New Roman"/>
                <w:b/>
                <w:sz w:val="16"/>
                <w:szCs w:val="16"/>
              </w:rPr>
            </w:pPr>
          </w:p>
          <w:p w14:paraId="66B9C23C" w14:textId="77777777" w:rsidR="005F4C5D" w:rsidRPr="00D666CC" w:rsidRDefault="005F4C5D" w:rsidP="005F4C5D">
            <w:pPr>
              <w:pStyle w:val="TableParagraph"/>
              <w:rPr>
                <w:rFonts w:ascii="Times New Roman" w:hAnsi="Times New Roman" w:cs="Times New Roman"/>
                <w:b/>
                <w:sz w:val="16"/>
                <w:szCs w:val="16"/>
              </w:rPr>
            </w:pPr>
          </w:p>
          <w:p w14:paraId="7F5D6843" w14:textId="77777777" w:rsidR="005F4C5D" w:rsidRPr="00D666CC" w:rsidRDefault="005F4C5D" w:rsidP="005F4C5D">
            <w:pPr>
              <w:pStyle w:val="TableParagraph"/>
              <w:rPr>
                <w:rFonts w:ascii="Times New Roman" w:hAnsi="Times New Roman" w:cs="Times New Roman"/>
                <w:b/>
                <w:sz w:val="16"/>
                <w:szCs w:val="16"/>
              </w:rPr>
            </w:pPr>
          </w:p>
          <w:p w14:paraId="3D75C4D5" w14:textId="77777777" w:rsidR="005F4C5D" w:rsidRPr="00D666CC" w:rsidRDefault="005F4C5D" w:rsidP="005F4C5D">
            <w:pPr>
              <w:pStyle w:val="TableParagraph"/>
              <w:rPr>
                <w:rFonts w:ascii="Times New Roman" w:hAnsi="Times New Roman" w:cs="Times New Roman"/>
                <w:b/>
                <w:sz w:val="16"/>
                <w:szCs w:val="16"/>
              </w:rPr>
            </w:pPr>
          </w:p>
          <w:p w14:paraId="6A0CE7D5" w14:textId="77777777" w:rsidR="005F4C5D" w:rsidRPr="00D666CC" w:rsidRDefault="005F4C5D" w:rsidP="005F4C5D">
            <w:pPr>
              <w:pStyle w:val="TableParagraph"/>
              <w:rPr>
                <w:rFonts w:ascii="Times New Roman" w:hAnsi="Times New Roman" w:cs="Times New Roman"/>
                <w:b/>
                <w:sz w:val="16"/>
                <w:szCs w:val="16"/>
              </w:rPr>
            </w:pPr>
          </w:p>
          <w:p w14:paraId="0C26C906" w14:textId="77777777" w:rsidR="005F4C5D" w:rsidRPr="00D666CC" w:rsidRDefault="005F4C5D" w:rsidP="005F4C5D">
            <w:pPr>
              <w:pStyle w:val="TableParagraph"/>
              <w:rPr>
                <w:rFonts w:ascii="Times New Roman" w:hAnsi="Times New Roman" w:cs="Times New Roman"/>
                <w:b/>
                <w:sz w:val="16"/>
                <w:szCs w:val="16"/>
              </w:rPr>
            </w:pPr>
          </w:p>
          <w:p w14:paraId="46FA9B35" w14:textId="77777777" w:rsidR="005F4C5D" w:rsidRPr="00D666CC" w:rsidRDefault="005F4C5D" w:rsidP="005F4C5D">
            <w:pPr>
              <w:pStyle w:val="TableParagraph"/>
              <w:rPr>
                <w:rFonts w:ascii="Times New Roman" w:hAnsi="Times New Roman" w:cs="Times New Roman"/>
                <w:b/>
                <w:sz w:val="16"/>
                <w:szCs w:val="16"/>
              </w:rPr>
            </w:pPr>
          </w:p>
          <w:p w14:paraId="17212AA8" w14:textId="77777777" w:rsidR="005F4C5D" w:rsidRPr="00D666CC" w:rsidRDefault="005F4C5D" w:rsidP="005F4C5D">
            <w:pPr>
              <w:pStyle w:val="TableParagraph"/>
              <w:rPr>
                <w:rFonts w:ascii="Times New Roman" w:hAnsi="Times New Roman" w:cs="Times New Roman"/>
                <w:b/>
                <w:sz w:val="16"/>
                <w:szCs w:val="16"/>
              </w:rPr>
            </w:pPr>
          </w:p>
          <w:p w14:paraId="6E6E1FCF" w14:textId="77777777" w:rsidR="005F4C5D" w:rsidRPr="00D666CC" w:rsidRDefault="005F4C5D" w:rsidP="005F4C5D">
            <w:pPr>
              <w:pStyle w:val="TableParagraph"/>
              <w:spacing w:before="86"/>
              <w:rPr>
                <w:rFonts w:ascii="Times New Roman" w:hAnsi="Times New Roman" w:cs="Times New Roman"/>
                <w:b/>
                <w:sz w:val="16"/>
                <w:szCs w:val="16"/>
              </w:rPr>
            </w:pPr>
          </w:p>
          <w:p w14:paraId="11C72B8F"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34</w:t>
            </w:r>
          </w:p>
        </w:tc>
        <w:tc>
          <w:tcPr>
            <w:tcW w:w="493" w:type="pct"/>
          </w:tcPr>
          <w:p w14:paraId="20DEBB08" w14:textId="77777777" w:rsidR="005F4C5D" w:rsidRPr="00D666CC" w:rsidRDefault="005F4C5D" w:rsidP="005F4C5D">
            <w:pPr>
              <w:pStyle w:val="TableParagraph"/>
              <w:rPr>
                <w:rFonts w:ascii="Times New Roman" w:hAnsi="Times New Roman" w:cs="Times New Roman"/>
                <w:b/>
                <w:sz w:val="16"/>
                <w:szCs w:val="16"/>
              </w:rPr>
            </w:pPr>
          </w:p>
          <w:p w14:paraId="1BB9F095" w14:textId="77777777" w:rsidR="005F4C5D" w:rsidRPr="00D666CC" w:rsidRDefault="005F4C5D" w:rsidP="005F4C5D">
            <w:pPr>
              <w:pStyle w:val="TableParagraph"/>
              <w:rPr>
                <w:rFonts w:ascii="Times New Roman" w:hAnsi="Times New Roman" w:cs="Times New Roman"/>
                <w:b/>
                <w:sz w:val="16"/>
                <w:szCs w:val="16"/>
              </w:rPr>
            </w:pPr>
          </w:p>
          <w:p w14:paraId="474F5354" w14:textId="77777777" w:rsidR="005F4C5D" w:rsidRPr="00D666CC" w:rsidRDefault="005F4C5D" w:rsidP="005F4C5D">
            <w:pPr>
              <w:pStyle w:val="TableParagraph"/>
              <w:rPr>
                <w:rFonts w:ascii="Times New Roman" w:hAnsi="Times New Roman" w:cs="Times New Roman"/>
                <w:b/>
                <w:sz w:val="16"/>
                <w:szCs w:val="16"/>
              </w:rPr>
            </w:pPr>
          </w:p>
          <w:p w14:paraId="493C9721" w14:textId="77777777" w:rsidR="005F4C5D" w:rsidRPr="00D666CC" w:rsidRDefault="005F4C5D" w:rsidP="005F4C5D">
            <w:pPr>
              <w:pStyle w:val="TableParagraph"/>
              <w:rPr>
                <w:rFonts w:ascii="Times New Roman" w:hAnsi="Times New Roman" w:cs="Times New Roman"/>
                <w:b/>
                <w:sz w:val="16"/>
                <w:szCs w:val="16"/>
              </w:rPr>
            </w:pPr>
          </w:p>
          <w:p w14:paraId="347EB01F" w14:textId="77777777" w:rsidR="005F4C5D" w:rsidRPr="00D666CC" w:rsidRDefault="005F4C5D" w:rsidP="005F4C5D">
            <w:pPr>
              <w:pStyle w:val="TableParagraph"/>
              <w:rPr>
                <w:rFonts w:ascii="Times New Roman" w:hAnsi="Times New Roman" w:cs="Times New Roman"/>
                <w:b/>
                <w:sz w:val="16"/>
                <w:szCs w:val="16"/>
              </w:rPr>
            </w:pPr>
          </w:p>
          <w:p w14:paraId="7B3754A6" w14:textId="77777777" w:rsidR="005F4C5D" w:rsidRPr="00D666CC" w:rsidRDefault="005F4C5D" w:rsidP="005F4C5D">
            <w:pPr>
              <w:pStyle w:val="TableParagraph"/>
              <w:rPr>
                <w:rFonts w:ascii="Times New Roman" w:hAnsi="Times New Roman" w:cs="Times New Roman"/>
                <w:b/>
                <w:sz w:val="16"/>
                <w:szCs w:val="16"/>
              </w:rPr>
            </w:pPr>
          </w:p>
          <w:p w14:paraId="14B757C6" w14:textId="77777777" w:rsidR="005F4C5D" w:rsidRPr="00D666CC" w:rsidRDefault="005F4C5D" w:rsidP="005F4C5D">
            <w:pPr>
              <w:pStyle w:val="TableParagraph"/>
              <w:rPr>
                <w:rFonts w:ascii="Times New Roman" w:hAnsi="Times New Roman" w:cs="Times New Roman"/>
                <w:b/>
                <w:sz w:val="16"/>
                <w:szCs w:val="16"/>
              </w:rPr>
            </w:pPr>
          </w:p>
          <w:p w14:paraId="58AEF6F5" w14:textId="77777777" w:rsidR="005F4C5D" w:rsidRPr="00D666CC" w:rsidRDefault="005F4C5D" w:rsidP="005F4C5D">
            <w:pPr>
              <w:pStyle w:val="TableParagraph"/>
              <w:rPr>
                <w:rFonts w:ascii="Times New Roman" w:hAnsi="Times New Roman" w:cs="Times New Roman"/>
                <w:b/>
                <w:sz w:val="16"/>
                <w:szCs w:val="16"/>
              </w:rPr>
            </w:pPr>
          </w:p>
          <w:p w14:paraId="4B44FF67" w14:textId="77777777" w:rsidR="005F4C5D" w:rsidRPr="00D666CC" w:rsidRDefault="005F4C5D" w:rsidP="005F4C5D">
            <w:pPr>
              <w:pStyle w:val="TableParagraph"/>
              <w:spacing w:before="86"/>
              <w:rPr>
                <w:rFonts w:ascii="Times New Roman" w:hAnsi="Times New Roman" w:cs="Times New Roman"/>
                <w:b/>
                <w:sz w:val="16"/>
                <w:szCs w:val="16"/>
              </w:rPr>
            </w:pPr>
          </w:p>
          <w:p w14:paraId="3106E990"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474582</w:t>
            </w:r>
          </w:p>
        </w:tc>
        <w:tc>
          <w:tcPr>
            <w:tcW w:w="2314" w:type="pct"/>
          </w:tcPr>
          <w:p w14:paraId="713AF64D" w14:textId="77777777" w:rsidR="005F4C5D" w:rsidRPr="00D666CC" w:rsidRDefault="005F4C5D" w:rsidP="005F4C5D">
            <w:pPr>
              <w:pStyle w:val="TableParagraph"/>
              <w:ind w:left="72" w:right="58"/>
              <w:jc w:val="both"/>
              <w:rPr>
                <w:rFonts w:ascii="Times New Roman" w:hAnsi="Times New Roman" w:cs="Times New Roman"/>
                <w:b/>
                <w:sz w:val="16"/>
                <w:szCs w:val="16"/>
              </w:rPr>
            </w:pPr>
            <w:r w:rsidRPr="00D666CC">
              <w:rPr>
                <w:rFonts w:ascii="Times New Roman" w:hAnsi="Times New Roman" w:cs="Times New Roman"/>
                <w:sz w:val="16"/>
                <w:szCs w:val="16"/>
              </w:rPr>
              <w:t>CÂNULA CARDÍACA, TIPO: VENOSA, ESTÁGIO ÚNICO,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 DE PONTA: PONTA 90°, MATERIAL: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HASTE: HASTE DE POLÍMERO ARAMADA, DIÂMETRO: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CERCA DE 26 FRENCH, TIPO DE CONECTOR: CONECTOR</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3/8 POL, ESTERILIDADE: ESTÉRIL, USO: ÚNICO.</w:t>
            </w:r>
            <w:r w:rsidRPr="00D666CC">
              <w:rPr>
                <w:rFonts w:ascii="Times New Roman" w:hAnsi="Times New Roman" w:cs="Times New Roman"/>
                <w:spacing w:val="40"/>
                <w:sz w:val="16"/>
                <w:szCs w:val="16"/>
              </w:rPr>
              <w:t xml:space="preserve"> </w:t>
            </w:r>
            <w:r w:rsidRPr="00D666CC">
              <w:rPr>
                <w:rFonts w:ascii="Times New Roman" w:hAnsi="Times New Roman" w:cs="Times New Roman"/>
                <w:b/>
                <w:sz w:val="16"/>
                <w:szCs w:val="16"/>
              </w:rPr>
              <w:t>INFORMAÇÕES ADICIONAIS: USO ESPECÍFICO PARA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CIRCULAÇÃO EXTRACORPÓREA, INDICADO PARA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ADULTO, COM COMPRIMENTO CERCA DE 35 CM.</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MATERIAL DA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CÂNULA</w:t>
            </w:r>
            <w:r w:rsidRPr="00D666CC">
              <w:rPr>
                <w:rFonts w:ascii="Times New Roman" w:hAnsi="Times New Roman" w:cs="Times New Roman"/>
                <w:b/>
                <w:spacing w:val="-6"/>
                <w:sz w:val="16"/>
                <w:szCs w:val="16"/>
              </w:rPr>
              <w:t xml:space="preserve"> </w:t>
            </w:r>
            <w:r w:rsidRPr="00D666CC">
              <w:rPr>
                <w:rFonts w:ascii="Times New Roman" w:hAnsi="Times New Roman" w:cs="Times New Roman"/>
                <w:b/>
                <w:sz w:val="16"/>
                <w:szCs w:val="16"/>
              </w:rPr>
              <w:t>É</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CONFECCIONADA</w:t>
            </w:r>
            <w:r w:rsidRPr="00D666CC">
              <w:rPr>
                <w:rFonts w:ascii="Times New Roman" w:hAnsi="Times New Roman" w:cs="Times New Roman"/>
                <w:b/>
                <w:spacing w:val="-3"/>
                <w:sz w:val="16"/>
                <w:szCs w:val="16"/>
              </w:rPr>
              <w:t xml:space="preserve"> </w:t>
            </w:r>
            <w:r w:rsidRPr="00D666CC">
              <w:rPr>
                <w:rFonts w:ascii="Times New Roman" w:hAnsi="Times New Roman" w:cs="Times New Roman"/>
                <w:b/>
                <w:sz w:val="16"/>
                <w:szCs w:val="16"/>
              </w:rPr>
              <w:t>EM TUBO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PVC REFORÇADO INTERNAMENTE COM ARMAÇÃO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DE AÇO INOXIDÁVEL, POSSUI PONTA ABERTA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MÚLTIPLOS ORIFÍCIOS LATERAIS (REDONDOS 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OVAIS). É ADAPTÁVEL A CONECTOR DE 3/8</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POLEGADAS E VEM COM OBTURADOR. O CONJUNTO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É APIROGÊNICO, ATÓXICO E ESTÉRIL. A</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EMBALAGEM É INDIVIDUAL, ÍNTEGRA E PERMITE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ABERTURA DE FORMA ASSÉPTICA, CONTENDO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EXTERNAMENTE</w:t>
            </w:r>
            <w:r w:rsidRPr="00D666CC">
              <w:rPr>
                <w:rFonts w:ascii="Times New Roman" w:hAnsi="Times New Roman" w:cs="Times New Roman"/>
                <w:b/>
                <w:spacing w:val="74"/>
                <w:w w:val="150"/>
                <w:sz w:val="16"/>
                <w:szCs w:val="16"/>
              </w:rPr>
              <w:t xml:space="preserve">  </w:t>
            </w:r>
            <w:r w:rsidRPr="00D666CC">
              <w:rPr>
                <w:rFonts w:ascii="Times New Roman" w:hAnsi="Times New Roman" w:cs="Times New Roman"/>
                <w:b/>
                <w:sz w:val="16"/>
                <w:szCs w:val="16"/>
              </w:rPr>
              <w:t>DADOS</w:t>
            </w:r>
            <w:r w:rsidRPr="00D666CC">
              <w:rPr>
                <w:rFonts w:ascii="Times New Roman" w:hAnsi="Times New Roman" w:cs="Times New Roman"/>
                <w:b/>
                <w:spacing w:val="73"/>
                <w:w w:val="150"/>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75"/>
                <w:w w:val="150"/>
                <w:sz w:val="16"/>
                <w:szCs w:val="16"/>
              </w:rPr>
              <w:t xml:space="preserve">  </w:t>
            </w:r>
            <w:r w:rsidRPr="00D666CC">
              <w:rPr>
                <w:rFonts w:ascii="Times New Roman" w:hAnsi="Times New Roman" w:cs="Times New Roman"/>
                <w:b/>
                <w:spacing w:val="-2"/>
                <w:sz w:val="16"/>
                <w:szCs w:val="16"/>
              </w:rPr>
              <w:t>IDENTIFICAÇÃO,</w:t>
            </w:r>
          </w:p>
          <w:p w14:paraId="7E07E2A0" w14:textId="77777777" w:rsidR="005F4C5D" w:rsidRPr="00D666CC" w:rsidRDefault="005F4C5D" w:rsidP="005F4C5D">
            <w:pPr>
              <w:pStyle w:val="TableParagraph"/>
              <w:spacing w:line="182" w:lineRule="exact"/>
              <w:ind w:left="72" w:right="59"/>
              <w:jc w:val="both"/>
              <w:rPr>
                <w:rFonts w:ascii="Times New Roman" w:hAnsi="Times New Roman" w:cs="Times New Roman"/>
                <w:b/>
                <w:sz w:val="16"/>
                <w:szCs w:val="16"/>
              </w:rPr>
            </w:pPr>
            <w:r w:rsidRPr="00D666CC">
              <w:rPr>
                <w:rFonts w:ascii="Times New Roman" w:hAnsi="Times New Roman" w:cs="Times New Roman"/>
                <w:b/>
                <w:sz w:val="16"/>
                <w:szCs w:val="16"/>
              </w:rPr>
              <w:t>PROCEDÊNCIA, ORIENTAÇÃO DE USO, TIPO DE</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ESTERILIZAÇÃO,</w:t>
            </w:r>
            <w:r w:rsidRPr="00D666CC">
              <w:rPr>
                <w:rFonts w:ascii="Times New Roman" w:hAnsi="Times New Roman" w:cs="Times New Roman"/>
                <w:b/>
                <w:spacing w:val="-2"/>
                <w:sz w:val="16"/>
                <w:szCs w:val="16"/>
              </w:rPr>
              <w:t xml:space="preserve"> </w:t>
            </w:r>
            <w:r w:rsidRPr="00D666CC">
              <w:rPr>
                <w:rFonts w:ascii="Times New Roman" w:hAnsi="Times New Roman" w:cs="Times New Roman"/>
                <w:b/>
                <w:sz w:val="16"/>
                <w:szCs w:val="16"/>
              </w:rPr>
              <w:t>Nº</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LOTE,</w:t>
            </w:r>
            <w:r w:rsidRPr="00D666CC">
              <w:rPr>
                <w:rFonts w:ascii="Times New Roman" w:hAnsi="Times New Roman" w:cs="Times New Roman"/>
                <w:b/>
                <w:spacing w:val="-1"/>
                <w:sz w:val="16"/>
                <w:szCs w:val="16"/>
              </w:rPr>
              <w:t xml:space="preserve"> </w:t>
            </w:r>
            <w:r w:rsidRPr="00D666CC">
              <w:rPr>
                <w:rFonts w:ascii="Times New Roman" w:hAnsi="Times New Roman" w:cs="Times New Roman"/>
                <w:b/>
                <w:sz w:val="16"/>
                <w:szCs w:val="16"/>
              </w:rPr>
              <w:t>DATA</w:t>
            </w:r>
            <w:r w:rsidRPr="00D666CC">
              <w:rPr>
                <w:rFonts w:ascii="Times New Roman" w:hAnsi="Times New Roman" w:cs="Times New Roman"/>
                <w:b/>
                <w:spacing w:val="-5"/>
                <w:sz w:val="16"/>
                <w:szCs w:val="16"/>
              </w:rPr>
              <w:t xml:space="preserve"> </w:t>
            </w:r>
            <w:r w:rsidRPr="00D666CC">
              <w:rPr>
                <w:rFonts w:ascii="Times New Roman" w:hAnsi="Times New Roman" w:cs="Times New Roman"/>
                <w:b/>
                <w:sz w:val="16"/>
                <w:szCs w:val="16"/>
              </w:rPr>
              <w:t xml:space="preserve">DE </w:t>
            </w:r>
            <w:r w:rsidRPr="00D666CC">
              <w:rPr>
                <w:rFonts w:ascii="Times New Roman" w:hAnsi="Times New Roman" w:cs="Times New Roman"/>
                <w:b/>
                <w:spacing w:val="-2"/>
                <w:sz w:val="16"/>
                <w:szCs w:val="16"/>
              </w:rPr>
              <w:t>FABRICAÇÃO,</w:t>
            </w:r>
          </w:p>
        </w:tc>
        <w:tc>
          <w:tcPr>
            <w:tcW w:w="259" w:type="pct"/>
          </w:tcPr>
          <w:p w14:paraId="0F8E21AB" w14:textId="77777777" w:rsidR="005F4C5D" w:rsidRPr="00D666CC" w:rsidRDefault="005F4C5D" w:rsidP="005F4C5D">
            <w:pPr>
              <w:pStyle w:val="TableParagraph"/>
              <w:rPr>
                <w:rFonts w:ascii="Times New Roman" w:hAnsi="Times New Roman" w:cs="Times New Roman"/>
                <w:b/>
                <w:sz w:val="16"/>
                <w:szCs w:val="16"/>
              </w:rPr>
            </w:pPr>
          </w:p>
          <w:p w14:paraId="5AAE553E" w14:textId="77777777" w:rsidR="005F4C5D" w:rsidRPr="00D666CC" w:rsidRDefault="005F4C5D" w:rsidP="005F4C5D">
            <w:pPr>
              <w:pStyle w:val="TableParagraph"/>
              <w:rPr>
                <w:rFonts w:ascii="Times New Roman" w:hAnsi="Times New Roman" w:cs="Times New Roman"/>
                <w:b/>
                <w:sz w:val="16"/>
                <w:szCs w:val="16"/>
              </w:rPr>
            </w:pPr>
          </w:p>
          <w:p w14:paraId="6D09073C" w14:textId="77777777" w:rsidR="005F4C5D" w:rsidRPr="00D666CC" w:rsidRDefault="005F4C5D" w:rsidP="005F4C5D">
            <w:pPr>
              <w:pStyle w:val="TableParagraph"/>
              <w:rPr>
                <w:rFonts w:ascii="Times New Roman" w:hAnsi="Times New Roman" w:cs="Times New Roman"/>
                <w:b/>
                <w:sz w:val="16"/>
                <w:szCs w:val="16"/>
              </w:rPr>
            </w:pPr>
          </w:p>
          <w:p w14:paraId="0E676F3A" w14:textId="77777777" w:rsidR="005F4C5D" w:rsidRPr="00D666CC" w:rsidRDefault="005F4C5D" w:rsidP="005F4C5D">
            <w:pPr>
              <w:pStyle w:val="TableParagraph"/>
              <w:rPr>
                <w:rFonts w:ascii="Times New Roman" w:hAnsi="Times New Roman" w:cs="Times New Roman"/>
                <w:b/>
                <w:sz w:val="16"/>
                <w:szCs w:val="16"/>
              </w:rPr>
            </w:pPr>
          </w:p>
          <w:p w14:paraId="3122C33C" w14:textId="77777777" w:rsidR="005F4C5D" w:rsidRPr="00D666CC" w:rsidRDefault="005F4C5D" w:rsidP="005F4C5D">
            <w:pPr>
              <w:pStyle w:val="TableParagraph"/>
              <w:rPr>
                <w:rFonts w:ascii="Times New Roman" w:hAnsi="Times New Roman" w:cs="Times New Roman"/>
                <w:b/>
                <w:sz w:val="16"/>
                <w:szCs w:val="16"/>
              </w:rPr>
            </w:pPr>
          </w:p>
          <w:p w14:paraId="1DA8B35C" w14:textId="77777777" w:rsidR="005F4C5D" w:rsidRPr="00D666CC" w:rsidRDefault="005F4C5D" w:rsidP="005F4C5D">
            <w:pPr>
              <w:pStyle w:val="TableParagraph"/>
              <w:rPr>
                <w:rFonts w:ascii="Times New Roman" w:hAnsi="Times New Roman" w:cs="Times New Roman"/>
                <w:b/>
                <w:sz w:val="16"/>
                <w:szCs w:val="16"/>
              </w:rPr>
            </w:pPr>
          </w:p>
          <w:p w14:paraId="6BF58CBD" w14:textId="77777777" w:rsidR="005F4C5D" w:rsidRPr="00D666CC" w:rsidRDefault="005F4C5D" w:rsidP="005F4C5D">
            <w:pPr>
              <w:pStyle w:val="TableParagraph"/>
              <w:rPr>
                <w:rFonts w:ascii="Times New Roman" w:hAnsi="Times New Roman" w:cs="Times New Roman"/>
                <w:b/>
                <w:sz w:val="16"/>
                <w:szCs w:val="16"/>
              </w:rPr>
            </w:pPr>
          </w:p>
          <w:p w14:paraId="462510F7" w14:textId="77777777" w:rsidR="005F4C5D" w:rsidRPr="00D666CC" w:rsidRDefault="005F4C5D" w:rsidP="005F4C5D">
            <w:pPr>
              <w:pStyle w:val="TableParagraph"/>
              <w:rPr>
                <w:rFonts w:ascii="Times New Roman" w:hAnsi="Times New Roman" w:cs="Times New Roman"/>
                <w:b/>
                <w:sz w:val="16"/>
                <w:szCs w:val="16"/>
              </w:rPr>
            </w:pPr>
          </w:p>
          <w:p w14:paraId="1708B990" w14:textId="77777777" w:rsidR="005F4C5D" w:rsidRPr="00D666CC" w:rsidRDefault="005F4C5D" w:rsidP="005F4C5D">
            <w:pPr>
              <w:pStyle w:val="TableParagraph"/>
              <w:rPr>
                <w:rFonts w:ascii="Times New Roman" w:hAnsi="Times New Roman" w:cs="Times New Roman"/>
                <w:b/>
                <w:sz w:val="16"/>
                <w:szCs w:val="16"/>
              </w:rPr>
            </w:pPr>
          </w:p>
          <w:p w14:paraId="44C37705" w14:textId="77777777" w:rsidR="005F4C5D" w:rsidRPr="00D666CC" w:rsidRDefault="005F4C5D" w:rsidP="005F4C5D">
            <w:pPr>
              <w:pStyle w:val="TableParagraph"/>
              <w:rPr>
                <w:rFonts w:ascii="Times New Roman" w:hAnsi="Times New Roman" w:cs="Times New Roman"/>
                <w:b/>
                <w:sz w:val="16"/>
                <w:szCs w:val="16"/>
              </w:rPr>
            </w:pPr>
          </w:p>
          <w:p w14:paraId="19B9CD04" w14:textId="77777777" w:rsidR="005F4C5D" w:rsidRPr="00D666CC" w:rsidRDefault="005F4C5D" w:rsidP="005F4C5D">
            <w:pPr>
              <w:pStyle w:val="TableParagraph"/>
              <w:rPr>
                <w:rFonts w:ascii="Times New Roman" w:hAnsi="Times New Roman" w:cs="Times New Roman"/>
                <w:b/>
                <w:sz w:val="16"/>
                <w:szCs w:val="16"/>
              </w:rPr>
            </w:pPr>
          </w:p>
          <w:p w14:paraId="07FACFE6" w14:textId="77777777" w:rsidR="005F4C5D" w:rsidRPr="00D666CC" w:rsidRDefault="005F4C5D" w:rsidP="005F4C5D">
            <w:pPr>
              <w:pStyle w:val="TableParagraph"/>
              <w:spacing w:before="177"/>
              <w:rPr>
                <w:rFonts w:ascii="Times New Roman" w:hAnsi="Times New Roman" w:cs="Times New Roman"/>
                <w:b/>
                <w:sz w:val="16"/>
                <w:szCs w:val="16"/>
              </w:rPr>
            </w:pPr>
          </w:p>
          <w:p w14:paraId="3C065BEF"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B01AE33" w14:textId="77777777" w:rsidR="005F4C5D" w:rsidRPr="00D666CC" w:rsidRDefault="005F4C5D" w:rsidP="005F4C5D">
            <w:pPr>
              <w:pStyle w:val="TableParagraph"/>
              <w:rPr>
                <w:rFonts w:ascii="Times New Roman" w:hAnsi="Times New Roman" w:cs="Times New Roman"/>
                <w:b/>
                <w:sz w:val="16"/>
                <w:szCs w:val="16"/>
              </w:rPr>
            </w:pPr>
          </w:p>
          <w:p w14:paraId="6A84B437" w14:textId="77777777" w:rsidR="005F4C5D" w:rsidRPr="00D666CC" w:rsidRDefault="005F4C5D" w:rsidP="005F4C5D">
            <w:pPr>
              <w:pStyle w:val="TableParagraph"/>
              <w:rPr>
                <w:rFonts w:ascii="Times New Roman" w:hAnsi="Times New Roman" w:cs="Times New Roman"/>
                <w:b/>
                <w:sz w:val="16"/>
                <w:szCs w:val="16"/>
              </w:rPr>
            </w:pPr>
          </w:p>
          <w:p w14:paraId="00028C15" w14:textId="77777777" w:rsidR="005F4C5D" w:rsidRPr="00D666CC" w:rsidRDefault="005F4C5D" w:rsidP="005F4C5D">
            <w:pPr>
              <w:pStyle w:val="TableParagraph"/>
              <w:rPr>
                <w:rFonts w:ascii="Times New Roman" w:hAnsi="Times New Roman" w:cs="Times New Roman"/>
                <w:b/>
                <w:sz w:val="16"/>
                <w:szCs w:val="16"/>
              </w:rPr>
            </w:pPr>
          </w:p>
          <w:p w14:paraId="7CC4BCE5" w14:textId="77777777" w:rsidR="005F4C5D" w:rsidRPr="00D666CC" w:rsidRDefault="005F4C5D" w:rsidP="005F4C5D">
            <w:pPr>
              <w:pStyle w:val="TableParagraph"/>
              <w:rPr>
                <w:rFonts w:ascii="Times New Roman" w:hAnsi="Times New Roman" w:cs="Times New Roman"/>
                <w:b/>
                <w:sz w:val="16"/>
                <w:szCs w:val="16"/>
              </w:rPr>
            </w:pPr>
          </w:p>
          <w:p w14:paraId="228F9109" w14:textId="77777777" w:rsidR="005F4C5D" w:rsidRPr="00D666CC" w:rsidRDefault="005F4C5D" w:rsidP="005F4C5D">
            <w:pPr>
              <w:pStyle w:val="TableParagraph"/>
              <w:rPr>
                <w:rFonts w:ascii="Times New Roman" w:hAnsi="Times New Roman" w:cs="Times New Roman"/>
                <w:b/>
                <w:sz w:val="16"/>
                <w:szCs w:val="16"/>
              </w:rPr>
            </w:pPr>
          </w:p>
          <w:p w14:paraId="78BBC0A3" w14:textId="77777777" w:rsidR="005F4C5D" w:rsidRPr="00D666CC" w:rsidRDefault="005F4C5D" w:rsidP="005F4C5D">
            <w:pPr>
              <w:pStyle w:val="TableParagraph"/>
              <w:rPr>
                <w:rFonts w:ascii="Times New Roman" w:hAnsi="Times New Roman" w:cs="Times New Roman"/>
                <w:b/>
                <w:sz w:val="16"/>
                <w:szCs w:val="16"/>
              </w:rPr>
            </w:pPr>
          </w:p>
          <w:p w14:paraId="55DA1A29" w14:textId="77777777" w:rsidR="005F4C5D" w:rsidRPr="00D666CC" w:rsidRDefault="005F4C5D" w:rsidP="005F4C5D">
            <w:pPr>
              <w:pStyle w:val="TableParagraph"/>
              <w:rPr>
                <w:rFonts w:ascii="Times New Roman" w:hAnsi="Times New Roman" w:cs="Times New Roman"/>
                <w:b/>
                <w:sz w:val="16"/>
                <w:szCs w:val="16"/>
              </w:rPr>
            </w:pPr>
          </w:p>
          <w:p w14:paraId="2B2A74EE" w14:textId="77777777" w:rsidR="005F4C5D" w:rsidRPr="00D666CC" w:rsidRDefault="005F4C5D" w:rsidP="005F4C5D">
            <w:pPr>
              <w:pStyle w:val="TableParagraph"/>
              <w:rPr>
                <w:rFonts w:ascii="Times New Roman" w:hAnsi="Times New Roman" w:cs="Times New Roman"/>
                <w:b/>
                <w:sz w:val="16"/>
                <w:szCs w:val="16"/>
              </w:rPr>
            </w:pPr>
          </w:p>
          <w:p w14:paraId="16D4A6BB" w14:textId="77777777" w:rsidR="005F4C5D" w:rsidRPr="00D666CC" w:rsidRDefault="005F4C5D" w:rsidP="005F4C5D">
            <w:pPr>
              <w:pStyle w:val="TableParagraph"/>
              <w:rPr>
                <w:rFonts w:ascii="Times New Roman" w:hAnsi="Times New Roman" w:cs="Times New Roman"/>
                <w:b/>
                <w:sz w:val="16"/>
                <w:szCs w:val="16"/>
              </w:rPr>
            </w:pPr>
          </w:p>
          <w:p w14:paraId="770D065B" w14:textId="77777777" w:rsidR="005F4C5D" w:rsidRPr="00D666CC" w:rsidRDefault="005F4C5D" w:rsidP="005F4C5D">
            <w:pPr>
              <w:pStyle w:val="TableParagraph"/>
              <w:rPr>
                <w:rFonts w:ascii="Times New Roman" w:hAnsi="Times New Roman" w:cs="Times New Roman"/>
                <w:b/>
                <w:sz w:val="16"/>
                <w:szCs w:val="16"/>
              </w:rPr>
            </w:pPr>
          </w:p>
          <w:p w14:paraId="49B9DAA0" w14:textId="77777777" w:rsidR="005F4C5D" w:rsidRPr="00D666CC" w:rsidRDefault="005F4C5D" w:rsidP="005F4C5D">
            <w:pPr>
              <w:pStyle w:val="TableParagraph"/>
              <w:rPr>
                <w:rFonts w:ascii="Times New Roman" w:hAnsi="Times New Roman" w:cs="Times New Roman"/>
                <w:b/>
                <w:sz w:val="16"/>
                <w:szCs w:val="16"/>
              </w:rPr>
            </w:pPr>
          </w:p>
          <w:p w14:paraId="7A0518D8" w14:textId="77777777" w:rsidR="005F4C5D" w:rsidRPr="00D666CC" w:rsidRDefault="005F4C5D" w:rsidP="005F4C5D">
            <w:pPr>
              <w:pStyle w:val="TableParagraph"/>
              <w:spacing w:before="177"/>
              <w:rPr>
                <w:rFonts w:ascii="Times New Roman" w:hAnsi="Times New Roman" w:cs="Times New Roman"/>
                <w:b/>
                <w:sz w:val="16"/>
                <w:szCs w:val="16"/>
              </w:rPr>
            </w:pPr>
          </w:p>
          <w:p w14:paraId="309705D0" w14:textId="77777777" w:rsidR="005F4C5D" w:rsidRPr="00D666CC" w:rsidRDefault="005F4C5D" w:rsidP="005F4C5D">
            <w:pPr>
              <w:pStyle w:val="TableParagraph"/>
              <w:ind w:left="19" w:right="5"/>
              <w:jc w:val="center"/>
              <w:rPr>
                <w:rFonts w:ascii="Times New Roman" w:hAnsi="Times New Roman" w:cs="Times New Roman"/>
                <w:sz w:val="16"/>
                <w:szCs w:val="16"/>
              </w:rPr>
            </w:pPr>
            <w:r w:rsidRPr="00D666CC">
              <w:rPr>
                <w:rFonts w:ascii="Times New Roman" w:hAnsi="Times New Roman" w:cs="Times New Roman"/>
                <w:spacing w:val="-5"/>
                <w:sz w:val="16"/>
                <w:szCs w:val="16"/>
              </w:rPr>
              <w:t>150</w:t>
            </w:r>
          </w:p>
        </w:tc>
        <w:tc>
          <w:tcPr>
            <w:tcW w:w="585" w:type="pct"/>
          </w:tcPr>
          <w:p w14:paraId="2CC6D368" w14:textId="77777777" w:rsidR="005F4C5D" w:rsidRPr="00D666CC" w:rsidRDefault="005F4C5D" w:rsidP="005F4C5D">
            <w:pPr>
              <w:pStyle w:val="TableParagraph"/>
              <w:rPr>
                <w:rFonts w:ascii="Times New Roman" w:hAnsi="Times New Roman" w:cs="Times New Roman"/>
                <w:b/>
                <w:sz w:val="16"/>
                <w:szCs w:val="16"/>
              </w:rPr>
            </w:pPr>
          </w:p>
          <w:p w14:paraId="62A90443" w14:textId="77777777" w:rsidR="005F4C5D" w:rsidRPr="00D666CC" w:rsidRDefault="005F4C5D" w:rsidP="005F4C5D">
            <w:pPr>
              <w:pStyle w:val="TableParagraph"/>
              <w:rPr>
                <w:rFonts w:ascii="Times New Roman" w:hAnsi="Times New Roman" w:cs="Times New Roman"/>
                <w:b/>
                <w:sz w:val="16"/>
                <w:szCs w:val="16"/>
              </w:rPr>
            </w:pPr>
          </w:p>
          <w:p w14:paraId="0915631F" w14:textId="77777777" w:rsidR="005F4C5D" w:rsidRPr="00D666CC" w:rsidRDefault="005F4C5D" w:rsidP="005F4C5D">
            <w:pPr>
              <w:pStyle w:val="TableParagraph"/>
              <w:rPr>
                <w:rFonts w:ascii="Times New Roman" w:hAnsi="Times New Roman" w:cs="Times New Roman"/>
                <w:b/>
                <w:sz w:val="16"/>
                <w:szCs w:val="16"/>
              </w:rPr>
            </w:pPr>
          </w:p>
          <w:p w14:paraId="14885B81" w14:textId="77777777" w:rsidR="005F4C5D" w:rsidRPr="00D666CC" w:rsidRDefault="005F4C5D" w:rsidP="005F4C5D">
            <w:pPr>
              <w:pStyle w:val="TableParagraph"/>
              <w:rPr>
                <w:rFonts w:ascii="Times New Roman" w:hAnsi="Times New Roman" w:cs="Times New Roman"/>
                <w:b/>
                <w:sz w:val="16"/>
                <w:szCs w:val="16"/>
              </w:rPr>
            </w:pPr>
          </w:p>
          <w:p w14:paraId="4E2B2307" w14:textId="77777777" w:rsidR="005F4C5D" w:rsidRPr="00D666CC" w:rsidRDefault="005F4C5D" w:rsidP="005F4C5D">
            <w:pPr>
              <w:pStyle w:val="TableParagraph"/>
              <w:rPr>
                <w:rFonts w:ascii="Times New Roman" w:hAnsi="Times New Roman" w:cs="Times New Roman"/>
                <w:b/>
                <w:sz w:val="16"/>
                <w:szCs w:val="16"/>
              </w:rPr>
            </w:pPr>
          </w:p>
          <w:p w14:paraId="67EBA21A" w14:textId="77777777" w:rsidR="005F4C5D" w:rsidRPr="00D666CC" w:rsidRDefault="005F4C5D" w:rsidP="005F4C5D">
            <w:pPr>
              <w:pStyle w:val="TableParagraph"/>
              <w:rPr>
                <w:rFonts w:ascii="Times New Roman" w:hAnsi="Times New Roman" w:cs="Times New Roman"/>
                <w:b/>
                <w:sz w:val="16"/>
                <w:szCs w:val="16"/>
              </w:rPr>
            </w:pPr>
          </w:p>
          <w:p w14:paraId="55B6A220" w14:textId="77777777" w:rsidR="005F4C5D" w:rsidRPr="00D666CC" w:rsidRDefault="005F4C5D" w:rsidP="005F4C5D">
            <w:pPr>
              <w:pStyle w:val="TableParagraph"/>
              <w:rPr>
                <w:rFonts w:ascii="Times New Roman" w:hAnsi="Times New Roman" w:cs="Times New Roman"/>
                <w:b/>
                <w:sz w:val="16"/>
                <w:szCs w:val="16"/>
              </w:rPr>
            </w:pPr>
          </w:p>
          <w:p w14:paraId="5A7687EE" w14:textId="77777777" w:rsidR="005F4C5D" w:rsidRPr="00D666CC" w:rsidRDefault="005F4C5D" w:rsidP="005F4C5D">
            <w:pPr>
              <w:pStyle w:val="TableParagraph"/>
              <w:rPr>
                <w:rFonts w:ascii="Times New Roman" w:hAnsi="Times New Roman" w:cs="Times New Roman"/>
                <w:b/>
                <w:sz w:val="16"/>
                <w:szCs w:val="16"/>
              </w:rPr>
            </w:pPr>
          </w:p>
          <w:p w14:paraId="10499B4B" w14:textId="77777777" w:rsidR="005F4C5D" w:rsidRPr="00D666CC" w:rsidRDefault="005F4C5D" w:rsidP="005F4C5D">
            <w:pPr>
              <w:pStyle w:val="TableParagraph"/>
              <w:rPr>
                <w:rFonts w:ascii="Times New Roman" w:hAnsi="Times New Roman" w:cs="Times New Roman"/>
                <w:b/>
                <w:sz w:val="16"/>
                <w:szCs w:val="16"/>
              </w:rPr>
            </w:pPr>
          </w:p>
          <w:p w14:paraId="72D739F3" w14:textId="77777777" w:rsidR="005F4C5D" w:rsidRPr="00D666CC" w:rsidRDefault="005F4C5D" w:rsidP="005F4C5D">
            <w:pPr>
              <w:pStyle w:val="TableParagraph"/>
              <w:rPr>
                <w:rFonts w:ascii="Times New Roman" w:hAnsi="Times New Roman" w:cs="Times New Roman"/>
                <w:b/>
                <w:sz w:val="16"/>
                <w:szCs w:val="16"/>
              </w:rPr>
            </w:pPr>
          </w:p>
          <w:p w14:paraId="45D717D6" w14:textId="77777777" w:rsidR="005F4C5D" w:rsidRPr="00D666CC" w:rsidRDefault="005F4C5D" w:rsidP="005F4C5D">
            <w:pPr>
              <w:pStyle w:val="TableParagraph"/>
              <w:rPr>
                <w:rFonts w:ascii="Times New Roman" w:hAnsi="Times New Roman" w:cs="Times New Roman"/>
                <w:b/>
                <w:sz w:val="16"/>
                <w:szCs w:val="16"/>
              </w:rPr>
            </w:pPr>
          </w:p>
          <w:p w14:paraId="67BA509F" w14:textId="77777777" w:rsidR="005F4C5D" w:rsidRPr="00D666CC" w:rsidRDefault="005F4C5D" w:rsidP="005F4C5D">
            <w:pPr>
              <w:pStyle w:val="TableParagraph"/>
              <w:spacing w:before="177"/>
              <w:rPr>
                <w:rFonts w:ascii="Times New Roman" w:hAnsi="Times New Roman" w:cs="Times New Roman"/>
                <w:b/>
                <w:sz w:val="16"/>
                <w:szCs w:val="16"/>
              </w:rPr>
            </w:pPr>
          </w:p>
          <w:p w14:paraId="71B3C278" w14:textId="77777777" w:rsidR="005F4C5D" w:rsidRPr="00D666CC" w:rsidRDefault="005F4C5D" w:rsidP="005F4C5D">
            <w:pPr>
              <w:pStyle w:val="TableParagraph"/>
              <w:ind w:right="52"/>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349,90</w:t>
            </w:r>
          </w:p>
        </w:tc>
        <w:tc>
          <w:tcPr>
            <w:tcW w:w="662" w:type="pct"/>
          </w:tcPr>
          <w:p w14:paraId="18386637" w14:textId="77777777" w:rsidR="005F4C5D" w:rsidRPr="00D666CC" w:rsidRDefault="005F4C5D" w:rsidP="005F4C5D">
            <w:pPr>
              <w:pStyle w:val="TableParagraph"/>
              <w:rPr>
                <w:rFonts w:ascii="Times New Roman" w:hAnsi="Times New Roman" w:cs="Times New Roman"/>
                <w:b/>
                <w:sz w:val="16"/>
                <w:szCs w:val="16"/>
              </w:rPr>
            </w:pPr>
          </w:p>
          <w:p w14:paraId="46B5FFC1" w14:textId="77777777" w:rsidR="005F4C5D" w:rsidRPr="00D666CC" w:rsidRDefault="005F4C5D" w:rsidP="005F4C5D">
            <w:pPr>
              <w:pStyle w:val="TableParagraph"/>
              <w:rPr>
                <w:rFonts w:ascii="Times New Roman" w:hAnsi="Times New Roman" w:cs="Times New Roman"/>
                <w:b/>
                <w:sz w:val="16"/>
                <w:szCs w:val="16"/>
              </w:rPr>
            </w:pPr>
          </w:p>
          <w:p w14:paraId="4F217CA8" w14:textId="77777777" w:rsidR="005F4C5D" w:rsidRPr="00D666CC" w:rsidRDefault="005F4C5D" w:rsidP="005F4C5D">
            <w:pPr>
              <w:pStyle w:val="TableParagraph"/>
              <w:rPr>
                <w:rFonts w:ascii="Times New Roman" w:hAnsi="Times New Roman" w:cs="Times New Roman"/>
                <w:b/>
                <w:sz w:val="16"/>
                <w:szCs w:val="16"/>
              </w:rPr>
            </w:pPr>
          </w:p>
          <w:p w14:paraId="52B8284D" w14:textId="77777777" w:rsidR="005F4C5D" w:rsidRPr="00D666CC" w:rsidRDefault="005F4C5D" w:rsidP="005F4C5D">
            <w:pPr>
              <w:pStyle w:val="TableParagraph"/>
              <w:rPr>
                <w:rFonts w:ascii="Times New Roman" w:hAnsi="Times New Roman" w:cs="Times New Roman"/>
                <w:b/>
                <w:sz w:val="16"/>
                <w:szCs w:val="16"/>
              </w:rPr>
            </w:pPr>
          </w:p>
          <w:p w14:paraId="7DEEE1B1" w14:textId="77777777" w:rsidR="005F4C5D" w:rsidRPr="00D666CC" w:rsidRDefault="005F4C5D" w:rsidP="005F4C5D">
            <w:pPr>
              <w:pStyle w:val="TableParagraph"/>
              <w:rPr>
                <w:rFonts w:ascii="Times New Roman" w:hAnsi="Times New Roman" w:cs="Times New Roman"/>
                <w:b/>
                <w:sz w:val="16"/>
                <w:szCs w:val="16"/>
              </w:rPr>
            </w:pPr>
          </w:p>
          <w:p w14:paraId="50554DB1" w14:textId="77777777" w:rsidR="005F4C5D" w:rsidRPr="00D666CC" w:rsidRDefault="005F4C5D" w:rsidP="005F4C5D">
            <w:pPr>
              <w:pStyle w:val="TableParagraph"/>
              <w:rPr>
                <w:rFonts w:ascii="Times New Roman" w:hAnsi="Times New Roman" w:cs="Times New Roman"/>
                <w:b/>
                <w:sz w:val="16"/>
                <w:szCs w:val="16"/>
              </w:rPr>
            </w:pPr>
          </w:p>
          <w:p w14:paraId="73926C05" w14:textId="77777777" w:rsidR="005F4C5D" w:rsidRPr="00D666CC" w:rsidRDefault="005F4C5D" w:rsidP="005F4C5D">
            <w:pPr>
              <w:pStyle w:val="TableParagraph"/>
              <w:rPr>
                <w:rFonts w:ascii="Times New Roman" w:hAnsi="Times New Roman" w:cs="Times New Roman"/>
                <w:b/>
                <w:sz w:val="16"/>
                <w:szCs w:val="16"/>
              </w:rPr>
            </w:pPr>
          </w:p>
          <w:p w14:paraId="5346EB29" w14:textId="77777777" w:rsidR="005F4C5D" w:rsidRPr="00D666CC" w:rsidRDefault="005F4C5D" w:rsidP="005F4C5D">
            <w:pPr>
              <w:pStyle w:val="TableParagraph"/>
              <w:rPr>
                <w:rFonts w:ascii="Times New Roman" w:hAnsi="Times New Roman" w:cs="Times New Roman"/>
                <w:b/>
                <w:sz w:val="16"/>
                <w:szCs w:val="16"/>
              </w:rPr>
            </w:pPr>
          </w:p>
          <w:p w14:paraId="62B85ABC" w14:textId="77777777" w:rsidR="005F4C5D" w:rsidRPr="00D666CC" w:rsidRDefault="005F4C5D" w:rsidP="005F4C5D">
            <w:pPr>
              <w:pStyle w:val="TableParagraph"/>
              <w:rPr>
                <w:rFonts w:ascii="Times New Roman" w:hAnsi="Times New Roman" w:cs="Times New Roman"/>
                <w:b/>
                <w:sz w:val="16"/>
                <w:szCs w:val="16"/>
              </w:rPr>
            </w:pPr>
          </w:p>
          <w:p w14:paraId="557DCC24" w14:textId="77777777" w:rsidR="005F4C5D" w:rsidRPr="00D666CC" w:rsidRDefault="005F4C5D" w:rsidP="005F4C5D">
            <w:pPr>
              <w:pStyle w:val="TableParagraph"/>
              <w:rPr>
                <w:rFonts w:ascii="Times New Roman" w:hAnsi="Times New Roman" w:cs="Times New Roman"/>
                <w:b/>
                <w:sz w:val="16"/>
                <w:szCs w:val="16"/>
              </w:rPr>
            </w:pPr>
          </w:p>
          <w:p w14:paraId="560D65DB" w14:textId="77777777" w:rsidR="005F4C5D" w:rsidRPr="00D666CC" w:rsidRDefault="005F4C5D" w:rsidP="005F4C5D">
            <w:pPr>
              <w:pStyle w:val="TableParagraph"/>
              <w:rPr>
                <w:rFonts w:ascii="Times New Roman" w:hAnsi="Times New Roman" w:cs="Times New Roman"/>
                <w:b/>
                <w:sz w:val="16"/>
                <w:szCs w:val="16"/>
              </w:rPr>
            </w:pPr>
          </w:p>
          <w:p w14:paraId="5B096829" w14:textId="77777777" w:rsidR="005F4C5D" w:rsidRPr="00D666CC" w:rsidRDefault="005F4C5D" w:rsidP="005F4C5D">
            <w:pPr>
              <w:pStyle w:val="TableParagraph"/>
              <w:spacing w:before="177"/>
              <w:rPr>
                <w:rFonts w:ascii="Times New Roman" w:hAnsi="Times New Roman" w:cs="Times New Roman"/>
                <w:b/>
                <w:sz w:val="16"/>
                <w:szCs w:val="16"/>
              </w:rPr>
            </w:pPr>
          </w:p>
          <w:p w14:paraId="12EDD26D" w14:textId="77777777" w:rsidR="005F4C5D" w:rsidRPr="00D666CC" w:rsidRDefault="005F4C5D" w:rsidP="005F4C5D">
            <w:pPr>
              <w:pStyle w:val="TableParagraph"/>
              <w:ind w:right="47"/>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52.485,00</w:t>
            </w:r>
          </w:p>
        </w:tc>
      </w:tr>
      <w:tr w:rsidR="005F4C5D" w:rsidRPr="00D666CC" w14:paraId="55830287" w14:textId="77777777" w:rsidTr="005F4C5D">
        <w:tblPrEx>
          <w:tblLook w:val="04A0" w:firstRow="1" w:lastRow="0" w:firstColumn="1" w:lastColumn="0" w:noHBand="0" w:noVBand="1"/>
        </w:tblPrEx>
        <w:trPr>
          <w:trHeight w:val="565"/>
        </w:trPr>
        <w:tc>
          <w:tcPr>
            <w:tcW w:w="294" w:type="pct"/>
          </w:tcPr>
          <w:p w14:paraId="636AE96D" w14:textId="77777777" w:rsidR="005F4C5D" w:rsidRPr="00D666CC" w:rsidRDefault="005F4C5D" w:rsidP="005F4C5D">
            <w:pPr>
              <w:pStyle w:val="TableParagraph"/>
              <w:rPr>
                <w:rFonts w:ascii="Times New Roman" w:hAnsi="Times New Roman" w:cs="Times New Roman"/>
                <w:sz w:val="16"/>
                <w:szCs w:val="16"/>
              </w:rPr>
            </w:pPr>
          </w:p>
        </w:tc>
        <w:tc>
          <w:tcPr>
            <w:tcW w:w="493" w:type="pct"/>
          </w:tcPr>
          <w:p w14:paraId="1789DCE8" w14:textId="77777777" w:rsidR="005F4C5D" w:rsidRPr="00D666CC" w:rsidRDefault="005F4C5D" w:rsidP="005F4C5D">
            <w:pPr>
              <w:pStyle w:val="TableParagraph"/>
              <w:rPr>
                <w:rFonts w:ascii="Times New Roman" w:hAnsi="Times New Roman" w:cs="Times New Roman"/>
                <w:sz w:val="16"/>
                <w:szCs w:val="16"/>
              </w:rPr>
            </w:pPr>
          </w:p>
        </w:tc>
        <w:tc>
          <w:tcPr>
            <w:tcW w:w="2314" w:type="pct"/>
          </w:tcPr>
          <w:p w14:paraId="1EEC6FBF" w14:textId="77777777" w:rsidR="005F4C5D" w:rsidRPr="00D666CC" w:rsidRDefault="005F4C5D" w:rsidP="005F4C5D">
            <w:pPr>
              <w:pStyle w:val="TableParagraph"/>
              <w:spacing w:line="244" w:lineRule="auto"/>
              <w:ind w:left="72"/>
              <w:rPr>
                <w:rFonts w:ascii="Times New Roman" w:hAnsi="Times New Roman" w:cs="Times New Roman"/>
                <w:b/>
                <w:sz w:val="16"/>
                <w:szCs w:val="16"/>
              </w:rPr>
            </w:pPr>
            <w:r w:rsidRPr="00D666CC">
              <w:rPr>
                <w:rFonts w:ascii="Times New Roman" w:hAnsi="Times New Roman" w:cs="Times New Roman"/>
                <w:b/>
                <w:sz w:val="16"/>
                <w:szCs w:val="16"/>
              </w:rPr>
              <w:t>DATA</w:t>
            </w:r>
            <w:r w:rsidRPr="00D666CC">
              <w:rPr>
                <w:rFonts w:ascii="Times New Roman" w:hAnsi="Times New Roman" w:cs="Times New Roman"/>
                <w:b/>
                <w:spacing w:val="29"/>
                <w:sz w:val="16"/>
                <w:szCs w:val="16"/>
              </w:rPr>
              <w:t xml:space="preserve"> </w:t>
            </w:r>
            <w:r w:rsidRPr="00D666CC">
              <w:rPr>
                <w:rFonts w:ascii="Times New Roman" w:hAnsi="Times New Roman" w:cs="Times New Roman"/>
                <w:b/>
                <w:sz w:val="16"/>
                <w:szCs w:val="16"/>
              </w:rPr>
              <w:t>DE</w:t>
            </w:r>
            <w:r w:rsidRPr="00D666CC">
              <w:rPr>
                <w:rFonts w:ascii="Times New Roman" w:hAnsi="Times New Roman" w:cs="Times New Roman"/>
                <w:b/>
                <w:spacing w:val="37"/>
                <w:sz w:val="16"/>
                <w:szCs w:val="16"/>
              </w:rPr>
              <w:t xml:space="preserve"> </w:t>
            </w:r>
            <w:r w:rsidRPr="00D666CC">
              <w:rPr>
                <w:rFonts w:ascii="Times New Roman" w:hAnsi="Times New Roman" w:cs="Times New Roman"/>
                <w:b/>
                <w:sz w:val="16"/>
                <w:szCs w:val="16"/>
              </w:rPr>
              <w:t>VALIDADE</w:t>
            </w:r>
            <w:r w:rsidRPr="00D666CC">
              <w:rPr>
                <w:rFonts w:ascii="Times New Roman" w:hAnsi="Times New Roman" w:cs="Times New Roman"/>
                <w:b/>
                <w:spacing w:val="32"/>
                <w:sz w:val="16"/>
                <w:szCs w:val="16"/>
              </w:rPr>
              <w:t xml:space="preserve"> </w:t>
            </w:r>
            <w:r w:rsidRPr="00D666CC">
              <w:rPr>
                <w:rFonts w:ascii="Times New Roman" w:hAnsi="Times New Roman" w:cs="Times New Roman"/>
                <w:b/>
                <w:sz w:val="16"/>
                <w:szCs w:val="16"/>
              </w:rPr>
              <w:t>DO</w:t>
            </w:r>
            <w:r w:rsidRPr="00D666CC">
              <w:rPr>
                <w:rFonts w:ascii="Times New Roman" w:hAnsi="Times New Roman" w:cs="Times New Roman"/>
                <w:b/>
                <w:spacing w:val="37"/>
                <w:sz w:val="16"/>
                <w:szCs w:val="16"/>
              </w:rPr>
              <w:t xml:space="preserve"> </w:t>
            </w:r>
            <w:r w:rsidRPr="00D666CC">
              <w:rPr>
                <w:rFonts w:ascii="Times New Roman" w:hAnsi="Times New Roman" w:cs="Times New Roman"/>
                <w:b/>
                <w:sz w:val="16"/>
                <w:szCs w:val="16"/>
              </w:rPr>
              <w:t>PRODUTO</w:t>
            </w:r>
            <w:r w:rsidRPr="00D666CC">
              <w:rPr>
                <w:rFonts w:ascii="Times New Roman" w:hAnsi="Times New Roman" w:cs="Times New Roman"/>
                <w:b/>
                <w:spacing w:val="33"/>
                <w:sz w:val="16"/>
                <w:szCs w:val="16"/>
              </w:rPr>
              <w:t xml:space="preserve"> </w:t>
            </w:r>
            <w:r w:rsidRPr="00D666CC">
              <w:rPr>
                <w:rFonts w:ascii="Times New Roman" w:hAnsi="Times New Roman" w:cs="Times New Roman"/>
                <w:b/>
                <w:sz w:val="16"/>
                <w:szCs w:val="16"/>
              </w:rPr>
              <w:t>E</w:t>
            </w:r>
            <w:r w:rsidRPr="00D666CC">
              <w:rPr>
                <w:rFonts w:ascii="Times New Roman" w:hAnsi="Times New Roman" w:cs="Times New Roman"/>
                <w:b/>
                <w:spacing w:val="32"/>
                <w:sz w:val="16"/>
                <w:szCs w:val="16"/>
              </w:rPr>
              <w:t xml:space="preserve"> </w:t>
            </w:r>
            <w:r w:rsidRPr="00D666CC">
              <w:rPr>
                <w:rFonts w:ascii="Times New Roman" w:hAnsi="Times New Roman" w:cs="Times New Roman"/>
                <w:b/>
                <w:sz w:val="16"/>
                <w:szCs w:val="16"/>
              </w:rPr>
              <w:t>REGISTRO</w:t>
            </w:r>
            <w:r w:rsidRPr="00D666CC">
              <w:rPr>
                <w:rFonts w:ascii="Times New Roman" w:hAnsi="Times New Roman" w:cs="Times New Roman"/>
                <w:b/>
                <w:spacing w:val="33"/>
                <w:sz w:val="16"/>
                <w:szCs w:val="16"/>
              </w:rPr>
              <w:t xml:space="preserve"> </w:t>
            </w:r>
            <w:r w:rsidRPr="00D666CC">
              <w:rPr>
                <w:rFonts w:ascii="Times New Roman" w:hAnsi="Times New Roman" w:cs="Times New Roman"/>
                <w:b/>
                <w:sz w:val="16"/>
                <w:szCs w:val="16"/>
              </w:rPr>
              <w:t>NO</w:t>
            </w:r>
            <w:r w:rsidRPr="00D666CC">
              <w:rPr>
                <w:rFonts w:ascii="Times New Roman" w:hAnsi="Times New Roman" w:cs="Times New Roman"/>
                <w:b/>
                <w:spacing w:val="40"/>
                <w:sz w:val="16"/>
                <w:szCs w:val="16"/>
              </w:rPr>
              <w:t xml:space="preserve"> </w:t>
            </w:r>
            <w:r w:rsidRPr="00D666CC">
              <w:rPr>
                <w:rFonts w:ascii="Times New Roman" w:hAnsi="Times New Roman" w:cs="Times New Roman"/>
                <w:b/>
                <w:sz w:val="16"/>
                <w:szCs w:val="16"/>
              </w:rPr>
              <w:t>MINISTÉRIO DA SAÚDE/ ANVISA.</w:t>
            </w:r>
          </w:p>
        </w:tc>
        <w:tc>
          <w:tcPr>
            <w:tcW w:w="259" w:type="pct"/>
          </w:tcPr>
          <w:p w14:paraId="6F87C674" w14:textId="77777777" w:rsidR="005F4C5D" w:rsidRPr="00D666CC" w:rsidRDefault="005F4C5D" w:rsidP="005F4C5D">
            <w:pPr>
              <w:pStyle w:val="TableParagraph"/>
              <w:rPr>
                <w:rFonts w:ascii="Times New Roman" w:hAnsi="Times New Roman" w:cs="Times New Roman"/>
                <w:sz w:val="16"/>
                <w:szCs w:val="16"/>
              </w:rPr>
            </w:pPr>
          </w:p>
        </w:tc>
        <w:tc>
          <w:tcPr>
            <w:tcW w:w="394" w:type="pct"/>
          </w:tcPr>
          <w:p w14:paraId="46D548B3" w14:textId="77777777" w:rsidR="005F4C5D" w:rsidRPr="00D666CC" w:rsidRDefault="005F4C5D" w:rsidP="005F4C5D">
            <w:pPr>
              <w:pStyle w:val="TableParagraph"/>
              <w:rPr>
                <w:rFonts w:ascii="Times New Roman" w:hAnsi="Times New Roman" w:cs="Times New Roman"/>
                <w:sz w:val="16"/>
                <w:szCs w:val="16"/>
              </w:rPr>
            </w:pPr>
          </w:p>
        </w:tc>
        <w:tc>
          <w:tcPr>
            <w:tcW w:w="585" w:type="pct"/>
          </w:tcPr>
          <w:p w14:paraId="7F52DEE7" w14:textId="77777777" w:rsidR="005F4C5D" w:rsidRPr="00D666CC" w:rsidRDefault="005F4C5D" w:rsidP="005F4C5D">
            <w:pPr>
              <w:pStyle w:val="TableParagraph"/>
              <w:rPr>
                <w:rFonts w:ascii="Times New Roman" w:hAnsi="Times New Roman" w:cs="Times New Roman"/>
                <w:sz w:val="16"/>
                <w:szCs w:val="16"/>
              </w:rPr>
            </w:pPr>
          </w:p>
        </w:tc>
        <w:tc>
          <w:tcPr>
            <w:tcW w:w="662" w:type="pct"/>
          </w:tcPr>
          <w:p w14:paraId="293E48FE" w14:textId="77777777" w:rsidR="005F4C5D" w:rsidRPr="00D666CC" w:rsidRDefault="005F4C5D" w:rsidP="005F4C5D">
            <w:pPr>
              <w:pStyle w:val="TableParagraph"/>
              <w:rPr>
                <w:rFonts w:ascii="Times New Roman" w:hAnsi="Times New Roman" w:cs="Times New Roman"/>
                <w:sz w:val="16"/>
                <w:szCs w:val="16"/>
              </w:rPr>
            </w:pPr>
          </w:p>
        </w:tc>
      </w:tr>
      <w:tr w:rsidR="005F4C5D" w:rsidRPr="00D666CC" w14:paraId="7B669F90" w14:textId="77777777" w:rsidTr="005F4C5D">
        <w:tblPrEx>
          <w:tblLook w:val="04A0" w:firstRow="1" w:lastRow="0" w:firstColumn="1" w:lastColumn="0" w:noHBand="0" w:noVBand="1"/>
        </w:tblPrEx>
        <w:trPr>
          <w:trHeight w:val="1286"/>
        </w:trPr>
        <w:tc>
          <w:tcPr>
            <w:tcW w:w="294" w:type="pct"/>
          </w:tcPr>
          <w:p w14:paraId="1E04CF1C" w14:textId="77777777" w:rsidR="005F4C5D" w:rsidRPr="00D666CC" w:rsidRDefault="005F4C5D" w:rsidP="005F4C5D">
            <w:pPr>
              <w:pStyle w:val="TableParagraph"/>
              <w:rPr>
                <w:rFonts w:ascii="Times New Roman" w:hAnsi="Times New Roman" w:cs="Times New Roman"/>
                <w:b/>
                <w:sz w:val="16"/>
                <w:szCs w:val="16"/>
              </w:rPr>
            </w:pPr>
          </w:p>
          <w:p w14:paraId="398A2563" w14:textId="77777777" w:rsidR="005F4C5D" w:rsidRPr="00D666CC" w:rsidRDefault="005F4C5D" w:rsidP="005F4C5D">
            <w:pPr>
              <w:pStyle w:val="TableParagraph"/>
              <w:spacing w:before="179"/>
              <w:rPr>
                <w:rFonts w:ascii="Times New Roman" w:hAnsi="Times New Roman" w:cs="Times New Roman"/>
                <w:b/>
                <w:sz w:val="16"/>
                <w:szCs w:val="16"/>
              </w:rPr>
            </w:pPr>
          </w:p>
          <w:p w14:paraId="03C913FF"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35</w:t>
            </w:r>
          </w:p>
        </w:tc>
        <w:tc>
          <w:tcPr>
            <w:tcW w:w="493" w:type="pct"/>
          </w:tcPr>
          <w:p w14:paraId="5410C69F" w14:textId="77777777" w:rsidR="005F4C5D" w:rsidRPr="00D666CC" w:rsidRDefault="005F4C5D" w:rsidP="005F4C5D">
            <w:pPr>
              <w:pStyle w:val="TableParagraph"/>
              <w:rPr>
                <w:rFonts w:ascii="Times New Roman" w:hAnsi="Times New Roman" w:cs="Times New Roman"/>
                <w:b/>
                <w:sz w:val="16"/>
                <w:szCs w:val="16"/>
              </w:rPr>
            </w:pPr>
          </w:p>
          <w:p w14:paraId="22A0A951" w14:textId="77777777" w:rsidR="005F4C5D" w:rsidRPr="00D666CC" w:rsidRDefault="005F4C5D" w:rsidP="005F4C5D">
            <w:pPr>
              <w:pStyle w:val="TableParagraph"/>
              <w:spacing w:before="179"/>
              <w:rPr>
                <w:rFonts w:ascii="Times New Roman" w:hAnsi="Times New Roman" w:cs="Times New Roman"/>
                <w:b/>
                <w:sz w:val="16"/>
                <w:szCs w:val="16"/>
              </w:rPr>
            </w:pPr>
          </w:p>
          <w:p w14:paraId="088C3CF4"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474686</w:t>
            </w:r>
          </w:p>
        </w:tc>
        <w:tc>
          <w:tcPr>
            <w:tcW w:w="2314" w:type="pct"/>
          </w:tcPr>
          <w:p w14:paraId="070B1CC8" w14:textId="77777777" w:rsidR="005F4C5D" w:rsidRPr="00D666CC" w:rsidRDefault="005F4C5D" w:rsidP="005F4C5D">
            <w:pPr>
              <w:pStyle w:val="TableParagraph"/>
              <w:ind w:left="72" w:right="63"/>
              <w:jc w:val="both"/>
              <w:rPr>
                <w:rFonts w:ascii="Times New Roman" w:hAnsi="Times New Roman" w:cs="Times New Roman"/>
                <w:sz w:val="16"/>
                <w:szCs w:val="16"/>
              </w:rPr>
            </w:pPr>
            <w:r w:rsidRPr="00D666CC">
              <w:rPr>
                <w:rFonts w:ascii="Times New Roman" w:hAnsi="Times New Roman" w:cs="Times New Roman"/>
                <w:sz w:val="16"/>
                <w:szCs w:val="16"/>
              </w:rPr>
              <w:t>CÂNULA CARDÍACA, TIPO: ARTERIAL, TIPO PONTA:</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RETA, LONGA POLÍMERO, COMPONENTE 1: C,</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DISPOSITIVO P, FIXAÇÃO, HASTE: HASTE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ARAMADA, DIÂMETRO: CERCA DE 22 FRENCH,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CONECTOR 3,8 POL, ESTERILIDADE: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29"/>
                <w:sz w:val="16"/>
                <w:szCs w:val="16"/>
              </w:rPr>
              <w:t xml:space="preserve"> </w:t>
            </w:r>
            <w:r w:rsidRPr="00D666CC">
              <w:rPr>
                <w:rFonts w:ascii="Times New Roman" w:hAnsi="Times New Roman" w:cs="Times New Roman"/>
                <w:sz w:val="16"/>
                <w:szCs w:val="16"/>
              </w:rPr>
              <w:t>USO</w:t>
            </w:r>
            <w:r w:rsidRPr="00D666CC">
              <w:rPr>
                <w:rFonts w:ascii="Times New Roman" w:hAnsi="Times New Roman" w:cs="Times New Roman"/>
                <w:spacing w:val="32"/>
                <w:sz w:val="16"/>
                <w:szCs w:val="16"/>
              </w:rPr>
              <w:t xml:space="preserve"> </w:t>
            </w:r>
            <w:r w:rsidRPr="00D666CC">
              <w:rPr>
                <w:rFonts w:ascii="Times New Roman" w:hAnsi="Times New Roman" w:cs="Times New Roman"/>
                <w:sz w:val="16"/>
                <w:szCs w:val="16"/>
              </w:rPr>
              <w:t>ÚNICO.</w:t>
            </w:r>
            <w:r w:rsidRPr="00D666CC">
              <w:rPr>
                <w:rFonts w:ascii="Times New Roman" w:hAnsi="Times New Roman" w:cs="Times New Roman"/>
                <w:spacing w:val="30"/>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29"/>
                <w:sz w:val="16"/>
                <w:szCs w:val="16"/>
              </w:rPr>
              <w:t xml:space="preserve"> </w:t>
            </w:r>
            <w:r w:rsidRPr="00D666CC">
              <w:rPr>
                <w:rFonts w:ascii="Times New Roman" w:hAnsi="Times New Roman" w:cs="Times New Roman"/>
                <w:sz w:val="16"/>
                <w:szCs w:val="16"/>
              </w:rPr>
              <w:t>OUTRAS</w:t>
            </w:r>
            <w:r w:rsidRPr="00D666CC">
              <w:rPr>
                <w:rFonts w:ascii="Times New Roman" w:hAnsi="Times New Roman" w:cs="Times New Roman"/>
                <w:spacing w:val="25"/>
                <w:sz w:val="16"/>
                <w:szCs w:val="16"/>
              </w:rPr>
              <w:t xml:space="preserve"> </w:t>
            </w:r>
            <w:r w:rsidRPr="00D666CC">
              <w:rPr>
                <w:rFonts w:ascii="Times New Roman" w:hAnsi="Times New Roman" w:cs="Times New Roman"/>
                <w:sz w:val="16"/>
                <w:szCs w:val="16"/>
              </w:rPr>
              <w:t>MEDIDAS:</w:t>
            </w:r>
            <w:r w:rsidRPr="00D666CC">
              <w:rPr>
                <w:rFonts w:ascii="Times New Roman" w:hAnsi="Times New Roman" w:cs="Times New Roman"/>
                <w:spacing w:val="27"/>
                <w:sz w:val="16"/>
                <w:szCs w:val="16"/>
              </w:rPr>
              <w:t xml:space="preserve"> </w:t>
            </w:r>
            <w:r w:rsidRPr="00D666CC">
              <w:rPr>
                <w:rFonts w:ascii="Times New Roman" w:hAnsi="Times New Roman" w:cs="Times New Roman"/>
                <w:spacing w:val="-4"/>
                <w:sz w:val="16"/>
                <w:szCs w:val="16"/>
              </w:rPr>
              <w:t>18F,</w:t>
            </w:r>
          </w:p>
          <w:p w14:paraId="505BEAB7" w14:textId="77777777" w:rsidR="005F4C5D" w:rsidRPr="00D666CC" w:rsidRDefault="005F4C5D" w:rsidP="005F4C5D">
            <w:pPr>
              <w:pStyle w:val="TableParagraph"/>
              <w:spacing w:line="168" w:lineRule="exact"/>
              <w:ind w:left="72"/>
              <w:jc w:val="both"/>
              <w:rPr>
                <w:rFonts w:ascii="Times New Roman" w:hAnsi="Times New Roman" w:cs="Times New Roman"/>
                <w:sz w:val="16"/>
                <w:szCs w:val="16"/>
              </w:rPr>
            </w:pPr>
            <w:r w:rsidRPr="00D666CC">
              <w:rPr>
                <w:rFonts w:ascii="Times New Roman" w:hAnsi="Times New Roman" w:cs="Times New Roman"/>
                <w:sz w:val="16"/>
                <w:szCs w:val="16"/>
              </w:rPr>
              <w:t>20F,</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22F</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MEDIDAS</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EQUIVALENTES</w:t>
            </w:r>
            <w:r w:rsidRPr="00D666CC">
              <w:rPr>
                <w:rFonts w:ascii="Times New Roman" w:hAnsi="Times New Roman" w:cs="Times New Roman"/>
                <w:spacing w:val="-4"/>
                <w:sz w:val="16"/>
                <w:szCs w:val="16"/>
              </w:rPr>
              <w:t xml:space="preserve"> </w:t>
            </w:r>
            <w:r w:rsidRPr="00D666CC">
              <w:rPr>
                <w:rFonts w:ascii="Times New Roman" w:hAnsi="Times New Roman" w:cs="Times New Roman"/>
                <w:sz w:val="16"/>
                <w:szCs w:val="16"/>
              </w:rPr>
              <w:t>OU</w:t>
            </w:r>
            <w:r w:rsidRPr="00D666CC">
              <w:rPr>
                <w:rFonts w:ascii="Times New Roman" w:hAnsi="Times New Roman" w:cs="Times New Roman"/>
                <w:spacing w:val="-2"/>
                <w:sz w:val="16"/>
                <w:szCs w:val="16"/>
              </w:rPr>
              <w:t xml:space="preserve"> SUBSTITUTAS.</w:t>
            </w:r>
          </w:p>
        </w:tc>
        <w:tc>
          <w:tcPr>
            <w:tcW w:w="259" w:type="pct"/>
          </w:tcPr>
          <w:p w14:paraId="714841F3" w14:textId="77777777" w:rsidR="005F4C5D" w:rsidRPr="00D666CC" w:rsidRDefault="005F4C5D" w:rsidP="005F4C5D">
            <w:pPr>
              <w:pStyle w:val="TableParagraph"/>
              <w:rPr>
                <w:rFonts w:ascii="Times New Roman" w:hAnsi="Times New Roman" w:cs="Times New Roman"/>
                <w:b/>
                <w:sz w:val="16"/>
                <w:szCs w:val="16"/>
              </w:rPr>
            </w:pPr>
          </w:p>
          <w:p w14:paraId="7C16EE73" w14:textId="77777777" w:rsidR="005F4C5D" w:rsidRPr="00D666CC" w:rsidRDefault="005F4C5D" w:rsidP="005F4C5D">
            <w:pPr>
              <w:pStyle w:val="TableParagraph"/>
              <w:rPr>
                <w:rFonts w:ascii="Times New Roman" w:hAnsi="Times New Roman" w:cs="Times New Roman"/>
                <w:b/>
                <w:sz w:val="16"/>
                <w:szCs w:val="16"/>
              </w:rPr>
            </w:pPr>
          </w:p>
          <w:p w14:paraId="16C6B6A1" w14:textId="77777777" w:rsidR="005F4C5D" w:rsidRPr="00D666CC" w:rsidRDefault="005F4C5D" w:rsidP="005F4C5D">
            <w:pPr>
              <w:pStyle w:val="TableParagraph"/>
              <w:spacing w:before="177"/>
              <w:rPr>
                <w:rFonts w:ascii="Times New Roman" w:hAnsi="Times New Roman" w:cs="Times New Roman"/>
                <w:b/>
                <w:sz w:val="16"/>
                <w:szCs w:val="16"/>
              </w:rPr>
            </w:pPr>
          </w:p>
          <w:p w14:paraId="6058F3E9"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4F921F0A" w14:textId="77777777" w:rsidR="005F4C5D" w:rsidRPr="00D666CC" w:rsidRDefault="005F4C5D" w:rsidP="005F4C5D">
            <w:pPr>
              <w:pStyle w:val="TableParagraph"/>
              <w:rPr>
                <w:rFonts w:ascii="Times New Roman" w:hAnsi="Times New Roman" w:cs="Times New Roman"/>
                <w:b/>
                <w:sz w:val="16"/>
                <w:szCs w:val="16"/>
              </w:rPr>
            </w:pPr>
          </w:p>
          <w:p w14:paraId="33BDA3F7" w14:textId="77777777" w:rsidR="005F4C5D" w:rsidRPr="00D666CC" w:rsidRDefault="005F4C5D" w:rsidP="005F4C5D">
            <w:pPr>
              <w:pStyle w:val="TableParagraph"/>
              <w:rPr>
                <w:rFonts w:ascii="Times New Roman" w:hAnsi="Times New Roman" w:cs="Times New Roman"/>
                <w:b/>
                <w:sz w:val="16"/>
                <w:szCs w:val="16"/>
              </w:rPr>
            </w:pPr>
          </w:p>
          <w:p w14:paraId="0D4812B3" w14:textId="77777777" w:rsidR="005F4C5D" w:rsidRPr="00D666CC" w:rsidRDefault="005F4C5D" w:rsidP="005F4C5D">
            <w:pPr>
              <w:pStyle w:val="TableParagraph"/>
              <w:spacing w:before="177"/>
              <w:rPr>
                <w:rFonts w:ascii="Times New Roman" w:hAnsi="Times New Roman" w:cs="Times New Roman"/>
                <w:b/>
                <w:sz w:val="16"/>
                <w:szCs w:val="16"/>
              </w:rPr>
            </w:pPr>
          </w:p>
          <w:p w14:paraId="210219F2"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80</w:t>
            </w:r>
          </w:p>
        </w:tc>
        <w:tc>
          <w:tcPr>
            <w:tcW w:w="585" w:type="pct"/>
          </w:tcPr>
          <w:p w14:paraId="68AA263D" w14:textId="77777777" w:rsidR="005F4C5D" w:rsidRPr="00D666CC" w:rsidRDefault="005F4C5D" w:rsidP="005F4C5D">
            <w:pPr>
              <w:pStyle w:val="TableParagraph"/>
              <w:rPr>
                <w:rFonts w:ascii="Times New Roman" w:hAnsi="Times New Roman" w:cs="Times New Roman"/>
                <w:b/>
                <w:sz w:val="16"/>
                <w:szCs w:val="16"/>
              </w:rPr>
            </w:pPr>
          </w:p>
          <w:p w14:paraId="6289DD61" w14:textId="77777777" w:rsidR="005F4C5D" w:rsidRPr="00D666CC" w:rsidRDefault="005F4C5D" w:rsidP="005F4C5D">
            <w:pPr>
              <w:pStyle w:val="TableParagraph"/>
              <w:rPr>
                <w:rFonts w:ascii="Times New Roman" w:hAnsi="Times New Roman" w:cs="Times New Roman"/>
                <w:b/>
                <w:sz w:val="16"/>
                <w:szCs w:val="16"/>
              </w:rPr>
            </w:pPr>
          </w:p>
          <w:p w14:paraId="5DFECFAB" w14:textId="77777777" w:rsidR="005F4C5D" w:rsidRPr="00D666CC" w:rsidRDefault="005F4C5D" w:rsidP="005F4C5D">
            <w:pPr>
              <w:pStyle w:val="TableParagraph"/>
              <w:spacing w:before="177"/>
              <w:rPr>
                <w:rFonts w:ascii="Times New Roman" w:hAnsi="Times New Roman" w:cs="Times New Roman"/>
                <w:b/>
                <w:sz w:val="16"/>
                <w:szCs w:val="16"/>
              </w:rPr>
            </w:pPr>
          </w:p>
          <w:p w14:paraId="1371AF83"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489,82</w:t>
            </w:r>
          </w:p>
        </w:tc>
        <w:tc>
          <w:tcPr>
            <w:tcW w:w="662" w:type="pct"/>
          </w:tcPr>
          <w:p w14:paraId="0B66E6A5" w14:textId="77777777" w:rsidR="005F4C5D" w:rsidRPr="00D666CC" w:rsidRDefault="005F4C5D" w:rsidP="005F4C5D">
            <w:pPr>
              <w:pStyle w:val="TableParagraph"/>
              <w:rPr>
                <w:rFonts w:ascii="Times New Roman" w:hAnsi="Times New Roman" w:cs="Times New Roman"/>
                <w:b/>
                <w:sz w:val="16"/>
                <w:szCs w:val="16"/>
              </w:rPr>
            </w:pPr>
          </w:p>
          <w:p w14:paraId="05AB084F" w14:textId="77777777" w:rsidR="005F4C5D" w:rsidRPr="00D666CC" w:rsidRDefault="005F4C5D" w:rsidP="005F4C5D">
            <w:pPr>
              <w:pStyle w:val="TableParagraph"/>
              <w:rPr>
                <w:rFonts w:ascii="Times New Roman" w:hAnsi="Times New Roman" w:cs="Times New Roman"/>
                <w:b/>
                <w:sz w:val="16"/>
                <w:szCs w:val="16"/>
              </w:rPr>
            </w:pPr>
          </w:p>
          <w:p w14:paraId="0D6A734D" w14:textId="77777777" w:rsidR="005F4C5D" w:rsidRPr="00D666CC" w:rsidRDefault="005F4C5D" w:rsidP="005F4C5D">
            <w:pPr>
              <w:pStyle w:val="TableParagraph"/>
              <w:spacing w:before="177"/>
              <w:rPr>
                <w:rFonts w:ascii="Times New Roman" w:hAnsi="Times New Roman" w:cs="Times New Roman"/>
                <w:b/>
                <w:sz w:val="16"/>
                <w:szCs w:val="16"/>
              </w:rPr>
            </w:pPr>
          </w:p>
          <w:p w14:paraId="47D61814"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39.185,60</w:t>
            </w:r>
          </w:p>
        </w:tc>
      </w:tr>
      <w:tr w:rsidR="005F4C5D" w:rsidRPr="00D666CC" w14:paraId="43D9BF4E" w14:textId="77777777" w:rsidTr="005F4C5D">
        <w:tblPrEx>
          <w:tblLook w:val="04A0" w:firstRow="1" w:lastRow="0" w:firstColumn="1" w:lastColumn="0" w:noHBand="0" w:noVBand="1"/>
        </w:tblPrEx>
        <w:trPr>
          <w:trHeight w:val="921"/>
        </w:trPr>
        <w:tc>
          <w:tcPr>
            <w:tcW w:w="294" w:type="pct"/>
          </w:tcPr>
          <w:p w14:paraId="2B045186" w14:textId="77777777" w:rsidR="005F4C5D" w:rsidRPr="00D666CC" w:rsidRDefault="005F4C5D" w:rsidP="005F4C5D">
            <w:pPr>
              <w:pStyle w:val="TableParagraph"/>
              <w:spacing w:before="180"/>
              <w:rPr>
                <w:rFonts w:ascii="Times New Roman" w:hAnsi="Times New Roman" w:cs="Times New Roman"/>
                <w:b/>
                <w:sz w:val="16"/>
                <w:szCs w:val="16"/>
              </w:rPr>
            </w:pPr>
          </w:p>
          <w:p w14:paraId="5FB83F0B"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36</w:t>
            </w:r>
          </w:p>
        </w:tc>
        <w:tc>
          <w:tcPr>
            <w:tcW w:w="493" w:type="pct"/>
          </w:tcPr>
          <w:p w14:paraId="3A578022" w14:textId="77777777" w:rsidR="005F4C5D" w:rsidRPr="00D666CC" w:rsidRDefault="005F4C5D" w:rsidP="005F4C5D">
            <w:pPr>
              <w:pStyle w:val="TableParagraph"/>
              <w:spacing w:before="180"/>
              <w:rPr>
                <w:rFonts w:ascii="Times New Roman" w:hAnsi="Times New Roman" w:cs="Times New Roman"/>
                <w:b/>
                <w:sz w:val="16"/>
                <w:szCs w:val="16"/>
              </w:rPr>
            </w:pPr>
          </w:p>
          <w:p w14:paraId="49DB6AD9"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474601</w:t>
            </w:r>
          </w:p>
        </w:tc>
        <w:tc>
          <w:tcPr>
            <w:tcW w:w="2314" w:type="pct"/>
          </w:tcPr>
          <w:p w14:paraId="019EE027" w14:textId="77777777" w:rsidR="005F4C5D" w:rsidRPr="00D666CC" w:rsidRDefault="005F4C5D" w:rsidP="005F4C5D">
            <w:pPr>
              <w:pStyle w:val="TableParagraph"/>
              <w:ind w:left="72" w:right="59"/>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ESTÁGIO DUPLO,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TIPO PONTA: PONTA RETA, POLÍMERO, HASTE: HASTE</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POLÍMERO ARAMADA, DIÂMETRO: CERCA DE 20,28</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FRENCH,</w:t>
            </w:r>
            <w:r w:rsidRPr="00D666CC">
              <w:rPr>
                <w:rFonts w:ascii="Times New Roman" w:hAnsi="Times New Roman" w:cs="Times New Roman"/>
                <w:spacing w:val="55"/>
                <w:sz w:val="16"/>
                <w:szCs w:val="16"/>
              </w:rPr>
              <w:t xml:space="preserve">  </w:t>
            </w:r>
            <w:r w:rsidRPr="00D666CC">
              <w:rPr>
                <w:rFonts w:ascii="Times New Roman" w:hAnsi="Times New Roman" w:cs="Times New Roman"/>
                <w:sz w:val="16"/>
                <w:szCs w:val="16"/>
              </w:rPr>
              <w:t>TIPO</w:t>
            </w:r>
            <w:r w:rsidRPr="00D666CC">
              <w:rPr>
                <w:rFonts w:ascii="Times New Roman" w:hAnsi="Times New Roman" w:cs="Times New Roman"/>
                <w:spacing w:val="57"/>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6"/>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54"/>
                <w:sz w:val="16"/>
                <w:szCs w:val="16"/>
              </w:rPr>
              <w:t xml:space="preserve">  </w:t>
            </w:r>
            <w:r w:rsidRPr="00D666CC">
              <w:rPr>
                <w:rFonts w:ascii="Times New Roman" w:hAnsi="Times New Roman" w:cs="Times New Roman"/>
                <w:sz w:val="16"/>
                <w:szCs w:val="16"/>
              </w:rPr>
              <w:t>3/8</w:t>
            </w:r>
            <w:r w:rsidRPr="00D666CC">
              <w:rPr>
                <w:rFonts w:ascii="Times New Roman" w:hAnsi="Times New Roman" w:cs="Times New Roman"/>
                <w:spacing w:val="57"/>
                <w:sz w:val="16"/>
                <w:szCs w:val="16"/>
              </w:rPr>
              <w:t xml:space="preserve">  </w:t>
            </w:r>
            <w:r w:rsidRPr="00D666CC">
              <w:rPr>
                <w:rFonts w:ascii="Times New Roman" w:hAnsi="Times New Roman" w:cs="Times New Roman"/>
                <w:spacing w:val="-4"/>
                <w:sz w:val="16"/>
                <w:szCs w:val="16"/>
              </w:rPr>
              <w:t>POL,</w:t>
            </w:r>
          </w:p>
          <w:p w14:paraId="4709D910" w14:textId="77777777" w:rsidR="005F4C5D" w:rsidRPr="00D666CC" w:rsidRDefault="005F4C5D" w:rsidP="005F4C5D">
            <w:pPr>
              <w:pStyle w:val="TableParagraph"/>
              <w:spacing w:line="168" w:lineRule="exact"/>
              <w:ind w:left="72"/>
              <w:jc w:val="both"/>
              <w:rPr>
                <w:rFonts w:ascii="Times New Roman" w:hAnsi="Times New Roman" w:cs="Times New Roman"/>
                <w:sz w:val="16"/>
                <w:szCs w:val="16"/>
              </w:rPr>
            </w:pPr>
            <w:r w:rsidRPr="00D666CC">
              <w:rPr>
                <w:rFonts w:ascii="Times New Roman" w:hAnsi="Times New Roman" w:cs="Times New Roman"/>
                <w:sz w:val="16"/>
                <w:szCs w:val="16"/>
              </w:rPr>
              <w:t>ESTERILIDADE:</w:t>
            </w:r>
            <w:r w:rsidRPr="00D666CC">
              <w:rPr>
                <w:rFonts w:ascii="Times New Roman" w:hAnsi="Times New Roman" w:cs="Times New Roman"/>
                <w:spacing w:val="-6"/>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2"/>
                <w:sz w:val="16"/>
                <w:szCs w:val="16"/>
              </w:rPr>
              <w:t xml:space="preserve"> </w:t>
            </w:r>
            <w:r w:rsidRPr="00D666CC">
              <w:rPr>
                <w:rFonts w:ascii="Times New Roman" w:hAnsi="Times New Roman" w:cs="Times New Roman"/>
                <w:sz w:val="16"/>
                <w:szCs w:val="16"/>
              </w:rPr>
              <w:t xml:space="preserve">USO </w:t>
            </w:r>
            <w:r w:rsidRPr="00D666CC">
              <w:rPr>
                <w:rFonts w:ascii="Times New Roman" w:hAnsi="Times New Roman" w:cs="Times New Roman"/>
                <w:spacing w:val="-2"/>
                <w:sz w:val="16"/>
                <w:szCs w:val="16"/>
              </w:rPr>
              <w:t>ÚNICO.</w:t>
            </w:r>
          </w:p>
        </w:tc>
        <w:tc>
          <w:tcPr>
            <w:tcW w:w="259" w:type="pct"/>
          </w:tcPr>
          <w:p w14:paraId="5FD90AB0" w14:textId="77777777" w:rsidR="005F4C5D" w:rsidRPr="00D666CC" w:rsidRDefault="005F4C5D" w:rsidP="005F4C5D">
            <w:pPr>
              <w:pStyle w:val="TableParagraph"/>
              <w:rPr>
                <w:rFonts w:ascii="Times New Roman" w:hAnsi="Times New Roman" w:cs="Times New Roman"/>
                <w:b/>
                <w:sz w:val="16"/>
                <w:szCs w:val="16"/>
              </w:rPr>
            </w:pPr>
          </w:p>
          <w:p w14:paraId="247BD902" w14:textId="77777777" w:rsidR="005F4C5D" w:rsidRPr="00D666CC" w:rsidRDefault="005F4C5D" w:rsidP="005F4C5D">
            <w:pPr>
              <w:pStyle w:val="TableParagraph"/>
              <w:spacing w:before="178"/>
              <w:rPr>
                <w:rFonts w:ascii="Times New Roman" w:hAnsi="Times New Roman" w:cs="Times New Roman"/>
                <w:b/>
                <w:sz w:val="16"/>
                <w:szCs w:val="16"/>
              </w:rPr>
            </w:pPr>
          </w:p>
          <w:p w14:paraId="3E40D7C0" w14:textId="77777777" w:rsidR="005F4C5D" w:rsidRPr="00D666CC" w:rsidRDefault="005F4C5D" w:rsidP="005F4C5D">
            <w:pPr>
              <w:pStyle w:val="TableParagraph"/>
              <w:spacing w:before="1"/>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58A1B92A" w14:textId="77777777" w:rsidR="005F4C5D" w:rsidRPr="00D666CC" w:rsidRDefault="005F4C5D" w:rsidP="005F4C5D">
            <w:pPr>
              <w:pStyle w:val="TableParagraph"/>
              <w:rPr>
                <w:rFonts w:ascii="Times New Roman" w:hAnsi="Times New Roman" w:cs="Times New Roman"/>
                <w:b/>
                <w:sz w:val="16"/>
                <w:szCs w:val="16"/>
              </w:rPr>
            </w:pPr>
          </w:p>
          <w:p w14:paraId="4F4966FC" w14:textId="77777777" w:rsidR="005F4C5D" w:rsidRPr="00D666CC" w:rsidRDefault="005F4C5D" w:rsidP="005F4C5D">
            <w:pPr>
              <w:pStyle w:val="TableParagraph"/>
              <w:spacing w:before="178"/>
              <w:rPr>
                <w:rFonts w:ascii="Times New Roman" w:hAnsi="Times New Roman" w:cs="Times New Roman"/>
                <w:b/>
                <w:sz w:val="16"/>
                <w:szCs w:val="16"/>
              </w:rPr>
            </w:pPr>
          </w:p>
          <w:p w14:paraId="4E00AC82"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24</w:t>
            </w:r>
          </w:p>
        </w:tc>
        <w:tc>
          <w:tcPr>
            <w:tcW w:w="585" w:type="pct"/>
          </w:tcPr>
          <w:p w14:paraId="0AE6E4B3" w14:textId="77777777" w:rsidR="005F4C5D" w:rsidRPr="00D666CC" w:rsidRDefault="005F4C5D" w:rsidP="005F4C5D">
            <w:pPr>
              <w:pStyle w:val="TableParagraph"/>
              <w:rPr>
                <w:rFonts w:ascii="Times New Roman" w:hAnsi="Times New Roman" w:cs="Times New Roman"/>
                <w:b/>
                <w:sz w:val="16"/>
                <w:szCs w:val="16"/>
              </w:rPr>
            </w:pPr>
          </w:p>
          <w:p w14:paraId="56E068F7" w14:textId="77777777" w:rsidR="005F4C5D" w:rsidRPr="00D666CC" w:rsidRDefault="005F4C5D" w:rsidP="005F4C5D">
            <w:pPr>
              <w:pStyle w:val="TableParagraph"/>
              <w:spacing w:before="178"/>
              <w:rPr>
                <w:rFonts w:ascii="Times New Roman" w:hAnsi="Times New Roman" w:cs="Times New Roman"/>
                <w:b/>
                <w:sz w:val="16"/>
                <w:szCs w:val="16"/>
              </w:rPr>
            </w:pPr>
          </w:p>
          <w:p w14:paraId="7A279F92" w14:textId="77777777" w:rsidR="005F4C5D" w:rsidRPr="00D666CC" w:rsidRDefault="005F4C5D" w:rsidP="005F4C5D">
            <w:pPr>
              <w:pStyle w:val="TableParagraph"/>
              <w:spacing w:before="1"/>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496,09</w:t>
            </w:r>
          </w:p>
        </w:tc>
        <w:tc>
          <w:tcPr>
            <w:tcW w:w="662" w:type="pct"/>
          </w:tcPr>
          <w:p w14:paraId="5D21AE0E" w14:textId="77777777" w:rsidR="005F4C5D" w:rsidRPr="00D666CC" w:rsidRDefault="005F4C5D" w:rsidP="005F4C5D">
            <w:pPr>
              <w:pStyle w:val="TableParagraph"/>
              <w:rPr>
                <w:rFonts w:ascii="Times New Roman" w:hAnsi="Times New Roman" w:cs="Times New Roman"/>
                <w:b/>
                <w:sz w:val="16"/>
                <w:szCs w:val="16"/>
              </w:rPr>
            </w:pPr>
          </w:p>
          <w:p w14:paraId="701F3F67" w14:textId="77777777" w:rsidR="005F4C5D" w:rsidRPr="00D666CC" w:rsidRDefault="005F4C5D" w:rsidP="005F4C5D">
            <w:pPr>
              <w:pStyle w:val="TableParagraph"/>
              <w:spacing w:before="178"/>
              <w:rPr>
                <w:rFonts w:ascii="Times New Roman" w:hAnsi="Times New Roman" w:cs="Times New Roman"/>
                <w:b/>
                <w:sz w:val="16"/>
                <w:szCs w:val="16"/>
              </w:rPr>
            </w:pPr>
          </w:p>
          <w:p w14:paraId="79D036F8" w14:textId="77777777" w:rsidR="005F4C5D" w:rsidRPr="00D666CC" w:rsidRDefault="005F4C5D" w:rsidP="005F4C5D">
            <w:pPr>
              <w:pStyle w:val="TableParagraph"/>
              <w:spacing w:before="1"/>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11.906,16</w:t>
            </w:r>
          </w:p>
        </w:tc>
      </w:tr>
      <w:tr w:rsidR="005F4C5D" w:rsidRPr="00D666CC" w14:paraId="11EB7B88" w14:textId="77777777" w:rsidTr="005F4C5D">
        <w:tblPrEx>
          <w:tblLook w:val="04A0" w:firstRow="1" w:lastRow="0" w:firstColumn="1" w:lastColumn="0" w:noHBand="0" w:noVBand="1"/>
        </w:tblPrEx>
        <w:trPr>
          <w:trHeight w:val="1286"/>
        </w:trPr>
        <w:tc>
          <w:tcPr>
            <w:tcW w:w="294" w:type="pct"/>
          </w:tcPr>
          <w:p w14:paraId="138CECE1" w14:textId="77777777" w:rsidR="005F4C5D" w:rsidRPr="00D666CC" w:rsidRDefault="005F4C5D" w:rsidP="005F4C5D">
            <w:pPr>
              <w:pStyle w:val="TableParagraph"/>
              <w:rPr>
                <w:rFonts w:ascii="Times New Roman" w:hAnsi="Times New Roman" w:cs="Times New Roman"/>
                <w:b/>
                <w:sz w:val="16"/>
                <w:szCs w:val="16"/>
              </w:rPr>
            </w:pPr>
          </w:p>
          <w:p w14:paraId="2068298A" w14:textId="77777777" w:rsidR="005F4C5D" w:rsidRPr="00D666CC" w:rsidRDefault="005F4C5D" w:rsidP="005F4C5D">
            <w:pPr>
              <w:pStyle w:val="TableParagraph"/>
              <w:spacing w:before="178"/>
              <w:rPr>
                <w:rFonts w:ascii="Times New Roman" w:hAnsi="Times New Roman" w:cs="Times New Roman"/>
                <w:b/>
                <w:sz w:val="16"/>
                <w:szCs w:val="16"/>
              </w:rPr>
            </w:pPr>
          </w:p>
          <w:p w14:paraId="570E56A4"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37</w:t>
            </w:r>
          </w:p>
        </w:tc>
        <w:tc>
          <w:tcPr>
            <w:tcW w:w="493" w:type="pct"/>
          </w:tcPr>
          <w:p w14:paraId="5C1EC4AB" w14:textId="77777777" w:rsidR="005F4C5D" w:rsidRPr="00D666CC" w:rsidRDefault="005F4C5D" w:rsidP="005F4C5D">
            <w:pPr>
              <w:pStyle w:val="TableParagraph"/>
              <w:rPr>
                <w:rFonts w:ascii="Times New Roman" w:hAnsi="Times New Roman" w:cs="Times New Roman"/>
                <w:b/>
                <w:sz w:val="16"/>
                <w:szCs w:val="16"/>
              </w:rPr>
            </w:pPr>
          </w:p>
          <w:p w14:paraId="236BADF6" w14:textId="77777777" w:rsidR="005F4C5D" w:rsidRPr="00D666CC" w:rsidRDefault="005F4C5D" w:rsidP="005F4C5D">
            <w:pPr>
              <w:pStyle w:val="TableParagraph"/>
              <w:spacing w:before="178"/>
              <w:rPr>
                <w:rFonts w:ascii="Times New Roman" w:hAnsi="Times New Roman" w:cs="Times New Roman"/>
                <w:b/>
                <w:sz w:val="16"/>
                <w:szCs w:val="16"/>
              </w:rPr>
            </w:pPr>
          </w:p>
          <w:p w14:paraId="74FD8809"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474637</w:t>
            </w:r>
          </w:p>
        </w:tc>
        <w:tc>
          <w:tcPr>
            <w:tcW w:w="2314" w:type="pct"/>
          </w:tcPr>
          <w:p w14:paraId="3D58C106" w14:textId="77777777" w:rsidR="005F4C5D" w:rsidRPr="00D666CC" w:rsidRDefault="005F4C5D" w:rsidP="005F4C5D">
            <w:pPr>
              <w:pStyle w:val="TableParagraph"/>
              <w:ind w:left="72" w:right="62"/>
              <w:jc w:val="both"/>
              <w:rPr>
                <w:rFonts w:ascii="Times New Roman" w:hAnsi="Times New Roman" w:cs="Times New Roman"/>
                <w:sz w:val="16"/>
                <w:szCs w:val="16"/>
              </w:rPr>
            </w:pPr>
            <w:r w:rsidRPr="00D666CC">
              <w:rPr>
                <w:rFonts w:ascii="Times New Roman" w:hAnsi="Times New Roman" w:cs="Times New Roman"/>
                <w:sz w:val="16"/>
                <w:szCs w:val="16"/>
              </w:rPr>
              <w:t>CÂNULA CARDÍACA, TIPO: ARTERIAL, FEMORAL,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PONTA RETA, POLÍMERO, COMPONENTE 1: C,</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DISPOSITIVO P, FIXAÇÃO, HASTE: HASTE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ARAMADA, DIÂMETRO: CERCA DE 24 FRENCH,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 CONECTOR 3,8 POL, COMPONENTE 2: C,</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SISTEMA</w:t>
            </w:r>
            <w:r w:rsidRPr="00D666CC">
              <w:rPr>
                <w:rFonts w:ascii="Times New Roman" w:hAnsi="Times New Roman" w:cs="Times New Roman"/>
                <w:spacing w:val="43"/>
                <w:sz w:val="16"/>
                <w:szCs w:val="16"/>
              </w:rPr>
              <w:t xml:space="preserve"> </w:t>
            </w:r>
            <w:r w:rsidRPr="00D666CC">
              <w:rPr>
                <w:rFonts w:ascii="Times New Roman" w:hAnsi="Times New Roman" w:cs="Times New Roman"/>
                <w:sz w:val="16"/>
                <w:szCs w:val="16"/>
              </w:rPr>
              <w:t>INTRODUTOR,</w:t>
            </w:r>
            <w:r w:rsidRPr="00D666CC">
              <w:rPr>
                <w:rFonts w:ascii="Times New Roman" w:hAnsi="Times New Roman" w:cs="Times New Roman"/>
                <w:spacing w:val="50"/>
                <w:sz w:val="16"/>
                <w:szCs w:val="16"/>
              </w:rPr>
              <w:t xml:space="preserve"> </w:t>
            </w:r>
            <w:r w:rsidRPr="00D666CC">
              <w:rPr>
                <w:rFonts w:ascii="Times New Roman" w:hAnsi="Times New Roman" w:cs="Times New Roman"/>
                <w:sz w:val="16"/>
                <w:szCs w:val="16"/>
              </w:rPr>
              <w:t>ESTERILIDADE:</w:t>
            </w:r>
            <w:r w:rsidRPr="00D666CC">
              <w:rPr>
                <w:rFonts w:ascii="Times New Roman" w:hAnsi="Times New Roman" w:cs="Times New Roman"/>
                <w:spacing w:val="51"/>
                <w:sz w:val="16"/>
                <w:szCs w:val="16"/>
              </w:rPr>
              <w:t xml:space="preserve"> </w:t>
            </w:r>
            <w:r w:rsidRPr="00D666CC">
              <w:rPr>
                <w:rFonts w:ascii="Times New Roman" w:hAnsi="Times New Roman" w:cs="Times New Roman"/>
                <w:sz w:val="16"/>
                <w:szCs w:val="16"/>
              </w:rPr>
              <w:t>ESTÉRIL,</w:t>
            </w:r>
            <w:r w:rsidRPr="00D666CC">
              <w:rPr>
                <w:rFonts w:ascii="Times New Roman" w:hAnsi="Times New Roman" w:cs="Times New Roman"/>
                <w:spacing w:val="50"/>
                <w:sz w:val="16"/>
                <w:szCs w:val="16"/>
              </w:rPr>
              <w:t xml:space="preserve"> </w:t>
            </w:r>
            <w:r w:rsidRPr="00D666CC">
              <w:rPr>
                <w:rFonts w:ascii="Times New Roman" w:hAnsi="Times New Roman" w:cs="Times New Roman"/>
                <w:spacing w:val="-5"/>
                <w:sz w:val="16"/>
                <w:szCs w:val="16"/>
              </w:rPr>
              <w:t>USO</w:t>
            </w:r>
          </w:p>
          <w:p w14:paraId="10F1D17C" w14:textId="77777777" w:rsidR="005F4C5D" w:rsidRPr="00D666CC" w:rsidRDefault="005F4C5D" w:rsidP="005F4C5D">
            <w:pPr>
              <w:pStyle w:val="TableParagraph"/>
              <w:spacing w:line="168" w:lineRule="exact"/>
              <w:ind w:left="72"/>
              <w:rPr>
                <w:rFonts w:ascii="Times New Roman" w:hAnsi="Times New Roman" w:cs="Times New Roman"/>
                <w:sz w:val="16"/>
                <w:szCs w:val="16"/>
              </w:rPr>
            </w:pPr>
            <w:r w:rsidRPr="00D666CC">
              <w:rPr>
                <w:rFonts w:ascii="Times New Roman" w:hAnsi="Times New Roman" w:cs="Times New Roman"/>
                <w:spacing w:val="-2"/>
                <w:sz w:val="16"/>
                <w:szCs w:val="16"/>
              </w:rPr>
              <w:t>ÚNICO.</w:t>
            </w:r>
          </w:p>
        </w:tc>
        <w:tc>
          <w:tcPr>
            <w:tcW w:w="259" w:type="pct"/>
          </w:tcPr>
          <w:p w14:paraId="27FE2E68" w14:textId="77777777" w:rsidR="005F4C5D" w:rsidRPr="00D666CC" w:rsidRDefault="005F4C5D" w:rsidP="005F4C5D">
            <w:pPr>
              <w:pStyle w:val="TableParagraph"/>
              <w:rPr>
                <w:rFonts w:ascii="Times New Roman" w:hAnsi="Times New Roman" w:cs="Times New Roman"/>
                <w:b/>
                <w:sz w:val="16"/>
                <w:szCs w:val="16"/>
              </w:rPr>
            </w:pPr>
          </w:p>
          <w:p w14:paraId="5D4713A3" w14:textId="77777777" w:rsidR="005F4C5D" w:rsidRPr="00D666CC" w:rsidRDefault="005F4C5D" w:rsidP="005F4C5D">
            <w:pPr>
              <w:pStyle w:val="TableParagraph"/>
              <w:rPr>
                <w:rFonts w:ascii="Times New Roman" w:hAnsi="Times New Roman" w:cs="Times New Roman"/>
                <w:b/>
                <w:sz w:val="16"/>
                <w:szCs w:val="16"/>
              </w:rPr>
            </w:pPr>
          </w:p>
          <w:p w14:paraId="0AC9357A" w14:textId="77777777" w:rsidR="005F4C5D" w:rsidRPr="00D666CC" w:rsidRDefault="005F4C5D" w:rsidP="005F4C5D">
            <w:pPr>
              <w:pStyle w:val="TableParagraph"/>
              <w:spacing w:before="176"/>
              <w:rPr>
                <w:rFonts w:ascii="Times New Roman" w:hAnsi="Times New Roman" w:cs="Times New Roman"/>
                <w:b/>
                <w:sz w:val="16"/>
                <w:szCs w:val="16"/>
              </w:rPr>
            </w:pPr>
          </w:p>
          <w:p w14:paraId="641533F4" w14:textId="77777777" w:rsidR="005F4C5D" w:rsidRPr="00D666CC" w:rsidRDefault="005F4C5D" w:rsidP="005F4C5D">
            <w:pPr>
              <w:pStyle w:val="TableParagraph"/>
              <w:spacing w:before="1"/>
              <w:ind w:left="12" w:right="13"/>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Pr>
          <w:p w14:paraId="1C76FF0B" w14:textId="77777777" w:rsidR="005F4C5D" w:rsidRPr="00D666CC" w:rsidRDefault="005F4C5D" w:rsidP="005F4C5D">
            <w:pPr>
              <w:pStyle w:val="TableParagraph"/>
              <w:rPr>
                <w:rFonts w:ascii="Times New Roman" w:hAnsi="Times New Roman" w:cs="Times New Roman"/>
                <w:b/>
                <w:sz w:val="16"/>
                <w:szCs w:val="16"/>
              </w:rPr>
            </w:pPr>
          </w:p>
          <w:p w14:paraId="1C2315F3" w14:textId="77777777" w:rsidR="005F4C5D" w:rsidRPr="00D666CC" w:rsidRDefault="005F4C5D" w:rsidP="005F4C5D">
            <w:pPr>
              <w:pStyle w:val="TableParagraph"/>
              <w:rPr>
                <w:rFonts w:ascii="Times New Roman" w:hAnsi="Times New Roman" w:cs="Times New Roman"/>
                <w:b/>
                <w:sz w:val="16"/>
                <w:szCs w:val="16"/>
              </w:rPr>
            </w:pPr>
          </w:p>
          <w:p w14:paraId="090DD3A9" w14:textId="77777777" w:rsidR="005F4C5D" w:rsidRPr="00D666CC" w:rsidRDefault="005F4C5D" w:rsidP="005F4C5D">
            <w:pPr>
              <w:pStyle w:val="TableParagraph"/>
              <w:spacing w:before="176"/>
              <w:rPr>
                <w:rFonts w:ascii="Times New Roman" w:hAnsi="Times New Roman" w:cs="Times New Roman"/>
                <w:b/>
                <w:sz w:val="16"/>
                <w:szCs w:val="16"/>
              </w:rPr>
            </w:pPr>
          </w:p>
          <w:p w14:paraId="727DBFB3" w14:textId="77777777" w:rsidR="005F4C5D" w:rsidRPr="00D666CC" w:rsidRDefault="005F4C5D" w:rsidP="005F4C5D">
            <w:pPr>
              <w:pStyle w:val="TableParagraph"/>
              <w:spacing w:before="1"/>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06</w:t>
            </w:r>
          </w:p>
        </w:tc>
        <w:tc>
          <w:tcPr>
            <w:tcW w:w="585" w:type="pct"/>
          </w:tcPr>
          <w:p w14:paraId="5D3036E7" w14:textId="77777777" w:rsidR="005F4C5D" w:rsidRPr="00D666CC" w:rsidRDefault="005F4C5D" w:rsidP="005F4C5D">
            <w:pPr>
              <w:pStyle w:val="TableParagraph"/>
              <w:rPr>
                <w:rFonts w:ascii="Times New Roman" w:hAnsi="Times New Roman" w:cs="Times New Roman"/>
                <w:b/>
                <w:sz w:val="16"/>
                <w:szCs w:val="16"/>
              </w:rPr>
            </w:pPr>
          </w:p>
          <w:p w14:paraId="1DB725F2" w14:textId="77777777" w:rsidR="005F4C5D" w:rsidRPr="00D666CC" w:rsidRDefault="005F4C5D" w:rsidP="005F4C5D">
            <w:pPr>
              <w:pStyle w:val="TableParagraph"/>
              <w:rPr>
                <w:rFonts w:ascii="Times New Roman" w:hAnsi="Times New Roman" w:cs="Times New Roman"/>
                <w:b/>
                <w:sz w:val="16"/>
                <w:szCs w:val="16"/>
              </w:rPr>
            </w:pPr>
          </w:p>
          <w:p w14:paraId="16376938" w14:textId="77777777" w:rsidR="005F4C5D" w:rsidRPr="00D666CC" w:rsidRDefault="005F4C5D" w:rsidP="005F4C5D">
            <w:pPr>
              <w:pStyle w:val="TableParagraph"/>
              <w:spacing w:before="176"/>
              <w:rPr>
                <w:rFonts w:ascii="Times New Roman" w:hAnsi="Times New Roman" w:cs="Times New Roman"/>
                <w:b/>
                <w:sz w:val="16"/>
                <w:szCs w:val="16"/>
              </w:rPr>
            </w:pPr>
          </w:p>
          <w:p w14:paraId="66CC3493" w14:textId="77777777" w:rsidR="005F4C5D" w:rsidRPr="00D666CC" w:rsidRDefault="005F4C5D" w:rsidP="005F4C5D">
            <w:pPr>
              <w:pStyle w:val="TableParagraph"/>
              <w:spacing w:before="1"/>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4.386,48</w:t>
            </w:r>
          </w:p>
        </w:tc>
        <w:tc>
          <w:tcPr>
            <w:tcW w:w="662" w:type="pct"/>
          </w:tcPr>
          <w:p w14:paraId="4309E430" w14:textId="77777777" w:rsidR="005F4C5D" w:rsidRPr="00D666CC" w:rsidRDefault="005F4C5D" w:rsidP="005F4C5D">
            <w:pPr>
              <w:pStyle w:val="TableParagraph"/>
              <w:rPr>
                <w:rFonts w:ascii="Times New Roman" w:hAnsi="Times New Roman" w:cs="Times New Roman"/>
                <w:b/>
                <w:sz w:val="16"/>
                <w:szCs w:val="16"/>
              </w:rPr>
            </w:pPr>
          </w:p>
          <w:p w14:paraId="6D83D7C8" w14:textId="77777777" w:rsidR="005F4C5D" w:rsidRPr="00D666CC" w:rsidRDefault="005F4C5D" w:rsidP="005F4C5D">
            <w:pPr>
              <w:pStyle w:val="TableParagraph"/>
              <w:rPr>
                <w:rFonts w:ascii="Times New Roman" w:hAnsi="Times New Roman" w:cs="Times New Roman"/>
                <w:b/>
                <w:sz w:val="16"/>
                <w:szCs w:val="16"/>
              </w:rPr>
            </w:pPr>
          </w:p>
          <w:p w14:paraId="75FA0565" w14:textId="77777777" w:rsidR="005F4C5D" w:rsidRPr="00D666CC" w:rsidRDefault="005F4C5D" w:rsidP="005F4C5D">
            <w:pPr>
              <w:pStyle w:val="TableParagraph"/>
              <w:spacing w:before="176"/>
              <w:rPr>
                <w:rFonts w:ascii="Times New Roman" w:hAnsi="Times New Roman" w:cs="Times New Roman"/>
                <w:b/>
                <w:sz w:val="16"/>
                <w:szCs w:val="16"/>
              </w:rPr>
            </w:pPr>
          </w:p>
          <w:p w14:paraId="13ADE9B5" w14:textId="77777777" w:rsidR="005F4C5D" w:rsidRPr="00D666CC" w:rsidRDefault="005F4C5D" w:rsidP="005F4C5D">
            <w:pPr>
              <w:pStyle w:val="TableParagraph"/>
              <w:spacing w:before="1"/>
              <w:ind w:right="48"/>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26.318,88</w:t>
            </w:r>
          </w:p>
        </w:tc>
      </w:tr>
      <w:tr w:rsidR="005F4C5D" w:rsidRPr="00D666CC" w14:paraId="1B48A55E" w14:textId="77777777" w:rsidTr="005F4C5D">
        <w:tblPrEx>
          <w:tblLook w:val="04A0" w:firstRow="1" w:lastRow="0" w:firstColumn="1" w:lastColumn="0" w:noHBand="0" w:noVBand="1"/>
        </w:tblPrEx>
        <w:trPr>
          <w:trHeight w:val="1290"/>
        </w:trPr>
        <w:tc>
          <w:tcPr>
            <w:tcW w:w="294" w:type="pct"/>
          </w:tcPr>
          <w:p w14:paraId="11EEBB6B" w14:textId="77777777" w:rsidR="005F4C5D" w:rsidRPr="00D666CC" w:rsidRDefault="005F4C5D" w:rsidP="005F4C5D">
            <w:pPr>
              <w:pStyle w:val="TableParagraph"/>
              <w:rPr>
                <w:rFonts w:ascii="Times New Roman" w:hAnsi="Times New Roman" w:cs="Times New Roman"/>
                <w:b/>
                <w:sz w:val="16"/>
                <w:szCs w:val="16"/>
              </w:rPr>
            </w:pPr>
          </w:p>
          <w:p w14:paraId="0E98B564" w14:textId="77777777" w:rsidR="005F4C5D" w:rsidRPr="00D666CC" w:rsidRDefault="005F4C5D" w:rsidP="005F4C5D">
            <w:pPr>
              <w:pStyle w:val="TableParagraph"/>
              <w:spacing w:before="178"/>
              <w:rPr>
                <w:rFonts w:ascii="Times New Roman" w:hAnsi="Times New Roman" w:cs="Times New Roman"/>
                <w:b/>
                <w:sz w:val="16"/>
                <w:szCs w:val="16"/>
              </w:rPr>
            </w:pPr>
          </w:p>
          <w:p w14:paraId="137375AD"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38</w:t>
            </w:r>
          </w:p>
        </w:tc>
        <w:tc>
          <w:tcPr>
            <w:tcW w:w="493" w:type="pct"/>
            <w:tcBorders>
              <w:bottom w:val="single" w:sz="4" w:space="0" w:color="auto"/>
            </w:tcBorders>
          </w:tcPr>
          <w:p w14:paraId="4F76381A" w14:textId="77777777" w:rsidR="005F4C5D" w:rsidRPr="00D666CC" w:rsidRDefault="005F4C5D" w:rsidP="005F4C5D">
            <w:pPr>
              <w:pStyle w:val="TableParagraph"/>
              <w:rPr>
                <w:rFonts w:ascii="Times New Roman" w:hAnsi="Times New Roman" w:cs="Times New Roman"/>
                <w:b/>
                <w:sz w:val="16"/>
                <w:szCs w:val="16"/>
              </w:rPr>
            </w:pPr>
          </w:p>
          <w:p w14:paraId="05531783" w14:textId="77777777" w:rsidR="005F4C5D" w:rsidRPr="00D666CC" w:rsidRDefault="005F4C5D" w:rsidP="005F4C5D">
            <w:pPr>
              <w:pStyle w:val="TableParagraph"/>
              <w:spacing w:before="178"/>
              <w:rPr>
                <w:rFonts w:ascii="Times New Roman" w:hAnsi="Times New Roman" w:cs="Times New Roman"/>
                <w:b/>
                <w:sz w:val="16"/>
                <w:szCs w:val="16"/>
              </w:rPr>
            </w:pPr>
          </w:p>
          <w:p w14:paraId="5FB9BCCD" w14:textId="77777777" w:rsidR="005F4C5D" w:rsidRPr="00D666CC" w:rsidRDefault="005F4C5D" w:rsidP="005F4C5D">
            <w:pPr>
              <w:pStyle w:val="TableParagraph"/>
              <w:ind w:left="13" w:right="1"/>
              <w:jc w:val="center"/>
              <w:rPr>
                <w:rFonts w:ascii="Times New Roman" w:hAnsi="Times New Roman" w:cs="Times New Roman"/>
                <w:sz w:val="16"/>
                <w:szCs w:val="16"/>
              </w:rPr>
            </w:pPr>
            <w:r w:rsidRPr="00D666CC">
              <w:rPr>
                <w:rFonts w:ascii="Times New Roman" w:hAnsi="Times New Roman" w:cs="Times New Roman"/>
                <w:spacing w:val="-2"/>
                <w:sz w:val="16"/>
                <w:szCs w:val="16"/>
              </w:rPr>
              <w:t>474622</w:t>
            </w:r>
          </w:p>
        </w:tc>
        <w:tc>
          <w:tcPr>
            <w:tcW w:w="2314" w:type="pct"/>
            <w:tcBorders>
              <w:bottom w:val="single" w:sz="4" w:space="0" w:color="auto"/>
            </w:tcBorders>
          </w:tcPr>
          <w:p w14:paraId="738CF7DC" w14:textId="77777777" w:rsidR="005F4C5D" w:rsidRPr="00D666CC" w:rsidRDefault="005F4C5D" w:rsidP="005F4C5D">
            <w:pPr>
              <w:pStyle w:val="TableParagraph"/>
              <w:ind w:left="72" w:right="62"/>
              <w:jc w:val="both"/>
              <w:rPr>
                <w:rFonts w:ascii="Times New Roman" w:hAnsi="Times New Roman" w:cs="Times New Roman"/>
                <w:sz w:val="16"/>
                <w:szCs w:val="16"/>
              </w:rPr>
            </w:pPr>
            <w:r w:rsidRPr="00D666CC">
              <w:rPr>
                <w:rFonts w:ascii="Times New Roman" w:hAnsi="Times New Roman" w:cs="Times New Roman"/>
                <w:sz w:val="16"/>
                <w:szCs w:val="16"/>
              </w:rPr>
              <w:t>CÂNULA CARDÍACA, TIPO: VENOSA, FEMORAL,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PONTA: PONTA RETA, POLÍMERO, COMPONENTE 1: C,</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DISPOSITIVO P, FIXAÇÃO, HASTE: HASTE POLÍMERO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ARAMADA, DIÂMETRO: CERCA DE 20 FRENCH, TIPO</w:t>
            </w:r>
            <w:r w:rsidRPr="00D666CC">
              <w:rPr>
                <w:rFonts w:ascii="Times New Roman" w:hAnsi="Times New Roman" w:cs="Times New Roman"/>
                <w:spacing w:val="40"/>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61"/>
                <w:sz w:val="16"/>
                <w:szCs w:val="16"/>
              </w:rPr>
              <w:t xml:space="preserve"> </w:t>
            </w:r>
            <w:r w:rsidRPr="00D666CC">
              <w:rPr>
                <w:rFonts w:ascii="Times New Roman" w:hAnsi="Times New Roman" w:cs="Times New Roman"/>
                <w:sz w:val="16"/>
                <w:szCs w:val="16"/>
              </w:rPr>
              <w:t>CONECTOR</w:t>
            </w:r>
            <w:r w:rsidRPr="00D666CC">
              <w:rPr>
                <w:rFonts w:ascii="Times New Roman" w:hAnsi="Times New Roman" w:cs="Times New Roman"/>
                <w:spacing w:val="62"/>
                <w:sz w:val="16"/>
                <w:szCs w:val="16"/>
              </w:rPr>
              <w:t xml:space="preserve"> </w:t>
            </w:r>
            <w:r w:rsidRPr="00D666CC">
              <w:rPr>
                <w:rFonts w:ascii="Times New Roman" w:hAnsi="Times New Roman" w:cs="Times New Roman"/>
                <w:sz w:val="16"/>
                <w:szCs w:val="16"/>
              </w:rPr>
              <w:t>3/8</w:t>
            </w:r>
            <w:r w:rsidRPr="00D666CC">
              <w:rPr>
                <w:rFonts w:ascii="Times New Roman" w:hAnsi="Times New Roman" w:cs="Times New Roman"/>
                <w:spacing w:val="65"/>
                <w:sz w:val="16"/>
                <w:szCs w:val="16"/>
              </w:rPr>
              <w:t xml:space="preserve"> </w:t>
            </w:r>
            <w:r w:rsidRPr="00D666CC">
              <w:rPr>
                <w:rFonts w:ascii="Times New Roman" w:hAnsi="Times New Roman" w:cs="Times New Roman"/>
                <w:sz w:val="16"/>
                <w:szCs w:val="16"/>
              </w:rPr>
              <w:t>POL,</w:t>
            </w:r>
            <w:r w:rsidRPr="00D666CC">
              <w:rPr>
                <w:rFonts w:ascii="Times New Roman" w:hAnsi="Times New Roman" w:cs="Times New Roman"/>
                <w:spacing w:val="65"/>
                <w:sz w:val="16"/>
                <w:szCs w:val="16"/>
              </w:rPr>
              <w:t xml:space="preserve"> </w:t>
            </w:r>
            <w:r w:rsidRPr="00D666CC">
              <w:rPr>
                <w:rFonts w:ascii="Times New Roman" w:hAnsi="Times New Roman" w:cs="Times New Roman"/>
                <w:sz w:val="16"/>
                <w:szCs w:val="16"/>
              </w:rPr>
              <w:t>COMPONENTE</w:t>
            </w:r>
            <w:r w:rsidRPr="00D666CC">
              <w:rPr>
                <w:rFonts w:ascii="Times New Roman" w:hAnsi="Times New Roman" w:cs="Times New Roman"/>
                <w:spacing w:val="62"/>
                <w:sz w:val="16"/>
                <w:szCs w:val="16"/>
              </w:rPr>
              <w:t xml:space="preserve"> </w:t>
            </w:r>
            <w:r w:rsidRPr="00D666CC">
              <w:rPr>
                <w:rFonts w:ascii="Times New Roman" w:hAnsi="Times New Roman" w:cs="Times New Roman"/>
                <w:sz w:val="16"/>
                <w:szCs w:val="16"/>
              </w:rPr>
              <w:t>2:</w:t>
            </w:r>
            <w:r w:rsidRPr="00D666CC">
              <w:rPr>
                <w:rFonts w:ascii="Times New Roman" w:hAnsi="Times New Roman" w:cs="Times New Roman"/>
                <w:spacing w:val="66"/>
                <w:sz w:val="16"/>
                <w:szCs w:val="16"/>
              </w:rPr>
              <w:t xml:space="preserve"> </w:t>
            </w:r>
            <w:r w:rsidRPr="00D666CC">
              <w:rPr>
                <w:rFonts w:ascii="Times New Roman" w:hAnsi="Times New Roman" w:cs="Times New Roman"/>
                <w:spacing w:val="-5"/>
                <w:sz w:val="16"/>
                <w:szCs w:val="16"/>
              </w:rPr>
              <w:t>C,</w:t>
            </w:r>
          </w:p>
          <w:p w14:paraId="020DA8A3" w14:textId="77777777" w:rsidR="005F4C5D" w:rsidRPr="00D666CC" w:rsidRDefault="005F4C5D" w:rsidP="005F4C5D">
            <w:pPr>
              <w:pStyle w:val="TableParagraph"/>
              <w:spacing w:line="182" w:lineRule="exact"/>
              <w:ind w:left="72" w:right="66"/>
              <w:jc w:val="both"/>
              <w:rPr>
                <w:rFonts w:ascii="Times New Roman" w:hAnsi="Times New Roman" w:cs="Times New Roman"/>
                <w:sz w:val="16"/>
                <w:szCs w:val="16"/>
              </w:rPr>
            </w:pPr>
            <w:r w:rsidRPr="00D666CC">
              <w:rPr>
                <w:rFonts w:ascii="Times New Roman" w:hAnsi="Times New Roman" w:cs="Times New Roman"/>
                <w:sz w:val="16"/>
                <w:szCs w:val="16"/>
              </w:rPr>
              <w:t>SISTEMA INTRODUTOR, ESTERILIDADE: ESTÉRIL, USO</w:t>
            </w:r>
            <w:r w:rsidRPr="00D666CC">
              <w:rPr>
                <w:rFonts w:ascii="Times New Roman" w:hAnsi="Times New Roman" w:cs="Times New Roman"/>
                <w:spacing w:val="40"/>
                <w:sz w:val="16"/>
                <w:szCs w:val="16"/>
              </w:rPr>
              <w:t xml:space="preserve"> </w:t>
            </w:r>
            <w:r w:rsidRPr="00D666CC">
              <w:rPr>
                <w:rFonts w:ascii="Times New Roman" w:hAnsi="Times New Roman" w:cs="Times New Roman"/>
                <w:spacing w:val="-2"/>
                <w:sz w:val="16"/>
                <w:szCs w:val="16"/>
              </w:rPr>
              <w:t>ÚNICO.</w:t>
            </w:r>
          </w:p>
        </w:tc>
        <w:tc>
          <w:tcPr>
            <w:tcW w:w="259" w:type="pct"/>
            <w:tcBorders>
              <w:bottom w:val="single" w:sz="4" w:space="0" w:color="auto"/>
            </w:tcBorders>
          </w:tcPr>
          <w:p w14:paraId="610B367A" w14:textId="77777777" w:rsidR="005F4C5D" w:rsidRPr="00D666CC" w:rsidRDefault="005F4C5D" w:rsidP="005F4C5D">
            <w:pPr>
              <w:pStyle w:val="TableParagraph"/>
              <w:rPr>
                <w:rFonts w:ascii="Times New Roman" w:hAnsi="Times New Roman" w:cs="Times New Roman"/>
                <w:b/>
                <w:sz w:val="16"/>
                <w:szCs w:val="16"/>
              </w:rPr>
            </w:pPr>
          </w:p>
          <w:p w14:paraId="0635C82F" w14:textId="77777777" w:rsidR="005F4C5D" w:rsidRPr="00D666CC" w:rsidRDefault="005F4C5D" w:rsidP="005F4C5D">
            <w:pPr>
              <w:pStyle w:val="TableParagraph"/>
              <w:rPr>
                <w:rFonts w:ascii="Times New Roman" w:hAnsi="Times New Roman" w:cs="Times New Roman"/>
                <w:b/>
                <w:sz w:val="16"/>
                <w:szCs w:val="16"/>
              </w:rPr>
            </w:pPr>
          </w:p>
          <w:p w14:paraId="584D5FBB" w14:textId="77777777" w:rsidR="005F4C5D" w:rsidRPr="00D666CC" w:rsidRDefault="005F4C5D" w:rsidP="005F4C5D">
            <w:pPr>
              <w:pStyle w:val="TableParagraph"/>
              <w:spacing w:before="181"/>
              <w:rPr>
                <w:rFonts w:ascii="Times New Roman" w:hAnsi="Times New Roman" w:cs="Times New Roman"/>
                <w:b/>
                <w:sz w:val="16"/>
                <w:szCs w:val="16"/>
              </w:rPr>
            </w:pPr>
          </w:p>
          <w:p w14:paraId="2B5E6CAA" w14:textId="77777777" w:rsidR="005F4C5D" w:rsidRPr="00D666CC" w:rsidRDefault="005F4C5D" w:rsidP="005F4C5D">
            <w:pPr>
              <w:pStyle w:val="TableParagraph"/>
              <w:ind w:left="12" w:right="14"/>
              <w:jc w:val="center"/>
              <w:rPr>
                <w:rFonts w:ascii="Times New Roman" w:hAnsi="Times New Roman" w:cs="Times New Roman"/>
                <w:sz w:val="16"/>
                <w:szCs w:val="16"/>
              </w:rPr>
            </w:pPr>
            <w:r w:rsidRPr="00D666CC">
              <w:rPr>
                <w:rFonts w:ascii="Times New Roman" w:hAnsi="Times New Roman" w:cs="Times New Roman"/>
                <w:spacing w:val="-5"/>
                <w:sz w:val="16"/>
                <w:szCs w:val="16"/>
              </w:rPr>
              <w:t>UND</w:t>
            </w:r>
          </w:p>
        </w:tc>
        <w:tc>
          <w:tcPr>
            <w:tcW w:w="394" w:type="pct"/>
            <w:tcBorders>
              <w:bottom w:val="single" w:sz="4" w:space="0" w:color="auto"/>
            </w:tcBorders>
          </w:tcPr>
          <w:p w14:paraId="607B8687" w14:textId="77777777" w:rsidR="005F4C5D" w:rsidRPr="00D666CC" w:rsidRDefault="005F4C5D" w:rsidP="005F4C5D">
            <w:pPr>
              <w:pStyle w:val="TableParagraph"/>
              <w:rPr>
                <w:rFonts w:ascii="Times New Roman" w:hAnsi="Times New Roman" w:cs="Times New Roman"/>
                <w:b/>
                <w:sz w:val="16"/>
                <w:szCs w:val="16"/>
              </w:rPr>
            </w:pPr>
          </w:p>
          <w:p w14:paraId="7DE4E1E6" w14:textId="77777777" w:rsidR="005F4C5D" w:rsidRPr="00D666CC" w:rsidRDefault="005F4C5D" w:rsidP="005F4C5D">
            <w:pPr>
              <w:pStyle w:val="TableParagraph"/>
              <w:rPr>
                <w:rFonts w:ascii="Times New Roman" w:hAnsi="Times New Roman" w:cs="Times New Roman"/>
                <w:b/>
                <w:sz w:val="16"/>
                <w:szCs w:val="16"/>
              </w:rPr>
            </w:pPr>
          </w:p>
          <w:p w14:paraId="50BB343B" w14:textId="77777777" w:rsidR="005F4C5D" w:rsidRPr="00D666CC" w:rsidRDefault="005F4C5D" w:rsidP="005F4C5D">
            <w:pPr>
              <w:pStyle w:val="TableParagraph"/>
              <w:spacing w:before="181"/>
              <w:rPr>
                <w:rFonts w:ascii="Times New Roman" w:hAnsi="Times New Roman" w:cs="Times New Roman"/>
                <w:b/>
                <w:sz w:val="16"/>
                <w:szCs w:val="16"/>
              </w:rPr>
            </w:pPr>
          </w:p>
          <w:p w14:paraId="38CFA90E" w14:textId="77777777" w:rsidR="005F4C5D" w:rsidRPr="00D666CC" w:rsidRDefault="005F4C5D" w:rsidP="005F4C5D">
            <w:pPr>
              <w:pStyle w:val="TableParagraph"/>
              <w:ind w:left="19"/>
              <w:jc w:val="center"/>
              <w:rPr>
                <w:rFonts w:ascii="Times New Roman" w:hAnsi="Times New Roman" w:cs="Times New Roman"/>
                <w:sz w:val="16"/>
                <w:szCs w:val="16"/>
              </w:rPr>
            </w:pPr>
            <w:r w:rsidRPr="00D666CC">
              <w:rPr>
                <w:rFonts w:ascii="Times New Roman" w:hAnsi="Times New Roman" w:cs="Times New Roman"/>
                <w:spacing w:val="-5"/>
                <w:sz w:val="16"/>
                <w:szCs w:val="16"/>
              </w:rPr>
              <w:t>10</w:t>
            </w:r>
          </w:p>
        </w:tc>
        <w:tc>
          <w:tcPr>
            <w:tcW w:w="585" w:type="pct"/>
            <w:tcBorders>
              <w:bottom w:val="single" w:sz="4" w:space="0" w:color="auto"/>
            </w:tcBorders>
          </w:tcPr>
          <w:p w14:paraId="11954DF6" w14:textId="77777777" w:rsidR="005F4C5D" w:rsidRPr="00D666CC" w:rsidRDefault="005F4C5D" w:rsidP="005F4C5D">
            <w:pPr>
              <w:pStyle w:val="TableParagraph"/>
              <w:rPr>
                <w:rFonts w:ascii="Times New Roman" w:hAnsi="Times New Roman" w:cs="Times New Roman"/>
                <w:b/>
                <w:sz w:val="16"/>
                <w:szCs w:val="16"/>
              </w:rPr>
            </w:pPr>
          </w:p>
          <w:p w14:paraId="27DCA1F9" w14:textId="77777777" w:rsidR="005F4C5D" w:rsidRPr="00D666CC" w:rsidRDefault="005F4C5D" w:rsidP="005F4C5D">
            <w:pPr>
              <w:pStyle w:val="TableParagraph"/>
              <w:rPr>
                <w:rFonts w:ascii="Times New Roman" w:hAnsi="Times New Roman" w:cs="Times New Roman"/>
                <w:b/>
                <w:sz w:val="16"/>
                <w:szCs w:val="16"/>
              </w:rPr>
            </w:pPr>
          </w:p>
          <w:p w14:paraId="563E8B7F" w14:textId="77777777" w:rsidR="005F4C5D" w:rsidRPr="00D666CC" w:rsidRDefault="005F4C5D" w:rsidP="005F4C5D">
            <w:pPr>
              <w:pStyle w:val="TableParagraph"/>
              <w:spacing w:before="181"/>
              <w:rPr>
                <w:rFonts w:ascii="Times New Roman" w:hAnsi="Times New Roman" w:cs="Times New Roman"/>
                <w:b/>
                <w:sz w:val="16"/>
                <w:szCs w:val="16"/>
              </w:rPr>
            </w:pPr>
          </w:p>
          <w:p w14:paraId="387A7043" w14:textId="77777777" w:rsidR="005F4C5D" w:rsidRPr="00D666CC" w:rsidRDefault="005F4C5D" w:rsidP="005F4C5D">
            <w:pPr>
              <w:pStyle w:val="TableParagraph"/>
              <w:ind w:right="53"/>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3.446,52</w:t>
            </w:r>
          </w:p>
        </w:tc>
        <w:tc>
          <w:tcPr>
            <w:tcW w:w="662" w:type="pct"/>
          </w:tcPr>
          <w:p w14:paraId="4C318E1C" w14:textId="77777777" w:rsidR="005F4C5D" w:rsidRPr="00D666CC" w:rsidRDefault="005F4C5D" w:rsidP="005F4C5D">
            <w:pPr>
              <w:pStyle w:val="TableParagraph"/>
              <w:rPr>
                <w:rFonts w:ascii="Times New Roman" w:hAnsi="Times New Roman" w:cs="Times New Roman"/>
                <w:b/>
                <w:sz w:val="16"/>
                <w:szCs w:val="16"/>
              </w:rPr>
            </w:pPr>
          </w:p>
          <w:p w14:paraId="2425A4DC" w14:textId="77777777" w:rsidR="005F4C5D" w:rsidRPr="00D666CC" w:rsidRDefault="005F4C5D" w:rsidP="005F4C5D">
            <w:pPr>
              <w:pStyle w:val="TableParagraph"/>
              <w:rPr>
                <w:rFonts w:ascii="Times New Roman" w:hAnsi="Times New Roman" w:cs="Times New Roman"/>
                <w:b/>
                <w:sz w:val="16"/>
                <w:szCs w:val="16"/>
              </w:rPr>
            </w:pPr>
          </w:p>
          <w:p w14:paraId="533259D9" w14:textId="77777777" w:rsidR="005F4C5D" w:rsidRPr="00D666CC" w:rsidRDefault="005F4C5D" w:rsidP="005F4C5D">
            <w:pPr>
              <w:pStyle w:val="TableParagraph"/>
              <w:spacing w:before="181"/>
              <w:rPr>
                <w:rFonts w:ascii="Times New Roman" w:hAnsi="Times New Roman" w:cs="Times New Roman"/>
                <w:b/>
                <w:sz w:val="16"/>
                <w:szCs w:val="16"/>
              </w:rPr>
            </w:pPr>
          </w:p>
          <w:p w14:paraId="4DADB013" w14:textId="77777777" w:rsidR="005F4C5D" w:rsidRPr="00D666CC" w:rsidRDefault="005F4C5D" w:rsidP="005F4C5D">
            <w:pPr>
              <w:pStyle w:val="TableParagraph"/>
              <w:ind w:right="46"/>
              <w:jc w:val="right"/>
              <w:rPr>
                <w:rFonts w:ascii="Times New Roman" w:hAnsi="Times New Roman" w:cs="Times New Roman"/>
                <w:sz w:val="16"/>
                <w:szCs w:val="16"/>
              </w:rPr>
            </w:pPr>
            <w:r w:rsidRPr="00D666CC">
              <w:rPr>
                <w:rFonts w:ascii="Times New Roman" w:hAnsi="Times New Roman" w:cs="Times New Roman"/>
                <w:sz w:val="16"/>
                <w:szCs w:val="16"/>
              </w:rPr>
              <w:t>R$</w:t>
            </w:r>
            <w:r w:rsidRPr="00D666CC">
              <w:rPr>
                <w:rFonts w:ascii="Times New Roman" w:hAnsi="Times New Roman" w:cs="Times New Roman"/>
                <w:spacing w:val="-3"/>
                <w:sz w:val="16"/>
                <w:szCs w:val="16"/>
              </w:rPr>
              <w:t xml:space="preserve"> </w:t>
            </w:r>
            <w:r w:rsidRPr="00D666CC">
              <w:rPr>
                <w:rFonts w:ascii="Times New Roman" w:hAnsi="Times New Roman" w:cs="Times New Roman"/>
                <w:spacing w:val="-2"/>
                <w:sz w:val="16"/>
                <w:szCs w:val="16"/>
              </w:rPr>
              <w:t>34.465,20</w:t>
            </w:r>
          </w:p>
        </w:tc>
      </w:tr>
      <w:tr w:rsidR="005F4C5D" w:rsidRPr="00D666CC" w14:paraId="717DADF3" w14:textId="77777777" w:rsidTr="005F4C5D">
        <w:tblPrEx>
          <w:tblLook w:val="04A0" w:firstRow="1" w:lastRow="0" w:firstColumn="1" w:lastColumn="0" w:noHBand="0" w:noVBand="1"/>
        </w:tblPrEx>
        <w:trPr>
          <w:trHeight w:val="790"/>
        </w:trPr>
        <w:tc>
          <w:tcPr>
            <w:tcW w:w="294" w:type="pct"/>
            <w:shd w:val="clear" w:color="auto" w:fill="A6A6A6" w:themeFill="background1" w:themeFillShade="A6"/>
          </w:tcPr>
          <w:p w14:paraId="4CFCC02B" w14:textId="77777777" w:rsidR="005F4C5D" w:rsidRPr="00D666CC" w:rsidRDefault="005F4C5D" w:rsidP="005F4C5D">
            <w:pPr>
              <w:pStyle w:val="TableParagraph"/>
              <w:rPr>
                <w:rFonts w:ascii="Times New Roman" w:hAnsi="Times New Roman" w:cs="Times New Roman"/>
                <w:b/>
                <w:sz w:val="16"/>
                <w:szCs w:val="16"/>
              </w:rPr>
            </w:pPr>
          </w:p>
        </w:tc>
        <w:tc>
          <w:tcPr>
            <w:tcW w:w="493" w:type="pct"/>
            <w:tcBorders>
              <w:right w:val="nil"/>
            </w:tcBorders>
            <w:shd w:val="clear" w:color="auto" w:fill="A6A6A6" w:themeFill="background1" w:themeFillShade="A6"/>
          </w:tcPr>
          <w:p w14:paraId="1765143B" w14:textId="77777777" w:rsidR="005F4C5D" w:rsidRPr="00D666CC" w:rsidRDefault="005F4C5D" w:rsidP="005F4C5D">
            <w:pPr>
              <w:pStyle w:val="TableParagraph"/>
              <w:rPr>
                <w:rFonts w:ascii="Times New Roman" w:hAnsi="Times New Roman" w:cs="Times New Roman"/>
                <w:b/>
                <w:sz w:val="16"/>
                <w:szCs w:val="16"/>
              </w:rPr>
            </w:pPr>
          </w:p>
        </w:tc>
        <w:tc>
          <w:tcPr>
            <w:tcW w:w="2314" w:type="pct"/>
            <w:tcBorders>
              <w:left w:val="nil"/>
              <w:right w:val="nil"/>
            </w:tcBorders>
            <w:shd w:val="clear" w:color="auto" w:fill="A6A6A6" w:themeFill="background1" w:themeFillShade="A6"/>
          </w:tcPr>
          <w:p w14:paraId="1BC5D069" w14:textId="77777777" w:rsidR="005F4C5D" w:rsidRPr="00D666CC" w:rsidRDefault="005F4C5D" w:rsidP="005F4C5D">
            <w:pPr>
              <w:pStyle w:val="TableParagraph"/>
              <w:ind w:right="62"/>
              <w:jc w:val="both"/>
              <w:rPr>
                <w:rFonts w:ascii="Times New Roman" w:hAnsi="Times New Roman" w:cs="Times New Roman"/>
                <w:sz w:val="16"/>
                <w:szCs w:val="16"/>
              </w:rPr>
            </w:pPr>
          </w:p>
          <w:p w14:paraId="0ED90FBC" w14:textId="77777777" w:rsidR="005F4C5D" w:rsidRPr="00D666CC" w:rsidRDefault="005F4C5D" w:rsidP="005F4C5D">
            <w:pPr>
              <w:pStyle w:val="TableParagraph"/>
              <w:ind w:right="62"/>
              <w:jc w:val="both"/>
              <w:rPr>
                <w:rFonts w:ascii="Times New Roman" w:hAnsi="Times New Roman" w:cs="Times New Roman"/>
                <w:sz w:val="16"/>
                <w:szCs w:val="16"/>
              </w:rPr>
            </w:pPr>
          </w:p>
          <w:p w14:paraId="383D4CA1" w14:textId="2941AD71" w:rsidR="005F4C5D" w:rsidRPr="00D666CC" w:rsidRDefault="005F4C5D" w:rsidP="005F4C5D">
            <w:pPr>
              <w:pStyle w:val="TableParagraph"/>
              <w:ind w:right="62"/>
              <w:jc w:val="both"/>
              <w:rPr>
                <w:rFonts w:ascii="Times New Roman" w:hAnsi="Times New Roman" w:cs="Times New Roman"/>
                <w:sz w:val="16"/>
                <w:szCs w:val="16"/>
              </w:rPr>
            </w:pPr>
            <w:r w:rsidRPr="00D666CC">
              <w:rPr>
                <w:rFonts w:ascii="Times New Roman" w:hAnsi="Times New Roman" w:cs="Times New Roman"/>
                <w:sz w:val="16"/>
                <w:szCs w:val="16"/>
              </w:rPr>
              <w:t xml:space="preserve">                                                         </w:t>
            </w:r>
            <w:r w:rsidRPr="00D666CC">
              <w:rPr>
                <w:rFonts w:ascii="Times New Roman" w:hAnsi="Times New Roman" w:cs="Times New Roman"/>
                <w:b/>
                <w:sz w:val="16"/>
                <w:szCs w:val="16"/>
              </w:rPr>
              <w:t>VALOR</w:t>
            </w:r>
            <w:r w:rsidRPr="00D666CC">
              <w:rPr>
                <w:rFonts w:ascii="Times New Roman" w:hAnsi="Times New Roman" w:cs="Times New Roman"/>
                <w:b/>
                <w:spacing w:val="-4"/>
                <w:sz w:val="16"/>
                <w:szCs w:val="16"/>
              </w:rPr>
              <w:t xml:space="preserve"> </w:t>
            </w:r>
            <w:r w:rsidRPr="00D666CC">
              <w:rPr>
                <w:rFonts w:ascii="Times New Roman" w:hAnsi="Times New Roman" w:cs="Times New Roman"/>
                <w:b/>
                <w:sz w:val="16"/>
                <w:szCs w:val="16"/>
              </w:rPr>
              <w:t>TOTAL</w:t>
            </w:r>
            <w:r w:rsidRPr="00D666CC">
              <w:rPr>
                <w:rFonts w:ascii="Times New Roman" w:hAnsi="Times New Roman" w:cs="Times New Roman"/>
                <w:b/>
                <w:spacing w:val="-5"/>
                <w:sz w:val="16"/>
                <w:szCs w:val="16"/>
              </w:rPr>
              <w:t xml:space="preserve"> </w:t>
            </w:r>
            <w:r w:rsidRPr="00D666CC">
              <w:rPr>
                <w:rFonts w:ascii="Times New Roman" w:hAnsi="Times New Roman" w:cs="Times New Roman"/>
                <w:b/>
                <w:spacing w:val="-2"/>
                <w:sz w:val="16"/>
                <w:szCs w:val="16"/>
              </w:rPr>
              <w:t>ESTIMADO</w:t>
            </w:r>
          </w:p>
        </w:tc>
        <w:tc>
          <w:tcPr>
            <w:tcW w:w="259" w:type="pct"/>
            <w:tcBorders>
              <w:left w:val="nil"/>
              <w:right w:val="nil"/>
            </w:tcBorders>
            <w:shd w:val="clear" w:color="auto" w:fill="A6A6A6" w:themeFill="background1" w:themeFillShade="A6"/>
          </w:tcPr>
          <w:p w14:paraId="22B19235" w14:textId="77777777" w:rsidR="005F4C5D" w:rsidRPr="00D666CC" w:rsidRDefault="005F4C5D" w:rsidP="005F4C5D">
            <w:pPr>
              <w:pStyle w:val="TableParagraph"/>
              <w:rPr>
                <w:rFonts w:ascii="Times New Roman" w:hAnsi="Times New Roman" w:cs="Times New Roman"/>
                <w:b/>
                <w:sz w:val="16"/>
                <w:szCs w:val="16"/>
              </w:rPr>
            </w:pPr>
          </w:p>
        </w:tc>
        <w:tc>
          <w:tcPr>
            <w:tcW w:w="394" w:type="pct"/>
            <w:tcBorders>
              <w:left w:val="nil"/>
              <w:right w:val="nil"/>
            </w:tcBorders>
            <w:shd w:val="clear" w:color="auto" w:fill="A6A6A6" w:themeFill="background1" w:themeFillShade="A6"/>
          </w:tcPr>
          <w:p w14:paraId="1142CD4E" w14:textId="77777777" w:rsidR="005F4C5D" w:rsidRPr="00D666CC" w:rsidRDefault="005F4C5D" w:rsidP="005F4C5D">
            <w:pPr>
              <w:pStyle w:val="TableParagraph"/>
              <w:rPr>
                <w:rFonts w:ascii="Times New Roman" w:hAnsi="Times New Roman" w:cs="Times New Roman"/>
                <w:b/>
                <w:sz w:val="16"/>
                <w:szCs w:val="16"/>
              </w:rPr>
            </w:pPr>
          </w:p>
        </w:tc>
        <w:tc>
          <w:tcPr>
            <w:tcW w:w="585" w:type="pct"/>
            <w:tcBorders>
              <w:left w:val="nil"/>
            </w:tcBorders>
            <w:shd w:val="clear" w:color="auto" w:fill="A6A6A6" w:themeFill="background1" w:themeFillShade="A6"/>
          </w:tcPr>
          <w:p w14:paraId="4ACAD8D7" w14:textId="77777777" w:rsidR="005F4C5D" w:rsidRPr="00D666CC" w:rsidRDefault="005F4C5D" w:rsidP="005F4C5D">
            <w:pPr>
              <w:pStyle w:val="TableParagraph"/>
              <w:rPr>
                <w:rFonts w:ascii="Times New Roman" w:hAnsi="Times New Roman" w:cs="Times New Roman"/>
                <w:b/>
                <w:sz w:val="16"/>
                <w:szCs w:val="16"/>
              </w:rPr>
            </w:pPr>
          </w:p>
        </w:tc>
        <w:tc>
          <w:tcPr>
            <w:tcW w:w="662" w:type="pct"/>
            <w:shd w:val="clear" w:color="auto" w:fill="A6A6A6" w:themeFill="background1" w:themeFillShade="A6"/>
          </w:tcPr>
          <w:p w14:paraId="62ED9016" w14:textId="77777777" w:rsidR="005F4C5D" w:rsidRPr="00D666CC" w:rsidRDefault="005F4C5D" w:rsidP="005F4C5D">
            <w:pPr>
              <w:pStyle w:val="TableParagraph"/>
              <w:rPr>
                <w:rFonts w:ascii="Times New Roman" w:hAnsi="Times New Roman" w:cs="Times New Roman"/>
                <w:b/>
                <w:spacing w:val="-2"/>
                <w:sz w:val="16"/>
                <w:szCs w:val="16"/>
              </w:rPr>
            </w:pPr>
            <w:r w:rsidRPr="00D666CC">
              <w:rPr>
                <w:rFonts w:ascii="Times New Roman" w:hAnsi="Times New Roman" w:cs="Times New Roman"/>
                <w:b/>
                <w:spacing w:val="-2"/>
                <w:sz w:val="16"/>
                <w:szCs w:val="16"/>
              </w:rPr>
              <w:t xml:space="preserve">   </w:t>
            </w:r>
          </w:p>
          <w:p w14:paraId="4EBD8FFB" w14:textId="77777777" w:rsidR="005F4C5D" w:rsidRPr="00D666CC" w:rsidRDefault="005F4C5D" w:rsidP="005F4C5D">
            <w:pPr>
              <w:pStyle w:val="TableParagraph"/>
              <w:rPr>
                <w:rFonts w:ascii="Times New Roman" w:hAnsi="Times New Roman" w:cs="Times New Roman"/>
                <w:b/>
                <w:spacing w:val="-2"/>
                <w:sz w:val="16"/>
                <w:szCs w:val="16"/>
              </w:rPr>
            </w:pPr>
          </w:p>
          <w:p w14:paraId="594970EA" w14:textId="77777777" w:rsidR="005F4C5D" w:rsidRPr="00D666CC" w:rsidRDefault="005F4C5D" w:rsidP="005F4C5D">
            <w:pPr>
              <w:pStyle w:val="TableParagraph"/>
              <w:rPr>
                <w:rFonts w:ascii="Times New Roman" w:hAnsi="Times New Roman" w:cs="Times New Roman"/>
                <w:b/>
                <w:sz w:val="16"/>
                <w:szCs w:val="16"/>
              </w:rPr>
            </w:pPr>
            <w:r w:rsidRPr="00D666CC">
              <w:rPr>
                <w:rFonts w:ascii="Times New Roman" w:hAnsi="Times New Roman" w:cs="Times New Roman"/>
                <w:b/>
                <w:spacing w:val="-2"/>
                <w:sz w:val="16"/>
                <w:szCs w:val="16"/>
              </w:rPr>
              <w:t xml:space="preserve">   R$1.221.585,88</w:t>
            </w:r>
          </w:p>
        </w:tc>
      </w:tr>
    </w:tbl>
    <w:p w14:paraId="7D874786" w14:textId="77777777" w:rsidR="005F4C5D" w:rsidRPr="00D666CC" w:rsidRDefault="005F4C5D" w:rsidP="005F4C5D">
      <w:pPr>
        <w:pStyle w:val="PargrafodaLista"/>
        <w:widowControl w:val="0"/>
        <w:numPr>
          <w:ilvl w:val="0"/>
          <w:numId w:val="32"/>
        </w:numPr>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JUSTIFICATIVA PARA NÃO APLICAÇÃO DO CRITÉRIO DE EXCLUSIVIDADE ME/EPP</w:t>
      </w:r>
    </w:p>
    <w:p w14:paraId="49CFD072"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lastRenderedPageBreak/>
        <w:t>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w:t>
      </w:r>
    </w:p>
    <w:p w14:paraId="447C8D7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Resta salientar que a restrição à participação de outras empresas, encontra respaldo jurídico na Lei Complementar n. 123/2006, conforme expressa o inciso I do artigo 48, in verbis:</w:t>
      </w:r>
    </w:p>
    <w:p w14:paraId="794CD9B6"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”Art. 48. Para o cumprimento do disposto no art. 47 desta Lei Complementar, a administração pública: (Redação dada pela Lei Complementar nº 147, de 2014)</w:t>
      </w:r>
    </w:p>
    <w:p w14:paraId="14490B23"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I - Deverá realizar processo licitatório destinado exclusivamente à participação de microempresas e empresas de pequeno porte nos itens de contratação cujo valor seja de até R$ 80.000,00 (oitenta mil reais).</w:t>
      </w:r>
    </w:p>
    <w:p w14:paraId="513D067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Entretanto, o critério baseado no valor da contratação não é absoluto, sendo determinado à Administração Pública que deixe de aplicar esse critério acaso importe prejuízo ao Ente Público, nos seguintes termos:</w:t>
      </w:r>
    </w:p>
    <w:p w14:paraId="2D2E11BF"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“Art. 49. Não se aplica o disposto nos arts. 47 e 48 desta Lei Complementar quando: (...)</w:t>
      </w:r>
    </w:p>
    <w:p w14:paraId="5B6B924B"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14:paraId="48D8332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292EDB80"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05A774C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Em seqüência, o art. 10º, do mesmo modo, excepciona a regra:</w:t>
      </w:r>
    </w:p>
    <w:p w14:paraId="043891E7"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“Art. 10 ºNão se aplica o disposto nos arts. 6º ao 8º quando:</w:t>
      </w:r>
    </w:p>
    <w:p w14:paraId="0941EB97"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w:t>
      </w:r>
    </w:p>
    <w:p w14:paraId="40F7BAD3"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7AC7089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Depreende-se do que explanado que a Lei Complementar 123/06 visa fomentar a participação das ME/EPP nas licitações, todavia, não deseja impor a sua presença elevando a hipossuficiência econômica das mesmas acima do interesse público.</w:t>
      </w:r>
    </w:p>
    <w:p w14:paraId="40A278AE"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33FC789D" w14:textId="77777777" w:rsidR="005F4C5D" w:rsidRPr="00D666CC" w:rsidRDefault="005F4C5D" w:rsidP="005F4C5D">
      <w:pPr>
        <w:pStyle w:val="PargrafodaLista"/>
        <w:spacing w:before="120" w:after="120"/>
        <w:ind w:left="1701"/>
        <w:contextualSpacing w:val="0"/>
        <w:jc w:val="both"/>
        <w:rPr>
          <w:rFonts w:ascii="Times New Roman" w:hAnsi="Times New Roman" w:cs="Times New Roman"/>
          <w:sz w:val="22"/>
          <w:szCs w:val="22"/>
        </w:rPr>
      </w:pPr>
      <w:r w:rsidRPr="00D666CC">
        <w:rPr>
          <w:rFonts w:ascii="Times New Roman" w:hAnsi="Times New Roman" w:cs="Times New Roman"/>
          <w:sz w:val="22"/>
          <w:szCs w:val="22"/>
        </w:rPr>
        <w:lastRenderedPageBreak/>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77ABEAD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Ressaltamos, mais uma vez, que por se tratar de materiais de saúde, imperioso que existam fabricantes na disputa, que possam competir a nível de preços, quantidade e qualidade dos materiais fornecidos.</w:t>
      </w:r>
    </w:p>
    <w:p w14:paraId="195DF33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Visando também garantir a promoção do desenvolvimento nacional sustentável, onde a Administração Pública não pode submeter ao risco de firmar contratações de porte muito superior a capacidade real da empresa, a sustentabilidade, neste caso, pressupõe que haja um equilíbrio entre a demanda e o potencial logístico da empresa.</w:t>
      </w:r>
    </w:p>
    <w:p w14:paraId="4448FB4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 que se quer com essa medida é não desabastecer a Unidade de Saúde, a fim de não suspender cirurgias, procedimentos, exames e atendimentos.</w:t>
      </w:r>
    </w:p>
    <w:p w14:paraId="3EDC61EE"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Ainda calha esclarecer que repetir o processo licitatório, além do prejuízo a saúde dos pacientes, geraria demasiado gasto com pessoal, publicação, trazendo significativo custo aos cofres públicos.</w:t>
      </w:r>
    </w:p>
    <w:p w14:paraId="27A5B577"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DOCUMENTAÇÃO</w:t>
      </w:r>
      <w:r w:rsidRPr="00D666CC">
        <w:rPr>
          <w:rFonts w:ascii="Times New Roman" w:hAnsi="Times New Roman" w:cs="Times New Roman"/>
          <w:b/>
          <w:bCs/>
          <w:sz w:val="22"/>
          <w:szCs w:val="22"/>
        </w:rPr>
        <w:tab/>
        <w:t>COMPLEMENTAR</w:t>
      </w:r>
      <w:r w:rsidRPr="00D666CC">
        <w:rPr>
          <w:rFonts w:ascii="Times New Roman" w:hAnsi="Times New Roman" w:cs="Times New Roman"/>
          <w:b/>
          <w:bCs/>
          <w:sz w:val="22"/>
          <w:szCs w:val="22"/>
        </w:rPr>
        <w:tab/>
        <w:t>QUE</w:t>
      </w:r>
      <w:r w:rsidRPr="00D666CC">
        <w:rPr>
          <w:rFonts w:ascii="Times New Roman" w:hAnsi="Times New Roman" w:cs="Times New Roman"/>
          <w:b/>
          <w:bCs/>
          <w:sz w:val="22"/>
          <w:szCs w:val="22"/>
        </w:rPr>
        <w:tab/>
        <w:t>DEVERÁ</w:t>
      </w:r>
      <w:r w:rsidRPr="00D666CC">
        <w:rPr>
          <w:rFonts w:ascii="Times New Roman" w:hAnsi="Times New Roman" w:cs="Times New Roman"/>
          <w:b/>
          <w:bCs/>
          <w:sz w:val="22"/>
          <w:szCs w:val="22"/>
        </w:rPr>
        <w:tab/>
        <w:t>SER</w:t>
      </w:r>
      <w:r w:rsidRPr="00D666CC">
        <w:rPr>
          <w:rFonts w:ascii="Times New Roman" w:hAnsi="Times New Roman" w:cs="Times New Roman"/>
          <w:b/>
          <w:bCs/>
          <w:sz w:val="22"/>
          <w:szCs w:val="22"/>
        </w:rPr>
        <w:tab/>
        <w:t>ENVIADA,</w:t>
      </w:r>
      <w:r w:rsidRPr="00D666CC">
        <w:rPr>
          <w:rFonts w:ascii="Times New Roman" w:hAnsi="Times New Roman" w:cs="Times New Roman"/>
          <w:b/>
          <w:bCs/>
          <w:sz w:val="22"/>
          <w:szCs w:val="22"/>
        </w:rPr>
        <w:tab/>
        <w:t>PARA HABILITAÇÃO:</w:t>
      </w:r>
    </w:p>
    <w:p w14:paraId="1B2F4D15"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u w:val="single"/>
        </w:rPr>
      </w:pPr>
      <w:r w:rsidRPr="00D666CC">
        <w:rPr>
          <w:rFonts w:ascii="Times New Roman" w:hAnsi="Times New Roman" w:cs="Times New Roman"/>
          <w:sz w:val="22"/>
          <w:szCs w:val="22"/>
          <w:u w:val="single"/>
        </w:rPr>
        <w:t>Quanto à forma:</w:t>
      </w:r>
    </w:p>
    <w:p w14:paraId="00ACD09C"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Apresentar registro na ANVISA, conformidade com norma ABNT NBR 14990-2</w:t>
      </w:r>
    </w:p>
    <w:p w14:paraId="00CBAA12"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0482D43"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14:paraId="0BFD3593"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documentos apresentados por distribuidoras devem se referir a cada marca/laboratório dos produtos cotados.</w:t>
      </w:r>
    </w:p>
    <w:p w14:paraId="0BFD0583"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documentos poderão ser apresentados em original, cópia autenticada ou cópia simples acompanhada do original, para que possa ser autenticada.</w:t>
      </w:r>
    </w:p>
    <w:p w14:paraId="04C917CC"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 (s) documento (s) apresentado (s) por meio de publicação no Diário Oficial deve (m), preferencialmente, destacar, com marca-texto, o (s) produto (s) cotado (s).</w:t>
      </w:r>
    </w:p>
    <w:p w14:paraId="31A2947C"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registros ou publicações no DOU devem ser identificados com o número do item/lote a que se referem, a fim de facilitar o julgamento das Propostas de Preços.</w:t>
      </w:r>
    </w:p>
    <w:p w14:paraId="4527310D" w14:textId="77777777" w:rsidR="005F4C5D" w:rsidRPr="00D666CC" w:rsidRDefault="005F4C5D" w:rsidP="005F4C5D">
      <w:pPr>
        <w:pStyle w:val="PargrafodaLista"/>
        <w:widowControl w:val="0"/>
        <w:numPr>
          <w:ilvl w:val="0"/>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t>Quanto ao conteúdo, deverão ser apresentados:</w:t>
      </w:r>
    </w:p>
    <w:p w14:paraId="0B91934F"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Certificado de registro de cada produto no Ministério da Saúde, fornecido através do seu órgão competente, conforme o art. 7 do Decreto Federal nº 8077, ou publicação no D.O.U.</w:t>
      </w:r>
    </w:p>
    <w:p w14:paraId="6ACCF5BE"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lastRenderedPageBreak/>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3FC7521"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Tratando-se de produtos dispensados de registro, que figurem em relações elaboradas pela ANVISA, conforme previsto na Lei nº 6.360/76 e Decreto nº 8077/13, deverão ser apresentados o cadastramento ou a comprovação de dispensa.</w:t>
      </w:r>
    </w:p>
    <w:p w14:paraId="17265D9D"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Quando se fizer necessário, nos termos da Portaria nº 1818/97 do Ministério da Saúde, serão exigidos os originais ou cópias autenticadas dos protocolos dos métodos de controle de qualidade e Registro da ANVISA.</w:t>
      </w:r>
    </w:p>
    <w:p w14:paraId="35E215B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No caso de atividade de fabricação, importação ou distribuição de materiais para uso em saúde, deverá fornecer:</w:t>
      </w:r>
    </w:p>
    <w:p w14:paraId="3D680AD6"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5B748929"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20BEC66F" w14:textId="77777777" w:rsidR="005F4C5D" w:rsidRPr="00D666CC" w:rsidRDefault="005F4C5D" w:rsidP="005F4C5D">
      <w:pPr>
        <w:pStyle w:val="PargrafodaLista"/>
        <w:widowControl w:val="0"/>
        <w:numPr>
          <w:ilvl w:val="0"/>
          <w:numId w:val="32"/>
        </w:numPr>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DA ENTREGA, DO RECEBIMENTO E DO CRITÉRIO DE ACEITAÇÃO DO OBJETO</w:t>
      </w:r>
    </w:p>
    <w:p w14:paraId="51CF5050"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entrega dos materiais deverá ser realizada no endereço constante na tabela abaixo das 08 às 16 horas, nos dias úteis.</w:t>
      </w:r>
    </w:p>
    <w:p w14:paraId="1948EB8D" w14:textId="77777777" w:rsidR="005F4C5D" w:rsidRPr="00D666CC" w:rsidRDefault="005F4C5D" w:rsidP="005F4C5D">
      <w:pPr>
        <w:spacing w:before="120" w:after="120"/>
        <w:jc w:val="both"/>
        <w:rPr>
          <w:rFonts w:ascii="Times New Roman" w:hAnsi="Times New Roman" w:cs="Times New Roman"/>
          <w:sz w:val="22"/>
          <w:szCs w:val="22"/>
        </w:rPr>
      </w:pPr>
    </w:p>
    <w:tbl>
      <w:tblPr>
        <w:tblStyle w:val="TableNormal"/>
        <w:tblW w:w="0" w:type="auto"/>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4"/>
        <w:gridCol w:w="5930"/>
      </w:tblGrid>
      <w:tr w:rsidR="005F4C5D" w:rsidRPr="00D666CC" w14:paraId="2D13EB2B" w14:textId="77777777" w:rsidTr="005F4C5D">
        <w:trPr>
          <w:trHeight w:val="758"/>
        </w:trPr>
        <w:tc>
          <w:tcPr>
            <w:tcW w:w="2684" w:type="dxa"/>
          </w:tcPr>
          <w:p w14:paraId="1D813593"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Hospital Ana Nery</w:t>
            </w:r>
          </w:p>
        </w:tc>
        <w:tc>
          <w:tcPr>
            <w:tcW w:w="5930" w:type="dxa"/>
          </w:tcPr>
          <w:p w14:paraId="00F10878" w14:textId="77777777" w:rsidR="005F4C5D" w:rsidRPr="009B4B89" w:rsidRDefault="005F4C5D" w:rsidP="005F4C5D">
            <w:pPr>
              <w:pStyle w:val="PargrafodaLista"/>
              <w:spacing w:before="120" w:after="120"/>
              <w:ind w:left="0"/>
              <w:contextualSpacing w:val="0"/>
              <w:jc w:val="both"/>
              <w:rPr>
                <w:rFonts w:ascii="Times New Roman" w:hAnsi="Times New Roman" w:cs="Times New Roman"/>
                <w:sz w:val="22"/>
                <w:szCs w:val="22"/>
                <w:lang w:val="pt-BR"/>
              </w:rPr>
            </w:pPr>
            <w:r w:rsidRPr="009B4B89">
              <w:rPr>
                <w:rFonts w:ascii="Times New Roman" w:hAnsi="Times New Roman" w:cs="Times New Roman"/>
                <w:sz w:val="22"/>
                <w:szCs w:val="22"/>
                <w:lang w:val="pt-BR"/>
              </w:rPr>
              <w:t>OPME do HAN, sito à Rua Saldanha Marinho, s/n, Caixa D’</w:t>
            </w:r>
          </w:p>
          <w:p w14:paraId="39DEA2AF"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Água, Salvador. CEP 40.323-010</w:t>
            </w:r>
          </w:p>
        </w:tc>
      </w:tr>
    </w:tbl>
    <w:p w14:paraId="70319C85" w14:textId="77777777" w:rsidR="005F4C5D" w:rsidRPr="00D666CC" w:rsidRDefault="005F4C5D" w:rsidP="005F4C5D">
      <w:pPr>
        <w:spacing w:before="120" w:after="120"/>
        <w:jc w:val="both"/>
        <w:rPr>
          <w:rFonts w:ascii="Times New Roman" w:hAnsi="Times New Roman" w:cs="Times New Roman"/>
          <w:sz w:val="22"/>
          <w:szCs w:val="22"/>
        </w:rPr>
      </w:pPr>
    </w:p>
    <w:p w14:paraId="3A4E9A98"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bens serão recebidos:</w:t>
      </w:r>
    </w:p>
    <w:p w14:paraId="748D91DB"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76217A30"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7D59788C"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Em caso de não conformidade, a Comissão/ Servidor designado devolverá Nota Fiscal / Materiais, para as devidas correções.</w:t>
      </w:r>
    </w:p>
    <w:p w14:paraId="6C728F76"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Durante o recebimento provisório, o Hospital Ana Nery (HAN) poderá exigir a substituição de qualquer do(s) material (is) que não esteja (m) de acordo com a(s) especificação(ões) desta solicitação.</w:t>
      </w:r>
    </w:p>
    <w:p w14:paraId="01F6A4C5"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Não serão pagos os materiais entregues em locais diferentes do mencionado no item desta solicitação, ou materiais entregues a funcionários do Hospital Ana Nery não autorizados.</w:t>
      </w:r>
    </w:p>
    <w:p w14:paraId="6E1BD9A1"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Na hipótese de a verificação, a que se refere o subitem anterior não ser procedida dentro do </w:t>
      </w:r>
      <w:r w:rsidRPr="00D666CC">
        <w:rPr>
          <w:rFonts w:ascii="Times New Roman" w:hAnsi="Times New Roman" w:cs="Times New Roman"/>
          <w:sz w:val="22"/>
          <w:szCs w:val="22"/>
        </w:rPr>
        <w:lastRenderedPageBreak/>
        <w:t>prazo fixado, reputar-se-á como realizada, consumando-se o recebimento definitivo no dia do esgotamento do prazo.</w:t>
      </w:r>
    </w:p>
    <w:p w14:paraId="3D78DAF2"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bens que não atenderem as especificações deverão ser substituídos pela Contratada, no prazo máximo de dez (10) dias corridos, sob pena de aplicação das sanções previstas no Termo de Referência.</w:t>
      </w:r>
    </w:p>
    <w:p w14:paraId="60743E38" w14:textId="77777777" w:rsidR="005F4C5D" w:rsidRPr="00D666CC" w:rsidRDefault="005F4C5D" w:rsidP="005F4C5D">
      <w:pPr>
        <w:pStyle w:val="PargrafodaLista"/>
        <w:widowControl w:val="0"/>
        <w:numPr>
          <w:ilvl w:val="3"/>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administração rejeitará, no todo ou em parte, a entrega dos bens em desacordo com as especificações técnicas exigidas.</w:t>
      </w:r>
    </w:p>
    <w:p w14:paraId="6683CF0C"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b/>
          <w:bCs/>
          <w:sz w:val="22"/>
          <w:szCs w:val="22"/>
          <w:u w:val="single"/>
        </w:rPr>
      </w:pPr>
      <w:r w:rsidRPr="00D666CC">
        <w:rPr>
          <w:rFonts w:ascii="Times New Roman" w:hAnsi="Times New Roman" w:cs="Times New Roman"/>
          <w:b/>
          <w:bCs/>
          <w:sz w:val="22"/>
          <w:szCs w:val="22"/>
          <w:u w:val="single"/>
        </w:rPr>
        <w:t>DOS PRAZOS</w:t>
      </w:r>
    </w:p>
    <w:p w14:paraId="69AADDFE"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entrega dos materiais dos itens: 01 a 38 deverão ser realizadas em até 15 (quinze) dias, a partir do recebimento da nota de empenho, pelo CONTRATADO.</w:t>
      </w:r>
    </w:p>
    <w:p w14:paraId="5B1342EC" w14:textId="77777777" w:rsidR="005F4C5D" w:rsidRPr="00D666CC" w:rsidRDefault="005F4C5D" w:rsidP="005F4C5D">
      <w:pPr>
        <w:pStyle w:val="PargrafodaLista"/>
        <w:widowControl w:val="0"/>
        <w:numPr>
          <w:ilvl w:val="2"/>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Prazo de validade dos materiais: não inferior a 12 (doze) meses, a contar da data da entrega dos mesmos.</w:t>
      </w:r>
    </w:p>
    <w:p w14:paraId="0CFB35EC"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ESTIMATIVA DO VALOR DA CONTRATAÇÃO</w:t>
      </w:r>
    </w:p>
    <w:p w14:paraId="1C505E93"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estimativa de preços desta contratação tem a média de R$ 1.221.585,88 (Um milhão, duzentos e vinte e um mil, quinhentos e oitenta e cinco reais e oitenta e oito centavos),sendo que, o núcleo de Compras CHS/UFBA será o responsável por realizar a pesquisa de preço, de acordo com a legislação vigente, com o posterior envio do mapa de preço para a unidade HAN realizar análise e validação dos preços referenciais estimados.</w:t>
      </w:r>
    </w:p>
    <w:p w14:paraId="5248FDF3"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ESTIMATIVA DE PREÇOS OU PREÇOS REFERENCIAIS</w:t>
      </w:r>
    </w:p>
    <w:p w14:paraId="5543373B"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0EAAB81D"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ALINHAMENTO ENTRE A CONTRATAÇÃO E O PLANEJAMENTO</w:t>
      </w:r>
    </w:p>
    <w:p w14:paraId="4665F6AB"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50B4D88F"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PARCELAMENTO DA AQUISIÇÃO</w:t>
      </w:r>
    </w:p>
    <w:p w14:paraId="44E4C901"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A contratação, através de registro de preço, terá vigência de 12 meses, e dentro desse período os materiais serão solicitados mediante envio de empenho, em quantidades, conforme necessidades da Unidade.</w:t>
      </w:r>
    </w:p>
    <w:p w14:paraId="18000A26"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JUSTIFICATIVA DOS RESULTADOS PRETENDIDOS</w:t>
      </w:r>
    </w:p>
    <w:p w14:paraId="54922507"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05A3537D"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PROVIDÊNCIAS A SEREM ADOTADA</w:t>
      </w:r>
    </w:p>
    <w:p w14:paraId="65C6A2FF"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Não há providencias a serem adotadas antes da contratação.</w:t>
      </w:r>
    </w:p>
    <w:p w14:paraId="10680082"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CONTRATAÇÕES CORRELATAS E/OU INTERDEPENDENTE</w:t>
      </w:r>
    </w:p>
    <w:p w14:paraId="00E835F9"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Não há no âmbito deste Hospital Ana Nery, contratações correlatas e/ou interdependente com o objeto </w:t>
      </w:r>
      <w:r w:rsidRPr="00D666CC">
        <w:rPr>
          <w:rFonts w:ascii="Times New Roman" w:hAnsi="Times New Roman" w:cs="Times New Roman"/>
          <w:sz w:val="22"/>
          <w:szCs w:val="22"/>
        </w:rPr>
        <w:lastRenderedPageBreak/>
        <w:t>da contratação em referência.</w:t>
      </w:r>
    </w:p>
    <w:p w14:paraId="676B5484"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DECLARAÇÃO DA VIABILIDADE DA CONTRATAÇÃO</w:t>
      </w:r>
    </w:p>
    <w:p w14:paraId="1B963B9A"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Os estudos preliminares evidenciaram que a aquisição dos materiais mostra-se possível tecnicamente e fundamentadamente necessária, conforme se pode depreender das justificativas constantes no item 4.</w:t>
      </w:r>
    </w:p>
    <w:p w14:paraId="6D79343F"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Diante do exposto, declara-se ser viável a contratação pretendida.</w:t>
      </w:r>
    </w:p>
    <w:p w14:paraId="5DD642A8"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b/>
          <w:bCs/>
          <w:sz w:val="22"/>
          <w:szCs w:val="22"/>
        </w:rPr>
      </w:pPr>
      <w:r w:rsidRPr="00D666CC">
        <w:rPr>
          <w:rFonts w:ascii="Times New Roman" w:hAnsi="Times New Roman" w:cs="Times New Roman"/>
          <w:b/>
          <w:bCs/>
          <w:sz w:val="22"/>
          <w:szCs w:val="22"/>
        </w:rPr>
        <w:t>POSSÍVEIS IMPACTOS AMBIENTAIS</w:t>
      </w:r>
    </w:p>
    <w:p w14:paraId="7FC804EA"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377175B3"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”Art. 6º Os editais para a contratação de serviços deverão prever que as empresas contratadas adotarão as seguintes práticas de sustentabilidade na execução dos serviços, quando couber:</w:t>
      </w:r>
    </w:p>
    <w:p w14:paraId="16BD3510"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I – Use produtos de limpeza e conservação de superfícies e objetos inanimados que obedeçam às classificações e especificações determinadas pela ANVISA;</w:t>
      </w:r>
    </w:p>
    <w:p w14:paraId="73A962E7"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noProof/>
          <w:sz w:val="22"/>
          <w:szCs w:val="22"/>
        </w:rPr>
        <mc:AlternateContent>
          <mc:Choice Requires="wps">
            <w:drawing>
              <wp:anchor distT="0" distB="0" distL="0" distR="0" simplePos="0" relativeHeight="251659264" behindDoc="1" locked="0" layoutInCell="1" allowOverlap="1" wp14:anchorId="23548AEF" wp14:editId="7D62AEEA">
                <wp:simplePos x="0" y="0"/>
                <wp:positionH relativeFrom="page">
                  <wp:posOffset>6202045</wp:posOffset>
                </wp:positionH>
                <wp:positionV relativeFrom="paragraph">
                  <wp:posOffset>78093</wp:posOffset>
                </wp:positionV>
                <wp:extent cx="3683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17F221" id="Graphic 11" o:spid="_x0000_s1026" style="position:absolute;margin-left:488.35pt;margin-top:6.15pt;width:2.9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" path="m36575,l,,,6096r36575,l36575,xe" fillcolor="black" stroked="f">
                <v:path arrowok="t"/>
                <w10:wrap anchorx="page"/>
              </v:shape>
            </w:pict>
          </mc:Fallback>
        </mc:AlternateContent>
      </w:r>
      <w:r w:rsidRPr="00D666CC">
        <w:rPr>
          <w:rFonts w:ascii="Times New Roman" w:hAnsi="Times New Roman" w:cs="Times New Roman"/>
          <w:sz w:val="22"/>
          <w:szCs w:val="22"/>
        </w:rPr>
        <w:t>II – Adote medidas para evitar o desperdício de água tratada, conforme instituído no Decreto nº 48.138, de 8 de outubro de 2003;</w:t>
      </w:r>
    </w:p>
    <w:p w14:paraId="44442BAF"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III – Observe a Resolução CONAMA nº 20, de 7 de dezembro de 1994, quanto aos equipamentos de limpeza que gerem ruído no seu funcionamento;</w:t>
      </w:r>
    </w:p>
    <w:p w14:paraId="064CA47B"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IV – Forneça aos empregados os equipamentos de segurança que se fizerem necessários, para a execução de serviços;</w:t>
      </w:r>
    </w:p>
    <w:p w14:paraId="454EB63C"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7B1F46F"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noProof/>
          <w:sz w:val="22"/>
          <w:szCs w:val="22"/>
        </w:rPr>
        <mc:AlternateContent>
          <mc:Choice Requires="wps">
            <w:drawing>
              <wp:anchor distT="0" distB="0" distL="0" distR="0" simplePos="0" relativeHeight="251660288" behindDoc="1" locked="0" layoutInCell="1" allowOverlap="1" wp14:anchorId="4DDD3AC6" wp14:editId="3B2489D5">
                <wp:simplePos x="0" y="0"/>
                <wp:positionH relativeFrom="page">
                  <wp:posOffset>4354321</wp:posOffset>
                </wp:positionH>
                <wp:positionV relativeFrom="paragraph">
                  <wp:posOffset>465792</wp:posOffset>
                </wp:positionV>
                <wp:extent cx="36830"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5"/>
                              </a:lnTo>
                              <a:lnTo>
                                <a:pt x="36575" y="6095"/>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C0E06F" id="Graphic 12" o:spid="_x0000_s1026" style="position:absolute;margin-left:342.85pt;margin-top:36.7pt;width:2.9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" path="m36575,l,,,6095r36575,l36575,xe" fillcolor="black" stroked="f">
                <v:path arrowok="t"/>
                <w10:wrap anchorx="page"/>
              </v:shape>
            </w:pict>
          </mc:Fallback>
        </mc:AlternateContent>
      </w:r>
      <w:r w:rsidRPr="00D666CC">
        <w:rPr>
          <w:rFonts w:ascii="Times New Roman" w:hAnsi="Times New Roman" w:cs="Times New Roman"/>
          <w:noProof/>
          <w:sz w:val="22"/>
          <w:szCs w:val="22"/>
        </w:rPr>
        <mc:AlternateContent>
          <mc:Choice Requires="wps">
            <w:drawing>
              <wp:anchor distT="0" distB="0" distL="0" distR="0" simplePos="0" relativeHeight="251661312" behindDoc="1" locked="0" layoutInCell="1" allowOverlap="1" wp14:anchorId="03C88A4C" wp14:editId="3F6E37E3">
                <wp:simplePos x="0" y="0"/>
                <wp:positionH relativeFrom="page">
                  <wp:posOffset>6491985</wp:posOffset>
                </wp:positionH>
                <wp:positionV relativeFrom="paragraph">
                  <wp:posOffset>465792</wp:posOffset>
                </wp:positionV>
                <wp:extent cx="3683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6" y="0"/>
                              </a:moveTo>
                              <a:lnTo>
                                <a:pt x="0" y="0"/>
                              </a:lnTo>
                              <a:lnTo>
                                <a:pt x="0" y="6095"/>
                              </a:lnTo>
                              <a:lnTo>
                                <a:pt x="36576" y="6095"/>
                              </a:lnTo>
                              <a:lnTo>
                                <a:pt x="36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54ABA3" id="Graphic 13" o:spid="_x0000_s1026" style="position:absolute;margin-left:511.2pt;margin-top:36.7pt;width:2.9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" path="m36576,l,,,6095r36576,l36576,xe" fillcolor="black" stroked="f">
                <v:path arrowok="t"/>
                <w10:wrap anchorx="page"/>
              </v:shape>
            </w:pict>
          </mc:Fallback>
        </mc:AlternateContent>
      </w:r>
      <w:r w:rsidRPr="00D666CC">
        <w:rPr>
          <w:rFonts w:ascii="Times New Roman" w:hAnsi="Times New Roman" w:cs="Times New Roman"/>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00FB41F6"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sz w:val="22"/>
          <w:szCs w:val="22"/>
        </w:rPr>
        <w:t>VII – respeite as Normas Brasileiras – NBR publicadas pela Associação Brasileira de Normas Técnicas sobre resíduos sólidos; e</w:t>
      </w:r>
    </w:p>
    <w:p w14:paraId="421E22C1" w14:textId="77777777" w:rsidR="005F4C5D" w:rsidRPr="00D666CC" w:rsidRDefault="005F4C5D" w:rsidP="005F4C5D">
      <w:pPr>
        <w:pStyle w:val="PargrafodaLista"/>
        <w:spacing w:before="120" w:after="120"/>
        <w:ind w:left="2268"/>
        <w:contextualSpacing w:val="0"/>
        <w:jc w:val="both"/>
        <w:rPr>
          <w:rFonts w:ascii="Times New Roman" w:hAnsi="Times New Roman" w:cs="Times New Roman"/>
          <w:sz w:val="22"/>
          <w:szCs w:val="22"/>
        </w:rPr>
      </w:pPr>
      <w:r w:rsidRPr="00D666CC">
        <w:rPr>
          <w:rFonts w:ascii="Times New Roman" w:hAnsi="Times New Roman" w:cs="Times New Roman"/>
          <w:noProof/>
          <w:sz w:val="22"/>
          <w:szCs w:val="22"/>
        </w:rPr>
        <mc:AlternateContent>
          <mc:Choice Requires="wps">
            <w:drawing>
              <wp:anchor distT="0" distB="0" distL="0" distR="0" simplePos="0" relativeHeight="251662336" behindDoc="1" locked="0" layoutInCell="1" allowOverlap="1" wp14:anchorId="0262D4BD" wp14:editId="2487FEE6">
                <wp:simplePos x="0" y="0"/>
                <wp:positionH relativeFrom="page">
                  <wp:posOffset>3034029</wp:posOffset>
                </wp:positionH>
                <wp:positionV relativeFrom="paragraph">
                  <wp:posOffset>204376</wp:posOffset>
                </wp:positionV>
                <wp:extent cx="3683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7844F2" id="Graphic 14" o:spid="_x0000_s1026" style="position:absolute;margin-left:238.9pt;margin-top:16.1pt;width:2.9pt;height:.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" path="m36575,l,,,6096r36575,l36575,xe" fillcolor="black" stroked="f">
                <v:path arrowok="t"/>
                <w10:wrap anchorx="page"/>
              </v:shape>
            </w:pict>
          </mc:Fallback>
        </mc:AlternateContent>
      </w:r>
      <w:r w:rsidRPr="00D666CC">
        <w:rPr>
          <w:rFonts w:ascii="Times New Roman" w:hAnsi="Times New Roman" w:cs="Times New Roman"/>
          <w:sz w:val="22"/>
          <w:szCs w:val="22"/>
        </w:rPr>
        <w:t>VIII – Preveja a destinação ambiental adequada das pilhas e baterias usadas ou inservíveis, segundo disposto na Resolução CONAMA nº 257, de 30 de junho de 1999.”</w:t>
      </w:r>
    </w:p>
    <w:p w14:paraId="19281C49"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p>
    <w:p w14:paraId="32D1D71D" w14:textId="77777777" w:rsidR="005F4C5D" w:rsidRPr="00D666CC" w:rsidRDefault="005F4C5D" w:rsidP="005F4C5D">
      <w:pPr>
        <w:pStyle w:val="PargrafodaLista"/>
        <w:widowControl w:val="0"/>
        <w:numPr>
          <w:ilvl w:val="0"/>
          <w:numId w:val="32"/>
        </w:numPr>
        <w:shd w:val="clear" w:color="auto" w:fill="F2F2F2" w:themeFill="background1" w:themeFillShade="F2"/>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b/>
          <w:bCs/>
          <w:sz w:val="22"/>
          <w:szCs w:val="22"/>
        </w:rPr>
        <w:t>DECLARAÇÃO DA VIABILIDADE DA CONTRATAÇÃO</w:t>
      </w:r>
      <w:r w:rsidRPr="00D666CC">
        <w:rPr>
          <w:rFonts w:ascii="Times New Roman" w:hAnsi="Times New Roman" w:cs="Times New Roman"/>
          <w:color w:val="000000"/>
          <w:sz w:val="22"/>
          <w:szCs w:val="22"/>
          <w:shd w:val="clear" w:color="auto" w:fill="F1F1F1"/>
        </w:rPr>
        <w:tab/>
      </w:r>
    </w:p>
    <w:p w14:paraId="37364F06"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 xml:space="preserve">O estudo técnico preliminar evidenciou que a aquisição dos materiais se mostra possível tecnicamente </w:t>
      </w:r>
      <w:r w:rsidRPr="00D666CC">
        <w:rPr>
          <w:rFonts w:ascii="Times New Roman" w:hAnsi="Times New Roman" w:cs="Times New Roman"/>
          <w:sz w:val="22"/>
          <w:szCs w:val="22"/>
        </w:rPr>
        <w:lastRenderedPageBreak/>
        <w:t>e fundamentadamente necessária, conforme se pode depreender das justificativas constantes no item 4.</w:t>
      </w:r>
    </w:p>
    <w:p w14:paraId="39826AB4" w14:textId="77777777" w:rsidR="005F4C5D" w:rsidRPr="00D666CC" w:rsidRDefault="005F4C5D" w:rsidP="005F4C5D">
      <w:pPr>
        <w:pStyle w:val="PargrafodaLista"/>
        <w:widowControl w:val="0"/>
        <w:numPr>
          <w:ilvl w:val="1"/>
          <w:numId w:val="32"/>
        </w:numPr>
        <w:autoSpaceDE w:val="0"/>
        <w:autoSpaceDN w:val="0"/>
        <w:spacing w:before="120" w:after="120"/>
        <w:ind w:left="0" w:firstLine="0"/>
        <w:contextualSpacing w:val="0"/>
        <w:jc w:val="both"/>
        <w:rPr>
          <w:rFonts w:ascii="Times New Roman" w:hAnsi="Times New Roman" w:cs="Times New Roman"/>
          <w:sz w:val="22"/>
          <w:szCs w:val="22"/>
        </w:rPr>
      </w:pPr>
      <w:r w:rsidRPr="00D666CC">
        <w:rPr>
          <w:rFonts w:ascii="Times New Roman" w:hAnsi="Times New Roman" w:cs="Times New Roman"/>
          <w:sz w:val="22"/>
          <w:szCs w:val="22"/>
        </w:rPr>
        <w:t>Diante do exposto, declara-se ser viável a contratação pretendida.</w:t>
      </w:r>
    </w:p>
    <w:p w14:paraId="5B4446D8" w14:textId="77777777" w:rsidR="005F4C5D" w:rsidRPr="00D666CC" w:rsidRDefault="005F4C5D" w:rsidP="005F4C5D">
      <w:pPr>
        <w:pStyle w:val="Corpodetexto"/>
        <w:spacing w:before="106"/>
        <w:rPr>
          <w:sz w:val="22"/>
          <w:szCs w:val="22"/>
        </w:rPr>
      </w:pPr>
    </w:p>
    <w:p w14:paraId="655EA2EF"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Salvador/Ba,</w:t>
      </w:r>
      <w:r w:rsidRPr="00D666CC">
        <w:rPr>
          <w:rFonts w:ascii="Times New Roman" w:hAnsi="Times New Roman" w:cs="Times New Roman"/>
          <w:spacing w:val="-5"/>
          <w:sz w:val="22"/>
          <w:szCs w:val="22"/>
        </w:rPr>
        <w:t xml:space="preserve"> </w:t>
      </w:r>
      <w:r w:rsidRPr="00D666CC">
        <w:rPr>
          <w:rFonts w:ascii="Times New Roman" w:hAnsi="Times New Roman" w:cs="Times New Roman"/>
          <w:sz w:val="22"/>
          <w:szCs w:val="22"/>
        </w:rPr>
        <w:t>31</w:t>
      </w:r>
      <w:r w:rsidRPr="00D666CC">
        <w:rPr>
          <w:rFonts w:ascii="Times New Roman" w:hAnsi="Times New Roman" w:cs="Times New Roman"/>
          <w:spacing w:val="-2"/>
          <w:sz w:val="22"/>
          <w:szCs w:val="22"/>
        </w:rPr>
        <w:t xml:space="preserve"> </w:t>
      </w:r>
      <w:r w:rsidRPr="00D666CC">
        <w:rPr>
          <w:rFonts w:ascii="Times New Roman" w:hAnsi="Times New Roman" w:cs="Times New Roman"/>
          <w:sz w:val="22"/>
          <w:szCs w:val="22"/>
        </w:rPr>
        <w:t>de</w:t>
      </w:r>
      <w:r w:rsidRPr="00D666CC">
        <w:rPr>
          <w:rFonts w:ascii="Times New Roman" w:hAnsi="Times New Roman" w:cs="Times New Roman"/>
          <w:spacing w:val="-10"/>
          <w:sz w:val="22"/>
          <w:szCs w:val="22"/>
        </w:rPr>
        <w:t xml:space="preserve"> </w:t>
      </w:r>
      <w:r w:rsidRPr="00D666CC">
        <w:rPr>
          <w:rFonts w:ascii="Times New Roman" w:hAnsi="Times New Roman" w:cs="Times New Roman"/>
          <w:sz w:val="22"/>
          <w:szCs w:val="22"/>
        </w:rPr>
        <w:t>março</w:t>
      </w:r>
      <w:r w:rsidRPr="00D666CC">
        <w:rPr>
          <w:rFonts w:ascii="Times New Roman" w:hAnsi="Times New Roman" w:cs="Times New Roman"/>
          <w:spacing w:val="-8"/>
          <w:sz w:val="22"/>
          <w:szCs w:val="22"/>
        </w:rPr>
        <w:t xml:space="preserve"> </w:t>
      </w:r>
      <w:r w:rsidRPr="00D666CC">
        <w:rPr>
          <w:rFonts w:ascii="Times New Roman" w:hAnsi="Times New Roman" w:cs="Times New Roman"/>
          <w:sz w:val="22"/>
          <w:szCs w:val="22"/>
        </w:rPr>
        <w:t>de</w:t>
      </w:r>
      <w:r w:rsidRPr="00D666CC">
        <w:rPr>
          <w:rFonts w:ascii="Times New Roman" w:hAnsi="Times New Roman" w:cs="Times New Roman"/>
          <w:spacing w:val="-10"/>
          <w:sz w:val="22"/>
          <w:szCs w:val="22"/>
        </w:rPr>
        <w:t xml:space="preserve"> </w:t>
      </w:r>
      <w:r w:rsidRPr="00D666CC">
        <w:rPr>
          <w:rFonts w:ascii="Times New Roman" w:hAnsi="Times New Roman" w:cs="Times New Roman"/>
          <w:sz w:val="22"/>
          <w:szCs w:val="22"/>
        </w:rPr>
        <w:t>2026</w:t>
      </w:r>
    </w:p>
    <w:p w14:paraId="7A9D9C30" w14:textId="77777777" w:rsidR="005F4C5D" w:rsidRPr="00D666CC" w:rsidRDefault="005F4C5D" w:rsidP="005F4C5D">
      <w:pPr>
        <w:pStyle w:val="PargrafodaLista"/>
        <w:spacing w:before="120" w:after="120"/>
        <w:ind w:left="0"/>
        <w:contextualSpacing w:val="0"/>
        <w:jc w:val="both"/>
        <w:rPr>
          <w:rFonts w:ascii="Times New Roman" w:hAnsi="Times New Roman" w:cs="Times New Roman"/>
          <w:sz w:val="22"/>
          <w:szCs w:val="22"/>
        </w:rPr>
      </w:pPr>
      <w:r w:rsidRPr="00D666CC">
        <w:rPr>
          <w:rFonts w:ascii="Times New Roman" w:hAnsi="Times New Roman" w:cs="Times New Roman"/>
          <w:sz w:val="22"/>
          <w:szCs w:val="22"/>
        </w:rPr>
        <w:t>Equipe de Planejamento:</w:t>
      </w:r>
    </w:p>
    <w:p w14:paraId="0B7DD6D3" w14:textId="77777777" w:rsidR="005F4C5D" w:rsidRPr="00D666CC" w:rsidRDefault="005F4C5D" w:rsidP="005F4C5D">
      <w:pPr>
        <w:spacing w:before="120" w:after="120"/>
        <w:ind w:right="140"/>
        <w:rPr>
          <w:rFonts w:ascii="Times New Roman" w:hAnsi="Times New Roman" w:cs="Times New Roman"/>
          <w:b/>
          <w:sz w:val="22"/>
          <w:szCs w:val="22"/>
        </w:rPr>
      </w:pPr>
    </w:p>
    <w:p w14:paraId="75A71A04" w14:textId="77777777" w:rsidR="005F4C5D" w:rsidRPr="00D666CC" w:rsidRDefault="005F4C5D" w:rsidP="005F4C5D">
      <w:pPr>
        <w:tabs>
          <w:tab w:val="left" w:pos="0"/>
        </w:tabs>
        <w:spacing w:before="120" w:after="120"/>
        <w:ind w:right="140"/>
        <w:rPr>
          <w:rFonts w:ascii="Times New Roman" w:hAnsi="Times New Roman" w:cs="Times New Roman"/>
          <w:b/>
          <w:sz w:val="22"/>
          <w:szCs w:val="22"/>
        </w:rPr>
      </w:pPr>
      <w:r w:rsidRPr="00D666CC">
        <w:rPr>
          <w:rFonts w:ascii="Times New Roman" w:hAnsi="Times New Roman" w:cs="Times New Roman"/>
          <w:b/>
          <w:sz w:val="22"/>
          <w:szCs w:val="22"/>
        </w:rPr>
        <w:t xml:space="preserve">Mayara Vasconcelos </w:t>
      </w:r>
    </w:p>
    <w:p w14:paraId="269E0297" w14:textId="77777777" w:rsidR="005F4C5D" w:rsidRPr="00D666CC" w:rsidRDefault="005F4C5D" w:rsidP="005F4C5D">
      <w:pPr>
        <w:tabs>
          <w:tab w:val="left" w:pos="0"/>
        </w:tabs>
        <w:spacing w:before="120" w:after="120"/>
        <w:ind w:right="140"/>
        <w:rPr>
          <w:rFonts w:ascii="Times New Roman" w:hAnsi="Times New Roman" w:cs="Times New Roman"/>
          <w:bCs/>
          <w:sz w:val="22"/>
          <w:szCs w:val="22"/>
        </w:rPr>
      </w:pPr>
      <w:r w:rsidRPr="00D666CC">
        <w:rPr>
          <w:rFonts w:ascii="Times New Roman" w:hAnsi="Times New Roman" w:cs="Times New Roman"/>
          <w:bCs/>
          <w:sz w:val="22"/>
          <w:szCs w:val="22"/>
        </w:rPr>
        <w:t>Coordenadora de OPME/HAN</w:t>
      </w:r>
    </w:p>
    <w:p w14:paraId="16D62D81" w14:textId="77777777" w:rsidR="005F4C5D" w:rsidRPr="00D666CC" w:rsidRDefault="005F4C5D" w:rsidP="005F4C5D">
      <w:pPr>
        <w:spacing w:before="120" w:after="120"/>
        <w:ind w:right="140"/>
        <w:rPr>
          <w:rFonts w:ascii="Times New Roman" w:hAnsi="Times New Roman" w:cs="Times New Roman"/>
          <w:b/>
          <w:sz w:val="22"/>
          <w:szCs w:val="22"/>
        </w:rPr>
      </w:pPr>
    </w:p>
    <w:p w14:paraId="319C6EC1" w14:textId="77777777" w:rsidR="005F4C5D" w:rsidRPr="00D666CC" w:rsidRDefault="005F4C5D" w:rsidP="005F4C5D">
      <w:pPr>
        <w:spacing w:before="120" w:after="120"/>
        <w:ind w:right="140"/>
        <w:rPr>
          <w:rFonts w:ascii="Times New Roman" w:hAnsi="Times New Roman" w:cs="Times New Roman"/>
          <w:b/>
          <w:sz w:val="22"/>
          <w:szCs w:val="22"/>
        </w:rPr>
      </w:pPr>
    </w:p>
    <w:p w14:paraId="5951A120" w14:textId="77777777" w:rsidR="005F4C5D" w:rsidRPr="00D666CC" w:rsidRDefault="005F4C5D" w:rsidP="005F4C5D">
      <w:pPr>
        <w:tabs>
          <w:tab w:val="left" w:pos="0"/>
        </w:tabs>
        <w:spacing w:before="120" w:after="120"/>
        <w:ind w:right="140"/>
        <w:rPr>
          <w:rFonts w:ascii="Times New Roman" w:hAnsi="Times New Roman" w:cs="Times New Roman"/>
          <w:b/>
          <w:sz w:val="22"/>
          <w:szCs w:val="22"/>
        </w:rPr>
      </w:pPr>
      <w:r w:rsidRPr="00D666CC">
        <w:rPr>
          <w:rFonts w:ascii="Times New Roman" w:hAnsi="Times New Roman" w:cs="Times New Roman"/>
          <w:b/>
          <w:sz w:val="22"/>
          <w:szCs w:val="22"/>
        </w:rPr>
        <w:t>Jefferson O. Carvalho Gama</w:t>
      </w:r>
    </w:p>
    <w:p w14:paraId="2B9F3F9D" w14:textId="77777777" w:rsidR="005F4C5D" w:rsidRPr="00D666CC" w:rsidRDefault="005F4C5D" w:rsidP="005F4C5D">
      <w:pPr>
        <w:tabs>
          <w:tab w:val="left" w:pos="0"/>
        </w:tabs>
        <w:spacing w:before="120" w:after="120"/>
        <w:ind w:right="140"/>
        <w:rPr>
          <w:rFonts w:ascii="Times New Roman" w:hAnsi="Times New Roman" w:cs="Times New Roman"/>
          <w:bCs/>
          <w:sz w:val="22"/>
          <w:szCs w:val="22"/>
        </w:rPr>
      </w:pPr>
      <w:r w:rsidRPr="00D666CC">
        <w:rPr>
          <w:rFonts w:ascii="Times New Roman" w:hAnsi="Times New Roman" w:cs="Times New Roman"/>
          <w:bCs/>
          <w:sz w:val="22"/>
          <w:szCs w:val="22"/>
        </w:rPr>
        <w:t>Gerente de Suprimentos/HAN</w:t>
      </w:r>
    </w:p>
    <w:p w14:paraId="17582E99" w14:textId="77777777" w:rsidR="005F4C5D" w:rsidRPr="00D666CC" w:rsidRDefault="005F4C5D" w:rsidP="005F4C5D">
      <w:pPr>
        <w:tabs>
          <w:tab w:val="left" w:pos="0"/>
        </w:tabs>
        <w:spacing w:before="120" w:after="120"/>
        <w:ind w:right="140"/>
        <w:rPr>
          <w:rFonts w:ascii="Times New Roman" w:hAnsi="Times New Roman" w:cs="Times New Roman"/>
          <w:bCs/>
          <w:sz w:val="22"/>
          <w:szCs w:val="22"/>
        </w:rPr>
      </w:pPr>
    </w:p>
    <w:p w14:paraId="0240BECE" w14:textId="77777777" w:rsidR="005F4C5D" w:rsidRPr="00D666CC" w:rsidRDefault="005F4C5D" w:rsidP="005F4C5D">
      <w:pPr>
        <w:tabs>
          <w:tab w:val="left" w:pos="0"/>
        </w:tabs>
        <w:spacing w:before="120" w:after="120"/>
        <w:ind w:right="140"/>
        <w:rPr>
          <w:rFonts w:ascii="Times New Roman" w:hAnsi="Times New Roman" w:cs="Times New Roman"/>
          <w:bCs/>
          <w:sz w:val="22"/>
          <w:szCs w:val="22"/>
        </w:rPr>
      </w:pPr>
    </w:p>
    <w:p w14:paraId="08E49565" w14:textId="77777777" w:rsidR="005F4C5D" w:rsidRPr="00D666CC" w:rsidRDefault="005F4C5D" w:rsidP="005F4C5D">
      <w:pPr>
        <w:tabs>
          <w:tab w:val="left" w:pos="0"/>
        </w:tabs>
        <w:spacing w:before="120" w:after="120"/>
        <w:ind w:right="140"/>
        <w:jc w:val="center"/>
        <w:rPr>
          <w:rFonts w:ascii="Times New Roman" w:hAnsi="Times New Roman" w:cs="Times New Roman"/>
          <w:b/>
          <w:sz w:val="22"/>
          <w:szCs w:val="22"/>
        </w:rPr>
      </w:pPr>
    </w:p>
    <w:p w14:paraId="4443EBC8" w14:textId="77777777" w:rsidR="005F4C5D" w:rsidRPr="00D666CC" w:rsidRDefault="005F4C5D" w:rsidP="005F4C5D">
      <w:pPr>
        <w:jc w:val="right"/>
        <w:rPr>
          <w:rFonts w:ascii="Times New Roman" w:eastAsia="Calibri" w:hAnsi="Times New Roman" w:cs="Times New Roman"/>
          <w:b/>
          <w:bCs/>
          <w:iCs/>
          <w:sz w:val="22"/>
          <w:szCs w:val="22"/>
        </w:rPr>
      </w:pPr>
    </w:p>
    <w:p w14:paraId="7CB928F1" w14:textId="77777777" w:rsidR="005F4C5D" w:rsidRPr="00D666CC" w:rsidRDefault="005F4C5D" w:rsidP="005F4C5D">
      <w:pPr>
        <w:jc w:val="right"/>
        <w:rPr>
          <w:rFonts w:ascii="Times New Roman" w:eastAsia="Calibri" w:hAnsi="Times New Roman" w:cs="Times New Roman"/>
          <w:sz w:val="22"/>
          <w:szCs w:val="22"/>
        </w:rPr>
      </w:pPr>
      <w:r w:rsidRPr="00D666CC">
        <w:rPr>
          <w:rFonts w:ascii="Times New Roman" w:eastAsia="Calibri" w:hAnsi="Times New Roman" w:cs="Times New Roman"/>
          <w:b/>
          <w:bCs/>
          <w:iCs/>
          <w:sz w:val="22"/>
          <w:szCs w:val="22"/>
        </w:rPr>
        <w:t>APROVO O PRESENTE TERMO DE REFERÊNCIA</w:t>
      </w:r>
    </w:p>
    <w:p w14:paraId="6664998A" w14:textId="77777777" w:rsidR="005F4C5D" w:rsidRPr="00D666CC" w:rsidRDefault="005F4C5D" w:rsidP="005F4C5D">
      <w:pPr>
        <w:autoSpaceDE w:val="0"/>
        <w:autoSpaceDN w:val="0"/>
        <w:adjustRightInd w:val="0"/>
        <w:jc w:val="right"/>
        <w:rPr>
          <w:rFonts w:ascii="Times New Roman" w:eastAsia="Calibri" w:hAnsi="Times New Roman" w:cs="Times New Roman"/>
          <w:b/>
          <w:bCs/>
          <w:iCs/>
          <w:sz w:val="22"/>
          <w:szCs w:val="22"/>
        </w:rPr>
      </w:pPr>
      <w:r w:rsidRPr="00D666CC">
        <w:rPr>
          <w:rFonts w:ascii="Times New Roman" w:eastAsia="Calibri" w:hAnsi="Times New Roman" w:cs="Times New Roman"/>
          <w:b/>
          <w:bCs/>
          <w:iCs/>
          <w:sz w:val="22"/>
          <w:szCs w:val="22"/>
        </w:rPr>
        <w:t>E AUTORIZO A REALIZAÇÃO DA LICITAÇÃO.</w:t>
      </w:r>
    </w:p>
    <w:p w14:paraId="3C6323DE" w14:textId="77777777" w:rsidR="005F4C5D" w:rsidRPr="00D666CC" w:rsidRDefault="005F4C5D" w:rsidP="005F4C5D">
      <w:pPr>
        <w:autoSpaceDE w:val="0"/>
        <w:autoSpaceDN w:val="0"/>
        <w:adjustRightInd w:val="0"/>
        <w:spacing w:before="120" w:after="120"/>
        <w:ind w:right="140"/>
        <w:rPr>
          <w:rFonts w:ascii="Times New Roman" w:eastAsia="Calibri" w:hAnsi="Times New Roman" w:cs="Times New Roman"/>
          <w:sz w:val="22"/>
          <w:szCs w:val="22"/>
        </w:rPr>
      </w:pPr>
    </w:p>
    <w:p w14:paraId="4263C23B" w14:textId="77777777" w:rsidR="005F4C5D" w:rsidRPr="00D666CC" w:rsidRDefault="005F4C5D" w:rsidP="005F4C5D">
      <w:pPr>
        <w:autoSpaceDE w:val="0"/>
        <w:autoSpaceDN w:val="0"/>
        <w:adjustRightInd w:val="0"/>
        <w:spacing w:before="120" w:after="120"/>
        <w:ind w:right="140"/>
        <w:jc w:val="right"/>
        <w:rPr>
          <w:rFonts w:ascii="Times New Roman" w:eastAsia="Calibri" w:hAnsi="Times New Roman" w:cs="Times New Roman"/>
          <w:sz w:val="22"/>
          <w:szCs w:val="22"/>
        </w:rPr>
      </w:pPr>
      <w:r w:rsidRPr="00D666CC">
        <w:rPr>
          <w:rFonts w:ascii="Times New Roman" w:eastAsia="Calibri" w:hAnsi="Times New Roman" w:cs="Times New Roman"/>
          <w:b/>
          <w:bCs/>
          <w:sz w:val="22"/>
          <w:szCs w:val="22"/>
        </w:rPr>
        <w:t>Dr. Luiz Carlos Santana Passos</w:t>
      </w:r>
    </w:p>
    <w:p w14:paraId="081F2F53" w14:textId="77777777" w:rsidR="005F4C5D" w:rsidRPr="00D666CC" w:rsidRDefault="005F4C5D" w:rsidP="005F4C5D">
      <w:pPr>
        <w:autoSpaceDE w:val="0"/>
        <w:autoSpaceDN w:val="0"/>
        <w:adjustRightInd w:val="0"/>
        <w:spacing w:before="120" w:after="120"/>
        <w:ind w:right="140"/>
        <w:jc w:val="right"/>
        <w:rPr>
          <w:rFonts w:ascii="Times New Roman" w:eastAsia="Calibri" w:hAnsi="Times New Roman" w:cs="Times New Roman"/>
          <w:sz w:val="22"/>
          <w:szCs w:val="22"/>
        </w:rPr>
      </w:pPr>
      <w:r w:rsidRPr="00D666CC">
        <w:rPr>
          <w:rFonts w:ascii="Times New Roman" w:eastAsia="Calibri" w:hAnsi="Times New Roman" w:cs="Times New Roman"/>
          <w:sz w:val="22"/>
          <w:szCs w:val="22"/>
        </w:rPr>
        <w:t>Diretor Geral – HAN</w:t>
      </w:r>
    </w:p>
    <w:p w14:paraId="2F67271F" w14:textId="77777777" w:rsidR="005F4C5D" w:rsidRPr="0048106A" w:rsidRDefault="005F4C5D" w:rsidP="005F4C5D">
      <w:pPr>
        <w:spacing w:before="120" w:after="120"/>
        <w:ind w:right="140"/>
        <w:rPr>
          <w:rFonts w:cstheme="minorHAnsi"/>
        </w:rPr>
      </w:pPr>
    </w:p>
    <w:p w14:paraId="399AD167" w14:textId="4F47B955" w:rsidR="00F64E27" w:rsidRDefault="00F64E27" w:rsidP="008F1EDC">
      <w:pPr>
        <w:spacing w:before="120" w:after="120" w:line="360" w:lineRule="auto"/>
        <w:ind w:right="140"/>
        <w:rPr>
          <w:rFonts w:ascii="Times New Roman" w:hAnsi="Times New Roman" w:cs="Times New Roman"/>
          <w:sz w:val="22"/>
          <w:szCs w:val="22"/>
        </w:rPr>
      </w:pPr>
    </w:p>
    <w:p w14:paraId="0D9DC055" w14:textId="0DC7FD3D" w:rsidR="00F64E27" w:rsidRDefault="00F64E27" w:rsidP="008F1EDC">
      <w:pPr>
        <w:spacing w:before="120" w:after="120" w:line="360" w:lineRule="auto"/>
        <w:ind w:right="140"/>
        <w:rPr>
          <w:rFonts w:ascii="Times New Roman" w:hAnsi="Times New Roman" w:cs="Times New Roman"/>
          <w:sz w:val="22"/>
          <w:szCs w:val="22"/>
        </w:rPr>
      </w:pPr>
    </w:p>
    <w:p w14:paraId="4C4ACB5A" w14:textId="6B664A09" w:rsidR="00F64E27" w:rsidRDefault="00F64E27" w:rsidP="008F1EDC">
      <w:pPr>
        <w:spacing w:before="120" w:after="120" w:line="360" w:lineRule="auto"/>
        <w:ind w:right="140"/>
        <w:rPr>
          <w:rFonts w:ascii="Times New Roman" w:hAnsi="Times New Roman" w:cs="Times New Roman"/>
          <w:sz w:val="22"/>
          <w:szCs w:val="22"/>
        </w:rPr>
      </w:pPr>
    </w:p>
    <w:p w14:paraId="4E332CEF" w14:textId="7BB64A19" w:rsidR="00F64E27" w:rsidRDefault="00F64E27" w:rsidP="008F1EDC">
      <w:pPr>
        <w:spacing w:before="120" w:after="120" w:line="360" w:lineRule="auto"/>
        <w:ind w:right="140"/>
        <w:rPr>
          <w:rFonts w:ascii="Times New Roman" w:hAnsi="Times New Roman" w:cs="Times New Roman"/>
          <w:sz w:val="22"/>
          <w:szCs w:val="22"/>
        </w:rPr>
      </w:pPr>
    </w:p>
    <w:p w14:paraId="1B459021" w14:textId="157B58D0" w:rsidR="00F64E27" w:rsidRDefault="00F64E27" w:rsidP="008F1EDC">
      <w:pPr>
        <w:spacing w:before="120" w:after="120" w:line="360" w:lineRule="auto"/>
        <w:ind w:right="140"/>
        <w:rPr>
          <w:rFonts w:ascii="Times New Roman" w:hAnsi="Times New Roman" w:cs="Times New Roman"/>
          <w:sz w:val="22"/>
          <w:szCs w:val="22"/>
        </w:rPr>
      </w:pPr>
    </w:p>
    <w:p w14:paraId="380ADEAF" w14:textId="72008AC8" w:rsidR="00D666CC" w:rsidRDefault="00D666CC" w:rsidP="008F1EDC">
      <w:pPr>
        <w:spacing w:before="120" w:after="120" w:line="360" w:lineRule="auto"/>
        <w:ind w:right="140"/>
        <w:rPr>
          <w:rFonts w:ascii="Times New Roman" w:hAnsi="Times New Roman" w:cs="Times New Roman"/>
          <w:sz w:val="22"/>
          <w:szCs w:val="22"/>
        </w:rPr>
      </w:pPr>
    </w:p>
    <w:p w14:paraId="19D913AB" w14:textId="5C843B4A" w:rsidR="00D666CC" w:rsidRDefault="00D666CC" w:rsidP="008F1EDC">
      <w:pPr>
        <w:spacing w:before="120" w:after="120" w:line="360" w:lineRule="auto"/>
        <w:ind w:right="140"/>
        <w:rPr>
          <w:rFonts w:ascii="Times New Roman" w:hAnsi="Times New Roman" w:cs="Times New Roman"/>
          <w:sz w:val="22"/>
          <w:szCs w:val="22"/>
        </w:rPr>
      </w:pPr>
    </w:p>
    <w:p w14:paraId="57E376A6" w14:textId="5492E950" w:rsidR="00D666CC" w:rsidRDefault="00D666CC" w:rsidP="008F1EDC">
      <w:pPr>
        <w:spacing w:before="120" w:after="120" w:line="360" w:lineRule="auto"/>
        <w:ind w:right="140"/>
        <w:rPr>
          <w:rFonts w:ascii="Times New Roman" w:hAnsi="Times New Roman" w:cs="Times New Roman"/>
          <w:sz w:val="22"/>
          <w:szCs w:val="22"/>
        </w:rPr>
      </w:pPr>
    </w:p>
    <w:p w14:paraId="230D8F89" w14:textId="20E13425" w:rsidR="00D666CC" w:rsidRDefault="00D666CC" w:rsidP="008F1EDC">
      <w:pPr>
        <w:spacing w:before="120" w:after="120" w:line="360" w:lineRule="auto"/>
        <w:ind w:right="140"/>
        <w:rPr>
          <w:rFonts w:ascii="Times New Roman" w:hAnsi="Times New Roman" w:cs="Times New Roman"/>
          <w:sz w:val="22"/>
          <w:szCs w:val="22"/>
        </w:rPr>
      </w:pPr>
    </w:p>
    <w:p w14:paraId="7A9A2889" w14:textId="48C10F27" w:rsidR="00D666CC" w:rsidRDefault="00D666CC" w:rsidP="008F1EDC">
      <w:pPr>
        <w:spacing w:before="120" w:after="120" w:line="360" w:lineRule="auto"/>
        <w:ind w:right="140"/>
        <w:rPr>
          <w:rFonts w:ascii="Times New Roman" w:hAnsi="Times New Roman" w:cs="Times New Roman"/>
          <w:sz w:val="22"/>
          <w:szCs w:val="22"/>
        </w:rPr>
      </w:pPr>
    </w:p>
    <w:p w14:paraId="316F3844" w14:textId="31F21A1C" w:rsidR="00D666CC" w:rsidRDefault="00D666CC" w:rsidP="008F1EDC">
      <w:pPr>
        <w:spacing w:before="120" w:after="120" w:line="360" w:lineRule="auto"/>
        <w:ind w:right="140"/>
        <w:rPr>
          <w:rFonts w:ascii="Times New Roman" w:hAnsi="Times New Roman" w:cs="Times New Roman"/>
          <w:sz w:val="22"/>
          <w:szCs w:val="22"/>
        </w:rPr>
      </w:pPr>
    </w:p>
    <w:p w14:paraId="2FE06CC7" w14:textId="6130C130" w:rsidR="00D666CC" w:rsidRDefault="00D666CC" w:rsidP="008F1EDC">
      <w:pPr>
        <w:spacing w:before="120" w:after="120" w:line="360" w:lineRule="auto"/>
        <w:ind w:right="140"/>
        <w:rPr>
          <w:rFonts w:ascii="Times New Roman" w:hAnsi="Times New Roman" w:cs="Times New Roman"/>
          <w:sz w:val="22"/>
          <w:szCs w:val="22"/>
        </w:rPr>
      </w:pPr>
    </w:p>
    <w:p w14:paraId="267030AC" w14:textId="112D95B4" w:rsidR="00D666CC" w:rsidRDefault="00D666CC" w:rsidP="008F1EDC">
      <w:pPr>
        <w:spacing w:before="120" w:after="120" w:line="360" w:lineRule="auto"/>
        <w:ind w:right="140"/>
        <w:rPr>
          <w:rFonts w:ascii="Times New Roman" w:hAnsi="Times New Roman" w:cs="Times New Roman"/>
          <w:sz w:val="22"/>
          <w:szCs w:val="22"/>
        </w:rPr>
      </w:pPr>
    </w:p>
    <w:p w14:paraId="1CD4E6E5" w14:textId="2EDA2CBA" w:rsidR="00D666CC" w:rsidRDefault="00D666CC" w:rsidP="008F1EDC">
      <w:pPr>
        <w:spacing w:before="120" w:after="120" w:line="360" w:lineRule="auto"/>
        <w:ind w:right="140"/>
        <w:rPr>
          <w:rFonts w:ascii="Times New Roman" w:hAnsi="Times New Roman" w:cs="Times New Roman"/>
          <w:sz w:val="22"/>
          <w:szCs w:val="22"/>
        </w:rPr>
      </w:pPr>
    </w:p>
    <w:p w14:paraId="02F2B2F1" w14:textId="6C3745FB" w:rsidR="00D666CC" w:rsidRDefault="00D666CC" w:rsidP="008F1EDC">
      <w:pPr>
        <w:spacing w:before="120" w:after="120" w:line="360" w:lineRule="auto"/>
        <w:ind w:right="140"/>
        <w:rPr>
          <w:rFonts w:ascii="Times New Roman" w:hAnsi="Times New Roman" w:cs="Times New Roman"/>
          <w:sz w:val="22"/>
          <w:szCs w:val="22"/>
        </w:rPr>
      </w:pPr>
    </w:p>
    <w:p w14:paraId="1F848E9E" w14:textId="663B6AAD" w:rsidR="00D666CC" w:rsidRDefault="00D666CC" w:rsidP="008F1EDC">
      <w:pPr>
        <w:spacing w:before="120" w:after="120" w:line="360" w:lineRule="auto"/>
        <w:ind w:right="140"/>
        <w:rPr>
          <w:rFonts w:ascii="Times New Roman" w:hAnsi="Times New Roman" w:cs="Times New Roman"/>
          <w:sz w:val="22"/>
          <w:szCs w:val="22"/>
        </w:rPr>
      </w:pPr>
    </w:p>
    <w:p w14:paraId="10785DAB" w14:textId="77777777" w:rsidR="00D666CC" w:rsidRDefault="00D666CC" w:rsidP="008F1EDC">
      <w:pPr>
        <w:spacing w:before="120" w:after="120" w:line="360" w:lineRule="auto"/>
        <w:ind w:right="140"/>
        <w:rPr>
          <w:rFonts w:ascii="Times New Roman" w:hAnsi="Times New Roman" w:cs="Times New Roman"/>
          <w:sz w:val="22"/>
          <w:szCs w:val="22"/>
        </w:rPr>
      </w:pPr>
    </w:p>
    <w:p w14:paraId="6CE8C2E4" w14:textId="365817A1" w:rsidR="001B19E1" w:rsidRPr="00733CC9" w:rsidRDefault="001B19E1" w:rsidP="00733CC9">
      <w:pPr>
        <w:spacing w:before="120" w:after="120" w:line="360" w:lineRule="auto"/>
        <w:ind w:right="140"/>
        <w:jc w:val="center"/>
        <w:rPr>
          <w:rFonts w:ascii="Times New Roman" w:hAnsi="Times New Roman" w:cs="Times New Roman"/>
          <w:b/>
          <w:color w:val="000000" w:themeColor="text1"/>
          <w:sz w:val="22"/>
          <w:szCs w:val="22"/>
        </w:rPr>
      </w:pPr>
      <w:r w:rsidRPr="00733CC9">
        <w:rPr>
          <w:rFonts w:ascii="Times New Roman" w:hAnsi="Times New Roman" w:cs="Times New Roman"/>
          <w:b/>
          <w:color w:val="000000" w:themeColor="text1"/>
          <w:sz w:val="22"/>
          <w:szCs w:val="22"/>
        </w:rPr>
        <w:t>ANEXO II</w:t>
      </w:r>
    </w:p>
    <w:p w14:paraId="3889A5DB" w14:textId="77777777" w:rsidR="001B19E1" w:rsidRPr="00733CC9" w:rsidRDefault="001B19E1" w:rsidP="00733CC9">
      <w:pPr>
        <w:spacing w:before="120" w:after="120" w:line="360" w:lineRule="auto"/>
        <w:jc w:val="center"/>
        <w:rPr>
          <w:rFonts w:ascii="Times New Roman" w:hAnsi="Times New Roman" w:cs="Times New Roman"/>
          <w:b/>
          <w:color w:val="000000" w:themeColor="text1"/>
          <w:sz w:val="22"/>
          <w:szCs w:val="22"/>
        </w:rPr>
      </w:pPr>
      <w:r w:rsidRPr="00733CC9">
        <w:rPr>
          <w:rFonts w:ascii="Times New Roman" w:hAnsi="Times New Roman" w:cs="Times New Roman"/>
          <w:b/>
          <w:color w:val="000000" w:themeColor="text1"/>
          <w:sz w:val="22"/>
          <w:szCs w:val="22"/>
        </w:rPr>
        <w:t>Regras aplicáveis ao instrumento substitutivo ao contrato</w:t>
      </w:r>
    </w:p>
    <w:p w14:paraId="13AC944F" w14:textId="77777777" w:rsidR="001B19E1" w:rsidRPr="00733CC9" w:rsidRDefault="001B19E1" w:rsidP="00733CC9">
      <w:pPr>
        <w:spacing w:before="120" w:after="120" w:line="360" w:lineRule="auto"/>
        <w:jc w:val="both"/>
        <w:rPr>
          <w:rFonts w:ascii="Times New Roman" w:hAnsi="Times New Roman" w:cs="Times New Roman"/>
          <w:b/>
          <w:i/>
          <w:iCs/>
          <w:color w:val="FF0000"/>
          <w:sz w:val="22"/>
          <w:szCs w:val="22"/>
        </w:rPr>
      </w:pPr>
      <w:r w:rsidRPr="00733CC9">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14:textId="77777777" w:rsidR="001B19E1" w:rsidRPr="00733CC9" w:rsidRDefault="001B19E1" w:rsidP="00733CC9">
      <w:pPr>
        <w:spacing w:before="120" w:after="120" w:line="360" w:lineRule="auto"/>
        <w:ind w:left="357"/>
        <w:jc w:val="center"/>
        <w:rPr>
          <w:rFonts w:ascii="Times New Roman" w:hAnsi="Times New Roman" w:cs="Times New Roman"/>
          <w:b/>
          <w:i/>
          <w:iCs/>
          <w:color w:val="FF0000"/>
          <w:sz w:val="22"/>
          <w:szCs w:val="22"/>
        </w:rPr>
      </w:pPr>
      <w:bookmarkStart w:id="103" w:name="_Hlk175669327"/>
    </w:p>
    <w:p w14:paraId="6037FAC4"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FORMALIZAÇÃO DA CONTRATAÇÃO</w:t>
      </w:r>
    </w:p>
    <w:p w14:paraId="5E9C23B1" w14:textId="5948CE11"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O adjudicatário terá o prazo de </w:t>
      </w:r>
      <w:r w:rsidRPr="00B544A7">
        <w:rPr>
          <w:rFonts w:ascii="Times New Roman" w:hAnsi="Times New Roman" w:cs="Times New Roman"/>
          <w:b/>
          <w:color w:val="00B0F0"/>
          <w:sz w:val="22"/>
          <w:szCs w:val="22"/>
        </w:rPr>
        <w:t>5 (cinco) dias</w:t>
      </w:r>
      <w:r w:rsidRPr="00B544A7">
        <w:rPr>
          <w:rFonts w:ascii="Times New Roman" w:hAnsi="Times New Roman" w:cs="Times New Roman"/>
          <w:i/>
          <w:sz w:val="22"/>
          <w:szCs w:val="22"/>
        </w:rPr>
        <w:t>,</w:t>
      </w:r>
      <w:r w:rsidRPr="00B544A7">
        <w:rPr>
          <w:rFonts w:ascii="Times New Roman" w:hAnsi="Times New Roman" w:cs="Times New Roman"/>
          <w:i/>
          <w:color w:val="FF0000"/>
          <w:sz w:val="22"/>
          <w:szCs w:val="22"/>
        </w:rPr>
        <w:t xml:space="preserve"> </w:t>
      </w:r>
      <w:r w:rsidRPr="00B544A7">
        <w:rPr>
          <w:rFonts w:ascii="Times New Roman" w:hAnsi="Times New Roman" w:cs="Times New Roman"/>
          <w:sz w:val="22"/>
          <w:szCs w:val="22"/>
        </w:rPr>
        <w:t>contado a partir da data de sua convocação, para aceitar o instrumento equivalente ao contrato</w:t>
      </w:r>
      <w:r w:rsidRPr="00B544A7">
        <w:rPr>
          <w:rFonts w:ascii="Times New Roman" w:hAnsi="Times New Roman" w:cs="Times New Roman"/>
          <w:b/>
          <w:color w:val="00B0F0"/>
          <w:sz w:val="22"/>
          <w:szCs w:val="22"/>
        </w:rPr>
        <w:t xml:space="preserve"> </w:t>
      </w:r>
      <w:r w:rsidRPr="00B544A7">
        <w:rPr>
          <w:rFonts w:ascii="Times New Roman" w:hAnsi="Times New Roman" w:cs="Times New Roman"/>
          <w:i/>
          <w:color w:val="FF0000"/>
          <w:sz w:val="22"/>
          <w:szCs w:val="22"/>
        </w:rPr>
        <w:t>[constante deste Anexo]</w:t>
      </w:r>
      <w:r w:rsidRPr="00B544A7">
        <w:rPr>
          <w:rFonts w:ascii="Times New Roman" w:hAnsi="Times New Roman" w:cs="Times New Roman"/>
          <w:sz w:val="22"/>
          <w:szCs w:val="22"/>
        </w:rPr>
        <w:t>, sob pena de decair do direito à contratação, sem prejuízo das sanções previstas.</w:t>
      </w:r>
    </w:p>
    <w:bookmarkEnd w:id="103"/>
    <w:p w14:paraId="27122C1F"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prazo poderá ser prorrogado, por igual período, por solicitação justificada do adjudicatário e aceita pela Administração.</w:t>
      </w:r>
    </w:p>
    <w:p w14:paraId="7F336D89"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aceite do instrumento equivalente pelo adjudicatário implica no reconhecimento de que:</w:t>
      </w:r>
    </w:p>
    <w:p w14:paraId="72FE1D86"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referido instrumento substitui o termo de contrato, sendo-lhe aplicáveis as disposições da Lei nº 14.133/2021;</w:t>
      </w:r>
    </w:p>
    <w:p w14:paraId="19BF8828" w14:textId="23257CE8"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o Contratado se vincula à sua proposta e às previsões contidas no Edital no Termo de Referência e em seus anexos, conforme Termo de Ciência e Concordância (Anexo II).</w:t>
      </w:r>
    </w:p>
    <w:p w14:paraId="70358B3F" w14:textId="77777777" w:rsidR="00733CC9" w:rsidRPr="00B544A7" w:rsidRDefault="00733CC9" w:rsidP="00B544A7">
      <w:pPr>
        <w:pStyle w:val="Nivel3"/>
        <w:numPr>
          <w:ilvl w:val="0"/>
          <w:numId w:val="0"/>
        </w:numPr>
        <w:rPr>
          <w:rFonts w:ascii="Times New Roman" w:hAnsi="Times New Roman" w:cs="Times New Roman"/>
          <w:sz w:val="22"/>
          <w:szCs w:val="22"/>
        </w:rPr>
      </w:pPr>
    </w:p>
    <w:p w14:paraId="63D71E5A"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VIGÊNCIA E PRORROGAÇÃO</w:t>
      </w:r>
    </w:p>
    <w:p w14:paraId="4EB448E6"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O prazo de vigência da contratação é aquele estabelecido no Termo de Referência,</w:t>
      </w:r>
      <w:r w:rsidRPr="00B544A7" w:rsidDel="004330AF">
        <w:rPr>
          <w:rFonts w:ascii="Times New Roman" w:hAnsi="Times New Roman" w:cs="Times New Roman"/>
          <w:sz w:val="22"/>
          <w:szCs w:val="22"/>
        </w:rPr>
        <w:t xml:space="preserve"> </w:t>
      </w:r>
      <w:r w:rsidRPr="00B544A7">
        <w:rPr>
          <w:rFonts w:ascii="Times New Roman" w:hAnsi="Times New Roman" w:cs="Times New Roman"/>
          <w:sz w:val="22"/>
          <w:szCs w:val="22"/>
        </w:rPr>
        <w:t>na forma do artigo 105 da Lei n° 14.133, de 2021.</w:t>
      </w:r>
    </w:p>
    <w:p w14:paraId="755D701A" w14:textId="02C3C191"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14:textId="77777777" w:rsidR="00733CC9" w:rsidRPr="00B544A7" w:rsidRDefault="00733CC9" w:rsidP="00B544A7">
      <w:pPr>
        <w:pStyle w:val="Nvel2-Opcional"/>
        <w:numPr>
          <w:ilvl w:val="0"/>
          <w:numId w:val="0"/>
        </w:numPr>
        <w:spacing w:line="360" w:lineRule="auto"/>
        <w:rPr>
          <w:rFonts w:ascii="Times New Roman" w:hAnsi="Times New Roman" w:cs="Times New Roman"/>
          <w:sz w:val="22"/>
          <w:szCs w:val="22"/>
        </w:rPr>
      </w:pPr>
    </w:p>
    <w:p w14:paraId="1CA27967"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 xml:space="preserve">OBRIGAÇÕES DO CONTRATANTE </w:t>
      </w:r>
    </w:p>
    <w:p w14:paraId="201823E2"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São obrigações do Contratante:</w:t>
      </w:r>
    </w:p>
    <w:p w14:paraId="5925692B"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Exigir o cumprimento de todas as obrigações assumidas pelo Contratado, de acordo com o Termo de Referência e seus anexos;</w:t>
      </w:r>
    </w:p>
    <w:p w14:paraId="0B408F2F"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Receber o objeto no prazo e condições estabelecidas no Termo de Referência;</w:t>
      </w:r>
    </w:p>
    <w:p w14:paraId="46C1BB84"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Acompanhar e fiscalizar a execução contratual e o cumprimento das obrigações pelo Contratado;</w:t>
      </w:r>
    </w:p>
    <w:p w14:paraId="67C61109"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Efetuar o pagamento ao Contratado do valor correspondente </w:t>
      </w:r>
      <w:r w:rsidRPr="00B544A7">
        <w:rPr>
          <w:rFonts w:ascii="Times New Roman" w:eastAsia="Arial" w:hAnsi="Times New Roman" w:cs="Times New Roman"/>
          <w:sz w:val="22"/>
          <w:szCs w:val="22"/>
        </w:rPr>
        <w:t>ao fornecimento</w:t>
      </w:r>
      <w:r w:rsidRPr="00B544A7">
        <w:rPr>
          <w:rFonts w:ascii="Times New Roman" w:hAnsi="Times New Roman" w:cs="Times New Roman"/>
          <w:sz w:val="22"/>
          <w:szCs w:val="22"/>
        </w:rPr>
        <w:t xml:space="preserve"> do objeto, no prazo, forma e condições estabelecidos no Termo de Referência</w:t>
      </w:r>
      <w:r w:rsidRPr="00B544A7">
        <w:rPr>
          <w:rFonts w:ascii="Times New Roman" w:eastAsia="Arial" w:hAnsi="Times New Roman" w:cs="Times New Roman"/>
          <w:sz w:val="22"/>
          <w:szCs w:val="22"/>
        </w:rPr>
        <w:t xml:space="preserve"> e neste Anexo</w:t>
      </w:r>
      <w:r w:rsidRPr="00B544A7">
        <w:rPr>
          <w:rFonts w:ascii="Times New Roman" w:hAnsi="Times New Roman" w:cs="Times New Roman"/>
          <w:sz w:val="22"/>
          <w:szCs w:val="22"/>
        </w:rPr>
        <w:t>;</w:t>
      </w:r>
    </w:p>
    <w:p w14:paraId="3488865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Aplicar ao Contratado as sanções previstas na lei e no Termo de Referência; </w:t>
      </w:r>
    </w:p>
    <w:p w14:paraId="7495E1E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14:textId="77777777" w:rsidR="001B19E1" w:rsidRPr="00B544A7" w:rsidRDefault="001B19E1" w:rsidP="00B544A7">
      <w:pPr>
        <w:pStyle w:val="Nivel4"/>
        <w:numPr>
          <w:ilvl w:val="3"/>
          <w:numId w:val="13"/>
        </w:numPr>
        <w:ind w:left="0" w:firstLine="0"/>
        <w:rPr>
          <w:rFonts w:ascii="Times New Roman" w:hAnsi="Times New Roman" w:cs="Times New Roman"/>
          <w:bCs/>
          <w:sz w:val="22"/>
          <w:szCs w:val="22"/>
        </w:rPr>
      </w:pPr>
      <w:r w:rsidRPr="00B544A7">
        <w:rPr>
          <w:rFonts w:ascii="Times New Roman" w:hAnsi="Times New Roman" w:cs="Times New Roman"/>
          <w:sz w:val="22"/>
          <w:szCs w:val="22"/>
        </w:rPr>
        <w:t xml:space="preserve"> A Administração terá o prazo de</w:t>
      </w:r>
      <w:r w:rsidRPr="00B544A7">
        <w:rPr>
          <w:rFonts w:ascii="Times New Roman" w:hAnsi="Times New Roman" w:cs="Times New Roman"/>
          <w:i/>
          <w:color w:val="FF0000"/>
          <w:sz w:val="22"/>
          <w:szCs w:val="22"/>
        </w:rPr>
        <w:t xml:space="preserve"> </w:t>
      </w:r>
      <w:r w:rsidRPr="00B544A7">
        <w:rPr>
          <w:rFonts w:ascii="Times New Roman" w:hAnsi="Times New Roman" w:cs="Times New Roman"/>
          <w:b/>
          <w:color w:val="00B0F0"/>
          <w:sz w:val="22"/>
          <w:szCs w:val="22"/>
        </w:rPr>
        <w:t>5 (cinco) dias</w:t>
      </w:r>
      <w:r w:rsidRPr="00B544A7">
        <w:rPr>
          <w:rFonts w:ascii="Times New Roman" w:hAnsi="Times New Roman" w:cs="Times New Roman"/>
          <w:sz w:val="22"/>
          <w:szCs w:val="22"/>
        </w:rPr>
        <w:t xml:space="preserve">, a contar da data do protocolo do requerimento para decidir, admitida a prorrogação motivada, por igual período. </w:t>
      </w:r>
    </w:p>
    <w:p w14:paraId="4845F79E" w14:textId="77777777" w:rsidR="001B19E1" w:rsidRPr="00B544A7" w:rsidRDefault="001B19E1" w:rsidP="00B544A7">
      <w:pPr>
        <w:pStyle w:val="Nivel3"/>
        <w:numPr>
          <w:ilvl w:val="2"/>
          <w:numId w:val="13"/>
        </w:numPr>
        <w:ind w:left="0" w:firstLine="0"/>
        <w:rPr>
          <w:rFonts w:ascii="Times New Roman" w:hAnsi="Times New Roman" w:cs="Times New Roman"/>
          <w:color w:val="FF0000"/>
          <w:sz w:val="22"/>
          <w:szCs w:val="22"/>
        </w:rPr>
      </w:pPr>
      <w:r w:rsidRPr="00B544A7">
        <w:rPr>
          <w:rFonts w:ascii="Times New Roman" w:hAnsi="Times New Roman" w:cs="Times New Roman"/>
          <w:sz w:val="22"/>
          <w:szCs w:val="22"/>
        </w:rPr>
        <w:t xml:space="preserve">Responder eventuais pedidos de reestabelecimento do equilíbrio econômico-financeiro feitos pelo Contratado no prazo máximo de </w:t>
      </w:r>
      <w:r w:rsidRPr="00B544A7">
        <w:rPr>
          <w:rFonts w:ascii="Times New Roman" w:hAnsi="Times New Roman" w:cs="Times New Roman"/>
          <w:b/>
          <w:color w:val="00B0F0"/>
          <w:sz w:val="22"/>
          <w:szCs w:val="22"/>
        </w:rPr>
        <w:t>5 (cinco) dias.</w:t>
      </w:r>
    </w:p>
    <w:p w14:paraId="3F39331A" w14:textId="70724687" w:rsidR="001B19E1" w:rsidRPr="00B544A7" w:rsidRDefault="001B19E1" w:rsidP="00B544A7">
      <w:pPr>
        <w:pStyle w:val="Nvel02"/>
        <w:numPr>
          <w:ilvl w:val="1"/>
          <w:numId w:val="13"/>
        </w:numPr>
        <w:ind w:left="0" w:firstLine="0"/>
        <w:rPr>
          <w:rFonts w:ascii="Times New Roman" w:hAnsi="Times New Roman" w:cs="Times New Roman"/>
          <w:sz w:val="22"/>
          <w:szCs w:val="22"/>
        </w:rPr>
      </w:pPr>
      <w:bookmarkStart w:id="104" w:name="_Hlk114499841"/>
      <w:bookmarkEnd w:id="104"/>
      <w:r w:rsidRPr="00B544A7">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14:textId="77777777" w:rsidR="00733CC9" w:rsidRPr="00B544A7" w:rsidRDefault="00733CC9" w:rsidP="00B544A7">
      <w:pPr>
        <w:pStyle w:val="Nvel02"/>
        <w:numPr>
          <w:ilvl w:val="0"/>
          <w:numId w:val="0"/>
        </w:numPr>
        <w:rPr>
          <w:rFonts w:ascii="Times New Roman" w:hAnsi="Times New Roman" w:cs="Times New Roman"/>
          <w:sz w:val="22"/>
          <w:szCs w:val="22"/>
        </w:rPr>
      </w:pPr>
    </w:p>
    <w:p w14:paraId="106A556C"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OBRIGAÇÕES DO CONTRATADO</w:t>
      </w:r>
    </w:p>
    <w:p w14:paraId="5A5BD611"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14:textId="77777777" w:rsidR="001B19E1" w:rsidRPr="00B544A7" w:rsidRDefault="001B19E1" w:rsidP="00B544A7">
      <w:pPr>
        <w:pStyle w:val="Nivel3"/>
        <w:numPr>
          <w:ilvl w:val="2"/>
          <w:numId w:val="13"/>
        </w:numPr>
        <w:ind w:left="0" w:firstLine="0"/>
        <w:rPr>
          <w:rFonts w:ascii="Times New Roman" w:eastAsia="Arial" w:hAnsi="Times New Roman" w:cs="Times New Roman"/>
          <w:sz w:val="22"/>
          <w:szCs w:val="22"/>
        </w:rPr>
      </w:pPr>
      <w:bookmarkStart w:id="105" w:name="_Hlk175669396"/>
      <w:r w:rsidRPr="00B544A7">
        <w:rPr>
          <w:rFonts w:ascii="Times New Roman" w:hAnsi="Times New Roman" w:cs="Times New Roman"/>
          <w:sz w:val="22"/>
          <w:szCs w:val="22"/>
        </w:rPr>
        <w:t xml:space="preserve">Entregar o objeto acompanhado do manual do usuário, com uma versão em </w:t>
      </w:r>
      <w:r w:rsidRPr="00B544A7">
        <w:rPr>
          <w:rFonts w:ascii="Times New Roman" w:eastAsia="Arial" w:hAnsi="Times New Roman" w:cs="Times New Roman"/>
          <w:sz w:val="22"/>
          <w:szCs w:val="22"/>
        </w:rPr>
        <w:t>português.</w:t>
      </w:r>
    </w:p>
    <w:bookmarkEnd w:id="105"/>
    <w:p w14:paraId="238BEBFD"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Responsabilizar-se pelos vícios e danos decorrentes do objeto, de acordo com o Código de </w:t>
      </w:r>
      <w:r w:rsidRPr="00B544A7">
        <w:rPr>
          <w:rFonts w:ascii="Times New Roman" w:eastAsia="MS Mincho" w:hAnsi="Times New Roman" w:cs="Times New Roman"/>
          <w:sz w:val="22"/>
          <w:szCs w:val="22"/>
        </w:rPr>
        <w:t>Defesa</w:t>
      </w:r>
      <w:r w:rsidRPr="00B544A7">
        <w:rPr>
          <w:rFonts w:ascii="Times New Roman" w:hAnsi="Times New Roman" w:cs="Times New Roman"/>
          <w:sz w:val="22"/>
          <w:szCs w:val="22"/>
        </w:rPr>
        <w:t xml:space="preserve"> do Consumidor;</w:t>
      </w:r>
    </w:p>
    <w:p w14:paraId="49E8FFD5"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Comunicar ao Contratante, no prazo máximo de 24 (vinte e quatro) horas que antecede a </w:t>
      </w:r>
      <w:r w:rsidRPr="00B544A7">
        <w:rPr>
          <w:rFonts w:ascii="Times New Roman" w:eastAsia="MS Mincho" w:hAnsi="Times New Roman" w:cs="Times New Roman"/>
          <w:sz w:val="22"/>
          <w:szCs w:val="22"/>
        </w:rPr>
        <w:t>data</w:t>
      </w:r>
      <w:r w:rsidRPr="00B544A7">
        <w:rPr>
          <w:rFonts w:ascii="Times New Roman" w:hAnsi="Times New Roman" w:cs="Times New Roman"/>
          <w:sz w:val="22"/>
          <w:szCs w:val="22"/>
        </w:rPr>
        <w:t xml:space="preserve"> da entrega, os motivos que impossibilitem o cumprimento do prazo previsto, com a devida comprovação;</w:t>
      </w:r>
    </w:p>
    <w:p w14:paraId="0AAB6DB1"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Atender às determinações regulares emitidas pelo fiscal </w:t>
      </w:r>
      <w:r w:rsidRPr="00B544A7">
        <w:rPr>
          <w:rFonts w:ascii="Times New Roman" w:eastAsia="Arial" w:hAnsi="Times New Roman" w:cs="Times New Roman"/>
          <w:sz w:val="22"/>
          <w:szCs w:val="22"/>
        </w:rPr>
        <w:t>ou gestor contratuais</w:t>
      </w:r>
      <w:r w:rsidRPr="00B544A7">
        <w:rPr>
          <w:rFonts w:ascii="Times New Roman" w:hAnsi="Times New Roman" w:cs="Times New Roman"/>
          <w:sz w:val="22"/>
          <w:szCs w:val="22"/>
        </w:rPr>
        <w:t xml:space="preserve"> ou autoridade superior e prestar todo esclarecimento ou informação por eles solicitados;</w:t>
      </w:r>
    </w:p>
    <w:p w14:paraId="6D9BD49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Reparar, corrigir, remover, reconstruir ou substituir, às suas expensas, no total ou em parte, no prazo fixado pelo fiscal</w:t>
      </w:r>
      <w:r w:rsidRPr="00B544A7">
        <w:rPr>
          <w:rFonts w:ascii="Times New Roman" w:eastAsia="Arial" w:hAnsi="Times New Roman" w:cs="Times New Roman"/>
          <w:sz w:val="22"/>
          <w:szCs w:val="22"/>
        </w:rPr>
        <w:t xml:space="preserve"> contratual</w:t>
      </w:r>
      <w:r w:rsidRPr="00B544A7">
        <w:rPr>
          <w:rFonts w:ascii="Times New Roman" w:hAnsi="Times New Roman" w:cs="Times New Roman"/>
          <w:sz w:val="22"/>
          <w:szCs w:val="22"/>
        </w:rPr>
        <w:t xml:space="preserve">, os </w:t>
      </w:r>
      <w:r w:rsidRPr="00B544A7">
        <w:rPr>
          <w:rFonts w:ascii="Times New Roman" w:eastAsia="Arial" w:hAnsi="Times New Roman" w:cs="Times New Roman"/>
          <w:sz w:val="22"/>
          <w:szCs w:val="22"/>
        </w:rPr>
        <w:t>bens</w:t>
      </w:r>
      <w:r w:rsidRPr="00B544A7">
        <w:rPr>
          <w:rFonts w:ascii="Times New Roman" w:hAnsi="Times New Roman" w:cs="Times New Roman"/>
          <w:sz w:val="22"/>
          <w:szCs w:val="22"/>
        </w:rPr>
        <w:t xml:space="preserve"> nos quais se verificarem vícios, defeitos ou incorreções resultantes da execução ou dos materiais empregados;</w:t>
      </w:r>
    </w:p>
    <w:p w14:paraId="0E36EADD"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Responsabilizar-se pelos vícios e danos decorrentes da execução do objeto, bem como por todo e qualquer dano causado à Administração ou terceiros, não reduzindo essa responsabilidade a fiscalização ou o </w:t>
      </w:r>
      <w:r w:rsidRPr="00B544A7">
        <w:rPr>
          <w:rFonts w:ascii="Times New Roman" w:hAnsi="Times New Roman" w:cs="Times New Roman"/>
          <w:sz w:val="22"/>
          <w:szCs w:val="22"/>
        </w:rPr>
        <w:lastRenderedPageBreak/>
        <w:t>acompanhamento da execução contratual pelo Contratante, que ficará autorizado a descontar dos pagamentos devidos ou da garantia, caso exigida, o valor correspondente aos danos sofridos;</w:t>
      </w:r>
    </w:p>
    <w:p w14:paraId="6BDCE3A5"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sidRPr="00B544A7">
        <w:rPr>
          <w:rFonts w:ascii="Times New Roman" w:eastAsia="MS Mincho" w:hAnsi="Times New Roman" w:cs="Times New Roman"/>
          <w:sz w:val="22"/>
          <w:szCs w:val="22"/>
        </w:rPr>
        <w:t>junto com a Nota Fiscal para fins de pagamento, os seguintes documentos:</w:t>
      </w:r>
    </w:p>
    <w:p w14:paraId="14161619"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prova de regularidade relativa à Seguridade Social;</w:t>
      </w:r>
    </w:p>
    <w:p w14:paraId="2E5A78F3"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certidão conjunta relativa aos tributos federais e à Dívida Ativa da União;</w:t>
      </w:r>
    </w:p>
    <w:p w14:paraId="5FDEE123"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certidões que comprovem a regularidade perante a Fazenda Estadual ou Distrital do domicílio ou sede do Contratado; </w:t>
      </w:r>
    </w:p>
    <w:p w14:paraId="046FD3E9"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Certidão de Regularidade do FGTS – CRF; e</w:t>
      </w:r>
    </w:p>
    <w:p w14:paraId="51213D1A"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Certidão Negativa de Débitos Trabalhistas – CNDT; </w:t>
      </w:r>
    </w:p>
    <w:p w14:paraId="0331F5C7"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Responsabilizar-se pelo cumprimento </w:t>
      </w:r>
      <w:r w:rsidRPr="00B544A7">
        <w:rPr>
          <w:rFonts w:ascii="Times New Roman" w:eastAsia="MS Mincho" w:hAnsi="Times New Roman" w:cs="Times New Roman"/>
          <w:sz w:val="22"/>
          <w:szCs w:val="22"/>
        </w:rPr>
        <w:t>de</w:t>
      </w:r>
      <w:r w:rsidRPr="00B544A7">
        <w:rPr>
          <w:rFonts w:ascii="Times New Roman" w:hAnsi="Times New Roman" w:cs="Times New Roman"/>
          <w:sz w:val="22"/>
          <w:szCs w:val="22"/>
        </w:rPr>
        <w:t xml:space="preserve"> todas as obrigações trabalhistas, previdenciárias, </w:t>
      </w:r>
      <w:r w:rsidRPr="00B544A7">
        <w:rPr>
          <w:rFonts w:ascii="Times New Roman" w:eastAsia="MS Mincho" w:hAnsi="Times New Roman" w:cs="Times New Roman"/>
          <w:sz w:val="22"/>
          <w:szCs w:val="22"/>
        </w:rPr>
        <w:t>fiscais, comerciais</w:t>
      </w:r>
      <w:r w:rsidRPr="00B544A7">
        <w:rPr>
          <w:rFonts w:ascii="Times New Roman" w:hAnsi="Times New Roman" w:cs="Times New Roman"/>
          <w:sz w:val="22"/>
          <w:szCs w:val="22"/>
        </w:rPr>
        <w:t xml:space="preserve"> e as demais previstas em legislação específica, cuja inadimplência não transfere a responsabilidade ao </w:t>
      </w:r>
      <w:r w:rsidRPr="00B544A7">
        <w:rPr>
          <w:rFonts w:ascii="Times New Roman" w:eastAsia="MS Mincho" w:hAnsi="Times New Roman" w:cs="Times New Roman"/>
          <w:sz w:val="22"/>
          <w:szCs w:val="22"/>
        </w:rPr>
        <w:t>Contratante e não poderá onerar o objeto da contratação;</w:t>
      </w:r>
    </w:p>
    <w:p w14:paraId="2EAE72EA"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Comunicar ao Fiscal, no prazo de 24 (vinte e quatro) horas, qualquer ocorrência anormal ou acidente que se verifique no local </w:t>
      </w:r>
      <w:r w:rsidRPr="00B544A7">
        <w:rPr>
          <w:rFonts w:ascii="Times New Roman" w:eastAsia="MS Mincho" w:hAnsi="Times New Roman" w:cs="Times New Roman"/>
          <w:sz w:val="22"/>
          <w:szCs w:val="22"/>
        </w:rPr>
        <w:t>da execução do objeto contratual</w:t>
      </w:r>
      <w:r w:rsidRPr="00B544A7">
        <w:rPr>
          <w:rFonts w:ascii="Times New Roman" w:hAnsi="Times New Roman" w:cs="Times New Roman"/>
          <w:sz w:val="22"/>
          <w:szCs w:val="22"/>
        </w:rPr>
        <w:t>.</w:t>
      </w:r>
    </w:p>
    <w:p w14:paraId="757B478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14:textId="77777777" w:rsidR="001B19E1" w:rsidRPr="00B544A7" w:rsidRDefault="001B19E1" w:rsidP="00B544A7">
      <w:pPr>
        <w:pStyle w:val="Nivel3"/>
        <w:numPr>
          <w:ilvl w:val="2"/>
          <w:numId w:val="13"/>
        </w:numPr>
        <w:ind w:left="0" w:firstLine="0"/>
        <w:rPr>
          <w:rFonts w:ascii="Times New Roman" w:hAnsi="Times New Roman" w:cs="Times New Roman"/>
          <w:b/>
          <w:sz w:val="22"/>
          <w:szCs w:val="22"/>
        </w:rPr>
      </w:pPr>
      <w:r w:rsidRPr="00B544A7">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Guardar sigilo sobre todas as informações obtidas em decorrência da execução do objeto;</w:t>
      </w:r>
    </w:p>
    <w:p w14:paraId="166B0609"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14:textId="740DC692"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Cumprir, além dos postulados legais vigentes de âmbito federal, estadual ou municipal, as normas de segurança do Contratante;</w:t>
      </w:r>
    </w:p>
    <w:p w14:paraId="4F87BF35" w14:textId="77777777" w:rsidR="00733CC9" w:rsidRPr="00B544A7" w:rsidRDefault="00733CC9" w:rsidP="00B544A7">
      <w:pPr>
        <w:pStyle w:val="Nivel3"/>
        <w:numPr>
          <w:ilvl w:val="0"/>
          <w:numId w:val="0"/>
        </w:numPr>
        <w:rPr>
          <w:rFonts w:ascii="Times New Roman" w:hAnsi="Times New Roman" w:cs="Times New Roman"/>
          <w:sz w:val="22"/>
          <w:szCs w:val="22"/>
        </w:rPr>
      </w:pPr>
    </w:p>
    <w:p w14:paraId="1BC6AB78"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DA EXTINÇÃO CONTRATUAL</w:t>
      </w:r>
    </w:p>
    <w:p w14:paraId="2FACCCF2"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A contratação será extinta quando cumpridas as obrigações de ambas as partes, ainda que isso ocorra antes do prazo estipulado para tanto.</w:t>
      </w:r>
    </w:p>
    <w:p w14:paraId="133F3C27"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Quando a não conclusão do objeto referida no item anterior decorrer de culpa do Contratado:</w:t>
      </w:r>
    </w:p>
    <w:p w14:paraId="44E89EE9" w14:textId="77777777" w:rsidR="001B19E1" w:rsidRPr="00B544A7" w:rsidRDefault="001B19E1" w:rsidP="00B544A7">
      <w:pPr>
        <w:pStyle w:val="Nvel3-Opcional"/>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ficará ele constituído em mora, sendo-lhe aplicáveis as respectivas sanções administrativas; e</w:t>
      </w:r>
    </w:p>
    <w:p w14:paraId="2B252AEF" w14:textId="77777777" w:rsidR="001B19E1" w:rsidRPr="00B544A7" w:rsidRDefault="001B19E1" w:rsidP="00B544A7">
      <w:pPr>
        <w:pStyle w:val="Nvel3-Opcional"/>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Nesta hipótese, aplicam-se também os artigos 138 e 139 da mesma Lei.</w:t>
      </w:r>
    </w:p>
    <w:p w14:paraId="1F15D13E"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color w:val="000000"/>
          <w:sz w:val="22"/>
          <w:szCs w:val="22"/>
        </w:rPr>
        <w:t xml:space="preserve">Se a operação </w:t>
      </w:r>
      <w:r w:rsidRPr="00B544A7">
        <w:rPr>
          <w:rFonts w:ascii="Times New Roman" w:hAnsi="Times New Roman" w:cs="Times New Roman"/>
          <w:sz w:val="22"/>
          <w:szCs w:val="22"/>
        </w:rPr>
        <w:t>implicar mudança da pessoa jurídica contratada, deverá ser formalizado termo aditivo para alteração subjetiva.</w:t>
      </w:r>
    </w:p>
    <w:p w14:paraId="28A4EB3E"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termo de extinção, sempre que possível, será precedido:</w:t>
      </w:r>
    </w:p>
    <w:p w14:paraId="59E16F48"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Balanço dos eventos contratuais já cumpridos ou parcialmente cumpridos;</w:t>
      </w:r>
    </w:p>
    <w:p w14:paraId="3876FB1E"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Relação dos pagamentos já efetuados e ainda devidos;</w:t>
      </w:r>
    </w:p>
    <w:p w14:paraId="478C7F3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Indenizações e multas.</w:t>
      </w:r>
    </w:p>
    <w:p w14:paraId="73F87E13"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14:textId="6549AE51"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AC2D340"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DOS CASOS OMISSOS</w:t>
      </w:r>
    </w:p>
    <w:p w14:paraId="2F2F22CE" w14:textId="78BFAC8F"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color w:val="000000"/>
          <w:sz w:val="22"/>
          <w:szCs w:val="22"/>
        </w:rPr>
        <w:t xml:space="preserve">Os casos </w:t>
      </w:r>
      <w:r w:rsidRPr="00B544A7">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27">
        <w:r w:rsidRPr="00B544A7">
          <w:rPr>
            <w:rFonts w:ascii="Times New Roman" w:hAnsi="Times New Roman" w:cs="Times New Roman"/>
            <w:sz w:val="22"/>
            <w:szCs w:val="22"/>
          </w:rPr>
          <w:t>Lei nº 8.078, de 1990 – Código de Defesa do Consumidor</w:t>
        </w:r>
      </w:hyperlink>
      <w:r w:rsidRPr="00B544A7">
        <w:rPr>
          <w:rFonts w:ascii="Times New Roman" w:hAnsi="Times New Roman" w:cs="Times New Roman"/>
          <w:sz w:val="22"/>
          <w:szCs w:val="22"/>
        </w:rPr>
        <w:t xml:space="preserve"> – e normas e princípios gerais dos contratos.</w:t>
      </w:r>
    </w:p>
    <w:p w14:paraId="6C4BD95D" w14:textId="77777777" w:rsidR="00733CC9" w:rsidRPr="00B544A7" w:rsidRDefault="00733CC9" w:rsidP="00B544A7">
      <w:pPr>
        <w:pStyle w:val="Nvel02"/>
        <w:numPr>
          <w:ilvl w:val="0"/>
          <w:numId w:val="0"/>
        </w:numPr>
        <w:rPr>
          <w:rFonts w:ascii="Times New Roman" w:hAnsi="Times New Roman" w:cs="Times New Roman"/>
          <w:sz w:val="22"/>
          <w:szCs w:val="22"/>
        </w:rPr>
      </w:pPr>
    </w:p>
    <w:p w14:paraId="3E570989"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ALTERAÇÕES</w:t>
      </w:r>
    </w:p>
    <w:p w14:paraId="2C15984C"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Eventuais alterações contratuais reger-se-ão pela disciplina dos arts. 124 e seguintes da Lei nº 14.133, de 2021.</w:t>
      </w:r>
    </w:p>
    <w:p w14:paraId="5380790B"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14:textId="59579A75"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Registros que não caracterizam alterações contratuais podem ser realizados por simples apostila, dispensada a celebração de termo aditivo, na forma do art. 136 da Lei nº 14.133, de 2021.</w:t>
      </w:r>
    </w:p>
    <w:p w14:paraId="697DEF4C"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FORO</w:t>
      </w:r>
    </w:p>
    <w:p w14:paraId="1F522847"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14:textId="77263CAB" w:rsidR="001B19E1" w:rsidRPr="0004334F" w:rsidRDefault="001B19E1" w:rsidP="00733CC9">
      <w:pPr>
        <w:spacing w:before="120" w:after="120" w:line="360" w:lineRule="auto"/>
        <w:jc w:val="center"/>
        <w:rPr>
          <w:rFonts w:ascii="Times New Roman" w:hAnsi="Times New Roman" w:cs="Times New Roman"/>
          <w:b/>
          <w:sz w:val="22"/>
          <w:szCs w:val="22"/>
        </w:rPr>
      </w:pPr>
      <w:r w:rsidRPr="00733CC9">
        <w:rPr>
          <w:rFonts w:ascii="Times New Roman" w:eastAsia="Times New Roman" w:hAnsi="Times New Roman" w:cs="Times New Roman"/>
          <w:color w:val="000080"/>
          <w:sz w:val="22"/>
          <w:szCs w:val="22"/>
          <w:u w:val="single"/>
        </w:rPr>
        <w:br w:type="page"/>
      </w:r>
      <w:r w:rsidRPr="0004334F">
        <w:rPr>
          <w:rFonts w:ascii="Times New Roman" w:hAnsi="Times New Roman" w:cs="Times New Roman"/>
          <w:b/>
          <w:sz w:val="22"/>
          <w:szCs w:val="22"/>
        </w:rPr>
        <w:lastRenderedPageBreak/>
        <w:t>ANEXO III</w:t>
      </w:r>
    </w:p>
    <w:p w14:paraId="1B360654" w14:textId="77777777" w:rsidR="001B19E1" w:rsidRPr="0004334F" w:rsidRDefault="001B19E1" w:rsidP="001B19E1">
      <w:pPr>
        <w:jc w:val="center"/>
        <w:outlineLvl w:val="0"/>
        <w:rPr>
          <w:rFonts w:ascii="Times New Roman" w:hAnsi="Times New Roman" w:cs="Times New Roman"/>
          <w:b/>
          <w:sz w:val="22"/>
          <w:szCs w:val="22"/>
        </w:rPr>
      </w:pPr>
    </w:p>
    <w:p w14:paraId="029D88EE" w14:textId="77777777" w:rsidR="001B19E1" w:rsidRPr="0004334F" w:rsidRDefault="001B19E1" w:rsidP="001B19E1">
      <w:pPr>
        <w:spacing w:after="360"/>
        <w:jc w:val="center"/>
        <w:rPr>
          <w:rFonts w:ascii="Times New Roman" w:hAnsi="Times New Roman" w:cs="Times New Roman"/>
          <w:b/>
          <w:sz w:val="22"/>
          <w:szCs w:val="22"/>
        </w:rPr>
      </w:pPr>
      <w:r w:rsidRPr="0004334F">
        <w:rPr>
          <w:rFonts w:ascii="Times New Roman" w:hAnsi="Times New Roman" w:cs="Times New Roman"/>
          <w:b/>
          <w:sz w:val="22"/>
          <w:szCs w:val="22"/>
        </w:rPr>
        <w:t>TERMO DE CIÊNCIA E CONCORDÂNCIA</w:t>
      </w:r>
    </w:p>
    <w:p w14:paraId="709ABFB7" w14:textId="64ED3CE3" w:rsidR="001B19E1" w:rsidRPr="0004334F" w:rsidRDefault="001B19E1" w:rsidP="001B19E1">
      <w:pPr>
        <w:spacing w:before="120" w:after="120" w:line="276" w:lineRule="auto"/>
        <w:jc w:val="both"/>
        <w:rPr>
          <w:rFonts w:ascii="Times New Roman" w:hAnsi="Times New Roman" w:cs="Times New Roman"/>
          <w:sz w:val="22"/>
          <w:szCs w:val="22"/>
        </w:rPr>
      </w:pPr>
      <w:r w:rsidRPr="0004334F">
        <w:rPr>
          <w:rFonts w:ascii="Times New Roman" w:hAnsi="Times New Roman" w:cs="Times New Roman"/>
          <w:sz w:val="22"/>
          <w:szCs w:val="22"/>
        </w:rPr>
        <w:t>Por meio deste instrumento, .....................</w:t>
      </w:r>
      <w:r w:rsidRPr="0004334F">
        <w:rPr>
          <w:rFonts w:ascii="Times New Roman" w:hAnsi="Times New Roman" w:cs="Times New Roman"/>
          <w:color w:val="FF0000"/>
          <w:sz w:val="22"/>
          <w:szCs w:val="22"/>
        </w:rPr>
        <w:t xml:space="preserve"> </w:t>
      </w:r>
      <w:r w:rsidRPr="0004334F">
        <w:rPr>
          <w:rFonts w:ascii="Times New Roman" w:hAnsi="Times New Roman" w:cs="Times New Roman"/>
          <w:i/>
          <w:iCs/>
          <w:color w:val="FF0000"/>
          <w:sz w:val="22"/>
          <w:szCs w:val="22"/>
        </w:rPr>
        <w:t>(identificar o Contratado)</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declara que</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está</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ciente e concorda com as disposições e obrigações previstas no</w:t>
      </w:r>
      <w:r w:rsidRPr="0004334F">
        <w:rPr>
          <w:rFonts w:ascii="Times New Roman" w:hAnsi="Times New Roman" w:cs="Times New Roman"/>
          <w:i/>
          <w:iCs/>
          <w:color w:val="FF0000"/>
          <w:sz w:val="22"/>
          <w:szCs w:val="22"/>
        </w:rPr>
        <w:t xml:space="preserve"> Edital</w:t>
      </w:r>
      <w:r w:rsidRPr="0004334F">
        <w:rPr>
          <w:rFonts w:ascii="Times New Roman" w:hAnsi="Times New Roman" w:cs="Times New Roman"/>
          <w:sz w:val="22"/>
          <w:szCs w:val="22"/>
        </w:rPr>
        <w:t xml:space="preserve">, no Termo de Referência e nos demais anexos a que se refere o </w:t>
      </w:r>
      <w:r w:rsidRPr="0004334F">
        <w:rPr>
          <w:rFonts w:ascii="Times New Roman" w:hAnsi="Times New Roman" w:cs="Times New Roman"/>
          <w:i/>
          <w:iCs/>
          <w:color w:val="FF0000"/>
          <w:sz w:val="22"/>
          <w:szCs w:val="22"/>
        </w:rPr>
        <w:t xml:space="preserve">Pregão </w:t>
      </w:r>
      <w:r w:rsidRPr="0004334F">
        <w:rPr>
          <w:rFonts w:ascii="Times New Roman" w:hAnsi="Times New Roman" w:cs="Times New Roman"/>
          <w:sz w:val="22"/>
          <w:szCs w:val="22"/>
        </w:rPr>
        <w:t xml:space="preserve">nº </w:t>
      </w:r>
      <w:r w:rsidR="00A44A80">
        <w:rPr>
          <w:rFonts w:ascii="Times New Roman" w:hAnsi="Times New Roman" w:cs="Times New Roman"/>
          <w:sz w:val="22"/>
          <w:szCs w:val="22"/>
        </w:rPr>
        <w:t>900</w:t>
      </w:r>
      <w:r w:rsidR="00C97E2A">
        <w:rPr>
          <w:rFonts w:ascii="Times New Roman" w:hAnsi="Times New Roman" w:cs="Times New Roman"/>
          <w:sz w:val="22"/>
          <w:szCs w:val="22"/>
        </w:rPr>
        <w:t>3</w:t>
      </w:r>
      <w:r w:rsidR="00D666CC">
        <w:rPr>
          <w:rFonts w:ascii="Times New Roman" w:hAnsi="Times New Roman" w:cs="Times New Roman"/>
          <w:sz w:val="22"/>
          <w:szCs w:val="22"/>
        </w:rPr>
        <w:t>8</w:t>
      </w:r>
      <w:r w:rsidRPr="0004334F">
        <w:rPr>
          <w:rFonts w:ascii="Times New Roman" w:hAnsi="Times New Roman" w:cs="Times New Roman"/>
          <w:sz w:val="22"/>
          <w:szCs w:val="22"/>
        </w:rPr>
        <w:t>/202</w:t>
      </w:r>
      <w:r w:rsidR="00A44A80">
        <w:rPr>
          <w:rFonts w:ascii="Times New Roman" w:hAnsi="Times New Roman" w:cs="Times New Roman"/>
          <w:sz w:val="22"/>
          <w:szCs w:val="22"/>
        </w:rPr>
        <w:t>6</w:t>
      </w:r>
      <w:r w:rsidRPr="0004334F">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7BB9C498" w14:textId="77777777" w:rsidR="001B19E1" w:rsidRPr="0004334F" w:rsidRDefault="001B19E1" w:rsidP="001B19E1">
      <w:pPr>
        <w:spacing w:before="360"/>
        <w:jc w:val="center"/>
        <w:rPr>
          <w:rFonts w:ascii="Times New Roman" w:hAnsi="Times New Roman" w:cs="Times New Roman"/>
          <w:sz w:val="22"/>
          <w:szCs w:val="22"/>
        </w:rPr>
      </w:pPr>
      <w:r w:rsidRPr="0004334F">
        <w:rPr>
          <w:rFonts w:ascii="Times New Roman" w:hAnsi="Times New Roman" w:cs="Times New Roman"/>
          <w:sz w:val="22"/>
          <w:szCs w:val="22"/>
        </w:rPr>
        <w:t xml:space="preserve">Local-UF, </w:t>
      </w:r>
      <w:r w:rsidRPr="0004334F">
        <w:rPr>
          <w:rFonts w:ascii="Times New Roman" w:hAnsi="Times New Roman" w:cs="Times New Roman"/>
          <w:color w:val="FF0000"/>
          <w:sz w:val="22"/>
          <w:szCs w:val="22"/>
        </w:rPr>
        <w:t>........</w:t>
      </w:r>
      <w:r w:rsidRPr="0004334F">
        <w:rPr>
          <w:rFonts w:ascii="Times New Roman" w:hAnsi="Times New Roman" w:cs="Times New Roman"/>
          <w:sz w:val="22"/>
          <w:szCs w:val="22"/>
        </w:rPr>
        <w:t xml:space="preserve"> de </w:t>
      </w:r>
      <w:r w:rsidRPr="0004334F">
        <w:rPr>
          <w:rFonts w:ascii="Times New Roman" w:hAnsi="Times New Roman" w:cs="Times New Roman"/>
          <w:color w:val="FF0000"/>
          <w:sz w:val="22"/>
          <w:szCs w:val="22"/>
        </w:rPr>
        <w:t>...................</w:t>
      </w:r>
      <w:r w:rsidRPr="0004334F">
        <w:rPr>
          <w:rFonts w:ascii="Times New Roman" w:hAnsi="Times New Roman" w:cs="Times New Roman"/>
          <w:sz w:val="22"/>
          <w:szCs w:val="22"/>
        </w:rPr>
        <w:t xml:space="preserve"> de 20</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w:t>
      </w:r>
    </w:p>
    <w:p w14:paraId="20B7E864" w14:textId="77777777" w:rsidR="001B19E1" w:rsidRPr="0004334F" w:rsidRDefault="001B19E1" w:rsidP="001B19E1">
      <w:pPr>
        <w:spacing w:before="480"/>
        <w:jc w:val="center"/>
        <w:rPr>
          <w:rFonts w:ascii="Times New Roman" w:hAnsi="Times New Roman" w:cs="Times New Roman"/>
          <w:sz w:val="22"/>
          <w:szCs w:val="22"/>
        </w:rPr>
      </w:pPr>
      <w:r w:rsidRPr="0004334F">
        <w:rPr>
          <w:rFonts w:ascii="Times New Roman" w:hAnsi="Times New Roman" w:cs="Times New Roman"/>
          <w:sz w:val="22"/>
          <w:szCs w:val="22"/>
        </w:rPr>
        <w:t>__________________________________________</w:t>
      </w:r>
    </w:p>
    <w:p w14:paraId="4A5B10D4" w14:textId="77777777" w:rsidR="001B19E1" w:rsidRPr="0004334F" w:rsidRDefault="001B19E1" w:rsidP="001B19E1">
      <w:pPr>
        <w:jc w:val="center"/>
        <w:rPr>
          <w:rFonts w:ascii="Times New Roman" w:hAnsi="Times New Roman" w:cs="Times New Roman"/>
          <w:sz w:val="22"/>
          <w:szCs w:val="22"/>
        </w:rPr>
      </w:pPr>
      <w:r w:rsidRPr="0004334F">
        <w:rPr>
          <w:rFonts w:ascii="Times New Roman" w:hAnsi="Times New Roman" w:cs="Times New Roman"/>
          <w:sz w:val="22"/>
          <w:szCs w:val="22"/>
        </w:rPr>
        <w:t xml:space="preserve">(Nome </w:t>
      </w:r>
      <w:r w:rsidRPr="0004334F">
        <w:rPr>
          <w:rFonts w:ascii="Times New Roman" w:hAnsi="Times New Roman" w:cs="Times New Roman"/>
          <w:i/>
          <w:color w:val="FF0000"/>
          <w:sz w:val="22"/>
          <w:szCs w:val="22"/>
        </w:rPr>
        <w:t>e Cargo do Representante Legal</w:t>
      </w:r>
      <w:r w:rsidRPr="0004334F">
        <w:rPr>
          <w:rFonts w:ascii="Times New Roman" w:hAnsi="Times New Roman" w:cs="Times New Roman"/>
          <w:sz w:val="22"/>
          <w:szCs w:val="22"/>
        </w:rPr>
        <w:t>)</w:t>
      </w:r>
    </w:p>
    <w:p w14:paraId="22A18051"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28C45B19"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0FE7A65A"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44E57D1F"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32FDF178"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3254EF3"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952AF9F"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4283D74"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26CA6B0D"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3E799861"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9D7A617"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410BACED"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77F5E180"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2ED8F0CC" w14:textId="007CF652" w:rsidR="001B19E1" w:rsidRPr="0004334F" w:rsidRDefault="001B19E1" w:rsidP="001B19E1">
      <w:pPr>
        <w:spacing w:line="360" w:lineRule="auto"/>
        <w:ind w:left="284"/>
        <w:jc w:val="center"/>
        <w:rPr>
          <w:rFonts w:ascii="Times New Roman" w:hAnsi="Times New Roman" w:cs="Times New Roman"/>
          <w:b/>
          <w:sz w:val="22"/>
          <w:szCs w:val="22"/>
          <w:u w:val="single"/>
        </w:rPr>
      </w:pPr>
    </w:p>
    <w:p w14:paraId="55025EC9" w14:textId="164DCE75" w:rsidR="00922A26" w:rsidRPr="0004334F" w:rsidRDefault="00922A26" w:rsidP="001B19E1">
      <w:pPr>
        <w:spacing w:line="360" w:lineRule="auto"/>
        <w:ind w:left="284"/>
        <w:jc w:val="center"/>
        <w:rPr>
          <w:rFonts w:ascii="Times New Roman" w:hAnsi="Times New Roman" w:cs="Times New Roman"/>
          <w:b/>
          <w:sz w:val="22"/>
          <w:szCs w:val="22"/>
          <w:u w:val="single"/>
        </w:rPr>
      </w:pPr>
    </w:p>
    <w:p w14:paraId="539AA158" w14:textId="77777777" w:rsidR="001B19E1" w:rsidRPr="0004334F" w:rsidRDefault="001B19E1" w:rsidP="001B19E1">
      <w:pPr>
        <w:spacing w:line="360" w:lineRule="auto"/>
        <w:ind w:left="284"/>
        <w:jc w:val="center"/>
        <w:rPr>
          <w:rFonts w:ascii="Times New Roman" w:hAnsi="Times New Roman" w:cs="Times New Roman"/>
          <w:b/>
          <w:sz w:val="22"/>
          <w:szCs w:val="22"/>
          <w:u w:val="single"/>
        </w:rPr>
      </w:pPr>
      <w:r w:rsidRPr="0004334F">
        <w:rPr>
          <w:rFonts w:ascii="Times New Roman" w:hAnsi="Times New Roman" w:cs="Times New Roman"/>
          <w:b/>
          <w:sz w:val="22"/>
          <w:szCs w:val="22"/>
          <w:u w:val="single"/>
        </w:rPr>
        <w:t>ANEXO IV</w:t>
      </w:r>
    </w:p>
    <w:p w14:paraId="6E2C81A3" w14:textId="3134EE6D" w:rsidR="001B19E1" w:rsidRDefault="001B19E1" w:rsidP="001B19E1">
      <w:pPr>
        <w:spacing w:line="360" w:lineRule="auto"/>
        <w:ind w:left="284"/>
        <w:jc w:val="center"/>
        <w:rPr>
          <w:rFonts w:ascii="Times New Roman" w:hAnsi="Times New Roman" w:cs="Times New Roman"/>
          <w:b/>
          <w:color w:val="FF0000"/>
          <w:sz w:val="22"/>
          <w:szCs w:val="22"/>
          <w:u w:val="single"/>
        </w:rPr>
      </w:pPr>
      <w:r w:rsidRPr="0004334F">
        <w:rPr>
          <w:rFonts w:ascii="Times New Roman" w:hAnsi="Times New Roman" w:cs="Times New Roman"/>
          <w:b/>
          <w:sz w:val="22"/>
          <w:szCs w:val="22"/>
          <w:u w:val="single"/>
        </w:rPr>
        <w:lastRenderedPageBreak/>
        <w:t xml:space="preserve">MINUTA DA ATA DE REGISTRO DE PREÇOS Nº </w:t>
      </w:r>
      <w:r w:rsidRPr="0004334F">
        <w:rPr>
          <w:rFonts w:ascii="Times New Roman" w:hAnsi="Times New Roman" w:cs="Times New Roman"/>
          <w:b/>
          <w:color w:val="FF0000"/>
          <w:sz w:val="22"/>
          <w:szCs w:val="22"/>
          <w:u w:val="single"/>
        </w:rPr>
        <w:t>XX/XX</w:t>
      </w:r>
    </w:p>
    <w:p w14:paraId="56AB95ED" w14:textId="77777777" w:rsidR="0032545A" w:rsidRPr="0004334F" w:rsidRDefault="0032545A" w:rsidP="001B19E1">
      <w:pPr>
        <w:spacing w:line="360" w:lineRule="auto"/>
        <w:ind w:left="284"/>
        <w:jc w:val="center"/>
        <w:rPr>
          <w:rFonts w:ascii="Times New Roman" w:hAnsi="Times New Roman" w:cs="Times New Roman"/>
          <w:b/>
          <w:sz w:val="22"/>
          <w:szCs w:val="22"/>
          <w:u w:val="single"/>
        </w:rPr>
      </w:pPr>
    </w:p>
    <w:p w14:paraId="3C762DCC" w14:textId="77777777" w:rsidR="001B19E1" w:rsidRPr="0004334F" w:rsidRDefault="001B19E1" w:rsidP="001B19E1">
      <w:pPr>
        <w:spacing w:line="360" w:lineRule="auto"/>
        <w:ind w:left="284"/>
        <w:jc w:val="center"/>
        <w:rPr>
          <w:rFonts w:ascii="Times New Roman" w:hAnsi="Times New Roman" w:cs="Times New Roman"/>
          <w:b/>
          <w:sz w:val="22"/>
          <w:szCs w:val="22"/>
          <w:u w:val="single"/>
        </w:rPr>
      </w:pPr>
    </w:p>
    <w:p w14:paraId="1CC7AE06" w14:textId="40CA28A5" w:rsidR="001B19E1" w:rsidRPr="00B544A7" w:rsidRDefault="001B19E1" w:rsidP="00B544A7">
      <w:pPr>
        <w:spacing w:line="360" w:lineRule="auto"/>
        <w:jc w:val="both"/>
        <w:rPr>
          <w:rFonts w:ascii="Times New Roman" w:hAnsi="Times New Roman" w:cs="Times New Roman"/>
          <w:b/>
          <w:sz w:val="22"/>
          <w:szCs w:val="22"/>
        </w:rPr>
      </w:pPr>
      <w:r w:rsidRPr="00B544A7">
        <w:rPr>
          <w:rFonts w:ascii="Times New Roman" w:hAnsi="Times New Roman" w:cs="Times New Roman"/>
          <w:b/>
          <w:sz w:val="22"/>
          <w:szCs w:val="22"/>
        </w:rPr>
        <w:t xml:space="preserve">Processo Administrativo n° </w:t>
      </w:r>
      <w:r w:rsidR="00AC26AC" w:rsidRPr="00AC26AC">
        <w:rPr>
          <w:rFonts w:ascii="Times New Roman" w:hAnsi="Times New Roman" w:cs="Times New Roman"/>
          <w:b/>
          <w:color w:val="FF0000"/>
          <w:sz w:val="22"/>
          <w:szCs w:val="22"/>
        </w:rPr>
        <w:t>23066.013847/2026-32</w:t>
      </w:r>
    </w:p>
    <w:p w14:paraId="336BD786" w14:textId="7F6D1359" w:rsidR="001B19E1" w:rsidRPr="00B544A7" w:rsidRDefault="001B19E1" w:rsidP="00B544A7">
      <w:pPr>
        <w:spacing w:line="360" w:lineRule="auto"/>
        <w:jc w:val="both"/>
        <w:rPr>
          <w:rFonts w:ascii="Times New Roman" w:hAnsi="Times New Roman" w:cs="Times New Roman"/>
          <w:b/>
          <w:color w:val="FF0000"/>
          <w:sz w:val="22"/>
          <w:szCs w:val="22"/>
        </w:rPr>
      </w:pPr>
      <w:r w:rsidRPr="00B544A7">
        <w:rPr>
          <w:rFonts w:ascii="Times New Roman" w:hAnsi="Times New Roman" w:cs="Times New Roman"/>
          <w:b/>
          <w:sz w:val="22"/>
          <w:szCs w:val="22"/>
        </w:rPr>
        <w:t xml:space="preserve">Ata de Registro de Preços nº </w:t>
      </w:r>
      <w:r w:rsidRPr="00B544A7">
        <w:rPr>
          <w:rFonts w:ascii="Times New Roman" w:hAnsi="Times New Roman" w:cs="Times New Roman"/>
          <w:b/>
          <w:color w:val="FF0000"/>
          <w:sz w:val="22"/>
          <w:szCs w:val="22"/>
        </w:rPr>
        <w:t>XX/XXXX</w:t>
      </w:r>
    </w:p>
    <w:p w14:paraId="3C6B3E43" w14:textId="77777777" w:rsidR="0032545A" w:rsidRPr="00B544A7" w:rsidRDefault="0032545A" w:rsidP="00B544A7">
      <w:pPr>
        <w:spacing w:line="360" w:lineRule="auto"/>
        <w:jc w:val="both"/>
        <w:rPr>
          <w:rFonts w:ascii="Times New Roman" w:hAnsi="Times New Roman" w:cs="Times New Roman"/>
          <w:b/>
          <w:sz w:val="22"/>
          <w:szCs w:val="22"/>
        </w:rPr>
      </w:pPr>
    </w:p>
    <w:p w14:paraId="4B380420" w14:textId="77777777" w:rsidR="001B19E1" w:rsidRPr="00B544A7" w:rsidRDefault="001B19E1" w:rsidP="00B544A7">
      <w:pPr>
        <w:spacing w:line="360" w:lineRule="auto"/>
        <w:jc w:val="center"/>
        <w:rPr>
          <w:rFonts w:ascii="Times New Roman" w:hAnsi="Times New Roman" w:cs="Times New Roman"/>
          <w:b/>
          <w:sz w:val="22"/>
          <w:szCs w:val="22"/>
        </w:rPr>
      </w:pPr>
    </w:p>
    <w:p w14:paraId="3F030E4D" w14:textId="1673803F" w:rsidR="001B19E1" w:rsidRPr="00B544A7" w:rsidRDefault="001B19E1" w:rsidP="00AC26AC">
      <w:pPr>
        <w:jc w:val="both"/>
        <w:rPr>
          <w:rFonts w:ascii="Times New Roman" w:hAnsi="Times New Roman" w:cs="Times New Roman"/>
          <w:b/>
          <w:sz w:val="22"/>
          <w:szCs w:val="22"/>
        </w:rPr>
      </w:pPr>
      <w:r w:rsidRPr="00B544A7">
        <w:rPr>
          <w:rFonts w:ascii="Times New Roman" w:hAnsi="Times New Roman" w:cs="Times New Roman"/>
          <w:sz w:val="22"/>
          <w:szCs w:val="22"/>
          <w:lang w:eastAsia="ar-SA"/>
        </w:rPr>
        <w:t xml:space="preserve">A </w:t>
      </w:r>
      <w:r w:rsidRPr="00B544A7">
        <w:rPr>
          <w:rFonts w:ascii="Times New Roman" w:hAnsi="Times New Roman" w:cs="Times New Roman"/>
          <w:b/>
          <w:color w:val="FF0000"/>
          <w:sz w:val="22"/>
          <w:szCs w:val="22"/>
        </w:rPr>
        <w:t>UNIVERSIDADE FEDERAL DA BAHIA</w:t>
      </w:r>
      <w:r w:rsidRPr="00B544A7">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B544A7">
        <w:rPr>
          <w:rFonts w:ascii="Times New Roman" w:hAnsi="Times New Roman" w:cs="Times New Roman"/>
          <w:b/>
          <w:color w:val="FF0000"/>
          <w:sz w:val="22"/>
          <w:szCs w:val="22"/>
        </w:rPr>
        <w:t>COMPLEXO HOSPITALAR E DE SAÚDE/UFBA</w:t>
      </w:r>
      <w:r w:rsidRPr="00B544A7">
        <w:rPr>
          <w:rFonts w:ascii="Times New Roman" w:hAnsi="Times New Roman" w:cs="Times New Roman"/>
          <w:color w:val="FF0000"/>
          <w:sz w:val="22"/>
          <w:szCs w:val="22"/>
        </w:rPr>
        <w:t xml:space="preserve">, </w:t>
      </w:r>
      <w:r w:rsidRPr="00B544A7">
        <w:rPr>
          <w:rFonts w:ascii="Times New Roman" w:hAnsi="Times New Roman" w:cs="Times New Roman"/>
          <w:sz w:val="22"/>
          <w:szCs w:val="22"/>
        </w:rPr>
        <w:t xml:space="preserve">inscrito no CNPJ/MF sob n.º </w:t>
      </w:r>
      <w:r w:rsidRPr="00B544A7">
        <w:rPr>
          <w:rFonts w:ascii="Times New Roman" w:hAnsi="Times New Roman" w:cs="Times New Roman"/>
          <w:color w:val="FF0000"/>
          <w:sz w:val="22"/>
          <w:szCs w:val="22"/>
        </w:rPr>
        <w:t>15.180.714/0005-20</w:t>
      </w:r>
      <w:r w:rsidRPr="00B544A7">
        <w:rPr>
          <w:rFonts w:ascii="Times New Roman" w:hAnsi="Times New Roman" w:cs="Times New Roman"/>
          <w:sz w:val="22"/>
          <w:szCs w:val="22"/>
        </w:rPr>
        <w:t xml:space="preserve">, com sede na </w:t>
      </w:r>
      <w:r w:rsidRPr="00B544A7">
        <w:rPr>
          <w:rFonts w:ascii="Times New Roman" w:hAnsi="Times New Roman" w:cs="Times New Roman"/>
          <w:color w:val="FF0000"/>
          <w:sz w:val="22"/>
          <w:szCs w:val="22"/>
        </w:rPr>
        <w:t>Rua Barão de Jeremoabo, PAF IV, 1 andar, Ondina , CEP 40170-115, Ondina, Salvador -Ba</w:t>
      </w:r>
      <w:r w:rsidRPr="00B544A7">
        <w:rPr>
          <w:rFonts w:ascii="Times New Roman" w:hAnsi="Times New Roman" w:cs="Times New Roman"/>
          <w:sz w:val="22"/>
          <w:szCs w:val="22"/>
          <w:lang w:eastAsia="ar-SA"/>
        </w:rPr>
        <w:t xml:space="preserve">, neste ato representado pelo(a) </w:t>
      </w:r>
      <w:r w:rsidRPr="00B544A7">
        <w:rPr>
          <w:rFonts w:ascii="Times New Roman" w:hAnsi="Times New Roman" w:cs="Times New Roman"/>
          <w:color w:val="FF0000"/>
          <w:sz w:val="22"/>
          <w:szCs w:val="22"/>
          <w:lang w:eastAsia="ar-SA"/>
        </w:rPr>
        <w:t xml:space="preserve">seu(ua) Ordenador(a) de Despesa Substituto(a), nomeado(a) através da Portaria </w:t>
      </w:r>
      <w:r w:rsidRPr="00B544A7">
        <w:rPr>
          <w:rFonts w:ascii="Times New Roman" w:hAnsi="Times New Roman" w:cs="Times New Roman"/>
          <w:bCs/>
          <w:color w:val="FF0000"/>
          <w:sz w:val="22"/>
          <w:szCs w:val="22"/>
          <w:lang w:eastAsia="ar-SA"/>
        </w:rPr>
        <w:t>nº 131 de 05 de outubro de 2021</w:t>
      </w:r>
      <w:r w:rsidRPr="00B544A7">
        <w:rPr>
          <w:rFonts w:ascii="Times New Roman" w:hAnsi="Times New Roman" w:cs="Times New Roman"/>
          <w:color w:val="FF0000"/>
          <w:sz w:val="22"/>
          <w:szCs w:val="22"/>
          <w:lang w:eastAsia="ar-SA"/>
        </w:rPr>
        <w:t xml:space="preserve">, </w:t>
      </w:r>
      <w:r w:rsidRPr="00B544A7">
        <w:rPr>
          <w:rFonts w:ascii="Times New Roman" w:hAnsi="Times New Roman" w:cs="Times New Roman"/>
          <w:b/>
          <w:color w:val="FF0000"/>
          <w:sz w:val="22"/>
          <w:szCs w:val="22"/>
        </w:rPr>
        <w:t>DEBORAH LANDULFO MEDRADO DE VINHAES TORRES</w:t>
      </w:r>
      <w:r w:rsidRPr="00B544A7">
        <w:rPr>
          <w:rFonts w:ascii="Times New Roman" w:hAnsi="Times New Roman" w:cs="Times New Roman"/>
          <w:color w:val="FF0000"/>
          <w:sz w:val="22"/>
          <w:szCs w:val="22"/>
        </w:rPr>
        <w:t>, matrícula SIAPE 8285469</w:t>
      </w:r>
      <w:r w:rsidRPr="00B544A7">
        <w:rPr>
          <w:rFonts w:ascii="Times New Roman" w:hAnsi="Times New Roman" w:cs="Times New Roman"/>
          <w:sz w:val="22"/>
          <w:szCs w:val="22"/>
        </w:rPr>
        <w:t xml:space="preserve">, considerando o julgamento da </w:t>
      </w:r>
      <w:r w:rsidRPr="00B544A7">
        <w:rPr>
          <w:rFonts w:ascii="Times New Roman" w:hAnsi="Times New Roman" w:cs="Times New Roman"/>
          <w:color w:val="FF0000"/>
          <w:sz w:val="22"/>
          <w:szCs w:val="22"/>
        </w:rPr>
        <w:t xml:space="preserve">licitação na modalidade de pregão, na forma </w:t>
      </w:r>
      <w:r w:rsidRPr="00B544A7">
        <w:rPr>
          <w:rFonts w:ascii="Times New Roman" w:hAnsi="Times New Roman" w:cs="Times New Roman"/>
          <w:iCs/>
          <w:color w:val="FF0000"/>
          <w:sz w:val="22"/>
          <w:szCs w:val="22"/>
        </w:rPr>
        <w:t>eletrônica</w:t>
      </w:r>
      <w:r w:rsidRPr="00B544A7">
        <w:rPr>
          <w:rFonts w:ascii="Times New Roman" w:hAnsi="Times New Roman" w:cs="Times New Roman"/>
          <w:sz w:val="22"/>
          <w:szCs w:val="22"/>
        </w:rPr>
        <w:t xml:space="preserve">, para </w:t>
      </w:r>
      <w:r w:rsidRPr="00B544A7">
        <w:rPr>
          <w:rFonts w:ascii="Times New Roman" w:hAnsi="Times New Roman" w:cs="Times New Roman"/>
          <w:b/>
          <w:sz w:val="22"/>
          <w:szCs w:val="22"/>
        </w:rPr>
        <w:t>REGISTRO DE PREÇOS</w:t>
      </w:r>
      <w:r w:rsidRPr="00B544A7">
        <w:rPr>
          <w:rFonts w:ascii="Times New Roman" w:hAnsi="Times New Roman" w:cs="Times New Roman"/>
          <w:sz w:val="22"/>
          <w:szCs w:val="22"/>
        </w:rPr>
        <w:t xml:space="preserve"> nº </w:t>
      </w:r>
      <w:r w:rsidR="00BE1002" w:rsidRPr="00B544A7">
        <w:rPr>
          <w:rFonts w:ascii="Times New Roman" w:hAnsi="Times New Roman" w:cs="Times New Roman"/>
          <w:b/>
          <w:color w:val="FF0000"/>
          <w:sz w:val="22"/>
          <w:szCs w:val="22"/>
        </w:rPr>
        <w:t>90</w:t>
      </w:r>
      <w:r w:rsidR="00A44A80" w:rsidRPr="00B544A7">
        <w:rPr>
          <w:rFonts w:ascii="Times New Roman" w:hAnsi="Times New Roman" w:cs="Times New Roman"/>
          <w:b/>
          <w:color w:val="FF0000"/>
          <w:sz w:val="22"/>
          <w:szCs w:val="22"/>
        </w:rPr>
        <w:t>0</w:t>
      </w:r>
      <w:r w:rsidR="00C97E2A">
        <w:rPr>
          <w:rFonts w:ascii="Times New Roman" w:hAnsi="Times New Roman" w:cs="Times New Roman"/>
          <w:b/>
          <w:color w:val="FF0000"/>
          <w:sz w:val="22"/>
          <w:szCs w:val="22"/>
        </w:rPr>
        <w:t>3</w:t>
      </w:r>
      <w:r w:rsidR="00AC26AC">
        <w:rPr>
          <w:rFonts w:ascii="Times New Roman" w:hAnsi="Times New Roman" w:cs="Times New Roman"/>
          <w:b/>
          <w:color w:val="FF0000"/>
          <w:sz w:val="22"/>
          <w:szCs w:val="22"/>
        </w:rPr>
        <w:t>8</w:t>
      </w:r>
      <w:r w:rsidR="00BE1002" w:rsidRPr="00B544A7">
        <w:rPr>
          <w:rFonts w:ascii="Times New Roman" w:hAnsi="Times New Roman" w:cs="Times New Roman"/>
          <w:b/>
          <w:color w:val="FF0000"/>
          <w:sz w:val="22"/>
          <w:szCs w:val="22"/>
        </w:rPr>
        <w:t>/202</w:t>
      </w:r>
      <w:r w:rsidR="00A44A80" w:rsidRPr="00B544A7">
        <w:rPr>
          <w:rFonts w:ascii="Times New Roman" w:hAnsi="Times New Roman" w:cs="Times New Roman"/>
          <w:b/>
          <w:color w:val="FF0000"/>
          <w:sz w:val="22"/>
          <w:szCs w:val="22"/>
        </w:rPr>
        <w:t>6</w:t>
      </w:r>
      <w:r w:rsidRPr="00B544A7">
        <w:rPr>
          <w:rFonts w:ascii="Times New Roman" w:hAnsi="Times New Roman" w:cs="Times New Roman"/>
          <w:sz w:val="22"/>
          <w:szCs w:val="22"/>
        </w:rPr>
        <w:t xml:space="preserve">, publicada no ...... de ...../...../200....., processo administrativo </w:t>
      </w:r>
      <w:r w:rsidRPr="00B544A7">
        <w:rPr>
          <w:rFonts w:ascii="Times New Roman" w:hAnsi="Times New Roman" w:cs="Times New Roman"/>
          <w:b/>
          <w:sz w:val="22"/>
          <w:szCs w:val="22"/>
        </w:rPr>
        <w:t xml:space="preserve">nº </w:t>
      </w:r>
      <w:r w:rsidR="00AC26AC" w:rsidRPr="00AC26AC">
        <w:rPr>
          <w:rFonts w:ascii="Times New Roman" w:hAnsi="Times New Roman" w:cs="Times New Roman"/>
          <w:b/>
          <w:color w:val="FF0000"/>
          <w:sz w:val="22"/>
          <w:szCs w:val="22"/>
        </w:rPr>
        <w:t>23066.013847/2026-32</w:t>
      </w:r>
      <w:r w:rsidRPr="00B544A7">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sidRPr="00B544A7">
        <w:rPr>
          <w:rFonts w:ascii="Times New Roman" w:hAnsi="Times New Roman" w:cs="Times New Roman"/>
          <w:color w:val="FF0000"/>
          <w:sz w:val="22"/>
          <w:szCs w:val="22"/>
        </w:rPr>
        <w:t>Edital de licitação</w:t>
      </w:r>
      <w:r w:rsidRPr="00B544A7">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14:textId="77777777" w:rsidR="001B19E1" w:rsidRPr="00B544A7" w:rsidRDefault="001B19E1" w:rsidP="00B544A7">
      <w:pPr>
        <w:spacing w:line="360" w:lineRule="auto"/>
        <w:jc w:val="both"/>
        <w:rPr>
          <w:rFonts w:ascii="Times New Roman" w:hAnsi="Times New Roman" w:cs="Times New Roman"/>
          <w:sz w:val="22"/>
          <w:szCs w:val="22"/>
        </w:rPr>
      </w:pPr>
    </w:p>
    <w:p w14:paraId="3CDDC499" w14:textId="77777777" w:rsidR="001B19E1" w:rsidRPr="00B544A7" w:rsidRDefault="001B19E1" w:rsidP="00C97E2A">
      <w:pPr>
        <w:pStyle w:val="PargrafodaLista"/>
        <w:numPr>
          <w:ilvl w:val="0"/>
          <w:numId w:val="22"/>
        </w:numPr>
        <w:spacing w:before="120" w:after="120" w:line="360" w:lineRule="auto"/>
        <w:ind w:left="0" w:firstLine="0"/>
        <w:contextualSpacing w:val="0"/>
        <w:jc w:val="both"/>
        <w:rPr>
          <w:rFonts w:ascii="Times New Roman" w:hAnsi="Times New Roman" w:cs="Times New Roman"/>
          <w:b/>
          <w:sz w:val="22"/>
          <w:szCs w:val="22"/>
        </w:rPr>
      </w:pPr>
      <w:r w:rsidRPr="00B544A7">
        <w:rPr>
          <w:rFonts w:ascii="Times New Roman" w:hAnsi="Times New Roman" w:cs="Times New Roman"/>
          <w:b/>
          <w:sz w:val="22"/>
          <w:szCs w:val="22"/>
        </w:rPr>
        <w:t>DO OBJETO</w:t>
      </w:r>
    </w:p>
    <w:p w14:paraId="22CC04B7" w14:textId="04EF9E3B" w:rsidR="001B19E1" w:rsidRPr="00B544A7" w:rsidRDefault="001B19E1" w:rsidP="00B544A7">
      <w:pPr>
        <w:widowControl w:val="0"/>
        <w:numPr>
          <w:ilvl w:val="1"/>
          <w:numId w:val="15"/>
        </w:numPr>
        <w:suppressAutoHyphens/>
        <w:spacing w:before="120" w:after="120" w:line="360" w:lineRule="auto"/>
        <w:ind w:left="0"/>
        <w:jc w:val="both"/>
        <w:rPr>
          <w:rFonts w:ascii="Times New Roman" w:hAnsi="Times New Roman" w:cs="Times New Roman"/>
          <w:sz w:val="22"/>
          <w:szCs w:val="22"/>
        </w:rPr>
      </w:pPr>
      <w:r w:rsidRPr="00B544A7">
        <w:rPr>
          <w:rFonts w:ascii="Times New Roman" w:hAnsi="Times New Roman" w:cs="Times New Roman"/>
          <w:sz w:val="22"/>
          <w:szCs w:val="22"/>
        </w:rPr>
        <w:t>A presente Ata tem por objeto o registro de preços para a eventual contratação</w:t>
      </w:r>
      <w:r w:rsidRPr="00B544A7">
        <w:rPr>
          <w:rFonts w:ascii="Times New Roman" w:hAnsi="Times New Roman" w:cs="Times New Roman"/>
          <w:b/>
          <w:caps/>
          <w:sz w:val="22"/>
          <w:szCs w:val="22"/>
        </w:rPr>
        <w:t xml:space="preserve"> </w:t>
      </w:r>
      <w:r w:rsidRPr="00B544A7">
        <w:rPr>
          <w:rFonts w:ascii="Times New Roman" w:hAnsi="Times New Roman" w:cs="Times New Roman"/>
          <w:sz w:val="22"/>
          <w:szCs w:val="22"/>
        </w:rPr>
        <w:t xml:space="preserve">de </w:t>
      </w:r>
      <w:r w:rsidR="00B544A7" w:rsidRPr="00B544A7">
        <w:rPr>
          <w:rFonts w:ascii="Times New Roman" w:hAnsi="Times New Roman" w:cs="Times New Roman"/>
          <w:b/>
          <w:bCs/>
          <w:color w:val="FF0000"/>
          <w:sz w:val="22"/>
          <w:szCs w:val="22"/>
        </w:rPr>
        <w:t xml:space="preserve">MATERIAIS </w:t>
      </w:r>
      <w:r w:rsidR="00C97E2A" w:rsidRPr="00C97E2A">
        <w:rPr>
          <w:rFonts w:ascii="Times New Roman" w:hAnsi="Times New Roman" w:cs="Times New Roman"/>
          <w:b/>
          <w:bCs/>
          <w:color w:val="FF0000"/>
          <w:sz w:val="22"/>
          <w:szCs w:val="22"/>
        </w:rPr>
        <w:t xml:space="preserve">DESTINADOS A PROCEDIMENTOS DE CARDIOLOGIA CIRURGICA </w:t>
      </w:r>
      <w:r w:rsidR="00B544A7" w:rsidRPr="00B544A7">
        <w:rPr>
          <w:rFonts w:ascii="Times New Roman" w:hAnsi="Times New Roman" w:cs="Times New Roman"/>
          <w:b/>
          <w:bCs/>
          <w:color w:val="FF0000"/>
          <w:sz w:val="22"/>
          <w:szCs w:val="22"/>
        </w:rPr>
        <w:t>DO HOSPITAL ANA NERY – HAN</w:t>
      </w:r>
      <w:r w:rsidRPr="00B544A7">
        <w:rPr>
          <w:rFonts w:ascii="Times New Roman" w:hAnsi="Times New Roman" w:cs="Times New Roman"/>
          <w:bCs/>
          <w:color w:val="FF0000"/>
          <w:sz w:val="22"/>
          <w:szCs w:val="22"/>
          <w:lang w:eastAsia="ar-SA"/>
        </w:rPr>
        <w:t xml:space="preserve">, </w:t>
      </w:r>
      <w:r w:rsidR="0032545A" w:rsidRPr="00B544A7">
        <w:rPr>
          <w:rFonts w:ascii="Times New Roman" w:hAnsi="Times New Roman" w:cs="Times New Roman"/>
          <w:sz w:val="22"/>
          <w:szCs w:val="22"/>
        </w:rPr>
        <w:t>visando atender as necessidades do Hospital Ana Nery, unidade integrante do Complexo Hospitalar e de Saúde/UFBA</w:t>
      </w:r>
      <w:r w:rsidRPr="00B544A7">
        <w:rPr>
          <w:rFonts w:ascii="Times New Roman" w:hAnsi="Times New Roman" w:cs="Times New Roman"/>
          <w:sz w:val="22"/>
          <w:szCs w:val="22"/>
        </w:rPr>
        <w:t xml:space="preserve">, especificado (s) no(s) item (ns) .......... do Termo de Referência, Anexo </w:t>
      </w:r>
      <w:r w:rsidRPr="00B544A7">
        <w:rPr>
          <w:rFonts w:ascii="Times New Roman" w:hAnsi="Times New Roman" w:cs="Times New Roman"/>
          <w:color w:val="FF0000"/>
          <w:sz w:val="22"/>
          <w:szCs w:val="22"/>
        </w:rPr>
        <w:t>I</w:t>
      </w:r>
      <w:r w:rsidRPr="00B544A7">
        <w:rPr>
          <w:rFonts w:ascii="Times New Roman" w:hAnsi="Times New Roman" w:cs="Times New Roman"/>
          <w:sz w:val="22"/>
          <w:szCs w:val="22"/>
        </w:rPr>
        <w:t xml:space="preserve"> do </w:t>
      </w:r>
      <w:r w:rsidRPr="00B544A7">
        <w:rPr>
          <w:rFonts w:ascii="Times New Roman" w:hAnsi="Times New Roman" w:cs="Times New Roman"/>
          <w:color w:val="FF0000"/>
          <w:sz w:val="22"/>
          <w:szCs w:val="22"/>
        </w:rPr>
        <w:t>Edital de Licitação nº</w:t>
      </w:r>
      <w:r w:rsidRPr="00B544A7">
        <w:rPr>
          <w:rFonts w:ascii="Times New Roman" w:hAnsi="Times New Roman" w:cs="Times New Roman"/>
          <w:sz w:val="22"/>
          <w:szCs w:val="22"/>
        </w:rPr>
        <w:t xml:space="preserve"> </w:t>
      </w:r>
      <w:r w:rsidR="00BE1002" w:rsidRPr="00B544A7">
        <w:rPr>
          <w:rFonts w:ascii="Times New Roman" w:hAnsi="Times New Roman" w:cs="Times New Roman"/>
          <w:b/>
          <w:color w:val="FF0000"/>
          <w:sz w:val="22"/>
          <w:szCs w:val="22"/>
        </w:rPr>
        <w:t>90</w:t>
      </w:r>
      <w:r w:rsidR="00A44A80" w:rsidRPr="00B544A7">
        <w:rPr>
          <w:rFonts w:ascii="Times New Roman" w:hAnsi="Times New Roman" w:cs="Times New Roman"/>
          <w:b/>
          <w:color w:val="FF0000"/>
          <w:sz w:val="22"/>
          <w:szCs w:val="22"/>
        </w:rPr>
        <w:t>0</w:t>
      </w:r>
      <w:r w:rsidR="00C97E2A">
        <w:rPr>
          <w:rFonts w:ascii="Times New Roman" w:hAnsi="Times New Roman" w:cs="Times New Roman"/>
          <w:b/>
          <w:color w:val="FF0000"/>
          <w:sz w:val="22"/>
          <w:szCs w:val="22"/>
        </w:rPr>
        <w:t>3</w:t>
      </w:r>
      <w:r w:rsidR="00AC26AC">
        <w:rPr>
          <w:rFonts w:ascii="Times New Roman" w:hAnsi="Times New Roman" w:cs="Times New Roman"/>
          <w:b/>
          <w:color w:val="FF0000"/>
          <w:sz w:val="22"/>
          <w:szCs w:val="22"/>
        </w:rPr>
        <w:t>8</w:t>
      </w:r>
      <w:r w:rsidR="00BE1002" w:rsidRPr="00B544A7">
        <w:rPr>
          <w:rFonts w:ascii="Times New Roman" w:hAnsi="Times New Roman" w:cs="Times New Roman"/>
          <w:b/>
          <w:color w:val="FF0000"/>
          <w:sz w:val="22"/>
          <w:szCs w:val="22"/>
        </w:rPr>
        <w:t>/202</w:t>
      </w:r>
      <w:r w:rsidR="00A44A80" w:rsidRPr="00B544A7">
        <w:rPr>
          <w:rFonts w:ascii="Times New Roman" w:hAnsi="Times New Roman" w:cs="Times New Roman"/>
          <w:b/>
          <w:color w:val="FF0000"/>
          <w:sz w:val="22"/>
          <w:szCs w:val="22"/>
        </w:rPr>
        <w:t>6</w:t>
      </w:r>
      <w:r w:rsidRPr="00B544A7">
        <w:rPr>
          <w:rFonts w:ascii="Times New Roman" w:hAnsi="Times New Roman" w:cs="Times New Roman"/>
          <w:color w:val="FF0000"/>
          <w:sz w:val="22"/>
          <w:szCs w:val="22"/>
        </w:rPr>
        <w:t xml:space="preserve">, </w:t>
      </w:r>
      <w:r w:rsidRPr="00B544A7">
        <w:rPr>
          <w:rFonts w:ascii="Times New Roman" w:hAnsi="Times New Roman" w:cs="Times New Roman"/>
          <w:sz w:val="22"/>
          <w:szCs w:val="22"/>
        </w:rPr>
        <w:t>que é parte integrante desta Ata, assim como as propostas cujos preços tenham sido registrados, independentemente de transcrição.</w:t>
      </w:r>
    </w:p>
    <w:p w14:paraId="5F926D9B" w14:textId="77777777" w:rsidR="0032545A" w:rsidRPr="00B544A7" w:rsidRDefault="0032545A" w:rsidP="00B544A7">
      <w:pPr>
        <w:widowControl w:val="0"/>
        <w:suppressAutoHyphens/>
        <w:spacing w:before="120" w:after="120" w:line="360" w:lineRule="auto"/>
        <w:jc w:val="both"/>
        <w:rPr>
          <w:rFonts w:ascii="Times New Roman" w:hAnsi="Times New Roman" w:cs="Times New Roman"/>
          <w:sz w:val="22"/>
          <w:szCs w:val="22"/>
        </w:rPr>
      </w:pPr>
    </w:p>
    <w:p w14:paraId="07DD9FE0" w14:textId="77777777" w:rsidR="001B19E1" w:rsidRPr="00B544A7" w:rsidRDefault="001B19E1" w:rsidP="00C97E2A">
      <w:pPr>
        <w:pStyle w:val="PargrafodaLista"/>
        <w:numPr>
          <w:ilvl w:val="0"/>
          <w:numId w:val="22"/>
        </w:numPr>
        <w:spacing w:before="120" w:after="120" w:line="360" w:lineRule="auto"/>
        <w:ind w:left="0" w:firstLine="0"/>
        <w:contextualSpacing w:val="0"/>
        <w:jc w:val="both"/>
        <w:rPr>
          <w:rFonts w:ascii="Times New Roman" w:hAnsi="Times New Roman" w:cs="Times New Roman"/>
          <w:b/>
          <w:sz w:val="22"/>
          <w:szCs w:val="22"/>
        </w:rPr>
      </w:pPr>
      <w:r w:rsidRPr="00B544A7">
        <w:rPr>
          <w:rFonts w:ascii="Times New Roman" w:hAnsi="Times New Roman" w:cs="Times New Roman"/>
          <w:b/>
          <w:sz w:val="22"/>
          <w:szCs w:val="22"/>
        </w:rPr>
        <w:t xml:space="preserve"> DOS PREÇOS, ESPECIFICAÇÕES E QUANTITATIVOS</w:t>
      </w:r>
    </w:p>
    <w:p w14:paraId="5C4AFB1D" w14:textId="0EB4B60E" w:rsidR="001B19E1" w:rsidRPr="00B544A7" w:rsidRDefault="00C97E2A" w:rsidP="00C97E2A">
      <w:pPr>
        <w:widowControl w:val="0"/>
        <w:suppressAutoHyphens/>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 xml:space="preserve">2.1. </w:t>
      </w:r>
      <w:r w:rsidR="001B19E1" w:rsidRPr="00B544A7">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1B19E1" w:rsidRPr="00B544A7" w14:paraId="04D9E3BC" w14:textId="77777777" w:rsidTr="00BE1002">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43905DDA"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lastRenderedPageBreak/>
              <w:t>Item</w:t>
            </w:r>
          </w:p>
          <w:p w14:paraId="146D57A1"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do</w:t>
            </w:r>
          </w:p>
          <w:p w14:paraId="41C77063"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1B2F68F3"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 xml:space="preserve">Fornecedor </w:t>
            </w:r>
            <w:r w:rsidRPr="00B544A7">
              <w:rPr>
                <w:rFonts w:ascii="Times New Roman" w:hAnsi="Times New Roman" w:cs="Times New Roman"/>
                <w:i/>
                <w:color w:val="FF0000"/>
                <w:sz w:val="22"/>
                <w:szCs w:val="22"/>
              </w:rPr>
              <w:t>[razão social, CNPJ/MF, endereço, contatos, representante]</w:t>
            </w:r>
          </w:p>
        </w:tc>
      </w:tr>
      <w:tr w:rsidR="001B19E1" w:rsidRPr="00B544A7" w14:paraId="4E06193A" w14:textId="77777777" w:rsidTr="00BE1002">
        <w:trPr>
          <w:trHeight w:val="674"/>
        </w:trPr>
        <w:tc>
          <w:tcPr>
            <w:tcW w:w="993" w:type="dxa"/>
            <w:tcBorders>
              <w:top w:val="nil"/>
              <w:left w:val="single" w:sz="2" w:space="0" w:color="000000"/>
              <w:bottom w:val="single" w:sz="2" w:space="0" w:color="000000"/>
              <w:right w:val="nil"/>
            </w:tcBorders>
            <w:vAlign w:val="center"/>
          </w:tcPr>
          <w:p w14:paraId="36025247"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X</w:t>
            </w:r>
          </w:p>
        </w:tc>
        <w:tc>
          <w:tcPr>
            <w:tcW w:w="1263" w:type="dxa"/>
            <w:tcBorders>
              <w:top w:val="nil"/>
              <w:left w:val="single" w:sz="2" w:space="0" w:color="000000"/>
              <w:bottom w:val="single" w:sz="2" w:space="0" w:color="000000"/>
              <w:right w:val="nil"/>
            </w:tcBorders>
          </w:tcPr>
          <w:p w14:paraId="121B435D"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Especificação</w:t>
            </w:r>
          </w:p>
        </w:tc>
        <w:tc>
          <w:tcPr>
            <w:tcW w:w="1253" w:type="dxa"/>
            <w:tcBorders>
              <w:top w:val="nil"/>
              <w:left w:val="single" w:sz="2" w:space="0" w:color="000000"/>
              <w:bottom w:val="single" w:sz="2" w:space="0" w:color="000000"/>
              <w:right w:val="nil"/>
            </w:tcBorders>
          </w:tcPr>
          <w:p w14:paraId="3AF40AE5"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 xml:space="preserve">Marca </w:t>
            </w:r>
          </w:p>
          <w:p w14:paraId="3F52D14D" w14:textId="77777777" w:rsidR="001B19E1" w:rsidRPr="00B544A7" w:rsidRDefault="001B19E1" w:rsidP="00B544A7">
            <w:pPr>
              <w:widowControl w:val="0"/>
              <w:autoSpaceDE w:val="0"/>
              <w:autoSpaceDN w:val="0"/>
              <w:adjustRightInd w:val="0"/>
              <w:ind w:right="-28"/>
              <w:jc w:val="center"/>
              <w:rPr>
                <w:rFonts w:ascii="Times New Roman" w:hAnsi="Times New Roman" w:cs="Times New Roman"/>
                <w:i/>
                <w:iCs/>
                <w:sz w:val="22"/>
                <w:szCs w:val="22"/>
              </w:rPr>
            </w:pPr>
            <w:r w:rsidRPr="00B544A7">
              <w:rPr>
                <w:rFonts w:ascii="Times New Roman" w:hAnsi="Times New Roman" w:cs="Times New Roman"/>
                <w:i/>
                <w:iCs/>
                <w:color w:val="FF0000"/>
                <w:sz w:val="22"/>
                <w:szCs w:val="22"/>
              </w:rPr>
              <w:t>(se exigida no edital)</w:t>
            </w:r>
          </w:p>
        </w:tc>
        <w:tc>
          <w:tcPr>
            <w:tcW w:w="1541" w:type="dxa"/>
            <w:tcBorders>
              <w:top w:val="nil"/>
              <w:left w:val="single" w:sz="2" w:space="0" w:color="000000"/>
              <w:bottom w:val="single" w:sz="2" w:space="0" w:color="000000"/>
              <w:right w:val="nil"/>
            </w:tcBorders>
          </w:tcPr>
          <w:p w14:paraId="67345634"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Modelo</w:t>
            </w:r>
          </w:p>
          <w:p w14:paraId="5DDC03EC" w14:textId="77777777" w:rsidR="001B19E1" w:rsidRPr="00B544A7" w:rsidRDefault="001B19E1" w:rsidP="00B544A7">
            <w:pPr>
              <w:widowControl w:val="0"/>
              <w:autoSpaceDE w:val="0"/>
              <w:autoSpaceDN w:val="0"/>
              <w:adjustRightInd w:val="0"/>
              <w:ind w:right="-28"/>
              <w:jc w:val="center"/>
              <w:rPr>
                <w:rFonts w:ascii="Times New Roman" w:hAnsi="Times New Roman" w:cs="Times New Roman"/>
                <w:i/>
                <w:iCs/>
                <w:sz w:val="22"/>
                <w:szCs w:val="22"/>
              </w:rPr>
            </w:pPr>
            <w:r w:rsidRPr="00B544A7">
              <w:rPr>
                <w:rFonts w:ascii="Times New Roman" w:hAnsi="Times New Roman" w:cs="Times New Roman"/>
                <w:i/>
                <w:iCs/>
                <w:color w:val="FF0000"/>
                <w:sz w:val="22"/>
                <w:szCs w:val="22"/>
              </w:rPr>
              <w:t>(se exigido no edital)</w:t>
            </w:r>
          </w:p>
        </w:tc>
        <w:tc>
          <w:tcPr>
            <w:tcW w:w="1121" w:type="dxa"/>
            <w:tcBorders>
              <w:top w:val="nil"/>
              <w:left w:val="single" w:sz="2" w:space="0" w:color="000000"/>
              <w:bottom w:val="single" w:sz="2" w:space="0" w:color="000000"/>
              <w:right w:val="nil"/>
            </w:tcBorders>
          </w:tcPr>
          <w:p w14:paraId="5C8F5850"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Unidade</w:t>
            </w:r>
          </w:p>
        </w:tc>
        <w:tc>
          <w:tcPr>
            <w:tcW w:w="1121" w:type="dxa"/>
            <w:tcBorders>
              <w:top w:val="nil"/>
              <w:left w:val="single" w:sz="2" w:space="0" w:color="000000"/>
              <w:bottom w:val="single" w:sz="2" w:space="0" w:color="000000"/>
              <w:right w:val="nil"/>
            </w:tcBorders>
          </w:tcPr>
          <w:p w14:paraId="023BDE44"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Quantidade</w:t>
            </w:r>
            <w:r w:rsidRPr="00B544A7">
              <w:rPr>
                <w:rFonts w:ascii="Times New Roman" w:hAnsi="Times New Roman" w:cs="Times New Roman"/>
                <w:sz w:val="22"/>
                <w:szCs w:val="22"/>
              </w:rPr>
              <w:br/>
              <w:t>Máxima</w:t>
            </w:r>
          </w:p>
        </w:tc>
        <w:tc>
          <w:tcPr>
            <w:tcW w:w="841" w:type="dxa"/>
            <w:tcBorders>
              <w:top w:val="nil"/>
              <w:left w:val="single" w:sz="2" w:space="0" w:color="000000"/>
              <w:bottom w:val="single" w:sz="2" w:space="0" w:color="000000"/>
              <w:right w:val="single" w:sz="2" w:space="0" w:color="000000"/>
            </w:tcBorders>
          </w:tcPr>
          <w:p w14:paraId="4DCA8B14"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Quantidade</w:t>
            </w:r>
            <w:r w:rsidRPr="00B544A7">
              <w:rPr>
                <w:rFonts w:ascii="Times New Roman" w:hAnsi="Times New Roman" w:cs="Times New Roman"/>
                <w:sz w:val="22"/>
                <w:szCs w:val="22"/>
              </w:rPr>
              <w:br/>
              <w:t>Mínima</w:t>
            </w:r>
          </w:p>
        </w:tc>
        <w:tc>
          <w:tcPr>
            <w:tcW w:w="841" w:type="dxa"/>
            <w:tcBorders>
              <w:top w:val="nil"/>
              <w:left w:val="single" w:sz="2" w:space="0" w:color="000000"/>
              <w:bottom w:val="single" w:sz="2" w:space="0" w:color="000000"/>
              <w:right w:val="nil"/>
            </w:tcBorders>
          </w:tcPr>
          <w:p w14:paraId="6E4656D5"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Valor</w:t>
            </w:r>
            <w:r w:rsidRPr="00B544A7">
              <w:rPr>
                <w:rFonts w:ascii="Times New Roman" w:hAnsi="Times New Roman" w:cs="Times New Roman"/>
                <w:sz w:val="22"/>
                <w:szCs w:val="22"/>
              </w:rPr>
              <w:br/>
              <w:t>Unitário</w:t>
            </w:r>
          </w:p>
        </w:tc>
        <w:tc>
          <w:tcPr>
            <w:tcW w:w="1091" w:type="dxa"/>
            <w:tcBorders>
              <w:top w:val="nil"/>
              <w:left w:val="single" w:sz="2" w:space="0" w:color="000000"/>
              <w:bottom w:val="single" w:sz="2" w:space="0" w:color="000000"/>
              <w:right w:val="single" w:sz="2" w:space="0" w:color="000000"/>
            </w:tcBorders>
          </w:tcPr>
          <w:p w14:paraId="1B7E0EAF"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Prazo garantia ou validade</w:t>
            </w:r>
          </w:p>
        </w:tc>
      </w:tr>
      <w:tr w:rsidR="001B19E1" w:rsidRPr="00B544A7" w14:paraId="36C658A8" w14:textId="77777777" w:rsidTr="00BE1002">
        <w:trPr>
          <w:trHeight w:val="174"/>
        </w:trPr>
        <w:tc>
          <w:tcPr>
            <w:tcW w:w="993" w:type="dxa"/>
            <w:tcBorders>
              <w:top w:val="nil"/>
              <w:left w:val="single" w:sz="2" w:space="0" w:color="000000"/>
              <w:bottom w:val="single" w:sz="2" w:space="0" w:color="000000"/>
              <w:right w:val="nil"/>
            </w:tcBorders>
          </w:tcPr>
          <w:p w14:paraId="5B02B51D"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sz="2" w:space="0" w:color="000000"/>
              <w:bottom w:val="single" w:sz="2" w:space="0" w:color="000000"/>
              <w:right w:val="nil"/>
            </w:tcBorders>
          </w:tcPr>
          <w:p w14:paraId="11EAFAB8"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sz="2" w:space="0" w:color="000000"/>
              <w:bottom w:val="single" w:sz="2" w:space="0" w:color="000000"/>
              <w:right w:val="nil"/>
            </w:tcBorders>
          </w:tcPr>
          <w:p w14:paraId="7EA12EDF"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sz="2" w:space="0" w:color="000000"/>
              <w:bottom w:val="single" w:sz="2" w:space="0" w:color="000000"/>
              <w:right w:val="nil"/>
            </w:tcBorders>
          </w:tcPr>
          <w:p w14:paraId="08900C8A"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193DB06D"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6EA5F21A"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single" w:sz="2" w:space="0" w:color="000000"/>
            </w:tcBorders>
          </w:tcPr>
          <w:p w14:paraId="6F45CB99"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nil"/>
            </w:tcBorders>
          </w:tcPr>
          <w:p w14:paraId="63A0AC09"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sz="2" w:space="0" w:color="000000"/>
              <w:bottom w:val="single" w:sz="2" w:space="0" w:color="000000"/>
              <w:right w:val="single" w:sz="2" w:space="0" w:color="000000"/>
            </w:tcBorders>
          </w:tcPr>
          <w:p w14:paraId="25F4AE10"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14:textId="1C83215F" w:rsidR="001B19E1" w:rsidRPr="00C97E2A" w:rsidRDefault="001B19E1" w:rsidP="00C97E2A">
      <w:pPr>
        <w:pStyle w:val="PargrafodaLista"/>
        <w:widowControl w:val="0"/>
        <w:numPr>
          <w:ilvl w:val="1"/>
          <w:numId w:val="30"/>
        </w:numPr>
        <w:suppressAutoHyphens/>
        <w:spacing w:before="120" w:after="120" w:line="360" w:lineRule="auto"/>
        <w:jc w:val="both"/>
        <w:rPr>
          <w:rFonts w:ascii="Times New Roman" w:hAnsi="Times New Roman" w:cs="Times New Roman"/>
          <w:sz w:val="22"/>
          <w:szCs w:val="22"/>
        </w:rPr>
      </w:pPr>
      <w:r w:rsidRPr="00C97E2A">
        <w:rPr>
          <w:rFonts w:ascii="Times New Roman" w:hAnsi="Times New Roman" w:cs="Times New Roman"/>
          <w:sz w:val="22"/>
          <w:szCs w:val="22"/>
        </w:rPr>
        <w:t>A listagem do cadastro de reserva referente ao presente registro de preços consta como anexo a esta Ata.</w:t>
      </w:r>
    </w:p>
    <w:p w14:paraId="192A9674" w14:textId="77777777" w:rsidR="0032545A" w:rsidRPr="00B544A7" w:rsidRDefault="0032545A" w:rsidP="00B544A7">
      <w:pPr>
        <w:widowControl w:val="0"/>
        <w:suppressAutoHyphens/>
        <w:spacing w:before="120" w:after="120" w:line="360" w:lineRule="auto"/>
        <w:jc w:val="both"/>
        <w:rPr>
          <w:rFonts w:ascii="Times New Roman" w:hAnsi="Times New Roman" w:cs="Times New Roman"/>
          <w:sz w:val="22"/>
          <w:szCs w:val="22"/>
        </w:rPr>
      </w:pPr>
    </w:p>
    <w:p w14:paraId="32AA244F" w14:textId="05983702"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b w:val="0"/>
          <w:sz w:val="22"/>
          <w:szCs w:val="22"/>
        </w:rPr>
      </w:pPr>
      <w:r w:rsidRPr="00C97E2A">
        <w:rPr>
          <w:rFonts w:ascii="Times New Roman" w:hAnsi="Times New Roman" w:cs="Times New Roman"/>
          <w:b w:val="0"/>
          <w:sz w:val="22"/>
          <w:szCs w:val="22"/>
        </w:rPr>
        <w:t>DA ADESÃO À ATA DE REGISTRO DE PREÇOS</w:t>
      </w:r>
    </w:p>
    <w:p w14:paraId="443FC18B" w14:textId="77777777" w:rsidR="001B19E1" w:rsidRPr="00C97E2A" w:rsidRDefault="001B19E1" w:rsidP="00C97E2A">
      <w:pPr>
        <w:pStyle w:val="Nivel2"/>
        <w:numPr>
          <w:ilvl w:val="1"/>
          <w:numId w:val="17"/>
        </w:numPr>
        <w:tabs>
          <w:tab w:val="left" w:pos="0"/>
        </w:tabs>
        <w:ind w:left="0" w:firstLine="0"/>
      </w:pPr>
      <w:r w:rsidRPr="00C97E2A">
        <w:t>Não será admitida a adesão à ata de registro de preços decorrente desta licitação ou desta contratação direta, conforme justificativa apresentada nos estudos técnicos preliminares.</w:t>
      </w:r>
    </w:p>
    <w:p w14:paraId="5CF0B8FA" w14:textId="5DF33618" w:rsidR="001B19E1" w:rsidRPr="00C97E2A" w:rsidRDefault="001B19E1" w:rsidP="00C97E2A">
      <w:pPr>
        <w:pStyle w:val="Nivel2"/>
        <w:numPr>
          <w:ilvl w:val="1"/>
          <w:numId w:val="17"/>
        </w:numPr>
        <w:tabs>
          <w:tab w:val="left" w:pos="0"/>
        </w:tabs>
        <w:ind w:left="0" w:firstLine="0"/>
      </w:pPr>
      <w:r w:rsidRPr="00C97E2A">
        <w:t>É vedado efetuar acréscimos nos quantitativos fixados na ata de registro de preços.</w:t>
      </w:r>
    </w:p>
    <w:p w14:paraId="566F3054" w14:textId="77777777" w:rsidR="0032545A" w:rsidRPr="00C97E2A" w:rsidRDefault="0032545A" w:rsidP="00C97E2A">
      <w:pPr>
        <w:pStyle w:val="Nivel2"/>
        <w:numPr>
          <w:ilvl w:val="0"/>
          <w:numId w:val="0"/>
        </w:numPr>
        <w:tabs>
          <w:tab w:val="left" w:pos="0"/>
        </w:tabs>
      </w:pPr>
    </w:p>
    <w:p w14:paraId="19F5339A" w14:textId="47265FD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b w:val="0"/>
          <w:sz w:val="22"/>
          <w:szCs w:val="22"/>
        </w:rPr>
      </w:pPr>
      <w:r w:rsidRPr="00C97E2A">
        <w:rPr>
          <w:rFonts w:ascii="Times New Roman" w:hAnsi="Times New Roman" w:cs="Times New Roman"/>
          <w:b w:val="0"/>
          <w:sz w:val="22"/>
          <w:szCs w:val="22"/>
        </w:rPr>
        <w:t>VALIDADE, FORMALIZAÇÃO DA ATA DE REGISTRO DE PREÇOS E CADASTRO RESERVA</w:t>
      </w:r>
    </w:p>
    <w:p w14:paraId="6EC95A2F" w14:textId="77777777" w:rsidR="001B19E1" w:rsidRPr="00C97E2A" w:rsidRDefault="001B19E1" w:rsidP="00C97E2A">
      <w:pPr>
        <w:pStyle w:val="Nivel2"/>
        <w:numPr>
          <w:ilvl w:val="1"/>
          <w:numId w:val="17"/>
        </w:numPr>
        <w:tabs>
          <w:tab w:val="left" w:pos="0"/>
        </w:tabs>
        <w:ind w:left="0" w:firstLine="0"/>
      </w:pPr>
      <w:r w:rsidRPr="00C97E2A">
        <w:t xml:space="preserve">A validade da Ata de Registro de Preços será de 1 (um) ano, contado a partir do primeiro dia útil subsequente à data de divulgação no PNCP, </w:t>
      </w:r>
      <w:r w:rsidRPr="00C97E2A">
        <w:rPr>
          <w:color w:val="FF0000"/>
        </w:rPr>
        <w:t>podendo ser prorrogada por igual período, mediante a anuência do fornecedor, desde que comprovado o preço vantajoso.</w:t>
      </w:r>
    </w:p>
    <w:p w14:paraId="3D95A29A" w14:textId="51FFC07E"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Em caso de prorrogação da ata, poderá ser renovado o quantitativo originalmente registrado.</w:t>
      </w:r>
    </w:p>
    <w:p w14:paraId="308BCC95"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formalização do contrato ou do instrumento substituto deverá haver a indicação da disponibilidade dos créditos orçamentários respectivos.</w:t>
      </w:r>
    </w:p>
    <w:p w14:paraId="33A547B2" w14:textId="77777777" w:rsidR="001B19E1" w:rsidRPr="00C97E2A" w:rsidRDefault="001B19E1" w:rsidP="00C97E2A">
      <w:pPr>
        <w:pStyle w:val="Nivel2"/>
        <w:numPr>
          <w:ilvl w:val="1"/>
          <w:numId w:val="17"/>
        </w:numPr>
        <w:tabs>
          <w:tab w:val="left" w:pos="0"/>
        </w:tabs>
        <w:ind w:left="0" w:firstLine="0"/>
      </w:pPr>
      <w:r w:rsidRPr="00C97E2A">
        <w:lastRenderedPageBreak/>
        <w:t>A contratação com os fornecedores registrados na ata será formalizada pelo órgão ou pela en</w:t>
      </w:r>
      <w:r w:rsidRPr="00C97E2A">
        <w:rPr>
          <w:rFonts w:eastAsia="Arial"/>
        </w:rPr>
        <w:t>ti</w:t>
      </w:r>
      <w:r w:rsidRPr="00C97E2A">
        <w:t>dade interessada por intermédio de instrumento contratual, emissão de nota de empenho de despesa, autorização de compra ou outro instrumento hábil, conforme o art. 95 da Lei nº 14.133, de 2021.</w:t>
      </w:r>
    </w:p>
    <w:p w14:paraId="66BC3793"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 O instrumento contratual de que trata o item 4.2. deverá ser assinado no prazo de validade da ata de registro de preços.</w:t>
      </w:r>
    </w:p>
    <w:p w14:paraId="5DAD0048" w14:textId="77777777" w:rsidR="001B19E1" w:rsidRPr="00C97E2A" w:rsidRDefault="001B19E1" w:rsidP="00C97E2A">
      <w:pPr>
        <w:pStyle w:val="Nivel2"/>
        <w:numPr>
          <w:ilvl w:val="1"/>
          <w:numId w:val="17"/>
        </w:numPr>
        <w:tabs>
          <w:tab w:val="left" w:pos="0"/>
        </w:tabs>
        <w:ind w:left="0" w:firstLine="0"/>
      </w:pPr>
      <w:r w:rsidRPr="00C97E2A">
        <w:t>Os contratos decorrentes do sistema de registro de preços poderão ser alterados, observado o art. 124 da Lei nº 14.133, de 2021.</w:t>
      </w:r>
    </w:p>
    <w:p w14:paraId="50F0A9FD" w14:textId="77777777" w:rsidR="001B19E1" w:rsidRPr="00C97E2A" w:rsidRDefault="001B19E1" w:rsidP="00C97E2A">
      <w:pPr>
        <w:pStyle w:val="Nivel2"/>
        <w:numPr>
          <w:ilvl w:val="1"/>
          <w:numId w:val="17"/>
        </w:numPr>
        <w:tabs>
          <w:tab w:val="left" w:pos="0"/>
        </w:tabs>
        <w:ind w:left="0" w:firstLine="0"/>
      </w:pPr>
      <w:r w:rsidRPr="00C97E2A">
        <w:t>Após a homologação da licitação ou da contratação direta, deverão ser observadas as seguintes condições para formalização da ata de registro de preços:</w:t>
      </w:r>
    </w:p>
    <w:p w14:paraId="3BB634F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Serão registrados na ata os preços e os quantita</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sidRPr="00C97E2A">
        <w:rPr>
          <w:rFonts w:ascii="Times New Roman" w:hAnsi="Times New Roman" w:cs="Times New Roman"/>
          <w:iCs/>
          <w:sz w:val="22"/>
          <w:szCs w:val="22"/>
        </w:rPr>
        <w:t xml:space="preserve">no edital </w:t>
      </w:r>
      <w:r w:rsidRPr="00C97E2A">
        <w:rPr>
          <w:rFonts w:ascii="Times New Roman" w:hAnsi="Times New Roman" w:cs="Times New Roman"/>
          <w:sz w:val="22"/>
          <w:szCs w:val="22"/>
        </w:rPr>
        <w:t>e se obrigar nos limites dela;</w:t>
      </w:r>
    </w:p>
    <w:p w14:paraId="581AAA5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Será incluído na ata, na forma de anexo, o registro dos licitantes ou dos fornecedores que:</w:t>
      </w:r>
    </w:p>
    <w:p w14:paraId="1205B7CE"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Mantiverem sua proposta original. </w:t>
      </w:r>
      <w:bookmarkStart w:id="106" w:name="cadastro_reserva"/>
      <w:bookmarkEnd w:id="106"/>
    </w:p>
    <w:p w14:paraId="5AD9F498"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Será respeitada, nas contratações, a ordem de classificação dos licitantes ou dos fornecedores registrados na ata.</w:t>
      </w:r>
    </w:p>
    <w:p w14:paraId="76894881" w14:textId="77777777" w:rsidR="001B19E1" w:rsidRPr="00C97E2A" w:rsidRDefault="001B19E1" w:rsidP="00C97E2A">
      <w:pPr>
        <w:pStyle w:val="Nivel2"/>
        <w:numPr>
          <w:ilvl w:val="1"/>
          <w:numId w:val="17"/>
        </w:numPr>
        <w:tabs>
          <w:tab w:val="left" w:pos="0"/>
        </w:tabs>
        <w:ind w:left="0" w:firstLine="0"/>
      </w:pPr>
      <w:r w:rsidRPr="00C97E2A">
        <w:t>O registro a que se refere o item 4.4.2</w:t>
      </w:r>
      <w:r w:rsidRPr="00C97E2A">
        <w:rPr>
          <w:b/>
          <w:bCs/>
        </w:rPr>
        <w:t xml:space="preserve"> </w:t>
      </w:r>
      <w:r w:rsidRPr="00C97E2A">
        <w:t>tem por obje</w:t>
      </w:r>
      <w:r w:rsidRPr="00C97E2A">
        <w:rPr>
          <w:rFonts w:eastAsia="Arial"/>
        </w:rPr>
        <w:t>ti</w:t>
      </w:r>
      <w:r w:rsidRPr="00C97E2A">
        <w:t>vo a formação de cadastro de reserva para o caso de impossibilidade de atendimento pelo signatário da ata.</w:t>
      </w:r>
    </w:p>
    <w:p w14:paraId="0BAF6A90" w14:textId="77777777" w:rsidR="001B19E1" w:rsidRPr="00C97E2A" w:rsidRDefault="001B19E1" w:rsidP="00C97E2A">
      <w:pPr>
        <w:pStyle w:val="Nivel2"/>
        <w:numPr>
          <w:ilvl w:val="1"/>
          <w:numId w:val="17"/>
        </w:numPr>
        <w:tabs>
          <w:tab w:val="left" w:pos="0"/>
        </w:tabs>
        <w:ind w:left="0" w:firstLine="0"/>
      </w:pPr>
      <w:r w:rsidRPr="00C97E2A">
        <w:t>Para fins da ordem de classificação, os licitantes ou fornecedores que aceitarem reduzir suas propostas para o preço do adjudicatário antecederão aqueles que mantiverem sua proposta original.</w:t>
      </w:r>
    </w:p>
    <w:p w14:paraId="6397C6CA" w14:textId="05F50E06" w:rsidR="001B19E1" w:rsidRPr="00C97E2A" w:rsidRDefault="001B19E1" w:rsidP="00C97E2A">
      <w:pPr>
        <w:pStyle w:val="Nivel2"/>
        <w:numPr>
          <w:ilvl w:val="1"/>
          <w:numId w:val="17"/>
        </w:numPr>
        <w:tabs>
          <w:tab w:val="left" w:pos="0"/>
        </w:tabs>
        <w:ind w:left="0" w:firstLine="0"/>
      </w:pPr>
      <w:r w:rsidRPr="00C97E2A">
        <w:t xml:space="preserve">A habilitação dos licitantes que comporão o cadastro de reserva a que se refere o item </w:t>
      </w:r>
      <w:r w:rsidRPr="00C97E2A">
        <w:fldChar w:fldCharType="begin"/>
      </w:r>
      <w:r w:rsidRPr="00C97E2A">
        <w:instrText xml:space="preserve"> REF cadastro_reserva \r \h  \* MERGEFORMAT </w:instrText>
      </w:r>
      <w:r w:rsidRPr="00C97E2A">
        <w:fldChar w:fldCharType="separate"/>
      </w:r>
      <w:r w:rsidR="00B6280B">
        <w:t>4.4.2.2</w:t>
      </w:r>
      <w:r w:rsidRPr="00C97E2A">
        <w:fldChar w:fldCharType="end"/>
      </w:r>
      <w:r w:rsidRPr="00C97E2A">
        <w:t xml:space="preserve"> somente será efetuada quando houver necessidade de contratação dos licitantes remanescentes, nas seguintes hipóteses:</w:t>
      </w:r>
      <w:bookmarkStart w:id="107" w:name="habilitacao_reserva"/>
      <w:bookmarkEnd w:id="107"/>
    </w:p>
    <w:p w14:paraId="50B2213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Quando o licitante vencedor não assinar a ata de registro de preços, no prazo e nas condições estabelecidos </w:t>
      </w:r>
      <w:r w:rsidRPr="00C97E2A">
        <w:rPr>
          <w:rFonts w:ascii="Times New Roman" w:hAnsi="Times New Roman" w:cs="Times New Roman"/>
          <w:iCs/>
          <w:sz w:val="22"/>
          <w:szCs w:val="22"/>
        </w:rPr>
        <w:t>no edital;</w:t>
      </w:r>
      <w:r w:rsidRPr="00C97E2A">
        <w:rPr>
          <w:rFonts w:ascii="Times New Roman" w:hAnsi="Times New Roman" w:cs="Times New Roman"/>
          <w:sz w:val="22"/>
          <w:szCs w:val="22"/>
        </w:rPr>
        <w:t xml:space="preserve"> e</w:t>
      </w:r>
    </w:p>
    <w:p w14:paraId="5CB192D9" w14:textId="7CE0C8DB"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 xml:space="preserve">Quando houver o cancelamento do registro do licitante ou do registro de preços nas hipóteses previstas no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cancelamento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B6280B">
        <w:rPr>
          <w:rFonts w:ascii="Times New Roman" w:hAnsi="Times New Roman" w:cs="Times New Roman"/>
          <w:sz w:val="22"/>
          <w:szCs w:val="22"/>
        </w:rPr>
        <w:t>8</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w:t>
      </w:r>
    </w:p>
    <w:p w14:paraId="235B7470" w14:textId="77777777" w:rsidR="001B19E1" w:rsidRPr="00C97E2A" w:rsidRDefault="001B19E1" w:rsidP="00C97E2A">
      <w:pPr>
        <w:pStyle w:val="Nivel2"/>
        <w:numPr>
          <w:ilvl w:val="1"/>
          <w:numId w:val="17"/>
        </w:numPr>
        <w:tabs>
          <w:tab w:val="left" w:pos="0"/>
        </w:tabs>
        <w:ind w:left="0" w:firstLine="0"/>
      </w:pPr>
      <w:r w:rsidRPr="00C97E2A">
        <w:t>O preço registrado com indicação dos licitantes e fornecedores será divulgado no PNCP e ficará disponibilizado durante a vigência da ata de registro de preços.</w:t>
      </w:r>
    </w:p>
    <w:p w14:paraId="068EABDB" w14:textId="77777777" w:rsidR="001B19E1" w:rsidRPr="00C97E2A" w:rsidRDefault="001B19E1" w:rsidP="00C97E2A">
      <w:pPr>
        <w:pStyle w:val="Nivel2"/>
        <w:numPr>
          <w:ilvl w:val="1"/>
          <w:numId w:val="17"/>
        </w:numPr>
        <w:tabs>
          <w:tab w:val="left" w:pos="0"/>
        </w:tabs>
        <w:ind w:left="0" w:firstLine="0"/>
      </w:pPr>
      <w:r w:rsidRPr="00C97E2A">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14:textId="77777777" w:rsidR="001B19E1" w:rsidRPr="00C97E2A" w:rsidRDefault="001B19E1" w:rsidP="00C97E2A">
      <w:pPr>
        <w:pStyle w:val="Nivel2"/>
        <w:numPr>
          <w:ilvl w:val="1"/>
          <w:numId w:val="17"/>
        </w:numPr>
        <w:tabs>
          <w:tab w:val="left" w:pos="0"/>
        </w:tabs>
        <w:ind w:left="0" w:firstLine="0"/>
      </w:pPr>
      <w:r w:rsidRPr="00C97E2A">
        <w:t>A ata de registro de preços será assinada por meio de assinatura digital e disponibilizada no Sistema de Registro de Preços.</w:t>
      </w:r>
    </w:p>
    <w:p w14:paraId="61360C0D" w14:textId="001F5DD6" w:rsidR="001B19E1" w:rsidRPr="00C97E2A" w:rsidRDefault="001B19E1" w:rsidP="00C97E2A">
      <w:pPr>
        <w:pStyle w:val="Nivel2"/>
        <w:numPr>
          <w:ilvl w:val="1"/>
          <w:numId w:val="17"/>
        </w:numPr>
        <w:tabs>
          <w:tab w:val="left" w:pos="0"/>
        </w:tabs>
        <w:ind w:left="0" w:firstLine="0"/>
      </w:pPr>
      <w:r w:rsidRPr="00C97E2A">
        <w:t xml:space="preserve">Quando o convocado não assinar a ata de registro de preços no prazo e nas condições estabelecidos no edital ou no aviso de contratação, e observado o disposto no item </w:t>
      </w:r>
      <w:r w:rsidRPr="00C97E2A">
        <w:fldChar w:fldCharType="begin"/>
      </w:r>
      <w:r w:rsidRPr="00C97E2A">
        <w:instrText xml:space="preserve"> REF habilitacao_reserva \r \h  \* MERGEFORMAT </w:instrText>
      </w:r>
      <w:r w:rsidRPr="00C97E2A">
        <w:fldChar w:fldCharType="separate"/>
      </w:r>
      <w:r w:rsidR="00B6280B">
        <w:t>4.7</w:t>
      </w:r>
      <w:r w:rsidRPr="00C97E2A">
        <w:fldChar w:fldCharType="end"/>
      </w:r>
      <w:r w:rsidRPr="00C97E2A">
        <w:t>, observando o item 4.7 e subitens, fica facultado à Administração convocar os licitantes remanescentes do cadastro de reserva, na ordem de classificação, para fazê-lo em igual prazo e nas condições propostas pelo primeiro classificado.</w:t>
      </w:r>
      <w:bookmarkStart w:id="108" w:name="recusa_dos_que_baixaram_preco"/>
      <w:bookmarkEnd w:id="108"/>
    </w:p>
    <w:p w14:paraId="7179348C" w14:textId="77777777" w:rsidR="001B19E1" w:rsidRPr="00C97E2A" w:rsidRDefault="001B19E1" w:rsidP="00C97E2A">
      <w:pPr>
        <w:pStyle w:val="Nivel2"/>
        <w:numPr>
          <w:ilvl w:val="1"/>
          <w:numId w:val="17"/>
        </w:numPr>
        <w:tabs>
          <w:tab w:val="left" w:pos="0"/>
        </w:tabs>
        <w:ind w:left="0" w:firstLine="0"/>
      </w:pPr>
      <w:r w:rsidRPr="00C97E2A">
        <w:t>Na hipótese de nenhum dos licitantes que trata o item 4.4.2.1, aceitar a contratação nos termos do item anterior, a Administração, observados o valor es</w:t>
      </w:r>
      <w:r w:rsidRPr="00C97E2A">
        <w:rPr>
          <w:rFonts w:eastAsia="Arial"/>
        </w:rPr>
        <w:t>ti</w:t>
      </w:r>
      <w:r w:rsidRPr="00C97E2A">
        <w:t xml:space="preserve">mado e sua eventual atualização nos termos </w:t>
      </w:r>
      <w:r w:rsidRPr="00C97E2A">
        <w:rPr>
          <w:iCs/>
        </w:rPr>
        <w:t>do</w:t>
      </w:r>
      <w:r w:rsidRPr="00C97E2A">
        <w:rPr>
          <w:i/>
          <w:iCs/>
        </w:rPr>
        <w:t xml:space="preserve"> </w:t>
      </w:r>
      <w:r w:rsidRPr="00C97E2A">
        <w:rPr>
          <w:iCs/>
          <w:color w:val="FF0000"/>
        </w:rPr>
        <w:t>edital</w:t>
      </w:r>
      <w:r w:rsidRPr="00C97E2A">
        <w:rPr>
          <w:iCs/>
        </w:rPr>
        <w:t xml:space="preserve">, </w:t>
      </w:r>
      <w:r w:rsidRPr="00C97E2A">
        <w:t>poderá:</w:t>
      </w:r>
    </w:p>
    <w:p w14:paraId="51E1D94B"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3A36698" w14:textId="1DF997B8" w:rsidR="001B19E1" w:rsidRPr="00C97E2A" w:rsidRDefault="001B19E1" w:rsidP="00C97E2A">
      <w:pPr>
        <w:pStyle w:val="Nivel2"/>
        <w:numPr>
          <w:ilvl w:val="1"/>
          <w:numId w:val="17"/>
        </w:numPr>
        <w:tabs>
          <w:tab w:val="left" w:pos="0"/>
        </w:tabs>
        <w:ind w:left="0" w:firstLine="0"/>
      </w:pPr>
      <w:r w:rsidRPr="00C97E2A">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B2B3D4"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ALTERAÇÃO OU ATUALIZAÇÃO DOS PREÇOS REGISTRADOS</w:t>
      </w:r>
    </w:p>
    <w:p w14:paraId="7EA9A5A0" w14:textId="77777777" w:rsidR="001B19E1" w:rsidRPr="00C97E2A" w:rsidRDefault="001B19E1" w:rsidP="00C97E2A">
      <w:pPr>
        <w:pStyle w:val="Nivel2"/>
        <w:numPr>
          <w:ilvl w:val="1"/>
          <w:numId w:val="17"/>
        </w:numPr>
        <w:tabs>
          <w:tab w:val="left" w:pos="0"/>
        </w:tabs>
        <w:ind w:left="0" w:firstLine="0"/>
      </w:pPr>
      <w:r w:rsidRPr="00C97E2A">
        <w:t>Os preços registrados poderão ser alterados ou atualizados em decorrência de eventual redução dos preços pra</w:t>
      </w:r>
      <w:r w:rsidRPr="00C97E2A">
        <w:rPr>
          <w:rFonts w:eastAsia="Calibri"/>
        </w:rPr>
        <w:t>ti</w:t>
      </w:r>
      <w:r w:rsidRPr="00C97E2A">
        <w:t>cados no mercado ou de fato que eleve o custo dos bens, das obras ou dos serviços registrados, nas seguintes situações:</w:t>
      </w:r>
    </w:p>
    <w:p w14:paraId="4D43F49E"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Em caso de criação, alteração ou ex</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No caso do reajustamento, deverá ser respeitada a contagem da anualidade e o índice previstos para a contratação;  </w:t>
      </w:r>
    </w:p>
    <w:p w14:paraId="362ADC3C" w14:textId="7E54518B"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No caso da repactuação, poderá ser a pedido do interessado, conforme critérios definidos para a contratação.</w:t>
      </w:r>
    </w:p>
    <w:p w14:paraId="254FC18A"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NEGOCIAÇÃO DE PREÇOS REGISTRADOS</w:t>
      </w:r>
    </w:p>
    <w:p w14:paraId="7FC09981" w14:textId="77777777" w:rsidR="001B19E1" w:rsidRPr="00C97E2A" w:rsidRDefault="001B19E1" w:rsidP="00C97E2A">
      <w:pPr>
        <w:pStyle w:val="Nivel2"/>
        <w:numPr>
          <w:ilvl w:val="1"/>
          <w:numId w:val="17"/>
        </w:numPr>
        <w:tabs>
          <w:tab w:val="left" w:pos="0"/>
        </w:tabs>
        <w:ind w:left="0" w:firstLine="0"/>
      </w:pPr>
      <w:r w:rsidRPr="00C97E2A">
        <w:t>Na hipótese de o preço registrado tornar-se superior ao preço pra</w:t>
      </w:r>
      <w:r w:rsidRPr="00C97E2A">
        <w:rPr>
          <w:rFonts w:eastAsia="Calibri"/>
        </w:rPr>
        <w:t>ti</w:t>
      </w:r>
      <w:r w:rsidRPr="00C97E2A">
        <w:t>cado no mercado por mo</w:t>
      </w:r>
      <w:r w:rsidRPr="00C97E2A">
        <w:rPr>
          <w:rFonts w:eastAsia="Calibri"/>
        </w:rPr>
        <w:t>ti</w:t>
      </w:r>
      <w:r w:rsidRPr="00C97E2A">
        <w:t>vo superveniente, o órgão ou en</w:t>
      </w:r>
      <w:r w:rsidRPr="00C97E2A">
        <w:rPr>
          <w:rFonts w:eastAsia="Calibri"/>
        </w:rPr>
        <w:t>ti</w:t>
      </w:r>
      <w:r w:rsidRPr="00C97E2A">
        <w:t>dade gerenciadora convocará o fornecedor para negociar a redução do preço registrado.</w:t>
      </w:r>
    </w:p>
    <w:p w14:paraId="1ACDE9EB"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Caso não aceite reduzir seu preço aos valores pra</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 não obtiver êxito nas negociações, o órgão ou en</w:t>
      </w:r>
      <w:r w:rsidRPr="00C97E2A">
        <w:rPr>
          <w:rFonts w:ascii="Times New Roman" w:eastAsia="Calibri" w:hAnsi="Times New Roman" w:cs="Times New Roman"/>
          <w:sz w:val="22"/>
          <w:szCs w:val="22"/>
        </w:rPr>
        <w:t>tid</w:t>
      </w:r>
      <w:r w:rsidRPr="00C97E2A">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09" w:name="reducao_preco_mercado_negociacao_frustra"/>
      <w:bookmarkEnd w:id="109"/>
    </w:p>
    <w:p w14:paraId="5AC0DF6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Na hipótese de redução do preço registrado, o gerenciador comunicará aos órgãos e às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 xml:space="preserve">dades que </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14:textId="77777777" w:rsidR="001B19E1" w:rsidRPr="00C97E2A" w:rsidRDefault="001B19E1" w:rsidP="00C97E2A">
      <w:pPr>
        <w:pStyle w:val="Nivel2"/>
        <w:numPr>
          <w:ilvl w:val="1"/>
          <w:numId w:val="17"/>
        </w:numPr>
        <w:tabs>
          <w:tab w:val="left" w:pos="0"/>
        </w:tabs>
        <w:ind w:left="0" w:firstLine="0"/>
      </w:pPr>
      <w:r w:rsidRPr="00C97E2A">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0" w:name="hipotese_preco_mercado_maior"/>
      <w:bookmarkEnd w:id="110"/>
    </w:p>
    <w:p w14:paraId="44448B4D"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1" w:name="prova_preco_mercado_maior"/>
      <w:bookmarkEnd w:id="111"/>
    </w:p>
    <w:p w14:paraId="14A0EECE" w14:textId="4087070C" w:rsidR="001B19E1" w:rsidRPr="00C97E2A" w:rsidRDefault="00DD010C"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w:t>
      </w:r>
      <w:r w:rsidR="001B19E1" w:rsidRPr="00C97E2A">
        <w:rPr>
          <w:rFonts w:ascii="Times New Roman" w:hAnsi="Times New Roman" w:cs="Times New Roman"/>
          <w:sz w:val="22"/>
          <w:szCs w:val="22"/>
        </w:rPr>
        <w:t xml:space="preserve"> hipótese de não comprovação da existência de fato superveniente que inviabilize o preço registrado, o pedido será indeferido pelo órgão ou en</w:t>
      </w:r>
      <w:r w:rsidR="001B19E1" w:rsidRPr="00C97E2A">
        <w:rPr>
          <w:rFonts w:ascii="Times New Roman" w:eastAsia="Calibri" w:hAnsi="Times New Roman" w:cs="Times New Roman"/>
          <w:sz w:val="22"/>
          <w:szCs w:val="22"/>
        </w:rPr>
        <w:t>ti</w:t>
      </w:r>
      <w:r w:rsidR="001B19E1" w:rsidRPr="00C97E2A">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sidR="001B19E1" w:rsidRPr="00C97E2A">
        <w:rPr>
          <w:rFonts w:ascii="Times New Roman" w:hAnsi="Times New Roman" w:cs="Times New Roman"/>
          <w:sz w:val="22"/>
          <w:szCs w:val="22"/>
        </w:rPr>
        <w:fldChar w:fldCharType="begin"/>
      </w:r>
      <w:r w:rsidR="001B19E1" w:rsidRPr="00C97E2A">
        <w:rPr>
          <w:rFonts w:ascii="Times New Roman" w:hAnsi="Times New Roman" w:cs="Times New Roman"/>
          <w:sz w:val="22"/>
          <w:szCs w:val="22"/>
        </w:rPr>
        <w:instrText xml:space="preserve"> REF cancelamento_do_fornecedor \r \h  \* MERGEFORMAT </w:instrText>
      </w:r>
      <w:r w:rsidR="001B19E1" w:rsidRPr="00C97E2A">
        <w:rPr>
          <w:rFonts w:ascii="Times New Roman" w:hAnsi="Times New Roman" w:cs="Times New Roman"/>
          <w:sz w:val="22"/>
          <w:szCs w:val="22"/>
        </w:rPr>
      </w:r>
      <w:r w:rsidR="001B19E1" w:rsidRPr="00C97E2A">
        <w:rPr>
          <w:rFonts w:ascii="Times New Roman" w:hAnsi="Times New Roman" w:cs="Times New Roman"/>
          <w:sz w:val="22"/>
          <w:szCs w:val="22"/>
        </w:rPr>
        <w:fldChar w:fldCharType="separate"/>
      </w:r>
      <w:r w:rsidR="00B6280B">
        <w:rPr>
          <w:rFonts w:ascii="Times New Roman" w:hAnsi="Times New Roman" w:cs="Times New Roman"/>
          <w:sz w:val="22"/>
          <w:szCs w:val="22"/>
        </w:rPr>
        <w:t>8.1</w:t>
      </w:r>
      <w:r w:rsidR="001B19E1" w:rsidRPr="00C97E2A">
        <w:rPr>
          <w:rFonts w:ascii="Times New Roman" w:hAnsi="Times New Roman" w:cs="Times New Roman"/>
          <w:sz w:val="22"/>
          <w:szCs w:val="22"/>
        </w:rPr>
        <w:fldChar w:fldCharType="end"/>
      </w:r>
      <w:r w:rsidR="001B19E1" w:rsidRPr="00C97E2A">
        <w:rPr>
          <w:rFonts w:ascii="Times New Roman" w:hAnsi="Times New Roman" w:cs="Times New Roman"/>
          <w:sz w:val="22"/>
          <w:szCs w:val="22"/>
        </w:rPr>
        <w:t>, sem prejuízo das sanções previstas na Lei nº 14.133, de 2021, e na legislação aplicável.</w:t>
      </w:r>
      <w:bookmarkStart w:id="112" w:name="nao_comprovacao_majoracao_mercado"/>
      <w:bookmarkEnd w:id="112"/>
    </w:p>
    <w:p w14:paraId="7CF6028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14:textId="2E292F7D"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cancelamento_da_ata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B6280B">
        <w:rPr>
          <w:rFonts w:ascii="Times New Roman" w:hAnsi="Times New Roman" w:cs="Times New Roman"/>
          <w:sz w:val="22"/>
          <w:szCs w:val="22"/>
        </w:rPr>
        <w:t>8.4</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 e adotará as medidas cabíveis para a obtenção da contratação mais vantajosa.</w:t>
      </w:r>
      <w:bookmarkStart w:id="113" w:name="majora_preco_mercado_negociacao_frustra"/>
      <w:bookmarkEnd w:id="113"/>
    </w:p>
    <w:p w14:paraId="2FA64A2E" w14:textId="5D9300FA"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Na hipótese de comprovação da majoração do preço de mercado que inviabilize o preço registrado, conforme previsto no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hipotese_preco_mercado_maior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B6280B">
        <w:rPr>
          <w:rFonts w:ascii="Times New Roman" w:hAnsi="Times New Roman" w:cs="Times New Roman"/>
          <w:sz w:val="22"/>
          <w:szCs w:val="22"/>
        </w:rPr>
        <w:t>6.2</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 xml:space="preserve"> e no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prova_preco_mercado_maior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B6280B">
        <w:rPr>
          <w:rFonts w:ascii="Times New Roman" w:hAnsi="Times New Roman" w:cs="Times New Roman"/>
          <w:sz w:val="22"/>
          <w:szCs w:val="22"/>
        </w:rPr>
        <w:t>6.2.1</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 o órgão ou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dade gerenciadora atualizará o preço registrado, de acordo com a realidade dos valores praticados pelo mercado.</w:t>
      </w:r>
    </w:p>
    <w:p w14:paraId="1978A56C" w14:textId="302D4819" w:rsidR="001B19E1" w:rsidRPr="00C97E2A" w:rsidRDefault="001B19E1" w:rsidP="00C97E2A">
      <w:pPr>
        <w:pStyle w:val="Nivel3"/>
        <w:numPr>
          <w:ilvl w:val="2"/>
          <w:numId w:val="17"/>
        </w:numPr>
        <w:tabs>
          <w:tab w:val="left" w:pos="0"/>
        </w:tabs>
        <w:ind w:left="0" w:firstLine="0"/>
        <w:rPr>
          <w:rFonts w:ascii="Times New Roman" w:hAnsi="Times New Roman" w:cs="Times New Roman"/>
          <w:b/>
          <w:sz w:val="22"/>
          <w:szCs w:val="22"/>
          <w:u w:val="single"/>
        </w:rPr>
      </w:pPr>
      <w:r w:rsidRPr="00C97E2A">
        <w:rPr>
          <w:rFonts w:ascii="Times New Roman" w:hAnsi="Times New Roman" w:cs="Times New Roman"/>
          <w:sz w:val="22"/>
          <w:szCs w:val="22"/>
        </w:rPr>
        <w:t>O órgão ou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dade gerenciadora comunicará aos órgãos e às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 xml:space="preserve">dades que </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verem firmado contratos decorrentes da ata de registro de preços sobre a efe</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va alteração do preço registrado, para que avaliem a necessidade de alteração contratual, observado o disposto no art. 124 da Lei nº 14.133, de 2021.</w:t>
      </w:r>
    </w:p>
    <w:p w14:paraId="446EEA7D"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REMANEJAMENTO DAS QUANTIDADES REGISTRADAS NA ATA DE REGISTRO DE PREÇOS</w:t>
      </w:r>
    </w:p>
    <w:p w14:paraId="6E269779" w14:textId="77777777" w:rsidR="001B19E1" w:rsidRPr="00C97E2A" w:rsidRDefault="001B19E1" w:rsidP="00C97E2A">
      <w:pPr>
        <w:pStyle w:val="Nivel2"/>
        <w:numPr>
          <w:ilvl w:val="1"/>
          <w:numId w:val="17"/>
        </w:numPr>
        <w:tabs>
          <w:tab w:val="left" w:pos="0"/>
        </w:tabs>
        <w:ind w:left="0" w:firstLine="0"/>
      </w:pPr>
      <w:r w:rsidRPr="00C97E2A">
        <w:t xml:space="preserve"> As quan</w:t>
      </w:r>
      <w:r w:rsidRPr="00C97E2A">
        <w:rPr>
          <w:rFonts w:eastAsia="Arial"/>
        </w:rPr>
        <w:t>ti</w:t>
      </w:r>
      <w:r w:rsidRPr="00C97E2A">
        <w:t>dades previstas para os itens com preços registrados nas atas de registro de preços poderão ser remanejadas pelo órgão ou en</w:t>
      </w:r>
      <w:r w:rsidRPr="00C97E2A">
        <w:rPr>
          <w:rFonts w:eastAsia="Arial"/>
        </w:rPr>
        <w:t>ti</w:t>
      </w:r>
      <w:r w:rsidRPr="00C97E2A">
        <w:t>dade gerenciadora entre os órgãos ou as en</w:t>
      </w:r>
      <w:r w:rsidRPr="00C97E2A">
        <w:rPr>
          <w:rFonts w:eastAsia="Arial"/>
        </w:rPr>
        <w:t>ti</w:t>
      </w:r>
      <w:r w:rsidRPr="00C97E2A">
        <w:t>dades par</w:t>
      </w:r>
      <w:r w:rsidRPr="00C97E2A">
        <w:rPr>
          <w:rFonts w:eastAsia="Arial"/>
        </w:rPr>
        <w:t>ti</w:t>
      </w:r>
      <w:r w:rsidRPr="00C97E2A">
        <w:t>cipantes e não par</w:t>
      </w:r>
      <w:r w:rsidRPr="00C97E2A">
        <w:rPr>
          <w:rFonts w:eastAsia="Arial"/>
        </w:rPr>
        <w:t>ti</w:t>
      </w:r>
      <w:r w:rsidRPr="00C97E2A">
        <w:t>cipantes do registro de preços.</w:t>
      </w:r>
    </w:p>
    <w:p w14:paraId="598DE388" w14:textId="77777777" w:rsidR="001B19E1" w:rsidRPr="00C97E2A" w:rsidRDefault="001B19E1" w:rsidP="00C97E2A">
      <w:pPr>
        <w:pStyle w:val="Nivel2"/>
        <w:numPr>
          <w:ilvl w:val="1"/>
          <w:numId w:val="17"/>
        </w:numPr>
        <w:tabs>
          <w:tab w:val="left" w:pos="0"/>
        </w:tabs>
        <w:ind w:left="0" w:firstLine="0"/>
      </w:pPr>
      <w:r w:rsidRPr="00C97E2A">
        <w:t xml:space="preserve"> O remanejamento somente poderá ser feito:</w:t>
      </w:r>
    </w:p>
    <w:p w14:paraId="335ECBDF"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De órgão ou en</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dade par</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cipante para órgão ou en</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dade par</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cipante; ou</w:t>
      </w:r>
    </w:p>
    <w:p w14:paraId="56C00054"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De órgão ou en</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dade par</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cipante para órgão ou entidade não participante.</w:t>
      </w:r>
    </w:p>
    <w:p w14:paraId="1ED979F3" w14:textId="77777777" w:rsidR="001B19E1" w:rsidRPr="00C97E2A" w:rsidRDefault="001B19E1" w:rsidP="00C97E2A">
      <w:pPr>
        <w:pStyle w:val="Nivel2"/>
        <w:numPr>
          <w:ilvl w:val="1"/>
          <w:numId w:val="17"/>
        </w:numPr>
        <w:tabs>
          <w:tab w:val="left" w:pos="0"/>
        </w:tabs>
        <w:ind w:left="0" w:firstLine="0"/>
      </w:pPr>
      <w:r w:rsidRPr="00C97E2A">
        <w:t>O órgão ou en</w:t>
      </w:r>
      <w:r w:rsidRPr="00C97E2A">
        <w:rPr>
          <w:rFonts w:eastAsia="Arial"/>
        </w:rPr>
        <w:t>ti</w:t>
      </w:r>
      <w:r w:rsidRPr="00C97E2A">
        <w:t>dade gerenciadora que tiver es</w:t>
      </w:r>
      <w:r w:rsidRPr="00C97E2A">
        <w:rPr>
          <w:rFonts w:eastAsia="Arial"/>
        </w:rPr>
        <w:t>ti</w:t>
      </w:r>
      <w:r w:rsidRPr="00C97E2A">
        <w:t>mado as quan</w:t>
      </w:r>
      <w:r w:rsidRPr="00C97E2A">
        <w:rPr>
          <w:rFonts w:eastAsia="Arial"/>
        </w:rPr>
        <w:t>ti</w:t>
      </w:r>
      <w:r w:rsidRPr="00C97E2A">
        <w:t>dades que pretende contratar será considerado participante para efeito do remanejamento.</w:t>
      </w:r>
      <w:bookmarkStart w:id="114" w:name="gerenciador_estimador_é_partic_em_remane"/>
      <w:bookmarkEnd w:id="114"/>
    </w:p>
    <w:p w14:paraId="1828142E" w14:textId="77777777" w:rsidR="001B19E1" w:rsidRPr="00C97E2A" w:rsidRDefault="001B19E1" w:rsidP="00C97E2A">
      <w:pPr>
        <w:pStyle w:val="Nivel2"/>
        <w:numPr>
          <w:ilvl w:val="1"/>
          <w:numId w:val="17"/>
        </w:numPr>
        <w:tabs>
          <w:tab w:val="left" w:pos="0"/>
        </w:tabs>
        <w:ind w:left="0" w:firstLine="0"/>
      </w:pPr>
      <w:r w:rsidRPr="00C97E2A">
        <w:t>Na hipótese de remanejamento de órgão ou entidade par</w:t>
      </w:r>
      <w:r w:rsidRPr="00C97E2A">
        <w:rPr>
          <w:rFonts w:eastAsia="Arial"/>
        </w:rPr>
        <w:t>ti</w:t>
      </w:r>
      <w:r w:rsidRPr="00C97E2A">
        <w:t>cipante para órgão ou entidade não participante, serão observados os limites previstos no art. 32 do Decreto nº 11.462, de 2023.</w:t>
      </w:r>
    </w:p>
    <w:p w14:paraId="549AE554" w14:textId="77777777" w:rsidR="001B19E1" w:rsidRPr="00C97E2A" w:rsidRDefault="001B19E1" w:rsidP="00C97E2A">
      <w:pPr>
        <w:pStyle w:val="Nivel2"/>
        <w:numPr>
          <w:ilvl w:val="1"/>
          <w:numId w:val="17"/>
        </w:numPr>
        <w:tabs>
          <w:tab w:val="left" w:pos="0"/>
        </w:tabs>
        <w:ind w:left="0" w:firstLine="0"/>
      </w:pPr>
      <w:r w:rsidRPr="00C97E2A">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14:textId="77777777" w:rsidR="001B19E1" w:rsidRPr="00C97E2A" w:rsidRDefault="001B19E1" w:rsidP="00C97E2A">
      <w:pPr>
        <w:pStyle w:val="Nivel2"/>
        <w:numPr>
          <w:ilvl w:val="1"/>
          <w:numId w:val="17"/>
        </w:numPr>
        <w:tabs>
          <w:tab w:val="left" w:pos="0"/>
        </w:tabs>
        <w:ind w:left="0" w:firstLine="0"/>
      </w:pPr>
      <w:r w:rsidRPr="00C97E2A">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14:textId="0146C424" w:rsidR="001B19E1" w:rsidRPr="00C97E2A" w:rsidRDefault="001B19E1" w:rsidP="00C97E2A">
      <w:pPr>
        <w:pStyle w:val="Nivel2"/>
        <w:numPr>
          <w:ilvl w:val="1"/>
          <w:numId w:val="17"/>
        </w:numPr>
        <w:tabs>
          <w:tab w:val="left" w:pos="0"/>
        </w:tabs>
        <w:ind w:left="0" w:firstLine="0"/>
      </w:pPr>
      <w:r w:rsidRPr="00C97E2A">
        <w:t xml:space="preserve">Na hipótese da compra centralizada, não havendo indicação pelo órgão ou pela entidade gerenciadora, dos quantitativos dos participantes da compra centralizada, nos termos do item </w:t>
      </w:r>
      <w:r w:rsidRPr="00C97E2A">
        <w:fldChar w:fldCharType="begin"/>
      </w:r>
      <w:r w:rsidRPr="00C97E2A">
        <w:instrText xml:space="preserve"> REF gerenciador_estimador_é_partic_em_remane \r \h  \* MERGEFORMAT </w:instrText>
      </w:r>
      <w:r w:rsidRPr="00C97E2A">
        <w:fldChar w:fldCharType="separate"/>
      </w:r>
      <w:r w:rsidR="00B6280B">
        <w:t>7.3</w:t>
      </w:r>
      <w:r w:rsidRPr="00C97E2A">
        <w:fldChar w:fldCharType="end"/>
      </w:r>
      <w:r w:rsidRPr="00C97E2A">
        <w:t>, a distribuição das quantidades para a execução descentralizada será por meio do remanejamento.</w:t>
      </w:r>
    </w:p>
    <w:p w14:paraId="40622795" w14:textId="77777777" w:rsidR="0032545A" w:rsidRPr="00C97E2A" w:rsidRDefault="0032545A" w:rsidP="00C97E2A">
      <w:pPr>
        <w:pStyle w:val="Nivel2"/>
        <w:numPr>
          <w:ilvl w:val="0"/>
          <w:numId w:val="0"/>
        </w:numPr>
        <w:tabs>
          <w:tab w:val="left" w:pos="0"/>
        </w:tabs>
      </w:pPr>
    </w:p>
    <w:p w14:paraId="47274146"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CANCELAMENTO DO REGISTRO DO LICITANTE VENCEDOR E DOS PREÇOS REGISTRADOS</w:t>
      </w:r>
      <w:bookmarkStart w:id="115" w:name="cancelamento"/>
      <w:bookmarkEnd w:id="115"/>
    </w:p>
    <w:p w14:paraId="480004E7" w14:textId="77777777" w:rsidR="001B19E1" w:rsidRPr="00C97E2A" w:rsidRDefault="001B19E1" w:rsidP="00C97E2A">
      <w:pPr>
        <w:pStyle w:val="Nivel2"/>
        <w:numPr>
          <w:ilvl w:val="1"/>
          <w:numId w:val="17"/>
        </w:numPr>
        <w:tabs>
          <w:tab w:val="left" w:pos="0"/>
        </w:tabs>
        <w:ind w:left="0" w:firstLine="0"/>
      </w:pPr>
      <w:r w:rsidRPr="00C97E2A">
        <w:t>O registro do fornecedor será cancelado pelo gerenciador, quando o fornecedor:</w:t>
      </w:r>
      <w:bookmarkStart w:id="116" w:name="cancelamento_do_fornecedor"/>
      <w:bookmarkEnd w:id="116"/>
    </w:p>
    <w:p w14:paraId="43C8F00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Descumprir as condições da ata de registro de preços, sem motivo justificado;</w:t>
      </w:r>
    </w:p>
    <w:p w14:paraId="0EAD1BC8"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Não re</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rar a nota de empenho, ou instrumento equivalente, no prazo estabelecido pela Administração sem justificativa razoável;</w:t>
      </w:r>
    </w:p>
    <w:p w14:paraId="220F75F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Não aceitar manter seu preço registrado, na hipótese prevista no artigo 27, § 2º, do Decreto nº 11.462, de 2023; ou</w:t>
      </w:r>
    </w:p>
    <w:p w14:paraId="462D41F2"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 Sofrer sanção prevista nos incisos III ou IV do caput do art. 156 da Lei nº 14.133, de 2021.</w:t>
      </w:r>
    </w:p>
    <w:p w14:paraId="5147CA1D"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14:textId="1BC232AD" w:rsidR="001B19E1" w:rsidRPr="00C97E2A" w:rsidRDefault="001B19E1" w:rsidP="00C97E2A">
      <w:pPr>
        <w:pStyle w:val="Nivel2"/>
        <w:numPr>
          <w:ilvl w:val="1"/>
          <w:numId w:val="17"/>
        </w:numPr>
        <w:tabs>
          <w:tab w:val="left" w:pos="0"/>
        </w:tabs>
        <w:ind w:left="0" w:firstLine="0"/>
      </w:pPr>
      <w:r w:rsidRPr="00C97E2A">
        <w:t xml:space="preserve">O cancelamento de registros nas hipóteses previstas no item </w:t>
      </w:r>
      <w:r w:rsidRPr="00C97E2A">
        <w:fldChar w:fldCharType="begin"/>
      </w:r>
      <w:r w:rsidRPr="00C97E2A">
        <w:instrText xml:space="preserve"> REF cancelamento_do_fornecedor \r \h  \* MERGEFORMAT </w:instrText>
      </w:r>
      <w:r w:rsidRPr="00C97E2A">
        <w:fldChar w:fldCharType="separate"/>
      </w:r>
      <w:r w:rsidR="00B6280B">
        <w:t>8.1</w:t>
      </w:r>
      <w:r w:rsidRPr="00C97E2A">
        <w:fldChar w:fldCharType="end"/>
      </w:r>
      <w:r w:rsidRPr="00C97E2A">
        <w:t xml:space="preserve"> será formalizado por despacho do órgão ou da entidade gerenciadora, garantidos os princípios do contraditório e da ampla defesa.</w:t>
      </w:r>
    </w:p>
    <w:p w14:paraId="05687700" w14:textId="77777777" w:rsidR="001B19E1" w:rsidRPr="00C97E2A" w:rsidRDefault="001B19E1" w:rsidP="00C97E2A">
      <w:pPr>
        <w:pStyle w:val="Nivel2"/>
        <w:numPr>
          <w:ilvl w:val="1"/>
          <w:numId w:val="17"/>
        </w:numPr>
        <w:tabs>
          <w:tab w:val="left" w:pos="0"/>
        </w:tabs>
        <w:ind w:left="0" w:firstLine="0"/>
      </w:pPr>
      <w:r w:rsidRPr="00C97E2A">
        <w:t>Na hipótese de cancelamento do registro do fornecedor, o órgão ou a entidade gerenciadora poderá convocar os licitantes que compõem o cadastro de reserva, observada a ordem de classificação.</w:t>
      </w:r>
    </w:p>
    <w:p w14:paraId="13A9E2F1" w14:textId="77777777" w:rsidR="001B19E1" w:rsidRPr="00C97E2A" w:rsidRDefault="001B19E1" w:rsidP="00C97E2A">
      <w:pPr>
        <w:pStyle w:val="Nivel2"/>
        <w:numPr>
          <w:ilvl w:val="1"/>
          <w:numId w:val="17"/>
        </w:numPr>
        <w:tabs>
          <w:tab w:val="left" w:pos="0"/>
        </w:tabs>
        <w:ind w:left="0" w:firstLine="0"/>
      </w:pPr>
      <w:r w:rsidRPr="00C97E2A">
        <w:t>O cancelamento dos preços registrados poderá ser realizado pelo gerenciador, em determinada ata de registro de preços, total ou parcialmente, nas seguintes hipóteses, desde que devidamente comprovadas e justificadas:</w:t>
      </w:r>
      <w:bookmarkStart w:id="117" w:name="cancelamento_da_ata"/>
      <w:bookmarkEnd w:id="117"/>
      <w:r w:rsidRPr="00C97E2A">
        <w:t xml:space="preserve"> </w:t>
      </w:r>
    </w:p>
    <w:p w14:paraId="7773E3E8"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Por razão de interesse público;</w:t>
      </w:r>
    </w:p>
    <w:p w14:paraId="33FB2980"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A pedido do fornecedor, decorrente de caso fortuito ou força maior; ou</w:t>
      </w:r>
    </w:p>
    <w:p w14:paraId="4573F4D5"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14:textId="77777777" w:rsidR="001B19E1" w:rsidRPr="00C97E2A" w:rsidRDefault="001B19E1" w:rsidP="00C97E2A">
      <w:pPr>
        <w:pStyle w:val="Nvel3"/>
        <w:numPr>
          <w:ilvl w:val="0"/>
          <w:numId w:val="0"/>
        </w:numPr>
        <w:tabs>
          <w:tab w:val="left" w:pos="0"/>
        </w:tabs>
        <w:rPr>
          <w:rFonts w:ascii="Times New Roman" w:hAnsi="Times New Roman" w:cs="Times New Roman"/>
          <w:sz w:val="22"/>
          <w:szCs w:val="22"/>
        </w:rPr>
      </w:pPr>
    </w:p>
    <w:p w14:paraId="4E7D7E40"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DAS PENALIDADES</w:t>
      </w:r>
    </w:p>
    <w:p w14:paraId="3F612A94" w14:textId="77777777" w:rsidR="001B19E1" w:rsidRPr="00C97E2A" w:rsidRDefault="001B19E1" w:rsidP="00C97E2A">
      <w:pPr>
        <w:pStyle w:val="Nivel2"/>
        <w:numPr>
          <w:ilvl w:val="1"/>
          <w:numId w:val="17"/>
        </w:numPr>
        <w:tabs>
          <w:tab w:val="left" w:pos="0"/>
        </w:tabs>
        <w:ind w:left="0" w:firstLine="0"/>
        <w:rPr>
          <w:color w:val="FF0000"/>
        </w:rPr>
      </w:pPr>
      <w:r w:rsidRPr="00C97E2A">
        <w:t xml:space="preserve">O descumprimento da Ata de Registro de Preços ensejará aplicação das penalidades estabelecidas no </w:t>
      </w:r>
      <w:r w:rsidRPr="00C97E2A">
        <w:rPr>
          <w:color w:val="FF0000"/>
        </w:rPr>
        <w:t>edital.</w:t>
      </w:r>
    </w:p>
    <w:p w14:paraId="0DAB34A1"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 xml:space="preserve">As sanções também se aplicam aos integrantes do cadastro de reserva no registro de preços que, convocados, não honrarem o compromisso assumido injustificadamente após terem assinado a ata. </w:t>
      </w:r>
    </w:p>
    <w:p w14:paraId="7C0EB530" w14:textId="77777777" w:rsidR="001B19E1" w:rsidRPr="00C97E2A" w:rsidRDefault="001B19E1" w:rsidP="00C97E2A">
      <w:pPr>
        <w:pStyle w:val="Nivel2"/>
        <w:numPr>
          <w:ilvl w:val="1"/>
          <w:numId w:val="17"/>
        </w:numPr>
        <w:tabs>
          <w:tab w:val="left" w:pos="0"/>
        </w:tabs>
        <w:ind w:left="0" w:firstLine="0"/>
      </w:pPr>
      <w:r w:rsidRPr="00C97E2A">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14:textId="79F6DCBF" w:rsidR="001B19E1" w:rsidRPr="00C97E2A" w:rsidRDefault="001B19E1" w:rsidP="00C97E2A">
      <w:pPr>
        <w:pStyle w:val="Nivel2"/>
        <w:numPr>
          <w:ilvl w:val="1"/>
          <w:numId w:val="17"/>
        </w:numPr>
        <w:tabs>
          <w:tab w:val="left" w:pos="0"/>
        </w:tabs>
        <w:ind w:left="0" w:firstLine="0"/>
      </w:pPr>
      <w:r w:rsidRPr="00C97E2A">
        <w:t>O órgão ou entidade participante deverá comunicar ao órgão gerenciador qualquer das ocorrências previstas no item 8.1, dada a necessidade de instauração de procedimento para cancelamento do registro do fornecedor.</w:t>
      </w:r>
    </w:p>
    <w:p w14:paraId="3F500AEE"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CONDIÇÕES GERAIS</w:t>
      </w:r>
    </w:p>
    <w:p w14:paraId="7CC013CA" w14:textId="6FA89096" w:rsidR="001B19E1" w:rsidRPr="00C97E2A" w:rsidRDefault="001B19E1" w:rsidP="00C97E2A">
      <w:pPr>
        <w:pStyle w:val="Nivel2"/>
        <w:numPr>
          <w:ilvl w:val="1"/>
          <w:numId w:val="17"/>
        </w:numPr>
        <w:tabs>
          <w:tab w:val="left" w:pos="0"/>
        </w:tabs>
        <w:ind w:left="0" w:firstLine="0"/>
      </w:pPr>
      <w:r w:rsidRPr="00C97E2A">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C97E2A">
        <w:rPr>
          <w:color w:val="FF0000"/>
        </w:rPr>
        <w:t>edital.</w:t>
      </w:r>
    </w:p>
    <w:p w14:paraId="7D6CDEC6" w14:textId="77777777" w:rsidR="009B487F" w:rsidRPr="00C97E2A" w:rsidRDefault="009B487F" w:rsidP="00C97E2A">
      <w:pPr>
        <w:pStyle w:val="Nivel2"/>
        <w:numPr>
          <w:ilvl w:val="1"/>
          <w:numId w:val="17"/>
        </w:numPr>
        <w:tabs>
          <w:tab w:val="left" w:pos="0"/>
        </w:tabs>
        <w:ind w:left="0" w:firstLine="0"/>
      </w:pPr>
      <w:r w:rsidRPr="00C97E2A">
        <w:t>No caso de adjudicação por preço global de grupo de itens, só será admitida a contratação de parte de itens do grupo se houver prévia pesquisa de mercado e demonstração de sua vantagem para o órgão ou a entidade.</w:t>
      </w:r>
    </w:p>
    <w:p w14:paraId="537C4D69" w14:textId="4F7C41A2" w:rsidR="001B19E1" w:rsidRPr="00C97E2A" w:rsidRDefault="001B19E1" w:rsidP="00C97E2A">
      <w:pPr>
        <w:widowControl w:val="0"/>
        <w:tabs>
          <w:tab w:val="left" w:pos="0"/>
        </w:tabs>
        <w:autoSpaceDE w:val="0"/>
        <w:autoSpaceDN w:val="0"/>
        <w:adjustRightInd w:val="0"/>
        <w:spacing w:before="120" w:after="120" w:line="360" w:lineRule="auto"/>
        <w:jc w:val="both"/>
        <w:rPr>
          <w:rFonts w:ascii="Times New Roman" w:hAnsi="Times New Roman" w:cs="Times New Roman"/>
          <w:iCs/>
          <w:sz w:val="22"/>
          <w:szCs w:val="22"/>
        </w:rPr>
      </w:pPr>
      <w:r w:rsidRPr="00C97E2A">
        <w:rPr>
          <w:rFonts w:ascii="Times New Roman" w:hAnsi="Times New Roman" w:cs="Times New Roman"/>
          <w:sz w:val="22"/>
          <w:szCs w:val="22"/>
        </w:rPr>
        <w:t xml:space="preserve">Para firmeza e validade do pactuado, a presente Ata foi lavrada em </w:t>
      </w:r>
      <w:r w:rsidRPr="00C97E2A">
        <w:rPr>
          <w:rFonts w:ascii="Times New Roman" w:hAnsi="Times New Roman" w:cs="Times New Roman"/>
          <w:color w:val="FF0000"/>
          <w:sz w:val="22"/>
          <w:szCs w:val="22"/>
        </w:rPr>
        <w:t xml:space="preserve">02 (duas) </w:t>
      </w:r>
      <w:r w:rsidRPr="00C97E2A">
        <w:rPr>
          <w:rFonts w:ascii="Times New Roman" w:hAnsi="Times New Roman" w:cs="Times New Roman"/>
          <w:sz w:val="22"/>
          <w:szCs w:val="22"/>
        </w:rPr>
        <w:t>vias de igual teor, que, depois de lida e achada em ordem, vai assinada pelas partes</w:t>
      </w:r>
      <w:r w:rsidRPr="00C97E2A">
        <w:rPr>
          <w:rFonts w:ascii="Times New Roman" w:hAnsi="Times New Roman" w:cs="Times New Roman"/>
          <w:iCs/>
          <w:sz w:val="22"/>
          <w:szCs w:val="22"/>
        </w:rPr>
        <w:t>.</w:t>
      </w:r>
    </w:p>
    <w:p w14:paraId="62B2A0F7" w14:textId="555DAD6B" w:rsidR="001B19E1" w:rsidRPr="00C97E2A" w:rsidRDefault="001B19E1" w:rsidP="00C97E2A">
      <w:pPr>
        <w:widowControl w:val="0"/>
        <w:tabs>
          <w:tab w:val="left" w:pos="0"/>
        </w:tabs>
        <w:spacing w:before="120" w:after="120" w:line="360" w:lineRule="auto"/>
        <w:contextualSpacing/>
        <w:jc w:val="both"/>
        <w:rPr>
          <w:rFonts w:ascii="Times New Roman" w:hAnsi="Times New Roman" w:cs="Times New Roman"/>
          <w:sz w:val="22"/>
          <w:szCs w:val="22"/>
        </w:rPr>
      </w:pPr>
      <w:r w:rsidRPr="00C97E2A">
        <w:rPr>
          <w:rFonts w:ascii="Times New Roman" w:hAnsi="Times New Roman" w:cs="Times New Roman"/>
          <w:sz w:val="22"/>
          <w:szCs w:val="22"/>
        </w:rPr>
        <w:t xml:space="preserve">Salvador-Ba, </w:t>
      </w:r>
      <w:r w:rsidRPr="00C97E2A">
        <w:rPr>
          <w:rFonts w:ascii="Times New Roman" w:hAnsi="Times New Roman" w:cs="Times New Roman"/>
          <w:b/>
          <w:bCs/>
          <w:sz w:val="22"/>
          <w:szCs w:val="22"/>
        </w:rPr>
        <w:t>XX</w:t>
      </w:r>
      <w:r w:rsidRPr="00C97E2A">
        <w:rPr>
          <w:rFonts w:ascii="Times New Roman" w:hAnsi="Times New Roman" w:cs="Times New Roman"/>
          <w:sz w:val="22"/>
          <w:szCs w:val="22"/>
        </w:rPr>
        <w:t xml:space="preserve"> de </w:t>
      </w:r>
      <w:r w:rsidRPr="00C97E2A">
        <w:rPr>
          <w:rFonts w:ascii="Times New Roman" w:hAnsi="Times New Roman" w:cs="Times New Roman"/>
          <w:b/>
          <w:bCs/>
          <w:sz w:val="22"/>
          <w:szCs w:val="22"/>
        </w:rPr>
        <w:t>XXXX</w:t>
      </w:r>
      <w:r w:rsidRPr="00C97E2A">
        <w:rPr>
          <w:rFonts w:ascii="Times New Roman" w:hAnsi="Times New Roman" w:cs="Times New Roman"/>
          <w:sz w:val="22"/>
          <w:szCs w:val="22"/>
        </w:rPr>
        <w:t xml:space="preserve"> de </w:t>
      </w:r>
      <w:r w:rsidRPr="00C97E2A">
        <w:rPr>
          <w:rFonts w:ascii="Times New Roman" w:hAnsi="Times New Roman" w:cs="Times New Roman"/>
          <w:b/>
          <w:bCs/>
          <w:sz w:val="22"/>
          <w:szCs w:val="22"/>
        </w:rPr>
        <w:t>XXXX</w:t>
      </w:r>
      <w:r w:rsidRPr="00C97E2A">
        <w:rPr>
          <w:rFonts w:ascii="Times New Roman" w:hAnsi="Times New Roman" w:cs="Times New Roman"/>
          <w:sz w:val="22"/>
          <w:szCs w:val="22"/>
        </w:rPr>
        <w:t>.</w:t>
      </w:r>
    </w:p>
    <w:p w14:paraId="5CA122A9" w14:textId="77777777" w:rsidR="0032545A" w:rsidRPr="00C97E2A" w:rsidRDefault="0032545A" w:rsidP="00C97E2A">
      <w:pPr>
        <w:widowControl w:val="0"/>
        <w:tabs>
          <w:tab w:val="left" w:pos="0"/>
        </w:tabs>
        <w:spacing w:before="120" w:after="120" w:line="360" w:lineRule="auto"/>
        <w:contextualSpacing/>
        <w:jc w:val="both"/>
        <w:rPr>
          <w:rFonts w:ascii="Times New Roman" w:hAnsi="Times New Roman" w:cs="Times New Roman"/>
          <w:sz w:val="22"/>
          <w:szCs w:val="22"/>
        </w:rPr>
      </w:pPr>
    </w:p>
    <w:p w14:paraId="79D60C2D" w14:textId="77777777" w:rsidR="001B19E1" w:rsidRPr="00C97E2A" w:rsidRDefault="001B19E1" w:rsidP="00C97E2A">
      <w:pPr>
        <w:tabs>
          <w:tab w:val="left" w:pos="0"/>
        </w:tabs>
        <w:jc w:val="both"/>
        <w:rPr>
          <w:rFonts w:ascii="Times New Roman" w:hAnsi="Times New Roman" w:cs="Times New Roman"/>
          <w:bCs/>
          <w:sz w:val="22"/>
          <w:szCs w:val="22"/>
        </w:rPr>
      </w:pPr>
      <w:r w:rsidRPr="00C97E2A">
        <w:rPr>
          <w:rFonts w:ascii="Times New Roman" w:hAnsi="Times New Roman" w:cs="Times New Roman"/>
          <w:bCs/>
          <w:sz w:val="22"/>
          <w:szCs w:val="22"/>
        </w:rPr>
        <w:t>____________________________________________________</w:t>
      </w:r>
    </w:p>
    <w:p w14:paraId="239E227F" w14:textId="77777777" w:rsidR="001B19E1" w:rsidRPr="00C97E2A" w:rsidRDefault="001B19E1" w:rsidP="00C97E2A">
      <w:pPr>
        <w:tabs>
          <w:tab w:val="left" w:pos="0"/>
        </w:tabs>
        <w:jc w:val="both"/>
        <w:rPr>
          <w:rFonts w:ascii="Times New Roman" w:hAnsi="Times New Roman" w:cs="Times New Roman"/>
          <w:bCs/>
          <w:sz w:val="22"/>
          <w:szCs w:val="22"/>
        </w:rPr>
      </w:pPr>
      <w:r w:rsidRPr="00C97E2A">
        <w:rPr>
          <w:rFonts w:ascii="Times New Roman" w:hAnsi="Times New Roman" w:cs="Times New Roman"/>
          <w:bCs/>
          <w:sz w:val="22"/>
          <w:szCs w:val="22"/>
        </w:rPr>
        <w:t>DEBORAH LANDULFO MEDRADO DE VINHAES TORRES</w:t>
      </w:r>
    </w:p>
    <w:p w14:paraId="049E1744" w14:textId="77777777" w:rsidR="001B19E1" w:rsidRPr="00C97E2A" w:rsidRDefault="001B19E1" w:rsidP="00C97E2A">
      <w:pPr>
        <w:tabs>
          <w:tab w:val="left" w:pos="0"/>
        </w:tabs>
        <w:jc w:val="both"/>
        <w:rPr>
          <w:rFonts w:ascii="Times New Roman" w:hAnsi="Times New Roman" w:cs="Times New Roman"/>
          <w:bCs/>
          <w:sz w:val="22"/>
          <w:szCs w:val="22"/>
        </w:rPr>
      </w:pPr>
      <w:r w:rsidRPr="00C97E2A">
        <w:rPr>
          <w:rFonts w:ascii="Times New Roman" w:hAnsi="Times New Roman" w:cs="Times New Roman"/>
          <w:bCs/>
          <w:sz w:val="22"/>
          <w:szCs w:val="22"/>
        </w:rPr>
        <w:t>Ordenador(a) de Despesa Substituto(a)</w:t>
      </w:r>
    </w:p>
    <w:p w14:paraId="3FEF36DD" w14:textId="77777777" w:rsidR="001B19E1" w:rsidRPr="00C97E2A" w:rsidRDefault="001B19E1" w:rsidP="00C97E2A">
      <w:pPr>
        <w:tabs>
          <w:tab w:val="left" w:pos="0"/>
        </w:tabs>
        <w:jc w:val="both"/>
        <w:rPr>
          <w:rFonts w:ascii="Times New Roman" w:hAnsi="Times New Roman" w:cs="Times New Roman"/>
          <w:bCs/>
          <w:sz w:val="22"/>
          <w:szCs w:val="22"/>
        </w:rPr>
      </w:pPr>
    </w:p>
    <w:p w14:paraId="571887BD" w14:textId="77777777" w:rsidR="001B19E1" w:rsidRPr="00C97E2A" w:rsidRDefault="001B19E1" w:rsidP="00C97E2A">
      <w:pPr>
        <w:tabs>
          <w:tab w:val="left" w:pos="0"/>
        </w:tabs>
        <w:jc w:val="both"/>
        <w:rPr>
          <w:rFonts w:ascii="Times New Roman" w:hAnsi="Times New Roman" w:cs="Times New Roman"/>
          <w:bCs/>
          <w:sz w:val="22"/>
          <w:szCs w:val="22"/>
        </w:rPr>
      </w:pPr>
    </w:p>
    <w:p w14:paraId="631C3420" w14:textId="77777777" w:rsidR="001B19E1" w:rsidRPr="00C97E2A" w:rsidRDefault="001B19E1" w:rsidP="00C97E2A">
      <w:pPr>
        <w:tabs>
          <w:tab w:val="left" w:pos="0"/>
        </w:tabs>
        <w:jc w:val="both"/>
        <w:rPr>
          <w:rFonts w:ascii="Times New Roman" w:hAnsi="Times New Roman" w:cs="Times New Roman"/>
          <w:sz w:val="22"/>
          <w:szCs w:val="22"/>
        </w:rPr>
      </w:pPr>
      <w:r w:rsidRPr="00C97E2A">
        <w:rPr>
          <w:rFonts w:ascii="Times New Roman" w:hAnsi="Times New Roman" w:cs="Times New Roman"/>
          <w:sz w:val="22"/>
          <w:szCs w:val="22"/>
        </w:rPr>
        <w:t>_________________________________</w:t>
      </w:r>
    </w:p>
    <w:p w14:paraId="4C08A0FE" w14:textId="77777777" w:rsidR="001B19E1" w:rsidRPr="00C97E2A" w:rsidRDefault="001B19E1" w:rsidP="00C97E2A">
      <w:pPr>
        <w:tabs>
          <w:tab w:val="left" w:pos="0"/>
        </w:tabs>
        <w:jc w:val="both"/>
        <w:rPr>
          <w:rFonts w:ascii="Times New Roman" w:hAnsi="Times New Roman" w:cs="Times New Roman"/>
          <w:b/>
          <w:color w:val="000000"/>
          <w:sz w:val="22"/>
          <w:szCs w:val="22"/>
          <w:u w:val="single"/>
        </w:rPr>
      </w:pPr>
      <w:r w:rsidRPr="00C97E2A">
        <w:rPr>
          <w:rFonts w:ascii="Times New Roman" w:hAnsi="Times New Roman" w:cs="Times New Roman"/>
          <w:sz w:val="22"/>
          <w:szCs w:val="22"/>
        </w:rPr>
        <w:t>Representante da Empresa</w:t>
      </w:r>
    </w:p>
    <w:p w14:paraId="03AB05A8" w14:textId="753B8E43" w:rsidR="00C97E2A" w:rsidRDefault="00C97E2A" w:rsidP="00C97E2A">
      <w:pPr>
        <w:widowControl w:val="0"/>
        <w:tabs>
          <w:tab w:val="left" w:pos="0"/>
        </w:tabs>
        <w:autoSpaceDE w:val="0"/>
        <w:autoSpaceDN w:val="0"/>
        <w:adjustRightInd w:val="0"/>
        <w:spacing w:line="360" w:lineRule="auto"/>
        <w:ind w:right="-30"/>
        <w:jc w:val="center"/>
        <w:rPr>
          <w:rFonts w:ascii="Times New Roman" w:hAnsi="Times New Roman" w:cs="Times New Roman"/>
          <w:b/>
          <w:color w:val="000000"/>
          <w:sz w:val="22"/>
          <w:szCs w:val="22"/>
          <w:u w:val="single"/>
        </w:rPr>
      </w:pPr>
    </w:p>
    <w:p w14:paraId="08CD935C" w14:textId="77777777" w:rsidR="00C97E2A" w:rsidRPr="00C97E2A" w:rsidRDefault="00C97E2A" w:rsidP="00C97E2A">
      <w:pPr>
        <w:widowControl w:val="0"/>
        <w:tabs>
          <w:tab w:val="left" w:pos="0"/>
        </w:tabs>
        <w:autoSpaceDE w:val="0"/>
        <w:autoSpaceDN w:val="0"/>
        <w:adjustRightInd w:val="0"/>
        <w:spacing w:line="360" w:lineRule="auto"/>
        <w:ind w:right="-30"/>
        <w:jc w:val="center"/>
        <w:rPr>
          <w:rFonts w:ascii="Times New Roman" w:hAnsi="Times New Roman" w:cs="Times New Roman"/>
          <w:b/>
          <w:color w:val="000000"/>
          <w:sz w:val="22"/>
          <w:szCs w:val="22"/>
          <w:u w:val="single"/>
        </w:rPr>
      </w:pPr>
    </w:p>
    <w:p w14:paraId="6A6C4298" w14:textId="1B325E90" w:rsidR="001B19E1" w:rsidRPr="0004334F"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04334F">
        <w:rPr>
          <w:rFonts w:ascii="Times New Roman" w:hAnsi="Times New Roman" w:cs="Times New Roman"/>
          <w:b/>
          <w:color w:val="000000"/>
          <w:sz w:val="22"/>
          <w:szCs w:val="22"/>
          <w:u w:val="single"/>
        </w:rPr>
        <w:lastRenderedPageBreak/>
        <w:t>ANEXO A</w:t>
      </w:r>
    </w:p>
    <w:p w14:paraId="5643AACB" w14:textId="77777777" w:rsidR="001B19E1" w:rsidRPr="0004334F"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04334F">
        <w:rPr>
          <w:rFonts w:ascii="Times New Roman" w:hAnsi="Times New Roman" w:cs="Times New Roman"/>
          <w:b/>
          <w:color w:val="000000"/>
          <w:sz w:val="22"/>
          <w:szCs w:val="22"/>
          <w:u w:val="single"/>
        </w:rPr>
        <w:t>Cadastro Reserva</w:t>
      </w:r>
    </w:p>
    <w:p w14:paraId="7CFC04F6" w14:textId="77777777" w:rsidR="001B19E1" w:rsidRPr="0004334F" w:rsidRDefault="001B19E1" w:rsidP="001B19E1">
      <w:pPr>
        <w:widowControl w:val="0"/>
        <w:autoSpaceDE w:val="0"/>
        <w:autoSpaceDN w:val="0"/>
        <w:adjustRightInd w:val="0"/>
        <w:spacing w:line="360" w:lineRule="auto"/>
        <w:ind w:right="-30"/>
        <w:rPr>
          <w:rFonts w:ascii="Times New Roman" w:hAnsi="Times New Roman" w:cs="Times New Roman"/>
          <w:color w:val="000000"/>
          <w:sz w:val="22"/>
          <w:szCs w:val="22"/>
        </w:rPr>
      </w:pPr>
      <w:r w:rsidRPr="0004334F">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1B19E1" w:rsidRPr="0004334F" w14:paraId="559E9F10"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B573BB0"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Item</w:t>
            </w:r>
          </w:p>
          <w:p w14:paraId="0C99C58D"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do</w:t>
            </w:r>
          </w:p>
          <w:p w14:paraId="023C7A62"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652FB201"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04334F">
              <w:rPr>
                <w:rFonts w:ascii="Times New Roman" w:hAnsi="Times New Roman" w:cs="Times New Roman"/>
                <w:sz w:val="22"/>
                <w:szCs w:val="22"/>
              </w:rPr>
              <w:t xml:space="preserve">Fornecedor </w:t>
            </w:r>
            <w:r w:rsidRPr="0004334F">
              <w:rPr>
                <w:rFonts w:ascii="Times New Roman" w:hAnsi="Times New Roman" w:cs="Times New Roman"/>
                <w:color w:val="FF0000"/>
                <w:sz w:val="22"/>
                <w:szCs w:val="22"/>
              </w:rPr>
              <w:t>(razão social, CNPJ/MF, endereço, contatos, representante)</w:t>
            </w:r>
          </w:p>
          <w:p w14:paraId="71CCB73D"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1B19E1" w:rsidRPr="0004334F" w14:paraId="58ACDA74"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4149050D"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29538E34"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Especificação</w:t>
            </w:r>
          </w:p>
        </w:tc>
        <w:tc>
          <w:tcPr>
            <w:tcW w:w="992" w:type="dxa"/>
            <w:tcBorders>
              <w:top w:val="nil"/>
              <w:left w:val="single" w:sz="2" w:space="0" w:color="000000"/>
              <w:bottom w:val="single" w:sz="2" w:space="0" w:color="000000"/>
              <w:right w:val="nil"/>
            </w:tcBorders>
            <w:hideMark/>
          </w:tcPr>
          <w:p w14:paraId="05832980"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sz w:val="22"/>
                <w:szCs w:val="22"/>
              </w:rPr>
              <w:t>Marca</w:t>
            </w:r>
          </w:p>
          <w:p w14:paraId="13DBC75A"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717B95D8"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sz w:val="22"/>
                <w:szCs w:val="22"/>
              </w:rPr>
              <w:t>Modelo</w:t>
            </w:r>
          </w:p>
          <w:p w14:paraId="2D306A9E"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3576FFA6" w14:textId="77777777" w:rsidR="001B19E1" w:rsidRPr="0004334F" w:rsidRDefault="001B19E1" w:rsidP="00BE1002">
            <w:pPr>
              <w:widowControl w:val="0"/>
              <w:autoSpaceDE w:val="0"/>
              <w:autoSpaceDN w:val="0"/>
              <w:adjustRightInd w:val="0"/>
              <w:spacing w:line="360" w:lineRule="auto"/>
              <w:ind w:left="-9" w:right="-30"/>
              <w:jc w:val="center"/>
              <w:rPr>
                <w:rFonts w:ascii="Times New Roman" w:hAnsi="Times New Roman" w:cs="Times New Roman"/>
                <w:sz w:val="22"/>
                <w:szCs w:val="22"/>
              </w:rPr>
            </w:pPr>
            <w:r w:rsidRPr="0004334F">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313A4B63"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246AE4C4"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33D6F7D7" w14:textId="77777777" w:rsidR="001B19E1" w:rsidRPr="0004334F" w:rsidRDefault="001B19E1" w:rsidP="00BE1002">
            <w:pPr>
              <w:widowControl w:val="0"/>
              <w:autoSpaceDE w:val="0"/>
              <w:autoSpaceDN w:val="0"/>
              <w:adjustRightInd w:val="0"/>
              <w:spacing w:line="360" w:lineRule="auto"/>
              <w:ind w:left="-12" w:right="-30"/>
              <w:jc w:val="center"/>
              <w:rPr>
                <w:rFonts w:ascii="Times New Roman" w:hAnsi="Times New Roman" w:cs="Times New Roman"/>
                <w:sz w:val="22"/>
                <w:szCs w:val="22"/>
              </w:rPr>
            </w:pPr>
            <w:r w:rsidRPr="0004334F">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58EEB544"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iCs/>
                <w:sz w:val="22"/>
                <w:szCs w:val="22"/>
              </w:rPr>
              <w:t>Prazo garantia ou validade</w:t>
            </w:r>
          </w:p>
        </w:tc>
      </w:tr>
      <w:tr w:rsidR="001B19E1" w:rsidRPr="0004334F" w14:paraId="77CABF96" w14:textId="77777777" w:rsidTr="00BE1002">
        <w:trPr>
          <w:trHeight w:val="174"/>
        </w:trPr>
        <w:tc>
          <w:tcPr>
            <w:tcW w:w="838" w:type="dxa"/>
            <w:tcBorders>
              <w:top w:val="nil"/>
              <w:left w:val="single" w:sz="2" w:space="0" w:color="000000"/>
              <w:bottom w:val="single" w:sz="2" w:space="0" w:color="000000"/>
              <w:right w:val="nil"/>
            </w:tcBorders>
          </w:tcPr>
          <w:p w14:paraId="7A456B6E"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54374C40"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nil"/>
            </w:tcBorders>
          </w:tcPr>
          <w:p w14:paraId="687525AA"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7132D29B"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45C67B12"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6A6C37A1"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549F1060"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75441A7F"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50B9825B"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14:textId="77777777" w:rsidR="001B19E1" w:rsidRPr="0004334F" w:rsidRDefault="001B19E1" w:rsidP="001B19E1">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14:textId="77777777" w:rsidR="001B19E1" w:rsidRPr="0004334F" w:rsidRDefault="001B19E1" w:rsidP="001B19E1">
      <w:pPr>
        <w:widowControl w:val="0"/>
        <w:autoSpaceDE w:val="0"/>
        <w:autoSpaceDN w:val="0"/>
        <w:adjustRightInd w:val="0"/>
        <w:spacing w:line="360" w:lineRule="auto"/>
        <w:ind w:right="-143"/>
        <w:rPr>
          <w:rFonts w:ascii="Times New Roman" w:hAnsi="Times New Roman" w:cs="Times New Roman"/>
          <w:color w:val="000000"/>
          <w:sz w:val="22"/>
          <w:szCs w:val="22"/>
        </w:rPr>
      </w:pPr>
      <w:r w:rsidRPr="0004334F">
        <w:rPr>
          <w:rFonts w:ascii="Times New Roman" w:hAnsi="Times New Roman" w:cs="Times New Roman"/>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1B19E1" w:rsidRPr="0004334F" w14:paraId="4C532AAB"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1232955C"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Item</w:t>
            </w:r>
          </w:p>
          <w:p w14:paraId="39989535"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do</w:t>
            </w:r>
          </w:p>
          <w:p w14:paraId="2DA0E13B"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FED5925"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04334F">
              <w:rPr>
                <w:rFonts w:ascii="Times New Roman" w:hAnsi="Times New Roman" w:cs="Times New Roman"/>
                <w:sz w:val="22"/>
                <w:szCs w:val="22"/>
              </w:rPr>
              <w:t xml:space="preserve">Fornecedor </w:t>
            </w:r>
            <w:r w:rsidRPr="0004334F">
              <w:rPr>
                <w:rFonts w:ascii="Times New Roman" w:hAnsi="Times New Roman" w:cs="Times New Roman"/>
                <w:color w:val="FF0000"/>
                <w:sz w:val="22"/>
                <w:szCs w:val="22"/>
              </w:rPr>
              <w:t>(razão social, CNPJ/MF, endereço, contatos, representante)</w:t>
            </w:r>
          </w:p>
          <w:p w14:paraId="1F81A993"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1B19E1" w:rsidRPr="0004334F" w14:paraId="5BC416A0"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2D98B9CA"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571C41CA"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Especificação</w:t>
            </w:r>
          </w:p>
        </w:tc>
        <w:tc>
          <w:tcPr>
            <w:tcW w:w="967" w:type="dxa"/>
            <w:tcBorders>
              <w:top w:val="nil"/>
              <w:left w:val="single" w:sz="2" w:space="0" w:color="000000"/>
              <w:bottom w:val="single" w:sz="2" w:space="0" w:color="000000"/>
              <w:right w:val="nil"/>
            </w:tcBorders>
            <w:hideMark/>
          </w:tcPr>
          <w:p w14:paraId="7214C031"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Marca</w:t>
            </w:r>
          </w:p>
          <w:p w14:paraId="211E0187" w14:textId="77777777" w:rsidR="001B19E1" w:rsidRPr="0004334F" w:rsidRDefault="001B19E1" w:rsidP="00BE1002">
            <w:pPr>
              <w:widowControl w:val="0"/>
              <w:autoSpaceDE w:val="0"/>
              <w:autoSpaceDN w:val="0"/>
              <w:adjustRightInd w:val="0"/>
              <w:spacing w:line="360" w:lineRule="auto"/>
              <w:ind w:left="-10" w:right="-30"/>
              <w:jc w:val="center"/>
              <w:rPr>
                <w:rFonts w:ascii="Times New Roman" w:hAnsi="Times New Roman" w:cs="Times New Roman"/>
                <w:sz w:val="22"/>
                <w:szCs w:val="22"/>
              </w:rPr>
            </w:pPr>
            <w:r w:rsidRPr="0004334F">
              <w:rPr>
                <w:rFonts w:ascii="Times New Roman" w:hAnsi="Times New Roman" w:cs="Times New Roman"/>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172D56E9"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Modelo</w:t>
            </w:r>
          </w:p>
          <w:p w14:paraId="416BEB55" w14:textId="77777777" w:rsidR="001B19E1" w:rsidRPr="0004334F" w:rsidRDefault="001B19E1" w:rsidP="00BE1002">
            <w:pPr>
              <w:widowControl w:val="0"/>
              <w:autoSpaceDE w:val="0"/>
              <w:autoSpaceDN w:val="0"/>
              <w:adjustRightInd w:val="0"/>
              <w:spacing w:line="360" w:lineRule="auto"/>
              <w:ind w:left="14" w:right="-30"/>
              <w:jc w:val="center"/>
              <w:rPr>
                <w:rFonts w:ascii="Times New Roman" w:hAnsi="Times New Roman" w:cs="Times New Roman"/>
                <w:sz w:val="22"/>
                <w:szCs w:val="22"/>
              </w:rPr>
            </w:pPr>
            <w:r w:rsidRPr="0004334F">
              <w:rPr>
                <w:rFonts w:ascii="Times New Roman" w:hAnsi="Times New Roman" w:cs="Times New Roman"/>
                <w:color w:val="FF0000"/>
                <w:sz w:val="22"/>
                <w:szCs w:val="22"/>
              </w:rPr>
              <w:t>(se exigido no edital)</w:t>
            </w:r>
          </w:p>
        </w:tc>
        <w:tc>
          <w:tcPr>
            <w:tcW w:w="850" w:type="dxa"/>
            <w:tcBorders>
              <w:top w:val="nil"/>
              <w:left w:val="single" w:sz="2" w:space="0" w:color="000000"/>
              <w:bottom w:val="single" w:sz="2" w:space="0" w:color="000000"/>
              <w:right w:val="nil"/>
            </w:tcBorders>
            <w:hideMark/>
          </w:tcPr>
          <w:p w14:paraId="642FE8AE"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1CFE3C05"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6051595E"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2BDE44EA"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9068FB7"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Prazo garantia ou validade</w:t>
            </w:r>
          </w:p>
        </w:tc>
      </w:tr>
      <w:tr w:rsidR="001B19E1" w:rsidRPr="0004334F" w14:paraId="0359A9A2" w14:textId="77777777" w:rsidTr="00BE1002">
        <w:trPr>
          <w:trHeight w:val="174"/>
        </w:trPr>
        <w:tc>
          <w:tcPr>
            <w:tcW w:w="838" w:type="dxa"/>
            <w:tcBorders>
              <w:top w:val="nil"/>
              <w:left w:val="single" w:sz="2" w:space="0" w:color="000000"/>
              <w:bottom w:val="single" w:sz="2" w:space="0" w:color="000000"/>
              <w:right w:val="nil"/>
            </w:tcBorders>
          </w:tcPr>
          <w:p w14:paraId="0CA4EC58"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2E0B94E2"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sz="2" w:space="0" w:color="000000"/>
              <w:bottom w:val="single" w:sz="2" w:space="0" w:color="000000"/>
              <w:right w:val="nil"/>
            </w:tcBorders>
          </w:tcPr>
          <w:p w14:paraId="0D5B5C53"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sz="2" w:space="0" w:color="000000"/>
              <w:bottom w:val="single" w:sz="2" w:space="0" w:color="000000"/>
              <w:right w:val="nil"/>
            </w:tcBorders>
          </w:tcPr>
          <w:p w14:paraId="04F194CD"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42E63C3D"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15A1B9BE"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785F6FBC"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004E649B"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5A763199"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14:textId="77777777" w:rsidR="001B19E1" w:rsidRPr="0004334F" w:rsidRDefault="001B19E1" w:rsidP="001B19E1">
      <w:pPr>
        <w:spacing w:line="360" w:lineRule="auto"/>
        <w:ind w:left="284"/>
        <w:jc w:val="center"/>
        <w:rPr>
          <w:rFonts w:ascii="Times New Roman" w:hAnsi="Times New Roman" w:cs="Times New Roman"/>
          <w:b/>
          <w:sz w:val="22"/>
          <w:szCs w:val="22"/>
          <w:u w:val="single"/>
        </w:rPr>
      </w:pPr>
    </w:p>
    <w:p w14:paraId="5C50C7E5" w14:textId="1DABE39A" w:rsidR="001B19E1" w:rsidRDefault="001B19E1" w:rsidP="001B19E1">
      <w:pPr>
        <w:spacing w:line="360" w:lineRule="auto"/>
        <w:ind w:left="284"/>
        <w:jc w:val="center"/>
        <w:rPr>
          <w:rFonts w:ascii="Times New Roman" w:hAnsi="Times New Roman" w:cs="Times New Roman"/>
          <w:b/>
          <w:sz w:val="22"/>
          <w:szCs w:val="22"/>
          <w:u w:val="single"/>
        </w:rPr>
      </w:pPr>
    </w:p>
    <w:p w14:paraId="66475319" w14:textId="2187440F" w:rsidR="00AC26AC" w:rsidRDefault="00AC26AC" w:rsidP="001B19E1">
      <w:pPr>
        <w:spacing w:line="360" w:lineRule="auto"/>
        <w:ind w:left="284"/>
        <w:jc w:val="center"/>
        <w:rPr>
          <w:rFonts w:ascii="Times New Roman" w:hAnsi="Times New Roman" w:cs="Times New Roman"/>
          <w:b/>
          <w:sz w:val="22"/>
          <w:szCs w:val="22"/>
          <w:u w:val="single"/>
        </w:rPr>
      </w:pPr>
    </w:p>
    <w:p w14:paraId="5D4AB95B" w14:textId="16E10903" w:rsidR="00AC26AC" w:rsidRDefault="00AC26AC" w:rsidP="001B19E1">
      <w:pPr>
        <w:spacing w:line="360" w:lineRule="auto"/>
        <w:ind w:left="284"/>
        <w:jc w:val="center"/>
        <w:rPr>
          <w:rFonts w:ascii="Times New Roman" w:hAnsi="Times New Roman" w:cs="Times New Roman"/>
          <w:b/>
          <w:sz w:val="22"/>
          <w:szCs w:val="22"/>
          <w:u w:val="single"/>
        </w:rPr>
      </w:pPr>
    </w:p>
    <w:p w14:paraId="522376F4" w14:textId="3237E048" w:rsidR="00AC26AC" w:rsidRDefault="00AC26AC" w:rsidP="001B19E1">
      <w:pPr>
        <w:spacing w:line="360" w:lineRule="auto"/>
        <w:ind w:left="284"/>
        <w:jc w:val="center"/>
        <w:rPr>
          <w:rFonts w:ascii="Times New Roman" w:hAnsi="Times New Roman" w:cs="Times New Roman"/>
          <w:b/>
          <w:sz w:val="22"/>
          <w:szCs w:val="22"/>
          <w:u w:val="single"/>
        </w:rPr>
      </w:pPr>
    </w:p>
    <w:p w14:paraId="24A4068B" w14:textId="7B1ABC56" w:rsidR="00AC26AC" w:rsidRDefault="00AC26AC" w:rsidP="001B19E1">
      <w:pPr>
        <w:spacing w:line="360" w:lineRule="auto"/>
        <w:ind w:left="284"/>
        <w:jc w:val="center"/>
        <w:rPr>
          <w:rFonts w:ascii="Times New Roman" w:hAnsi="Times New Roman" w:cs="Times New Roman"/>
          <w:b/>
          <w:sz w:val="22"/>
          <w:szCs w:val="22"/>
          <w:u w:val="single"/>
        </w:rPr>
      </w:pPr>
    </w:p>
    <w:p w14:paraId="4BB8204F" w14:textId="39564FC8" w:rsidR="00AC26AC" w:rsidRDefault="00AC26AC" w:rsidP="001B19E1">
      <w:pPr>
        <w:spacing w:line="360" w:lineRule="auto"/>
        <w:ind w:left="284"/>
        <w:jc w:val="center"/>
        <w:rPr>
          <w:rFonts w:ascii="Times New Roman" w:hAnsi="Times New Roman" w:cs="Times New Roman"/>
          <w:b/>
          <w:sz w:val="22"/>
          <w:szCs w:val="22"/>
          <w:u w:val="single"/>
        </w:rPr>
      </w:pPr>
    </w:p>
    <w:p w14:paraId="3F3F74C9" w14:textId="399C131F" w:rsidR="00AC26AC" w:rsidRDefault="00AC26AC" w:rsidP="001B19E1">
      <w:pPr>
        <w:spacing w:line="360" w:lineRule="auto"/>
        <w:ind w:left="284"/>
        <w:jc w:val="center"/>
        <w:rPr>
          <w:rFonts w:ascii="Times New Roman" w:hAnsi="Times New Roman" w:cs="Times New Roman"/>
          <w:b/>
          <w:sz w:val="22"/>
          <w:szCs w:val="22"/>
          <w:u w:val="single"/>
        </w:rPr>
      </w:pPr>
    </w:p>
    <w:p w14:paraId="33967204" w14:textId="1592CE8C" w:rsidR="00AC26AC" w:rsidRDefault="00AC26AC" w:rsidP="001B19E1">
      <w:pPr>
        <w:spacing w:line="360" w:lineRule="auto"/>
        <w:ind w:left="284"/>
        <w:jc w:val="center"/>
        <w:rPr>
          <w:rFonts w:ascii="Times New Roman" w:hAnsi="Times New Roman" w:cs="Times New Roman"/>
          <w:b/>
          <w:sz w:val="22"/>
          <w:szCs w:val="22"/>
          <w:u w:val="single"/>
        </w:rPr>
      </w:pPr>
    </w:p>
    <w:p w14:paraId="3C0A817D" w14:textId="0294E58F" w:rsidR="00AC26AC" w:rsidRDefault="00AC26AC" w:rsidP="001B19E1">
      <w:pPr>
        <w:spacing w:line="360" w:lineRule="auto"/>
        <w:ind w:left="284"/>
        <w:jc w:val="center"/>
        <w:rPr>
          <w:rFonts w:ascii="Times New Roman" w:hAnsi="Times New Roman" w:cs="Times New Roman"/>
          <w:b/>
          <w:sz w:val="22"/>
          <w:szCs w:val="22"/>
          <w:u w:val="single"/>
        </w:rPr>
      </w:pPr>
    </w:p>
    <w:p w14:paraId="25375640" w14:textId="77777777" w:rsidR="00AC26AC" w:rsidRPr="0004334F" w:rsidRDefault="00AC26AC" w:rsidP="001B19E1">
      <w:pPr>
        <w:spacing w:line="360" w:lineRule="auto"/>
        <w:ind w:left="284"/>
        <w:jc w:val="center"/>
        <w:rPr>
          <w:rFonts w:ascii="Times New Roman" w:hAnsi="Times New Roman" w:cs="Times New Roman"/>
          <w:b/>
          <w:sz w:val="22"/>
          <w:szCs w:val="22"/>
          <w:u w:val="single"/>
        </w:rPr>
      </w:pPr>
    </w:p>
    <w:p w14:paraId="17B82B3B" w14:textId="79B3F30E" w:rsidR="001B19E1" w:rsidRPr="0004334F" w:rsidRDefault="001B19E1" w:rsidP="001B19E1">
      <w:pPr>
        <w:spacing w:line="360" w:lineRule="auto"/>
        <w:jc w:val="center"/>
        <w:rPr>
          <w:rFonts w:ascii="Times New Roman" w:hAnsi="Times New Roman" w:cs="Times New Roman"/>
          <w:sz w:val="22"/>
          <w:szCs w:val="22"/>
        </w:rPr>
      </w:pPr>
      <w:r w:rsidRPr="0004334F">
        <w:rPr>
          <w:rFonts w:ascii="Times New Roman" w:hAnsi="Times New Roman" w:cs="Times New Roman"/>
          <w:b/>
          <w:sz w:val="22"/>
          <w:szCs w:val="22"/>
          <w:u w:val="single"/>
        </w:rPr>
        <w:lastRenderedPageBreak/>
        <w:t>ANEXO V</w:t>
      </w:r>
    </w:p>
    <w:p w14:paraId="0F5F2A5D" w14:textId="77777777" w:rsidR="001B19E1" w:rsidRPr="0004334F" w:rsidRDefault="001B19E1" w:rsidP="001B19E1">
      <w:pPr>
        <w:spacing w:line="360" w:lineRule="auto"/>
        <w:ind w:right="-91"/>
        <w:jc w:val="center"/>
        <w:rPr>
          <w:rFonts w:ascii="Times New Roman" w:hAnsi="Times New Roman" w:cs="Times New Roman"/>
          <w:b/>
          <w:sz w:val="22"/>
          <w:szCs w:val="22"/>
          <w:u w:val="single"/>
        </w:rPr>
      </w:pPr>
      <w:r w:rsidRPr="0004334F">
        <w:rPr>
          <w:rFonts w:ascii="Times New Roman" w:hAnsi="Times New Roman" w:cs="Times New Roman"/>
          <w:b/>
          <w:sz w:val="22"/>
          <w:szCs w:val="22"/>
          <w:u w:val="single"/>
        </w:rPr>
        <w:t xml:space="preserve">MODELO DE CADASTRO PARA ASSINATURA DE </w:t>
      </w:r>
    </w:p>
    <w:p w14:paraId="50E8E08A" w14:textId="77777777" w:rsidR="001B19E1" w:rsidRPr="0004334F" w:rsidRDefault="001B19E1" w:rsidP="001B19E1">
      <w:pPr>
        <w:spacing w:line="360" w:lineRule="auto"/>
        <w:ind w:right="-91"/>
        <w:jc w:val="center"/>
        <w:rPr>
          <w:rFonts w:ascii="Times New Roman" w:hAnsi="Times New Roman" w:cs="Times New Roman"/>
          <w:b/>
          <w:sz w:val="22"/>
          <w:szCs w:val="22"/>
          <w:u w:val="single"/>
        </w:rPr>
      </w:pPr>
      <w:r w:rsidRPr="0004334F">
        <w:rPr>
          <w:rFonts w:ascii="Times New Roman" w:hAnsi="Times New Roman" w:cs="Times New Roman"/>
          <w:b/>
          <w:sz w:val="22"/>
          <w:szCs w:val="22"/>
          <w:u w:val="single"/>
        </w:rPr>
        <w:t>ATA DE REGISTRO DE PREÇOS E RECEBIMENTO DE EMPENHO</w:t>
      </w:r>
    </w:p>
    <w:p w14:paraId="10FAF52A" w14:textId="77777777" w:rsidR="001B19E1" w:rsidRPr="0004334F" w:rsidRDefault="001B19E1" w:rsidP="001B19E1">
      <w:pPr>
        <w:spacing w:line="360" w:lineRule="auto"/>
        <w:ind w:left="284"/>
        <w:rPr>
          <w:rFonts w:ascii="Times New Roman" w:hAnsi="Times New Roman" w:cs="Times New Roman"/>
          <w:sz w:val="22"/>
          <w:szCs w:val="22"/>
        </w:rPr>
      </w:pPr>
    </w:p>
    <w:p w14:paraId="069BF65F" w14:textId="77777777" w:rsidR="001B19E1" w:rsidRPr="0004334F" w:rsidRDefault="001B19E1" w:rsidP="001B19E1">
      <w:pPr>
        <w:spacing w:line="360" w:lineRule="auto"/>
        <w:ind w:left="284"/>
        <w:rPr>
          <w:rFonts w:ascii="Times New Roman" w:hAnsi="Times New Roman" w:cs="Times New Roman"/>
          <w:sz w:val="22"/>
          <w:szCs w:val="22"/>
        </w:rPr>
      </w:pPr>
      <w:r w:rsidRPr="0004334F">
        <w:rPr>
          <w:rFonts w:ascii="Times New Roman" w:hAnsi="Times New Roman" w:cs="Times New Roman"/>
          <w:sz w:val="22"/>
          <w:szCs w:val="22"/>
        </w:rPr>
        <w:t>(Timbre da empresa)</w:t>
      </w:r>
    </w:p>
    <w:p w14:paraId="28475123" w14:textId="77777777" w:rsidR="001B19E1" w:rsidRPr="0004334F" w:rsidRDefault="001B19E1" w:rsidP="001B19E1">
      <w:pPr>
        <w:spacing w:line="360" w:lineRule="auto"/>
        <w:ind w:left="284"/>
        <w:rPr>
          <w:rFonts w:ascii="Times New Roman" w:hAnsi="Times New Roman" w:cs="Times New Roman"/>
          <w:sz w:val="22"/>
          <w:szCs w:val="22"/>
        </w:rPr>
      </w:pPr>
      <w:r w:rsidRPr="0004334F">
        <w:rPr>
          <w:rFonts w:ascii="Times New Roman" w:hAnsi="Times New Roman" w:cs="Times New Roman"/>
          <w:sz w:val="22"/>
          <w:szCs w:val="22"/>
        </w:rPr>
        <w:t>(Número e ano da licitação)</w:t>
      </w:r>
    </w:p>
    <w:p w14:paraId="53006F26" w14:textId="77777777" w:rsidR="001B19E1" w:rsidRPr="0004334F" w:rsidRDefault="001B19E1" w:rsidP="001B19E1">
      <w:pPr>
        <w:spacing w:line="360" w:lineRule="auto"/>
        <w:ind w:left="284"/>
        <w:rPr>
          <w:rFonts w:ascii="Times New Roman" w:hAnsi="Times New Roman" w:cs="Times New Roman"/>
          <w:sz w:val="22"/>
          <w:szCs w:val="22"/>
        </w:rPr>
      </w:pPr>
    </w:p>
    <w:p w14:paraId="52B4F0ED"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NOME: ____________________________________________________________________</w:t>
      </w:r>
    </w:p>
    <w:p w14:paraId="028B9210"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CARGO: ___________________________________________________________________</w:t>
      </w:r>
    </w:p>
    <w:p w14:paraId="3F6F1ABF"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TELEFONECOMERCIAL: ___________________CELULAR: _______________________</w:t>
      </w:r>
    </w:p>
    <w:p w14:paraId="2461EE4D"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E-MAIL: ___________________________________________________________________</w:t>
      </w:r>
    </w:p>
    <w:p w14:paraId="5BFFD371"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Nº IDENTIDADE: _______, ORGÃO EMISSOR: __________Nº CPF: ________________</w:t>
      </w:r>
    </w:p>
    <w:p w14:paraId="005F7D3B"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ENDEREÇO RESIDENCIAL: __________________________CEP:_____</w:t>
      </w:r>
      <w:r w:rsidRPr="0004334F">
        <w:rPr>
          <w:rFonts w:ascii="Times New Roman" w:hAnsi="Times New Roman" w:cs="Times New Roman"/>
          <w:sz w:val="22"/>
          <w:szCs w:val="22"/>
        </w:rPr>
        <w:softHyphen/>
      </w:r>
      <w:r w:rsidRPr="0004334F">
        <w:rPr>
          <w:rFonts w:ascii="Times New Roman" w:hAnsi="Times New Roman" w:cs="Times New Roman"/>
          <w:sz w:val="22"/>
          <w:szCs w:val="22"/>
        </w:rPr>
        <w:softHyphen/>
      </w:r>
      <w:r w:rsidRPr="0004334F">
        <w:rPr>
          <w:rFonts w:ascii="Times New Roman" w:hAnsi="Times New Roman" w:cs="Times New Roman"/>
          <w:sz w:val="22"/>
          <w:szCs w:val="22"/>
        </w:rPr>
        <w:softHyphen/>
      </w:r>
      <w:r w:rsidRPr="0004334F">
        <w:rPr>
          <w:rFonts w:ascii="Times New Roman" w:hAnsi="Times New Roman" w:cs="Times New Roman"/>
          <w:sz w:val="22"/>
          <w:szCs w:val="22"/>
        </w:rPr>
        <w:softHyphen/>
        <w:t>_______________</w:t>
      </w:r>
    </w:p>
    <w:p w14:paraId="6A53F87A"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NACIONALIDADE: ________________________ESTADO CIVIL: ___________________</w:t>
      </w:r>
    </w:p>
    <w:p w14:paraId="32705B6E"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Município, _______ DE ___________________ DE ___________.</w:t>
      </w:r>
    </w:p>
    <w:p w14:paraId="1B705D89"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_________________________________________________</w:t>
      </w:r>
    </w:p>
    <w:p w14:paraId="40C10AB0" w14:textId="77777777" w:rsidR="001B19E1" w:rsidRPr="0004334F" w:rsidRDefault="001B19E1" w:rsidP="00733CC9">
      <w:pPr>
        <w:tabs>
          <w:tab w:val="left" w:pos="6681"/>
        </w:tabs>
        <w:spacing w:before="120" w:after="120"/>
        <w:ind w:left="284"/>
        <w:rPr>
          <w:rFonts w:ascii="Times New Roman" w:hAnsi="Times New Roman" w:cs="Times New Roman"/>
          <w:b/>
          <w:sz w:val="22"/>
          <w:szCs w:val="22"/>
        </w:rPr>
      </w:pPr>
      <w:r w:rsidRPr="0004334F">
        <w:rPr>
          <w:rFonts w:ascii="Times New Roman" w:hAnsi="Times New Roman" w:cs="Times New Roman"/>
          <w:b/>
          <w:sz w:val="22"/>
          <w:szCs w:val="22"/>
        </w:rPr>
        <w:t>(ASSINATURA DO RESPONSÁVEL DA EMPRESA E CARIMBO)</w:t>
      </w:r>
      <w:r w:rsidRPr="0004334F">
        <w:rPr>
          <w:rFonts w:ascii="Times New Roman" w:hAnsi="Times New Roman" w:cs="Times New Roman"/>
          <w:b/>
          <w:sz w:val="22"/>
          <w:szCs w:val="22"/>
        </w:rPr>
        <w:tab/>
      </w:r>
    </w:p>
    <w:p w14:paraId="48C3EB70" w14:textId="77777777" w:rsidR="001B19E1" w:rsidRPr="0004334F" w:rsidRDefault="001B19E1" w:rsidP="001B19E1">
      <w:pPr>
        <w:tabs>
          <w:tab w:val="left" w:pos="6681"/>
        </w:tabs>
        <w:ind w:left="284"/>
        <w:rPr>
          <w:rFonts w:ascii="Times New Roman" w:hAnsi="Times New Roman" w:cs="Times New Roman"/>
          <w:sz w:val="22"/>
          <w:szCs w:val="22"/>
        </w:rPr>
      </w:pPr>
    </w:p>
    <w:p w14:paraId="1F2BF7F0" w14:textId="77777777" w:rsidR="001B19E1" w:rsidRPr="0004334F" w:rsidRDefault="001B19E1" w:rsidP="00733CC9">
      <w:pPr>
        <w:tabs>
          <w:tab w:val="left" w:pos="6681"/>
        </w:tabs>
        <w:spacing w:before="120" w:after="120" w:line="360" w:lineRule="auto"/>
        <w:ind w:left="284"/>
        <w:rPr>
          <w:rFonts w:ascii="Times New Roman" w:hAnsi="Times New Roman" w:cs="Times New Roman"/>
          <w:sz w:val="22"/>
          <w:szCs w:val="22"/>
        </w:rPr>
      </w:pPr>
      <w:r w:rsidRPr="0004334F">
        <w:rPr>
          <w:rFonts w:ascii="Times New Roman" w:hAnsi="Times New Roman" w:cs="Times New Roman"/>
          <w:sz w:val="22"/>
          <w:szCs w:val="22"/>
        </w:rPr>
        <w:t xml:space="preserve">OBS: </w:t>
      </w:r>
    </w:p>
    <w:p w14:paraId="74D37A44"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 xml:space="preserve">Preencher com dados do responsável para assinatura do contrato, caso a empresa seja vencedora na licitação. </w:t>
      </w:r>
    </w:p>
    <w:p w14:paraId="700678DD"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Anexar cópia autenticada do contrato social.</w:t>
      </w:r>
    </w:p>
    <w:p w14:paraId="4357A15C"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Caso não tenha vínculo empregatício com a empresa anexar procuração.</w:t>
      </w:r>
    </w:p>
    <w:p w14:paraId="13D60FA1"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 xml:space="preserve">Este cadastro deverá ser apresentado dentro do envelope (proposta de preços). </w:t>
      </w:r>
    </w:p>
    <w:p w14:paraId="162258BA" w14:textId="77777777" w:rsidR="001B19E1" w:rsidRPr="0004334F" w:rsidRDefault="001B19E1" w:rsidP="00892142">
      <w:pPr>
        <w:numPr>
          <w:ilvl w:val="0"/>
          <w:numId w:val="14"/>
        </w:numPr>
        <w:tabs>
          <w:tab w:val="left" w:pos="709"/>
        </w:tabs>
        <w:spacing w:before="120" w:after="120" w:line="360" w:lineRule="auto"/>
        <w:ind w:left="284" w:right="474" w:firstLine="0"/>
        <w:jc w:val="both"/>
        <w:rPr>
          <w:rFonts w:ascii="Times New Roman" w:hAnsi="Times New Roman" w:cs="Times New Roman"/>
          <w:b/>
          <w:sz w:val="22"/>
          <w:szCs w:val="22"/>
        </w:rPr>
      </w:pPr>
      <w:r w:rsidRPr="0004334F">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1253314A" w14:textId="77777777" w:rsidR="000126F5" w:rsidRPr="0004334F" w:rsidRDefault="000126F5">
      <w:pPr>
        <w:rPr>
          <w:rFonts w:ascii="Times New Roman" w:hAnsi="Times New Roman" w:cs="Times New Roman"/>
          <w:b/>
          <w:bCs/>
          <w:color w:val="5B5B5F"/>
          <w:sz w:val="22"/>
          <w:szCs w:val="22"/>
        </w:rPr>
      </w:pPr>
    </w:p>
    <w:sectPr w:rsidR="000126F5" w:rsidRPr="0004334F" w:rsidSect="009A28A4">
      <w:headerReference w:type="default" r:id="rId28"/>
      <w:footerReference w:type="default" r:id="rId29"/>
      <w:headerReference w:type="first" r:id="rId30"/>
      <w:pgSz w:w="11906" w:h="16838" w:code="9"/>
      <w:pgMar w:top="2977"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C59AC" w14:textId="77777777" w:rsidR="003D092E" w:rsidRDefault="003D092E">
      <w:r>
        <w:separator/>
      </w:r>
    </w:p>
  </w:endnote>
  <w:endnote w:type="continuationSeparator" w:id="0">
    <w:p w14:paraId="05798834" w14:textId="77777777" w:rsidR="003D092E" w:rsidRDefault="003D092E">
      <w:r>
        <w:continuationSeparator/>
      </w:r>
    </w:p>
  </w:endnote>
  <w:endnote w:type="continuationNotice" w:id="1">
    <w:p w14:paraId="7A45539E" w14:textId="77777777" w:rsidR="003D092E" w:rsidRDefault="003D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Regular">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6485D15C" w:rsidR="005F4C5D" w:rsidRPr="007B5385" w:rsidRDefault="005F4C5D" w:rsidP="00E96341">
        <w:pPr>
          <w:pStyle w:val="Rodap"/>
          <w:rPr>
            <w:color w:val="548DD4" w:themeColor="text2" w:themeTint="99"/>
            <w:spacing w:val="60"/>
            <w:sz w:val="16"/>
            <w:szCs w:val="16"/>
          </w:rPr>
        </w:pPr>
      </w:p>
      <w:p w14:paraId="1D29B53F" w14:textId="66F7EE5D" w:rsidR="005F4C5D" w:rsidRPr="00244403" w:rsidRDefault="005F4C5D"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C096F">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C096F">
          <w:rPr>
            <w:rFonts w:ascii="Arial" w:hAnsi="Arial" w:cs="Arial"/>
            <w:noProof/>
            <w:color w:val="595959" w:themeColor="text1" w:themeTint="A6"/>
            <w:sz w:val="18"/>
            <w:szCs w:val="18"/>
          </w:rPr>
          <w:t>110</w:t>
        </w:r>
        <w:r w:rsidRPr="00244403">
          <w:rPr>
            <w:rFonts w:ascii="Arial" w:hAnsi="Arial" w:cs="Arial"/>
            <w:color w:val="595959" w:themeColor="text1" w:themeTint="A6"/>
            <w:sz w:val="18"/>
            <w:szCs w:val="18"/>
          </w:rPr>
          <w:fldChar w:fldCharType="end"/>
        </w:r>
      </w:p>
      <w:p w14:paraId="58020FD6" w14:textId="77777777" w:rsidR="005F4C5D" w:rsidRPr="00244403" w:rsidRDefault="005F4C5D" w:rsidP="00DB439E">
        <w:pPr>
          <w:pStyle w:val="Rodap"/>
          <w:rPr>
            <w:rFonts w:ascii="Arial" w:hAnsi="Arial" w:cs="Arial"/>
            <w:sz w:val="14"/>
            <w:szCs w:val="14"/>
          </w:rPr>
        </w:pPr>
        <w:bookmarkStart w:id="118" w:name="_Hlk135299703"/>
        <w:r w:rsidRPr="00244403">
          <w:rPr>
            <w:rFonts w:ascii="Arial" w:hAnsi="Arial" w:cs="Arial"/>
            <w:sz w:val="14"/>
            <w:szCs w:val="14"/>
          </w:rPr>
          <w:t>Câmara Nacional de Modelos de Licitações e Contratos da Consultoria-Geral da União</w:t>
        </w:r>
      </w:p>
      <w:p w14:paraId="6226597C" w14:textId="77777777" w:rsidR="005F4C5D" w:rsidRPr="00244403" w:rsidRDefault="005F4C5D" w:rsidP="00DB439E">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19" w:name="_Hlk135299681"/>
        <w:r w:rsidRPr="00244403">
          <w:rPr>
            <w:rFonts w:ascii="Arial" w:hAnsi="Arial" w:cs="Arial"/>
            <w:sz w:val="14"/>
            <w:szCs w:val="14"/>
          </w:rPr>
          <w:t>- Lei nº 14.133, de 2021.</w:t>
        </w:r>
        <w:bookmarkEnd w:id="119"/>
      </w:p>
      <w:p w14:paraId="7443D498" w14:textId="77777777" w:rsidR="005F4C5D" w:rsidRPr="00244403" w:rsidRDefault="005F4C5D" w:rsidP="00DB439E">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93FB04B" w14:textId="77777777" w:rsidR="005F4C5D" w:rsidRPr="00244403" w:rsidRDefault="005F4C5D" w:rsidP="00DB439E">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4B5B2ECC" w14:textId="77777777" w:rsidR="005F4C5D" w:rsidRPr="00F73BEB" w:rsidRDefault="005F4C5D" w:rsidP="00DB439E">
        <w:pPr>
          <w:pStyle w:val="Rodap"/>
          <w:rPr>
            <w:rFonts w:ascii="Arial" w:hAnsi="Arial" w:cs="Arial"/>
            <w:sz w:val="14"/>
            <w:szCs w:val="14"/>
          </w:rPr>
        </w:pPr>
        <w:bookmarkStart w:id="120" w:name="_Hlk135299665"/>
        <w:r w:rsidRPr="00244403">
          <w:rPr>
            <w:rFonts w:ascii="Arial" w:hAnsi="Arial" w:cs="Arial"/>
            <w:sz w:val="14"/>
            <w:szCs w:val="14"/>
          </w:rPr>
          <w:t xml:space="preserve">Atualização: </w:t>
        </w:r>
        <w:bookmarkEnd w:id="120"/>
        <w:r>
          <w:rPr>
            <w:rFonts w:ascii="Arial" w:hAnsi="Arial" w:cs="Arial"/>
            <w:sz w:val="14"/>
            <w:szCs w:val="14"/>
          </w:rPr>
          <w:t>NOV/2025</w:t>
        </w:r>
      </w:p>
      <w:p w14:paraId="7E6308F2" w14:textId="4A206651" w:rsidR="005F4C5D" w:rsidRPr="00F73BEB" w:rsidRDefault="00000000" w:rsidP="00DB439E">
        <w:pPr>
          <w:pStyle w:val="Rodap"/>
          <w:rPr>
            <w:rFonts w:ascii="Arial" w:hAnsi="Arial" w:cs="Arial"/>
            <w:sz w:val="14"/>
            <w:szCs w:val="14"/>
          </w:rPr>
        </w:pPr>
      </w:p>
    </w:sdtContent>
  </w:sdt>
  <w:bookmarkEnd w:id="11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DB5E5" w14:textId="77777777" w:rsidR="003D092E" w:rsidRDefault="003D092E">
      <w:r>
        <w:separator/>
      </w:r>
    </w:p>
  </w:footnote>
  <w:footnote w:type="continuationSeparator" w:id="0">
    <w:p w14:paraId="782F453B" w14:textId="77777777" w:rsidR="003D092E" w:rsidRDefault="003D092E">
      <w:r>
        <w:continuationSeparator/>
      </w:r>
    </w:p>
  </w:footnote>
  <w:footnote w:type="continuationNotice" w:id="1">
    <w:p w14:paraId="6D37D087" w14:textId="77777777" w:rsidR="003D092E" w:rsidRDefault="003D0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5F4C5D" w:rsidRPr="00D8475E" w14:paraId="2412BA19" w14:textId="77777777" w:rsidTr="001B19E1">
      <w:trPr>
        <w:trHeight w:val="993"/>
        <w:jc w:val="center"/>
      </w:trPr>
      <w:tc>
        <w:tcPr>
          <w:tcW w:w="1761" w:type="dxa"/>
        </w:tcPr>
        <w:p w14:paraId="34125BE7" w14:textId="77777777" w:rsidR="005F4C5D" w:rsidRPr="00D8475E" w:rsidRDefault="005F4C5D" w:rsidP="001B19E1">
          <w:pPr>
            <w:ind w:left="27" w:hanging="27"/>
            <w:jc w:val="center"/>
            <w:rPr>
              <w:rFonts w:ascii="Arial" w:hAnsi="Arial" w:cs="Arial"/>
            </w:rPr>
          </w:pPr>
          <w:r w:rsidRPr="00D8475E">
            <w:rPr>
              <w:noProof/>
            </w:rPr>
            <w:drawing>
              <wp:inline distT="0" distB="0" distL="0" distR="0" wp14:anchorId="7D7A0B13" wp14:editId="4E07C85F">
                <wp:extent cx="674158"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3F5C6A82" w14:textId="77777777" w:rsidR="005F4C5D" w:rsidRDefault="005F4C5D" w:rsidP="001B19E1">
          <w:pPr>
            <w:jc w:val="center"/>
            <w:rPr>
              <w:rFonts w:ascii="Arial" w:hAnsi="Arial" w:cs="Arial"/>
              <w:sz w:val="18"/>
              <w:szCs w:val="18"/>
            </w:rPr>
          </w:pPr>
        </w:p>
        <w:p w14:paraId="576EE2E7" w14:textId="77777777" w:rsidR="005F4C5D" w:rsidRPr="000F78E3" w:rsidRDefault="005F4C5D" w:rsidP="001B19E1">
          <w:pPr>
            <w:jc w:val="center"/>
            <w:rPr>
              <w:rFonts w:ascii="Arial" w:hAnsi="Arial" w:cs="Arial"/>
              <w:sz w:val="18"/>
              <w:szCs w:val="18"/>
            </w:rPr>
          </w:pPr>
          <w:r w:rsidRPr="000F78E3">
            <w:rPr>
              <w:rFonts w:ascii="Arial" w:hAnsi="Arial" w:cs="Arial"/>
              <w:sz w:val="18"/>
              <w:szCs w:val="18"/>
            </w:rPr>
            <w:t>Ministério da Educação</w:t>
          </w:r>
        </w:p>
        <w:p w14:paraId="5403A46A" w14:textId="77777777" w:rsidR="005F4C5D" w:rsidRPr="000F78E3" w:rsidRDefault="005F4C5D" w:rsidP="001B19E1">
          <w:pPr>
            <w:jc w:val="center"/>
            <w:rPr>
              <w:rFonts w:ascii="Arial" w:hAnsi="Arial" w:cs="Arial"/>
              <w:sz w:val="18"/>
              <w:szCs w:val="18"/>
            </w:rPr>
          </w:pPr>
          <w:r w:rsidRPr="000F78E3">
            <w:rPr>
              <w:rFonts w:ascii="Arial" w:hAnsi="Arial" w:cs="Arial"/>
              <w:sz w:val="18"/>
              <w:szCs w:val="18"/>
            </w:rPr>
            <w:t>Universidade Federal da Bahia</w:t>
          </w:r>
        </w:p>
        <w:p w14:paraId="2AC750F3" w14:textId="77777777" w:rsidR="005F4C5D" w:rsidRPr="000F78E3" w:rsidRDefault="005F4C5D" w:rsidP="001B19E1">
          <w:pPr>
            <w:jc w:val="center"/>
            <w:rPr>
              <w:rFonts w:ascii="Arial" w:hAnsi="Arial" w:cs="Arial"/>
              <w:b/>
              <w:sz w:val="18"/>
              <w:szCs w:val="18"/>
            </w:rPr>
          </w:pPr>
          <w:r w:rsidRPr="000F78E3">
            <w:rPr>
              <w:rFonts w:ascii="Arial" w:hAnsi="Arial" w:cs="Arial"/>
              <w:b/>
              <w:sz w:val="18"/>
              <w:szCs w:val="18"/>
            </w:rPr>
            <w:t>Superintendência de Saúde</w:t>
          </w:r>
        </w:p>
        <w:p w14:paraId="3B7936F8" w14:textId="77777777" w:rsidR="005F4C5D" w:rsidRPr="000F78E3" w:rsidRDefault="005F4C5D" w:rsidP="001B19E1">
          <w:pPr>
            <w:jc w:val="center"/>
            <w:rPr>
              <w:rFonts w:ascii="Arial" w:hAnsi="Arial" w:cs="Arial"/>
              <w:b/>
              <w:sz w:val="18"/>
              <w:szCs w:val="18"/>
            </w:rPr>
          </w:pPr>
          <w:r w:rsidRPr="000F78E3">
            <w:rPr>
              <w:rFonts w:ascii="Arial" w:hAnsi="Arial" w:cs="Arial"/>
              <w:b/>
              <w:sz w:val="18"/>
              <w:szCs w:val="18"/>
            </w:rPr>
            <w:t>Sistema Universitário de Saúde - SIUNIS</w:t>
          </w:r>
        </w:p>
        <w:p w14:paraId="343EA6E1" w14:textId="77777777" w:rsidR="005F4C5D" w:rsidRPr="000F78E3" w:rsidRDefault="005F4C5D" w:rsidP="001B19E1">
          <w:pPr>
            <w:jc w:val="center"/>
            <w:rPr>
              <w:rFonts w:ascii="Arial" w:hAnsi="Arial" w:cs="Arial"/>
              <w:b/>
              <w:sz w:val="18"/>
              <w:szCs w:val="18"/>
            </w:rPr>
          </w:pPr>
          <w:r w:rsidRPr="000F78E3">
            <w:rPr>
              <w:rFonts w:ascii="Arial" w:hAnsi="Arial" w:cs="Arial"/>
              <w:b/>
              <w:sz w:val="18"/>
              <w:szCs w:val="18"/>
            </w:rPr>
            <w:t>Complexo Hospitalar e de Saúde – UFBA</w:t>
          </w:r>
        </w:p>
        <w:p w14:paraId="6294D6F5" w14:textId="77777777" w:rsidR="005F4C5D" w:rsidRPr="000F78E3" w:rsidRDefault="005F4C5D" w:rsidP="001B19E1">
          <w:pPr>
            <w:jc w:val="center"/>
            <w:rPr>
              <w:rFonts w:ascii="Arial" w:hAnsi="Arial" w:cs="Arial"/>
              <w:sz w:val="18"/>
              <w:szCs w:val="18"/>
            </w:rPr>
          </w:pPr>
        </w:p>
      </w:tc>
      <w:tc>
        <w:tcPr>
          <w:tcW w:w="2008" w:type="dxa"/>
        </w:tcPr>
        <w:p w14:paraId="03077150" w14:textId="77777777" w:rsidR="005F4C5D" w:rsidRPr="000F78E3" w:rsidRDefault="005F4C5D" w:rsidP="001B19E1">
          <w:pPr>
            <w:jc w:val="center"/>
            <w:rPr>
              <w:rFonts w:ascii="Arial" w:hAnsi="Arial" w:cs="Arial"/>
              <w:sz w:val="18"/>
              <w:szCs w:val="18"/>
            </w:rPr>
          </w:pPr>
        </w:p>
        <w:p w14:paraId="4F92CAA6" w14:textId="77777777" w:rsidR="005F4C5D" w:rsidRPr="000F78E3" w:rsidRDefault="005F4C5D" w:rsidP="001B19E1">
          <w:pPr>
            <w:jc w:val="center"/>
            <w:rPr>
              <w:rFonts w:ascii="Arial" w:hAnsi="Arial" w:cs="Arial"/>
              <w:sz w:val="18"/>
              <w:szCs w:val="18"/>
            </w:rPr>
          </w:pPr>
        </w:p>
        <w:p w14:paraId="4D75322D" w14:textId="77777777" w:rsidR="005F4C5D" w:rsidRPr="000F78E3" w:rsidRDefault="005F4C5D" w:rsidP="001B19E1">
          <w:pPr>
            <w:jc w:val="center"/>
            <w:rPr>
              <w:rFonts w:ascii="Arial" w:hAnsi="Arial" w:cs="Arial"/>
              <w:sz w:val="18"/>
              <w:szCs w:val="18"/>
            </w:rPr>
          </w:pPr>
          <w:r w:rsidRPr="000F78E3">
            <w:rPr>
              <w:rFonts w:ascii="Arial" w:hAnsi="Arial" w:cs="Arial"/>
              <w:noProof/>
              <w:sz w:val="18"/>
              <w:szCs w:val="18"/>
            </w:rPr>
            <w:drawing>
              <wp:inline distT="0" distB="0" distL="0" distR="0" wp14:anchorId="1B9EB0B7" wp14:editId="31EE2BE8">
                <wp:extent cx="1133475" cy="451664"/>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14:textId="77777777" w:rsidR="005F4C5D" w:rsidRPr="001B19E1" w:rsidRDefault="005F4C5D" w:rsidP="001B19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5F4C5D" w:rsidRDefault="005F4C5D">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2"/>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928" w:hanging="360"/>
      </w:pPr>
      <w:rPr>
        <w:rFonts w:hint="default"/>
        <w:b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 w15:restartNumberingAfterBreak="0">
    <w:nsid w:val="00000003"/>
    <w:multiLevelType w:val="multilevel"/>
    <w:tmpl w:val="00000003"/>
    <w:name w:val="WW8Num3"/>
    <w:lvl w:ilvl="0">
      <w:start w:val="1"/>
      <w:numFmt w:val="lowerLetter"/>
      <w:suff w:val="space"/>
      <w:lvlText w:val="%1."/>
      <w:lvlJc w:val="left"/>
      <w:pPr>
        <w:tabs>
          <w:tab w:val="num" w:pos="0"/>
        </w:tabs>
        <w:ind w:left="1134" w:firstLine="0"/>
      </w:pPr>
      <w:rPr>
        <w:rFonts w:hint="default"/>
        <w:b/>
        <w:i w:val="0"/>
      </w:rPr>
    </w:lvl>
    <w:lvl w:ilvl="1">
      <w:start w:val="1"/>
      <w:numFmt w:val="decimal"/>
      <w:suff w:val="space"/>
      <w:lvlText w:val="%1.%2."/>
      <w:lvlJc w:val="left"/>
      <w:pPr>
        <w:tabs>
          <w:tab w:val="num" w:pos="0"/>
        </w:tabs>
        <w:ind w:left="2835" w:firstLine="0"/>
      </w:pPr>
      <w:rPr>
        <w:rFonts w:hint="default"/>
        <w:b/>
        <w:i w:val="0"/>
      </w:rPr>
    </w:lvl>
    <w:lvl w:ilvl="2">
      <w:start w:val="1"/>
      <w:numFmt w:val="decimal"/>
      <w:suff w:val="space"/>
      <w:lvlText w:val="%1.%2.%3."/>
      <w:lvlJc w:val="left"/>
      <w:pPr>
        <w:tabs>
          <w:tab w:val="num" w:pos="0"/>
        </w:tabs>
        <w:ind w:left="4253" w:firstLine="0"/>
      </w:pPr>
      <w:rPr>
        <w:rFonts w:hint="default"/>
        <w:b/>
        <w:i w:val="0"/>
      </w:rPr>
    </w:lvl>
    <w:lvl w:ilvl="3">
      <w:start w:val="1"/>
      <w:numFmt w:val="decimal"/>
      <w:suff w:val="space"/>
      <w:lvlText w:val="%1.%2.%3.%4."/>
      <w:lvlJc w:val="left"/>
      <w:pPr>
        <w:tabs>
          <w:tab w:val="num" w:pos="0"/>
        </w:tabs>
        <w:ind w:left="1728" w:hanging="648"/>
      </w:pPr>
      <w:rPr>
        <w:rFonts w:hint="default"/>
        <w:b/>
        <w:i w:val="0"/>
      </w:rPr>
    </w:lvl>
    <w:lvl w:ilvl="4">
      <w:start w:val="1"/>
      <w:numFmt w:val="decimal"/>
      <w:suff w:val="space"/>
      <w:lvlText w:val="%1.%2.%3.%4.%5."/>
      <w:lvlJc w:val="left"/>
      <w:pPr>
        <w:tabs>
          <w:tab w:val="num" w:pos="0"/>
        </w:tabs>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0000004"/>
    <w:multiLevelType w:val="multilevel"/>
    <w:tmpl w:val="00000004"/>
    <w:name w:val="WW8Num8"/>
    <w:lvl w:ilvl="0">
      <w:start w:val="10"/>
      <w:numFmt w:val="decimal"/>
      <w:lvlText w:val="%1"/>
      <w:lvlJc w:val="left"/>
      <w:pPr>
        <w:tabs>
          <w:tab w:val="num" w:pos="0"/>
        </w:tabs>
        <w:ind w:left="540" w:hanging="540"/>
      </w:pPr>
      <w:rPr>
        <w:rFonts w:ascii="Calibri" w:hAnsi="Calibri" w:cs="Calibri" w:hint="default"/>
      </w:rPr>
    </w:lvl>
    <w:lvl w:ilvl="1">
      <w:start w:val="5"/>
      <w:numFmt w:val="decimal"/>
      <w:lvlText w:val="%1.%2"/>
      <w:lvlJc w:val="left"/>
      <w:pPr>
        <w:tabs>
          <w:tab w:val="num" w:pos="0"/>
        </w:tabs>
        <w:ind w:left="540" w:hanging="540"/>
      </w:pPr>
      <w:rPr>
        <w:rFonts w:ascii="Calibri" w:hAnsi="Calibri" w:cs="Calibri" w:hint="default"/>
      </w:rPr>
    </w:lvl>
    <w:lvl w:ilvl="2">
      <w:start w:val="4"/>
      <w:numFmt w:val="decimal"/>
      <w:lvlText w:val="%1.%2.%3"/>
      <w:lvlJc w:val="left"/>
      <w:pPr>
        <w:tabs>
          <w:tab w:val="num" w:pos="0"/>
        </w:tabs>
        <w:ind w:left="720" w:hanging="720"/>
      </w:pPr>
      <w:rPr>
        <w:rFonts w:ascii="Times New Roman" w:hAnsi="Times New Roman" w:cs="Times New Roman" w:hint="default"/>
        <w:b/>
      </w:rPr>
    </w:lvl>
    <w:lvl w:ilvl="3">
      <w:start w:val="1"/>
      <w:numFmt w:val="decimal"/>
      <w:lvlText w:val="%1.%2.%3.%4"/>
      <w:lvlJc w:val="left"/>
      <w:pPr>
        <w:tabs>
          <w:tab w:val="num" w:pos="0"/>
        </w:tabs>
        <w:ind w:left="720" w:hanging="720"/>
      </w:pPr>
      <w:rPr>
        <w:rFonts w:ascii="Calibri" w:hAnsi="Calibri" w:cs="Calibri" w:hint="default"/>
      </w:rPr>
    </w:lvl>
    <w:lvl w:ilvl="4">
      <w:start w:val="1"/>
      <w:numFmt w:val="decimal"/>
      <w:lvlText w:val="%1.%2.%3.%4.%5"/>
      <w:lvlJc w:val="left"/>
      <w:pPr>
        <w:tabs>
          <w:tab w:val="num" w:pos="0"/>
        </w:tabs>
        <w:ind w:left="1080" w:hanging="1080"/>
      </w:pPr>
      <w:rPr>
        <w:rFonts w:ascii="Calibri" w:hAnsi="Calibri" w:cs="Calibri" w:hint="default"/>
      </w:rPr>
    </w:lvl>
    <w:lvl w:ilvl="5">
      <w:start w:val="1"/>
      <w:numFmt w:val="decimal"/>
      <w:lvlText w:val="%1.%2.%3.%4.%5.%6"/>
      <w:lvlJc w:val="left"/>
      <w:pPr>
        <w:tabs>
          <w:tab w:val="num" w:pos="0"/>
        </w:tabs>
        <w:ind w:left="1080" w:hanging="1080"/>
      </w:pPr>
      <w:rPr>
        <w:rFonts w:ascii="Calibri" w:hAnsi="Calibri" w:cs="Calibri" w:hint="default"/>
      </w:rPr>
    </w:lvl>
    <w:lvl w:ilvl="6">
      <w:start w:val="1"/>
      <w:numFmt w:val="decimal"/>
      <w:lvlText w:val="%1.%2.%3.%4.%5.%6.%7"/>
      <w:lvlJc w:val="left"/>
      <w:pPr>
        <w:tabs>
          <w:tab w:val="num" w:pos="0"/>
        </w:tabs>
        <w:ind w:left="1440" w:hanging="1440"/>
      </w:pPr>
      <w:rPr>
        <w:rFonts w:ascii="Calibri" w:hAnsi="Calibri" w:cs="Calibri" w:hint="default"/>
      </w:rPr>
    </w:lvl>
    <w:lvl w:ilvl="7">
      <w:start w:val="1"/>
      <w:numFmt w:val="decimal"/>
      <w:lvlText w:val="%1.%2.%3.%4.%5.%6.%7.%8"/>
      <w:lvlJc w:val="left"/>
      <w:pPr>
        <w:tabs>
          <w:tab w:val="num" w:pos="0"/>
        </w:tabs>
        <w:ind w:left="1440" w:hanging="1440"/>
      </w:pPr>
      <w:rPr>
        <w:rFonts w:ascii="Calibri" w:hAnsi="Calibri" w:cs="Calibri" w:hint="default"/>
      </w:rPr>
    </w:lvl>
    <w:lvl w:ilvl="8">
      <w:start w:val="1"/>
      <w:numFmt w:val="decimal"/>
      <w:lvlText w:val="%1.%2.%3.%4.%5.%6.%7.%8.%9"/>
      <w:lvlJc w:val="left"/>
      <w:pPr>
        <w:tabs>
          <w:tab w:val="num" w:pos="0"/>
        </w:tabs>
        <w:ind w:left="1440" w:hanging="1440"/>
      </w:pPr>
      <w:rPr>
        <w:rFonts w:ascii="Calibri" w:hAnsi="Calibri" w:cs="Calibri" w:hint="default"/>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495" w:hanging="360"/>
      </w:pPr>
      <w:rPr>
        <w:rFonts w:hint="default"/>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D0F869C4"/>
    <w:name w:val="WW8Num7"/>
    <w:lvl w:ilvl="0">
      <w:start w:val="1"/>
      <w:numFmt w:val="lowerLetter"/>
      <w:lvlText w:val="%1)"/>
      <w:lvlJc w:val="left"/>
      <w:pPr>
        <w:tabs>
          <w:tab w:val="num" w:pos="0"/>
        </w:tabs>
        <w:ind w:left="1429" w:hanging="360"/>
      </w:pPr>
      <w:rPr>
        <w:rFonts w:hint="default"/>
        <w:b/>
        <w:color w:val="000000"/>
      </w:rPr>
    </w:lvl>
  </w:abstractNum>
  <w:abstractNum w:abstractNumId="7" w15:restartNumberingAfterBreak="0">
    <w:nsid w:val="00000009"/>
    <w:multiLevelType w:val="multilevel"/>
    <w:tmpl w:val="567AE52C"/>
    <w:name w:val="WW8Num9"/>
    <w:lvl w:ilvl="0">
      <w:start w:val="15"/>
      <w:numFmt w:val="decimal"/>
      <w:lvlText w:val="%1."/>
      <w:lvlJc w:val="left"/>
      <w:pPr>
        <w:tabs>
          <w:tab w:val="num" w:pos="0"/>
        </w:tabs>
        <w:ind w:left="218" w:hanging="360"/>
      </w:pPr>
      <w:rPr>
        <w:rFonts w:hint="default"/>
        <w:b/>
      </w:rPr>
    </w:lvl>
    <w:lvl w:ilvl="1">
      <w:start w:val="1"/>
      <w:numFmt w:val="lowerLetter"/>
      <w:lvlText w:val="%2."/>
      <w:lvlJc w:val="left"/>
      <w:pPr>
        <w:tabs>
          <w:tab w:val="num" w:pos="0"/>
        </w:tabs>
        <w:ind w:left="938" w:hanging="360"/>
      </w:pPr>
      <w:rPr>
        <w:rFonts w:hint="default"/>
      </w:rPr>
    </w:lvl>
    <w:lvl w:ilvl="2">
      <w:start w:val="1"/>
      <w:numFmt w:val="lowerRoman"/>
      <w:lvlText w:val="%3."/>
      <w:lvlJc w:val="right"/>
      <w:pPr>
        <w:tabs>
          <w:tab w:val="num" w:pos="0"/>
        </w:tabs>
        <w:ind w:left="1658" w:hanging="180"/>
      </w:pPr>
      <w:rPr>
        <w:rFonts w:hint="default"/>
      </w:rPr>
    </w:lvl>
    <w:lvl w:ilvl="3">
      <w:start w:val="1"/>
      <w:numFmt w:val="decimal"/>
      <w:lvlText w:val="%4."/>
      <w:lvlJc w:val="left"/>
      <w:pPr>
        <w:tabs>
          <w:tab w:val="num" w:pos="0"/>
        </w:tabs>
        <w:ind w:left="2378" w:hanging="360"/>
      </w:pPr>
      <w:rPr>
        <w:rFonts w:hint="default"/>
      </w:rPr>
    </w:lvl>
    <w:lvl w:ilvl="4">
      <w:start w:val="1"/>
      <w:numFmt w:val="lowerLetter"/>
      <w:lvlText w:val="%5."/>
      <w:lvlJc w:val="left"/>
      <w:pPr>
        <w:tabs>
          <w:tab w:val="num" w:pos="0"/>
        </w:tabs>
        <w:ind w:left="3098" w:hanging="360"/>
      </w:pPr>
      <w:rPr>
        <w:rFonts w:hint="default"/>
      </w:rPr>
    </w:lvl>
    <w:lvl w:ilvl="5">
      <w:start w:val="1"/>
      <w:numFmt w:val="lowerRoman"/>
      <w:lvlText w:val="%6."/>
      <w:lvlJc w:val="right"/>
      <w:pPr>
        <w:tabs>
          <w:tab w:val="num" w:pos="0"/>
        </w:tabs>
        <w:ind w:left="3818" w:hanging="180"/>
      </w:pPr>
      <w:rPr>
        <w:rFonts w:hint="default"/>
      </w:rPr>
    </w:lvl>
    <w:lvl w:ilvl="6">
      <w:start w:val="1"/>
      <w:numFmt w:val="decimal"/>
      <w:lvlText w:val="%7."/>
      <w:lvlJc w:val="left"/>
      <w:pPr>
        <w:tabs>
          <w:tab w:val="num" w:pos="0"/>
        </w:tabs>
        <w:ind w:left="4538" w:hanging="360"/>
      </w:pPr>
      <w:rPr>
        <w:rFonts w:hint="default"/>
      </w:rPr>
    </w:lvl>
    <w:lvl w:ilvl="7">
      <w:start w:val="1"/>
      <w:numFmt w:val="lowerLetter"/>
      <w:lvlText w:val="%8."/>
      <w:lvlJc w:val="left"/>
      <w:pPr>
        <w:tabs>
          <w:tab w:val="num" w:pos="0"/>
        </w:tabs>
        <w:ind w:left="5258" w:hanging="360"/>
      </w:pPr>
      <w:rPr>
        <w:rFonts w:hint="default"/>
      </w:rPr>
    </w:lvl>
    <w:lvl w:ilvl="8">
      <w:start w:val="1"/>
      <w:numFmt w:val="lowerRoman"/>
      <w:lvlText w:val="%9."/>
      <w:lvlJc w:val="right"/>
      <w:pPr>
        <w:tabs>
          <w:tab w:val="num" w:pos="0"/>
        </w:tabs>
        <w:ind w:left="5978" w:hanging="180"/>
      </w:pPr>
      <w:rPr>
        <w:rFonts w:hint="default"/>
      </w:rPr>
    </w:lvl>
  </w:abstractNum>
  <w:abstractNum w:abstractNumId="8"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9" w15:restartNumberingAfterBreak="0">
    <w:nsid w:val="0000000B"/>
    <w:multiLevelType w:val="singleLevel"/>
    <w:tmpl w:val="0000000B"/>
    <w:name w:val="WW8Num17"/>
    <w:lvl w:ilvl="0">
      <w:start w:val="1"/>
      <w:numFmt w:val="bullet"/>
      <w:lvlText w:val=""/>
      <w:lvlJc w:val="left"/>
      <w:pPr>
        <w:tabs>
          <w:tab w:val="num" w:pos="0"/>
        </w:tabs>
        <w:ind w:left="765" w:hanging="360"/>
      </w:pPr>
      <w:rPr>
        <w:rFonts w:ascii="Symbol" w:hAnsi="Symbol" w:cs="Symbol" w:hint="default"/>
      </w:rPr>
    </w:lvl>
  </w:abstractNum>
  <w:abstractNum w:abstractNumId="10" w15:restartNumberingAfterBreak="0">
    <w:nsid w:val="03405D3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C107DE"/>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13" w15:restartNumberingAfterBreak="0">
    <w:nsid w:val="080F4AB9"/>
    <w:multiLevelType w:val="multilevel"/>
    <w:tmpl w:val="76BA3148"/>
    <w:lvl w:ilvl="0">
      <w:start w:val="1"/>
      <w:numFmt w:val="decimal"/>
      <w:lvlText w:val="%1."/>
      <w:lvlJc w:val="left"/>
      <w:pPr>
        <w:ind w:left="1495" w:hanging="360"/>
      </w:pPr>
      <w:rPr>
        <w:rFonts w:hint="default"/>
        <w:b/>
      </w:rPr>
    </w:lvl>
    <w:lvl w:ilvl="1">
      <w:start w:val="1"/>
      <w:numFmt w:val="decimal"/>
      <w:pStyle w:val="Nvel02"/>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4" w15:restartNumberingAfterBreak="0">
    <w:nsid w:val="0A9653D1"/>
    <w:multiLevelType w:val="multilevel"/>
    <w:tmpl w:val="F97CB0F0"/>
    <w:lvl w:ilvl="0">
      <w:start w:val="1"/>
      <w:numFmt w:val="decimal"/>
      <w:lvlText w:val="%1."/>
      <w:lvlJc w:val="left"/>
      <w:pPr>
        <w:ind w:left="360" w:hanging="360"/>
      </w:pPr>
      <w:rPr>
        <w:rFonts w:hint="default"/>
      </w:rPr>
    </w:lvl>
    <w:lvl w:ilvl="1">
      <w:start w:val="1"/>
      <w:numFmt w:val="decimal"/>
      <w:pStyle w:val="Nivel2"/>
      <w:lvlText w:val="%1.%2."/>
      <w:lvlJc w:val="left"/>
      <w:pPr>
        <w:ind w:left="786" w:hanging="360"/>
      </w:pPr>
      <w:rPr>
        <w:rFonts w:ascii="Times New Roman" w:hAnsi="Times New Roman" w:cs="Times New Roman" w:hint="default"/>
        <w:b/>
        <w:i w:val="0"/>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D5C100D"/>
    <w:multiLevelType w:val="multilevel"/>
    <w:tmpl w:val="5A30369A"/>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imes New Roman" w:hAnsi="Times New Roman" w:cs="Times New Roman"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640932"/>
    <w:multiLevelType w:val="multilevel"/>
    <w:tmpl w:val="D06090A0"/>
    <w:lvl w:ilvl="0">
      <w:start w:val="17"/>
      <w:numFmt w:val="decimal"/>
      <w:lvlText w:val="%1."/>
      <w:lvlJc w:val="left"/>
      <w:pPr>
        <w:ind w:left="785" w:hanging="390"/>
      </w:pPr>
      <w:rPr>
        <w:rFonts w:ascii="Times New Roman" w:eastAsia="Times New Roman" w:hAnsi="Times New Roman" w:cs="Times New Roman" w:hint="default"/>
        <w:b/>
        <w:bCs/>
        <w:i w:val="0"/>
        <w:iCs w:val="0"/>
        <w:spacing w:val="0"/>
        <w:w w:val="100"/>
        <w:sz w:val="22"/>
        <w:szCs w:val="22"/>
        <w:shd w:val="clear" w:color="auto" w:fill="F1F1F1"/>
        <w:lang w:val="pt-PT" w:eastAsia="en-US" w:bidi="ar-SA"/>
      </w:rPr>
    </w:lvl>
    <w:lvl w:ilvl="1">
      <w:start w:val="1"/>
      <w:numFmt w:val="decimal"/>
      <w:lvlText w:val="%1.%2."/>
      <w:lvlJc w:val="left"/>
      <w:pPr>
        <w:ind w:left="424" w:hanging="707"/>
      </w:pPr>
      <w:rPr>
        <w:rFonts w:hint="default"/>
        <w:spacing w:val="0"/>
        <w:w w:val="100"/>
        <w:lang w:val="pt-PT" w:eastAsia="en-US" w:bidi="ar-SA"/>
      </w:rPr>
    </w:lvl>
    <w:lvl w:ilvl="2">
      <w:start w:val="1"/>
      <w:numFmt w:val="decimal"/>
      <w:lvlText w:val="%1.%2.%3."/>
      <w:lvlJc w:val="left"/>
      <w:pPr>
        <w:ind w:left="424" w:hanging="707"/>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424" w:hanging="70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779" w:hanging="707"/>
      </w:pPr>
      <w:rPr>
        <w:rFonts w:hint="default"/>
        <w:lang w:val="pt-PT" w:eastAsia="en-US" w:bidi="ar-SA"/>
      </w:rPr>
    </w:lvl>
    <w:lvl w:ilvl="5">
      <w:numFmt w:val="bullet"/>
      <w:lvlText w:val="•"/>
      <w:lvlJc w:val="left"/>
      <w:pPr>
        <w:ind w:left="4779" w:hanging="707"/>
      </w:pPr>
      <w:rPr>
        <w:rFonts w:hint="default"/>
        <w:lang w:val="pt-PT" w:eastAsia="en-US" w:bidi="ar-SA"/>
      </w:rPr>
    </w:lvl>
    <w:lvl w:ilvl="6">
      <w:numFmt w:val="bullet"/>
      <w:lvlText w:val="•"/>
      <w:lvlJc w:val="left"/>
      <w:pPr>
        <w:ind w:left="5779" w:hanging="707"/>
      </w:pPr>
      <w:rPr>
        <w:rFonts w:hint="default"/>
        <w:lang w:val="pt-PT" w:eastAsia="en-US" w:bidi="ar-SA"/>
      </w:rPr>
    </w:lvl>
    <w:lvl w:ilvl="7">
      <w:numFmt w:val="bullet"/>
      <w:lvlText w:val="•"/>
      <w:lvlJc w:val="left"/>
      <w:pPr>
        <w:ind w:left="6779" w:hanging="707"/>
      </w:pPr>
      <w:rPr>
        <w:rFonts w:hint="default"/>
        <w:lang w:val="pt-PT" w:eastAsia="en-US" w:bidi="ar-SA"/>
      </w:rPr>
    </w:lvl>
    <w:lvl w:ilvl="8">
      <w:numFmt w:val="bullet"/>
      <w:lvlText w:val="•"/>
      <w:lvlJc w:val="left"/>
      <w:pPr>
        <w:ind w:left="7779" w:hanging="707"/>
      </w:pPr>
      <w:rPr>
        <w:rFonts w:hint="default"/>
        <w:lang w:val="pt-PT" w:eastAsia="en-US" w:bidi="ar-SA"/>
      </w:rPr>
    </w:lvl>
  </w:abstractNum>
  <w:abstractNum w:abstractNumId="17"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2313DAD"/>
    <w:multiLevelType w:val="multilevel"/>
    <w:tmpl w:val="6BAE6710"/>
    <w:lvl w:ilvl="0">
      <w:start w:val="4"/>
      <w:numFmt w:val="decimal"/>
      <w:lvlText w:val="%1."/>
      <w:lvlJc w:val="left"/>
      <w:pPr>
        <w:ind w:left="645" w:hanging="645"/>
      </w:pPr>
      <w:rPr>
        <w:rFonts w:hint="default"/>
      </w:rPr>
    </w:lvl>
    <w:lvl w:ilvl="1">
      <w:start w:val="23"/>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320CE9"/>
    <w:multiLevelType w:val="multilevel"/>
    <w:tmpl w:val="E2B4C1F8"/>
    <w:lvl w:ilvl="0">
      <w:start w:val="8"/>
      <w:numFmt w:val="decimal"/>
      <w:lvlText w:val="%1."/>
      <w:lvlJc w:val="left"/>
      <w:pPr>
        <w:ind w:left="645" w:hanging="645"/>
      </w:pPr>
      <w:rPr>
        <w:rFonts w:hint="default"/>
      </w:rPr>
    </w:lvl>
    <w:lvl w:ilvl="1">
      <w:start w:val="13"/>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6272BDF"/>
    <w:multiLevelType w:val="multilevel"/>
    <w:tmpl w:val="EC4EF854"/>
    <w:lvl w:ilvl="0">
      <w:start w:val="8"/>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C45234"/>
    <w:multiLevelType w:val="multilevel"/>
    <w:tmpl w:val="6BDE988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4" w15:restartNumberingAfterBreak="0">
    <w:nsid w:val="3B9F14C7"/>
    <w:multiLevelType w:val="multilevel"/>
    <w:tmpl w:val="AB323348"/>
    <w:lvl w:ilvl="0">
      <w:start w:val="9"/>
      <w:numFmt w:val="decimal"/>
      <w:lvlText w:val="%1."/>
      <w:lvlJc w:val="left"/>
      <w:pPr>
        <w:ind w:left="645" w:hanging="645"/>
      </w:pPr>
      <w:rPr>
        <w:rFonts w:hint="default"/>
      </w:rPr>
    </w:lvl>
    <w:lvl w:ilvl="1">
      <w:start w:val="3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8C44CF"/>
    <w:multiLevelType w:val="multilevel"/>
    <w:tmpl w:val="F64A2264"/>
    <w:lvl w:ilvl="0">
      <w:start w:val="9"/>
      <w:numFmt w:val="decimal"/>
      <w:lvlText w:val="%1."/>
      <w:lvlJc w:val="left"/>
      <w:pPr>
        <w:ind w:left="645" w:hanging="645"/>
      </w:pPr>
      <w:rPr>
        <w:rFonts w:hint="default"/>
      </w:rPr>
    </w:lvl>
    <w:lvl w:ilvl="1">
      <w:start w:val="32"/>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BD11A1"/>
    <w:multiLevelType w:val="multilevel"/>
    <w:tmpl w:val="03A405B0"/>
    <w:lvl w:ilvl="0">
      <w:start w:val="7"/>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EDF255A"/>
    <w:multiLevelType w:val="hybridMultilevel"/>
    <w:tmpl w:val="65F83F88"/>
    <w:name w:val="WW8Num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F14FA3"/>
    <w:multiLevelType w:val="multilevel"/>
    <w:tmpl w:val="09869346"/>
    <w:lvl w:ilvl="0">
      <w:start w:val="9"/>
      <w:numFmt w:val="decimal"/>
      <w:lvlText w:val="%1."/>
      <w:lvlJc w:val="left"/>
      <w:pPr>
        <w:ind w:left="645" w:hanging="645"/>
      </w:pPr>
      <w:rPr>
        <w:rFonts w:hint="default"/>
      </w:rPr>
    </w:lvl>
    <w:lvl w:ilvl="1">
      <w:start w:val="30"/>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9C6B9F"/>
    <w:multiLevelType w:val="hybridMultilevel"/>
    <w:tmpl w:val="E0384D58"/>
    <w:name w:val="WW8Num122"/>
    <w:lvl w:ilvl="0" w:tplc="C3E49410">
      <w:start w:val="4"/>
      <w:numFmt w:val="decimal"/>
      <w:lvlText w:val="14.5.7.%1"/>
      <w:lvlJc w:val="left"/>
      <w:pPr>
        <w:ind w:left="360" w:hanging="360"/>
      </w:pPr>
      <w:rPr>
        <w:rFonts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15:restartNumberingAfterBreak="0">
    <w:nsid w:val="58F73631"/>
    <w:multiLevelType w:val="multilevel"/>
    <w:tmpl w:val="D794039A"/>
    <w:lvl w:ilvl="0">
      <w:start w:val="9"/>
      <w:numFmt w:val="decimal"/>
      <w:lvlText w:val="%1."/>
      <w:lvlJc w:val="left"/>
      <w:pPr>
        <w:ind w:left="645" w:hanging="645"/>
      </w:pPr>
      <w:rPr>
        <w:rFonts w:hint="default"/>
      </w:rPr>
    </w:lvl>
    <w:lvl w:ilvl="1">
      <w:start w:val="31"/>
      <w:numFmt w:val="decimal"/>
      <w:lvlText w:val="%1.%2."/>
      <w:lvlJc w:val="left"/>
      <w:pPr>
        <w:ind w:left="645" w:hanging="645"/>
      </w:pPr>
      <w:rPr>
        <w:rFonts w:hint="default"/>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B42C4F"/>
    <w:multiLevelType w:val="multilevel"/>
    <w:tmpl w:val="61C09778"/>
    <w:lvl w:ilvl="0">
      <w:start w:val="9"/>
      <w:numFmt w:val="decimal"/>
      <w:lvlText w:val="%1."/>
      <w:lvlJc w:val="left"/>
      <w:pPr>
        <w:ind w:left="645" w:hanging="645"/>
      </w:pPr>
      <w:rPr>
        <w:rFonts w:hint="default"/>
      </w:rPr>
    </w:lvl>
    <w:lvl w:ilvl="1">
      <w:start w:val="31"/>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A34902"/>
    <w:multiLevelType w:val="multilevel"/>
    <w:tmpl w:val="31EA2E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9F2945"/>
    <w:multiLevelType w:val="multilevel"/>
    <w:tmpl w:val="88DCDDD8"/>
    <w:lvl w:ilvl="0">
      <w:start w:val="4"/>
      <w:numFmt w:val="decimal"/>
      <w:lvlText w:val="%1."/>
      <w:lvlJc w:val="left"/>
      <w:pPr>
        <w:ind w:left="645" w:hanging="645"/>
      </w:pPr>
      <w:rPr>
        <w:rFonts w:hint="default"/>
      </w:rPr>
    </w:lvl>
    <w:lvl w:ilvl="1">
      <w:start w:val="23"/>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F70BCC"/>
    <w:multiLevelType w:val="multilevel"/>
    <w:tmpl w:val="0868EB54"/>
    <w:lvl w:ilvl="0">
      <w:start w:val="4"/>
      <w:numFmt w:val="decimal"/>
      <w:lvlText w:val="%1."/>
      <w:lvlJc w:val="left"/>
      <w:pPr>
        <w:ind w:left="645" w:hanging="645"/>
      </w:pPr>
      <w:rPr>
        <w:rFonts w:hint="default"/>
      </w:rPr>
    </w:lvl>
    <w:lvl w:ilvl="1">
      <w:start w:val="16"/>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7CA49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453D29"/>
    <w:multiLevelType w:val="multilevel"/>
    <w:tmpl w:val="9D4270FE"/>
    <w:lvl w:ilvl="0">
      <w:start w:val="9"/>
      <w:numFmt w:val="decimal"/>
      <w:lvlText w:val="%1."/>
      <w:lvlJc w:val="left"/>
      <w:pPr>
        <w:ind w:left="645" w:hanging="645"/>
      </w:pPr>
      <w:rPr>
        <w:rFonts w:hint="default"/>
      </w:rPr>
    </w:lvl>
    <w:lvl w:ilvl="1">
      <w:start w:val="30"/>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6221020">
    <w:abstractNumId w:val="15"/>
  </w:num>
  <w:num w:numId="2" w16cid:durableId="930771182">
    <w:abstractNumId w:val="0"/>
  </w:num>
  <w:num w:numId="3" w16cid:durableId="1685202615">
    <w:abstractNumId w:val="41"/>
  </w:num>
  <w:num w:numId="4" w16cid:durableId="344788708">
    <w:abstractNumId w:val="45"/>
  </w:num>
  <w:num w:numId="5" w16cid:durableId="633604052">
    <w:abstractNumId w:val="28"/>
  </w:num>
  <w:num w:numId="6" w16cid:durableId="2035494386">
    <w:abstractNumId w:val="19"/>
  </w:num>
  <w:num w:numId="7" w16cid:durableId="858544955">
    <w:abstractNumId w:val="30"/>
  </w:num>
  <w:num w:numId="8" w16cid:durableId="526261463">
    <w:abstractNumId w:val="36"/>
  </w:num>
  <w:num w:numId="9" w16cid:durableId="2139029799">
    <w:abstractNumId w:val="15"/>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044712589">
    <w:abstractNumId w:val="29"/>
  </w:num>
  <w:num w:numId="11" w16cid:durableId="827019444">
    <w:abstractNumId w:val="12"/>
  </w:num>
  <w:num w:numId="12" w16cid:durableId="1377924251">
    <w:abstractNumId w:val="13"/>
  </w:num>
  <w:num w:numId="13" w16cid:durableId="1083800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9344193">
    <w:abstractNumId w:val="17"/>
  </w:num>
  <w:num w:numId="15" w16cid:durableId="2137334095">
    <w:abstractNumId w:val="35"/>
  </w:num>
  <w:num w:numId="16" w16cid:durableId="1080371602">
    <w:abstractNumId w:val="14"/>
  </w:num>
  <w:num w:numId="17" w16cid:durableId="1664813536">
    <w:abstractNumId w:val="23"/>
  </w:num>
  <w:num w:numId="18" w16cid:durableId="235634033">
    <w:abstractNumId w:val="37"/>
  </w:num>
  <w:num w:numId="19" w16cid:durableId="685642434">
    <w:abstractNumId w:val="15"/>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533762083">
    <w:abstractNumId w:val="10"/>
  </w:num>
  <w:num w:numId="21" w16cid:durableId="730007540">
    <w:abstractNumId w:val="11"/>
  </w:num>
  <w:num w:numId="22" w16cid:durableId="789318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717969">
    <w:abstractNumId w:val="15"/>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24" w16cid:durableId="193855560">
    <w:abstractNumId w:val="39"/>
  </w:num>
  <w:num w:numId="25" w16cid:durableId="1636912329">
    <w:abstractNumId w:val="26"/>
  </w:num>
  <w:num w:numId="26" w16cid:durableId="1428229905">
    <w:abstractNumId w:val="22"/>
  </w:num>
  <w:num w:numId="27" w16cid:durableId="1454716749">
    <w:abstractNumId w:val="43"/>
  </w:num>
  <w:num w:numId="28" w16cid:durableId="1718550608">
    <w:abstractNumId w:val="33"/>
  </w:num>
  <w:num w:numId="29" w16cid:durableId="1849058496">
    <w:abstractNumId w:val="24"/>
  </w:num>
  <w:num w:numId="30" w16cid:durableId="1952281203">
    <w:abstractNumId w:val="38"/>
  </w:num>
  <w:num w:numId="31" w16cid:durableId="1078331874">
    <w:abstractNumId w:val="44"/>
  </w:num>
  <w:num w:numId="32" w16cid:durableId="313880707">
    <w:abstractNumId w:val="42"/>
  </w:num>
  <w:num w:numId="33" w16cid:durableId="1472669325">
    <w:abstractNumId w:val="16"/>
  </w:num>
  <w:num w:numId="34" w16cid:durableId="94641516">
    <w:abstractNumId w:val="15"/>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35" w16cid:durableId="1475902939">
    <w:abstractNumId w:val="18"/>
  </w:num>
  <w:num w:numId="36" w16cid:durableId="687564449">
    <w:abstractNumId w:val="20"/>
  </w:num>
  <w:num w:numId="37" w16cid:durableId="821969930">
    <w:abstractNumId w:val="40"/>
  </w:num>
  <w:num w:numId="38" w16cid:durableId="33119659">
    <w:abstractNumId w:val="31"/>
  </w:num>
  <w:num w:numId="39" w16cid:durableId="1938057093">
    <w:abstractNumId w:val="34"/>
  </w:num>
  <w:num w:numId="40" w16cid:durableId="224145096">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AC2"/>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AE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14C"/>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031"/>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4A"/>
    <w:rsid w:val="003778BE"/>
    <w:rsid w:val="003779A2"/>
    <w:rsid w:val="003800AF"/>
    <w:rsid w:val="00380A15"/>
    <w:rsid w:val="0038139C"/>
    <w:rsid w:val="00381E84"/>
    <w:rsid w:val="003822CC"/>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092E"/>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45E"/>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563"/>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96F"/>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4C5D"/>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085"/>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250"/>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9D0"/>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4B89"/>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6AC"/>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80B"/>
    <w:rsid w:val="00B629A4"/>
    <w:rsid w:val="00B62BAE"/>
    <w:rsid w:val="00B62C84"/>
    <w:rsid w:val="00B6305A"/>
    <w:rsid w:val="00B63483"/>
    <w:rsid w:val="00B6369D"/>
    <w:rsid w:val="00B63C73"/>
    <w:rsid w:val="00B642C5"/>
    <w:rsid w:val="00B653FA"/>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3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EAA"/>
    <w:rsid w:val="00C95FE9"/>
    <w:rsid w:val="00C962B5"/>
    <w:rsid w:val="00C96959"/>
    <w:rsid w:val="00C96B86"/>
    <w:rsid w:val="00C96E62"/>
    <w:rsid w:val="00C971F9"/>
    <w:rsid w:val="00C97254"/>
    <w:rsid w:val="00C97DF7"/>
    <w:rsid w:val="00C97E2A"/>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6CC"/>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104D"/>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B8B"/>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uiPriority w:val="9"/>
    <w:unhideWhenUsed/>
    <w:qFormat/>
    <w:rsid w:val="007A0B2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1"/>
    <w:qFormat/>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o,header odd,Cabeçalho superior"/>
    <w:basedOn w:val="Normal"/>
    <w:link w:val="CabealhoChar"/>
    <w:qFormat/>
    <w:rsid w:val="00CA24FB"/>
    <w:pPr>
      <w:tabs>
        <w:tab w:val="center" w:pos="4252"/>
        <w:tab w:val="right" w:pos="8504"/>
      </w:tabs>
    </w:pPr>
  </w:style>
  <w:style w:type="character" w:customStyle="1" w:styleId="CabealhoChar">
    <w:name w:val="Cabeçalho Char"/>
    <w:aliases w:val="ho Char,header odd Char,Cabeçalho superior Char"/>
    <w:link w:val="Cabealho"/>
    <w:qFormat/>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44A80"/>
    <w:pPr>
      <w:numPr>
        <w:ilvl w:val="1"/>
        <w:numId w:val="16"/>
      </w:numPr>
      <w:spacing w:before="120" w:after="120" w:line="360" w:lineRule="auto"/>
      <w:jc w:val="both"/>
    </w:pPr>
    <w:rPr>
      <w:rFonts w:ascii="Times New Roman" w:hAnsi="Times New Roman" w:cs="Times New Roman"/>
      <w:color w:val="000000"/>
      <w:sz w:val="22"/>
      <w:szCs w:val="22"/>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171D80"/>
    <w:pPr>
      <w:numPr>
        <w:ilvl w:val="2"/>
        <w:numId w:val="9"/>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44A80"/>
    <w:rPr>
      <w:color w:val="000000"/>
      <w:sz w:val="22"/>
      <w:szCs w:val="22"/>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i/>
      <w:iCs/>
      <w:color w:val="FF0000"/>
      <w:sz w:val="22"/>
      <w:szCs w:val="22"/>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71D80"/>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533679"/>
    <w:rPr>
      <w:rFonts w:ascii="Arial" w:eastAsia="Arial" w:hAnsi="Arial" w:cs="Arial"/>
      <w:i/>
      <w:iCs/>
      <w:color w:val="FF0000"/>
      <w:lang w:eastAsia="pt-BR"/>
    </w:rPr>
  </w:style>
  <w:style w:type="character" w:customStyle="1" w:styleId="modalidade">
    <w:name w:val="modalidade"/>
    <w:basedOn w:val="Fontepargpadro"/>
    <w:rsid w:val="001B19E1"/>
  </w:style>
  <w:style w:type="paragraph" w:customStyle="1" w:styleId="Normal10">
    <w:name w:val="Normal1"/>
    <w:basedOn w:val="Normal"/>
    <w:rsid w:val="001B19E1"/>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1B19E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1B19E1"/>
    <w:rPr>
      <w:rFonts w:cs="Times New Roman"/>
    </w:rPr>
  </w:style>
  <w:style w:type="character" w:customStyle="1" w:styleId="field-content">
    <w:name w:val="field-content"/>
    <w:basedOn w:val="Fontepargpadro"/>
    <w:qFormat/>
    <w:rsid w:val="001B19E1"/>
    <w:rPr>
      <w:rFonts w:cs="Times New Roman"/>
    </w:rPr>
  </w:style>
  <w:style w:type="character" w:customStyle="1" w:styleId="findhit">
    <w:name w:val="findhit"/>
    <w:basedOn w:val="Fontepargpadro"/>
    <w:qFormat/>
    <w:rsid w:val="001B19E1"/>
  </w:style>
  <w:style w:type="paragraph" w:customStyle="1" w:styleId="Nvel1-SemNumPreto">
    <w:name w:val="Nível 1-Sem Num Preto"/>
    <w:basedOn w:val="Nvel1-SemNum"/>
    <w:link w:val="Nvel1-SemNumPretoChar"/>
    <w:qFormat/>
    <w:rsid w:val="001B19E1"/>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sid w:val="001B19E1"/>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1B19E1"/>
    <w:pPr>
      <w:autoSpaceDE w:val="0"/>
      <w:autoSpaceDN w:val="0"/>
      <w:adjustRightInd w:val="0"/>
    </w:pPr>
    <w:rPr>
      <w:rFonts w:eastAsia="Calibri"/>
      <w:color w:val="000000"/>
      <w:sz w:val="24"/>
      <w:szCs w:val="24"/>
      <w:lang w:eastAsia="pt-BR"/>
    </w:rPr>
  </w:style>
  <w:style w:type="paragraph" w:customStyle="1" w:styleId="04partenormativa">
    <w:name w:val="04partenormativa"/>
    <w:basedOn w:val="Normal"/>
    <w:qFormat/>
    <w:rsid w:val="001B19E1"/>
    <w:pPr>
      <w:spacing w:beforeAutospacing="1" w:afterAutospacing="1"/>
    </w:pPr>
    <w:rPr>
      <w:rFonts w:ascii="Times New Roman" w:eastAsia="Times New Roman" w:hAnsi="Times New Roman" w:cs="Times New Roman"/>
    </w:rPr>
  </w:style>
  <w:style w:type="paragraph" w:customStyle="1" w:styleId="nivel20">
    <w:name w:val="nivel2"/>
    <w:basedOn w:val="Normal"/>
    <w:rsid w:val="001B19E1"/>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1B19E1"/>
  </w:style>
  <w:style w:type="character" w:customStyle="1" w:styleId="linkdainternet0">
    <w:name w:val="linkdainternet"/>
    <w:basedOn w:val="Fontepargpadro"/>
    <w:qFormat/>
    <w:rsid w:val="001B19E1"/>
  </w:style>
  <w:style w:type="character" w:customStyle="1" w:styleId="object-hover">
    <w:name w:val="object-hover"/>
    <w:basedOn w:val="Fontepargpadro"/>
    <w:rsid w:val="001B19E1"/>
  </w:style>
  <w:style w:type="table" w:customStyle="1" w:styleId="TableNormal">
    <w:name w:val="Table Normal"/>
    <w:uiPriority w:val="2"/>
    <w:semiHidden/>
    <w:unhideWhenUsed/>
    <w:qFormat/>
    <w:rsid w:val="001B19E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19E1"/>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1B19E1"/>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B544A7"/>
    <w:pPr>
      <w:numPr>
        <w:ilvl w:val="1"/>
        <w:numId w:val="12"/>
      </w:numPr>
      <w:shd w:val="clear" w:color="auto" w:fill="auto"/>
      <w:spacing w:line="360" w:lineRule="auto"/>
      <w:ind w:left="0" w:firstLine="1277"/>
    </w:pPr>
    <w:rPr>
      <w:i w:val="0"/>
      <w:iCs/>
      <w:color w:val="auto"/>
    </w:rPr>
  </w:style>
  <w:style w:type="character" w:customStyle="1" w:styleId="Nvel02Char">
    <w:name w:val="Nível 02 Char"/>
    <w:basedOn w:val="Fontepargpadro"/>
    <w:link w:val="Nvel02"/>
    <w:qFormat/>
    <w:rsid w:val="00B544A7"/>
    <w:rPr>
      <w:rFonts w:ascii="Arial" w:eastAsia="Arial" w:hAnsi="Arial" w:cs="Arial"/>
      <w:iCs/>
      <w:lang w:eastAsia="pt-BR"/>
    </w:rPr>
  </w:style>
  <w:style w:type="character" w:customStyle="1" w:styleId="WW8Num1z0">
    <w:name w:val="WW8Num1z0"/>
    <w:qFormat/>
    <w:rsid w:val="001B19E1"/>
    <w:rPr>
      <w:rFonts w:hint="default"/>
    </w:rPr>
  </w:style>
  <w:style w:type="paragraph" w:customStyle="1" w:styleId="Nvel1-SemNumerao">
    <w:name w:val="Nível 1-Sem Numeração"/>
    <w:basedOn w:val="Nvel1-SemNum"/>
    <w:link w:val="Nvel1-SemNumeraoChar"/>
    <w:autoRedefine/>
    <w:qFormat/>
    <w:rsid w:val="001D3E55"/>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sid w:val="001D3E55"/>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rsid w:val="001B19E1"/>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1B19E1"/>
    <w:rPr>
      <w:rFonts w:ascii="Arial" w:hAnsi="Arial" w:cs="Tahoma"/>
      <w:i/>
      <w:color w:val="FF0000"/>
      <w:szCs w:val="24"/>
      <w:lang w:eastAsia="pt-BR"/>
    </w:rPr>
  </w:style>
  <w:style w:type="paragraph" w:customStyle="1" w:styleId="Nvel4">
    <w:name w:val="Nível 4"/>
    <w:basedOn w:val="Normal"/>
    <w:link w:val="Nvel4Char"/>
    <w:qFormat/>
    <w:rsid w:val="001B19E1"/>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1B19E1"/>
    <w:pPr>
      <w:numPr>
        <w:numId w:val="10"/>
      </w:numPr>
    </w:pPr>
    <w:rPr>
      <w:rFonts w:eastAsia="Times New Roman"/>
      <w:i w:val="0"/>
      <w:iCs w:val="0"/>
      <w:sz w:val="24"/>
    </w:rPr>
  </w:style>
  <w:style w:type="character" w:customStyle="1" w:styleId="Nvel3Char">
    <w:name w:val="Nível 3 Char"/>
    <w:basedOn w:val="Nvel3-RChar"/>
    <w:link w:val="Nvel3"/>
    <w:rsid w:val="001B19E1"/>
    <w:rPr>
      <w:rFonts w:ascii="Arial" w:eastAsia="Times New Roman" w:hAnsi="Arial" w:cs="Arial"/>
      <w:i w:val="0"/>
      <w:iCs w:val="0"/>
      <w:color w:val="FF0000"/>
      <w:sz w:val="24"/>
      <w:lang w:eastAsia="pt-BR"/>
    </w:rPr>
  </w:style>
  <w:style w:type="character" w:customStyle="1" w:styleId="Nvel4Char">
    <w:name w:val="Nível 4 Char"/>
    <w:basedOn w:val="Nvel3Char"/>
    <w:link w:val="Nvel4"/>
    <w:rsid w:val="001B19E1"/>
    <w:rPr>
      <w:rFonts w:ascii="Arial" w:eastAsia="Times New Roman" w:hAnsi="Arial" w:cs="Arial"/>
      <w:i w:val="0"/>
      <w:iCs w:val="0"/>
      <w:color w:val="FF0000"/>
      <w:sz w:val="24"/>
      <w:lang w:eastAsia="pt-BR"/>
    </w:rPr>
  </w:style>
  <w:style w:type="paragraph" w:customStyle="1" w:styleId="Normal2">
    <w:name w:val="Normal2"/>
    <w:rsid w:val="001B19E1"/>
    <w:pPr>
      <w:spacing w:after="160" w:line="259" w:lineRule="auto"/>
    </w:pPr>
    <w:rPr>
      <w:rFonts w:ascii="Calibri" w:eastAsia="Calibri" w:hAnsi="Calibri" w:cs="Calibri"/>
      <w:sz w:val="22"/>
      <w:szCs w:val="22"/>
      <w:lang w:eastAsia="pt-BR"/>
    </w:rPr>
  </w:style>
  <w:style w:type="paragraph" w:customStyle="1" w:styleId="Normal3">
    <w:name w:val="Normal3"/>
    <w:rsid w:val="000126F5"/>
    <w:pPr>
      <w:spacing w:after="160" w:line="259" w:lineRule="auto"/>
    </w:pPr>
    <w:rPr>
      <w:rFonts w:ascii="Calibri" w:eastAsia="Calibri" w:hAnsi="Calibri" w:cs="Calibri"/>
      <w:sz w:val="22"/>
      <w:szCs w:val="22"/>
      <w:lang w:eastAsia="pt-BR"/>
    </w:rPr>
  </w:style>
  <w:style w:type="character" w:customStyle="1" w:styleId="Ttulo9Char">
    <w:name w:val="Título 9 Char"/>
    <w:basedOn w:val="Fontepargpadro"/>
    <w:link w:val="Ttulo9"/>
    <w:uiPriority w:val="9"/>
    <w:rsid w:val="007A0B2A"/>
    <w:rPr>
      <w:rFonts w:asciiTheme="majorHAnsi" w:eastAsiaTheme="majorEastAsia" w:hAnsiTheme="majorHAnsi" w:cstheme="majorBidi"/>
      <w:i/>
      <w:iCs/>
      <w:color w:val="272727" w:themeColor="text1" w:themeTint="D8"/>
      <w:sz w:val="21"/>
      <w:szCs w:val="21"/>
      <w:lang w:eastAsia="pt-BR"/>
    </w:rPr>
  </w:style>
  <w:style w:type="paragraph" w:customStyle="1" w:styleId="textonormal">
    <w:name w:val="texto_normal"/>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366A05"/>
    <w:rPr>
      <w:rFonts w:ascii="Rawline-Regular" w:hAnsi="Rawline-Regular" w:hint="default"/>
      <w:color w:val="555555"/>
      <w:sz w:val="22"/>
      <w:szCs w:val="22"/>
    </w:rPr>
  </w:style>
  <w:style w:type="character" w:customStyle="1" w:styleId="ng-star-inserted">
    <w:name w:val="ng-star-inserted"/>
    <w:qFormat/>
    <w:rsid w:val="00366A05"/>
  </w:style>
  <w:style w:type="paragraph" w:customStyle="1" w:styleId="pb-0">
    <w:name w:val="pb-0"/>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dinheiro">
    <w:name w:val="dinheiro"/>
    <w:rsid w:val="00F64E27"/>
  </w:style>
  <w:style w:type="character" w:customStyle="1" w:styleId="WW8Num2z0">
    <w:name w:val="WW8Num2z0"/>
    <w:rsid w:val="00F35B8B"/>
    <w:rPr>
      <w:rFonts w:hint="default"/>
    </w:rPr>
  </w:style>
  <w:style w:type="character" w:customStyle="1" w:styleId="WW8Num2z1">
    <w:name w:val="WW8Num2z1"/>
    <w:rsid w:val="00F35B8B"/>
    <w:rPr>
      <w:rFonts w:hint="default"/>
      <w:b w:val="0"/>
    </w:rPr>
  </w:style>
  <w:style w:type="character" w:customStyle="1" w:styleId="WW8Num3z0">
    <w:name w:val="WW8Num3z0"/>
    <w:rsid w:val="00F35B8B"/>
    <w:rPr>
      <w:rFonts w:hint="default"/>
      <w:b/>
      <w:i w:val="0"/>
    </w:rPr>
  </w:style>
  <w:style w:type="character" w:customStyle="1" w:styleId="WW8Num3z5">
    <w:name w:val="WW8Num3z5"/>
    <w:rsid w:val="00F35B8B"/>
    <w:rPr>
      <w:rFonts w:hint="default"/>
    </w:rPr>
  </w:style>
  <w:style w:type="character" w:customStyle="1" w:styleId="WW8Num4z0">
    <w:name w:val="WW8Num4z0"/>
    <w:rsid w:val="00F35B8B"/>
    <w:rPr>
      <w:b w:val="0"/>
    </w:rPr>
  </w:style>
  <w:style w:type="character" w:customStyle="1" w:styleId="WW8Num5z0">
    <w:name w:val="WW8Num5z0"/>
    <w:rsid w:val="00F35B8B"/>
    <w:rPr>
      <w:rFonts w:hint="default"/>
    </w:rPr>
  </w:style>
  <w:style w:type="character" w:customStyle="1" w:styleId="WW8Num6z0">
    <w:name w:val="WW8Num6z0"/>
    <w:rsid w:val="00F35B8B"/>
    <w:rPr>
      <w:rFonts w:hint="default"/>
    </w:rPr>
  </w:style>
  <w:style w:type="character" w:customStyle="1" w:styleId="WW8Num6z2">
    <w:name w:val="WW8Num6z2"/>
    <w:rsid w:val="00F35B8B"/>
    <w:rPr>
      <w:rFonts w:hint="default"/>
      <w:b/>
    </w:rPr>
  </w:style>
  <w:style w:type="character" w:customStyle="1" w:styleId="WW8Num7z0">
    <w:name w:val="WW8Num7z0"/>
    <w:rsid w:val="00F35B8B"/>
    <w:rPr>
      <w:rFonts w:hint="default"/>
      <w:b/>
    </w:rPr>
  </w:style>
  <w:style w:type="character" w:customStyle="1" w:styleId="WW8Num8z0">
    <w:name w:val="WW8Num8z0"/>
    <w:rsid w:val="00F35B8B"/>
    <w:rPr>
      <w:rFonts w:ascii="Symbol" w:hAnsi="Symbol" w:cs="Symbol" w:hint="default"/>
    </w:rPr>
  </w:style>
  <w:style w:type="character" w:customStyle="1" w:styleId="WW8Num8z1">
    <w:name w:val="WW8Num8z1"/>
    <w:rsid w:val="00F35B8B"/>
    <w:rPr>
      <w:rFonts w:ascii="Courier New" w:hAnsi="Courier New" w:cs="Courier New" w:hint="default"/>
    </w:rPr>
  </w:style>
  <w:style w:type="character" w:customStyle="1" w:styleId="WW8Num8z2">
    <w:name w:val="WW8Num8z2"/>
    <w:rsid w:val="00F35B8B"/>
    <w:rPr>
      <w:rFonts w:ascii="Wingdings" w:hAnsi="Wingdings" w:cs="Wingdings" w:hint="default"/>
    </w:rPr>
  </w:style>
  <w:style w:type="character" w:customStyle="1" w:styleId="WW8Num9z0">
    <w:name w:val="WW8Num9z0"/>
    <w:rsid w:val="00F35B8B"/>
    <w:rPr>
      <w:rFonts w:hint="default"/>
    </w:rPr>
  </w:style>
  <w:style w:type="character" w:customStyle="1" w:styleId="WW8Num10z0">
    <w:name w:val="WW8Num10z0"/>
    <w:rsid w:val="00F35B8B"/>
    <w:rPr>
      <w:b/>
      <w:color w:val="000000"/>
    </w:rPr>
  </w:style>
  <w:style w:type="character" w:customStyle="1" w:styleId="WW8Num10z1">
    <w:name w:val="WW8Num10z1"/>
    <w:rsid w:val="00F35B8B"/>
    <w:rPr>
      <w:rFonts w:hint="default"/>
      <w:b/>
      <w:color w:val="000000"/>
    </w:rPr>
  </w:style>
  <w:style w:type="character" w:customStyle="1" w:styleId="WW8Num10z2">
    <w:name w:val="WW8Num10z2"/>
    <w:rsid w:val="00F35B8B"/>
    <w:rPr>
      <w:rFonts w:hint="default"/>
    </w:rPr>
  </w:style>
  <w:style w:type="character" w:customStyle="1" w:styleId="Fontepargpadro2">
    <w:name w:val="Fonte parág. padrão2"/>
    <w:rsid w:val="00F35B8B"/>
  </w:style>
  <w:style w:type="character" w:customStyle="1" w:styleId="WW8Num9z2">
    <w:name w:val="WW8Num9z2"/>
    <w:rsid w:val="00F35B8B"/>
    <w:rPr>
      <w:rFonts w:hint="default"/>
      <w:b/>
    </w:rPr>
  </w:style>
  <w:style w:type="character" w:customStyle="1" w:styleId="WW8Num11z0">
    <w:name w:val="WW8Num11z0"/>
    <w:rsid w:val="00F35B8B"/>
    <w:rPr>
      <w:rFonts w:hint="default"/>
      <w:b/>
    </w:rPr>
  </w:style>
  <w:style w:type="character" w:customStyle="1" w:styleId="WW8Num11z1">
    <w:name w:val="WW8Num11z1"/>
    <w:rsid w:val="00F35B8B"/>
    <w:rPr>
      <w:rFonts w:ascii="Courier New" w:hAnsi="Courier New" w:cs="Courier New" w:hint="default"/>
    </w:rPr>
  </w:style>
  <w:style w:type="character" w:customStyle="1" w:styleId="WW8Num11z2">
    <w:name w:val="WW8Num11z2"/>
    <w:rsid w:val="00F35B8B"/>
    <w:rPr>
      <w:rFonts w:ascii="Wingdings" w:hAnsi="Wingdings" w:cs="Wingdings" w:hint="default"/>
    </w:rPr>
  </w:style>
  <w:style w:type="character" w:customStyle="1" w:styleId="WW8Num11z3">
    <w:name w:val="WW8Num11z3"/>
    <w:rsid w:val="00F35B8B"/>
    <w:rPr>
      <w:rFonts w:ascii="Symbol" w:hAnsi="Symbol" w:cs="Symbol" w:hint="default"/>
    </w:rPr>
  </w:style>
  <w:style w:type="character" w:customStyle="1" w:styleId="WW8Num13z0">
    <w:name w:val="WW8Num13z0"/>
    <w:rsid w:val="00F35B8B"/>
    <w:rPr>
      <w:rFonts w:hint="default"/>
    </w:rPr>
  </w:style>
  <w:style w:type="character" w:customStyle="1" w:styleId="WW8Num13z2">
    <w:name w:val="WW8Num13z2"/>
    <w:rsid w:val="00F35B8B"/>
    <w:rPr>
      <w:rFonts w:hint="default"/>
      <w:b/>
    </w:rPr>
  </w:style>
  <w:style w:type="character" w:customStyle="1" w:styleId="WW8Num14z0">
    <w:name w:val="WW8Num14z0"/>
    <w:rsid w:val="00F35B8B"/>
    <w:rPr>
      <w:rFonts w:ascii="Calibri" w:hAnsi="Calibri" w:cs="Calibri" w:hint="default"/>
    </w:rPr>
  </w:style>
  <w:style w:type="character" w:customStyle="1" w:styleId="WW8Num14z2">
    <w:name w:val="WW8Num14z2"/>
    <w:rsid w:val="00F35B8B"/>
    <w:rPr>
      <w:rFonts w:ascii="Times New Roman" w:hAnsi="Times New Roman" w:cs="Times New Roman" w:hint="default"/>
    </w:rPr>
  </w:style>
  <w:style w:type="character" w:customStyle="1" w:styleId="WW8Num15z0">
    <w:name w:val="WW8Num15z0"/>
    <w:rsid w:val="00F35B8B"/>
    <w:rPr>
      <w:rFonts w:ascii="Symbol" w:hAnsi="Symbol" w:cs="Symbol" w:hint="default"/>
    </w:rPr>
  </w:style>
  <w:style w:type="character" w:customStyle="1" w:styleId="WW8Num15z1">
    <w:name w:val="WW8Num15z1"/>
    <w:rsid w:val="00F35B8B"/>
    <w:rPr>
      <w:rFonts w:ascii="Courier New" w:hAnsi="Courier New" w:cs="Courier New" w:hint="default"/>
    </w:rPr>
  </w:style>
  <w:style w:type="character" w:customStyle="1" w:styleId="WW8Num15z2">
    <w:name w:val="WW8Num15z2"/>
    <w:rsid w:val="00F35B8B"/>
    <w:rPr>
      <w:rFonts w:ascii="Wingdings" w:hAnsi="Wingdings" w:cs="Wingdings" w:hint="default"/>
    </w:rPr>
  </w:style>
  <w:style w:type="character" w:customStyle="1" w:styleId="WW8Num16z0">
    <w:name w:val="WW8Num16z0"/>
    <w:rsid w:val="00F35B8B"/>
    <w:rPr>
      <w:rFonts w:hint="default"/>
    </w:rPr>
  </w:style>
  <w:style w:type="character" w:customStyle="1" w:styleId="WW8Num17z0">
    <w:name w:val="WW8Num17z0"/>
    <w:rsid w:val="00F35B8B"/>
    <w:rPr>
      <w:rFonts w:hint="default"/>
    </w:rPr>
  </w:style>
  <w:style w:type="character" w:customStyle="1" w:styleId="WW8Num18z0">
    <w:name w:val="WW8Num18z0"/>
    <w:rsid w:val="00F35B8B"/>
    <w:rPr>
      <w:rFonts w:hint="default"/>
      <w:b/>
    </w:rPr>
  </w:style>
  <w:style w:type="character" w:customStyle="1" w:styleId="WW8Num19z0">
    <w:name w:val="WW8Num19z0"/>
    <w:rsid w:val="00F35B8B"/>
    <w:rPr>
      <w:rFonts w:ascii="Symbol" w:hAnsi="Symbol" w:cs="Symbol" w:hint="default"/>
    </w:rPr>
  </w:style>
  <w:style w:type="character" w:customStyle="1" w:styleId="WW8Num19z1">
    <w:name w:val="WW8Num19z1"/>
    <w:rsid w:val="00F35B8B"/>
    <w:rPr>
      <w:rFonts w:ascii="Courier New" w:hAnsi="Courier New" w:cs="Courier New" w:hint="default"/>
    </w:rPr>
  </w:style>
  <w:style w:type="character" w:customStyle="1" w:styleId="WW8Num19z2">
    <w:name w:val="WW8Num19z2"/>
    <w:rsid w:val="00F35B8B"/>
    <w:rPr>
      <w:rFonts w:ascii="Wingdings" w:hAnsi="Wingdings" w:cs="Wingdings" w:hint="default"/>
    </w:rPr>
  </w:style>
  <w:style w:type="character" w:customStyle="1" w:styleId="WW8Num20z0">
    <w:name w:val="WW8Num20z0"/>
    <w:rsid w:val="00F35B8B"/>
    <w:rPr>
      <w:rFonts w:hint="default"/>
      <w:b/>
    </w:rPr>
  </w:style>
  <w:style w:type="character" w:customStyle="1" w:styleId="WW8Num21z0">
    <w:name w:val="WW8Num21z0"/>
    <w:rsid w:val="00F35B8B"/>
    <w:rPr>
      <w:rFonts w:hint="default"/>
    </w:rPr>
  </w:style>
  <w:style w:type="character" w:customStyle="1" w:styleId="WW8Num22z0">
    <w:name w:val="WW8Num22z0"/>
    <w:rsid w:val="00F35B8B"/>
    <w:rPr>
      <w:rFonts w:hint="default"/>
    </w:rPr>
  </w:style>
  <w:style w:type="character" w:customStyle="1" w:styleId="WW8Num22z2">
    <w:name w:val="WW8Num22z2"/>
    <w:rsid w:val="00F35B8B"/>
    <w:rPr>
      <w:rFonts w:hint="default"/>
      <w:b/>
    </w:rPr>
  </w:style>
  <w:style w:type="character" w:customStyle="1" w:styleId="WW8Num23z0">
    <w:name w:val="WW8Num23z0"/>
    <w:rsid w:val="00F35B8B"/>
    <w:rPr>
      <w:b/>
      <w:color w:val="000000"/>
    </w:rPr>
  </w:style>
  <w:style w:type="character" w:customStyle="1" w:styleId="WW8Num23z1">
    <w:name w:val="WW8Num23z1"/>
    <w:rsid w:val="00F35B8B"/>
    <w:rPr>
      <w:rFonts w:hint="default"/>
      <w:b/>
      <w:color w:val="000000"/>
    </w:rPr>
  </w:style>
  <w:style w:type="character" w:customStyle="1" w:styleId="WW8Num23z2">
    <w:name w:val="WW8Num23z2"/>
    <w:rsid w:val="00F35B8B"/>
    <w:rPr>
      <w:rFonts w:hint="default"/>
    </w:rPr>
  </w:style>
  <w:style w:type="character" w:customStyle="1" w:styleId="WW8Num24z0">
    <w:name w:val="WW8Num24z0"/>
    <w:rsid w:val="00F35B8B"/>
    <w:rPr>
      <w:rFonts w:hint="default"/>
    </w:rPr>
  </w:style>
  <w:style w:type="character" w:customStyle="1" w:styleId="Fontepargpadro1">
    <w:name w:val="Fonte parág. padrão1"/>
    <w:rsid w:val="00F35B8B"/>
  </w:style>
  <w:style w:type="paragraph" w:customStyle="1" w:styleId="Ttulo20">
    <w:name w:val="Título2"/>
    <w:basedOn w:val="Normal"/>
    <w:next w:val="Corpodetexto"/>
    <w:rsid w:val="00F35B8B"/>
    <w:pPr>
      <w:keepNext/>
      <w:suppressAutoHyphens/>
      <w:spacing w:before="240" w:after="120"/>
    </w:pPr>
    <w:rPr>
      <w:rFonts w:ascii="Liberation Sans" w:eastAsia="Microsoft YaHei" w:hAnsi="Liberation Sans" w:cs="Lucida Sans"/>
      <w:sz w:val="28"/>
      <w:szCs w:val="28"/>
      <w:lang w:eastAsia="zh-CN"/>
    </w:rPr>
  </w:style>
  <w:style w:type="paragraph" w:styleId="Lista">
    <w:name w:val="List"/>
    <w:basedOn w:val="Corpodetexto"/>
    <w:rsid w:val="00F35B8B"/>
    <w:pPr>
      <w:suppressAutoHyphens/>
      <w:spacing w:before="0" w:beforeAutospacing="0" w:after="0" w:afterAutospacing="0" w:line="360" w:lineRule="auto"/>
      <w:jc w:val="both"/>
    </w:pPr>
    <w:rPr>
      <w:rFonts w:ascii="Arial" w:hAnsi="Arial" w:cs="Lucida Sans"/>
      <w:szCs w:val="20"/>
      <w:lang w:val="x-none" w:eastAsia="zh-CN"/>
    </w:rPr>
  </w:style>
  <w:style w:type="paragraph" w:styleId="Legenda">
    <w:name w:val="caption"/>
    <w:basedOn w:val="Normal"/>
    <w:qFormat/>
    <w:rsid w:val="00F35B8B"/>
    <w:pPr>
      <w:suppressLineNumbers/>
      <w:suppressAutoHyphens/>
      <w:spacing w:before="120" w:after="120"/>
    </w:pPr>
    <w:rPr>
      <w:rFonts w:ascii="Times New Roman" w:eastAsia="Times New Roman" w:hAnsi="Times New Roman" w:cs="Lucida Sans"/>
      <w:i/>
      <w:iCs/>
      <w:lang w:eastAsia="zh-CN"/>
    </w:rPr>
  </w:style>
  <w:style w:type="paragraph" w:customStyle="1" w:styleId="ndice">
    <w:name w:val="Índice"/>
    <w:basedOn w:val="Normal"/>
    <w:rsid w:val="00F35B8B"/>
    <w:pPr>
      <w:suppressLineNumbers/>
      <w:suppressAutoHyphens/>
    </w:pPr>
    <w:rPr>
      <w:rFonts w:ascii="Times New Roman" w:eastAsia="Times New Roman" w:hAnsi="Times New Roman" w:cs="Lucida Sans"/>
      <w:sz w:val="20"/>
      <w:szCs w:val="20"/>
      <w:lang w:eastAsia="zh-CN"/>
    </w:rPr>
  </w:style>
  <w:style w:type="paragraph" w:customStyle="1" w:styleId="Ttulo10">
    <w:name w:val="Título1"/>
    <w:basedOn w:val="Normal"/>
    <w:next w:val="Corpodetexto"/>
    <w:rsid w:val="00F35B8B"/>
    <w:pPr>
      <w:suppressAutoHyphens/>
      <w:jc w:val="center"/>
    </w:pPr>
    <w:rPr>
      <w:rFonts w:ascii="Times New Roman" w:eastAsia="Times New Roman" w:hAnsi="Times New Roman" w:cs="Times New Roman"/>
      <w:b/>
      <w:bCs/>
      <w:lang w:val="x-none" w:eastAsia="zh-CN"/>
    </w:rPr>
  </w:style>
  <w:style w:type="paragraph" w:customStyle="1" w:styleId="Cabealhoerodap">
    <w:name w:val="Cabeçalho e rodapé"/>
    <w:basedOn w:val="Normal"/>
    <w:rsid w:val="00F35B8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CabealhoeRodap1">
    <w:name w:val="Cabeçalho e Rodapé1"/>
    <w:basedOn w:val="Normal"/>
    <w:rsid w:val="00F35B8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Contedodatabela">
    <w:name w:val="Conteúdo da tabela"/>
    <w:basedOn w:val="Normal"/>
    <w:rsid w:val="00F35B8B"/>
    <w:pPr>
      <w:widowControl w:val="0"/>
      <w:suppressLineNumbers/>
      <w:suppressAutoHyphens/>
    </w:pPr>
    <w:rPr>
      <w:rFonts w:ascii="Times New Roman" w:eastAsia="Times New Roman" w:hAnsi="Times New Roman" w:cs="Times New Roman"/>
      <w:sz w:val="20"/>
      <w:szCs w:val="20"/>
      <w:lang w:eastAsia="zh-CN"/>
    </w:rPr>
  </w:style>
  <w:style w:type="paragraph" w:customStyle="1" w:styleId="Ttulodatabela">
    <w:name w:val="Título da tabela"/>
    <w:basedOn w:val="Contedodatabela"/>
    <w:rsid w:val="00F35B8B"/>
    <w:pPr>
      <w:jc w:val="center"/>
    </w:pPr>
    <w:rPr>
      <w:b/>
      <w:bCs/>
    </w:rPr>
  </w:style>
  <w:style w:type="paragraph" w:customStyle="1" w:styleId="Ttulodetabela">
    <w:name w:val="Título de tabela"/>
    <w:basedOn w:val="Contedodatabela"/>
    <w:rsid w:val="00F35B8B"/>
    <w:pPr>
      <w:jc w:val="center"/>
    </w:pPr>
    <w:rPr>
      <w:b/>
      <w:bCs/>
    </w:rPr>
  </w:style>
  <w:style w:type="table" w:customStyle="1" w:styleId="TableNormal1">
    <w:name w:val="Table Normal1"/>
    <w:uiPriority w:val="2"/>
    <w:semiHidden/>
    <w:unhideWhenUsed/>
    <w:qFormat/>
    <w:rsid w:val="005F4C5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s://in.gov.br/en/web/dou/-/instrucao-normativa-seges/me-n-77-de-4-de-novembro-de-2022-441681061"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2" Type="http://schemas.openxmlformats.org/officeDocument/2006/relationships/styles" Target="styles.xml"/><Relationship Id="rId16" Type="http://schemas.openxmlformats.org/officeDocument/2006/relationships/hyperlink" Target="http://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s://www.gov.br/empresas-e-negocios/pt-br/empreendedor" TargetMode="External"/><Relationship Id="rId28"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callto:71%203283-5846"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078compilado.htm"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110</Pages>
  <Words>34905</Words>
  <Characters>188491</Characters>
  <Application>Microsoft Office Word</Application>
  <DocSecurity>0</DocSecurity>
  <Lines>1570</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222951</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2026-04-28T12:25:00Z</dcterms:created>
  <dcterms:modified xsi:type="dcterms:W3CDTF">2026-04-28T13:00:00Z</dcterms:modified>
</cp:coreProperties>
</file>